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1192C" w14:textId="77777777" w:rsidR="00DA256B" w:rsidRDefault="00DA256B">
      <w:pPr>
        <w:jc w:val="right"/>
        <w:rPr>
          <w:rFonts w:ascii="Times New Roman" w:hAnsi="Times New Roman" w:cs="Times New Roman"/>
          <w:b/>
          <w:bCs/>
        </w:rPr>
      </w:pPr>
      <w:proofErr w:type="gramStart"/>
      <w:r>
        <w:rPr>
          <w:rFonts w:ascii="Times New Roman" w:hAnsi="Times New Roman" w:cs="Times New Roman"/>
          <w:b/>
          <w:bCs/>
        </w:rPr>
        <w:t>Formular</w:t>
      </w:r>
      <w:r w:rsidR="00696465">
        <w:rPr>
          <w:rFonts w:ascii="Times New Roman" w:hAnsi="Times New Roman" w:cs="Times New Roman"/>
          <w:b/>
          <w:bCs/>
        </w:rPr>
        <w:t xml:space="preserve">  nr</w:t>
      </w:r>
      <w:proofErr w:type="gramEnd"/>
      <w:r w:rsidR="00696465">
        <w:rPr>
          <w:rFonts w:ascii="Times New Roman" w:hAnsi="Times New Roman" w:cs="Times New Roman"/>
          <w:b/>
          <w:bCs/>
        </w:rPr>
        <w:t>.</w:t>
      </w:r>
      <w:r>
        <w:rPr>
          <w:rFonts w:ascii="Times New Roman" w:hAnsi="Times New Roman" w:cs="Times New Roman"/>
          <w:b/>
          <w:bCs/>
        </w:rPr>
        <w:t xml:space="preserve"> </w:t>
      </w:r>
      <w:r w:rsidR="003F587F">
        <w:rPr>
          <w:rFonts w:ascii="Times New Roman" w:hAnsi="Times New Roman" w:cs="Times New Roman"/>
          <w:b/>
          <w:bCs/>
        </w:rPr>
        <w:t>1</w:t>
      </w:r>
    </w:p>
    <w:p w14:paraId="6B6F9BCD" w14:textId="77777777" w:rsidR="00671E70" w:rsidRDefault="00671E70">
      <w:pPr>
        <w:jc w:val="right"/>
        <w:rPr>
          <w:rFonts w:ascii="Times New Roman" w:hAnsi="Times New Roman" w:cs="Times New Roman"/>
          <w:b/>
          <w:bCs/>
        </w:rPr>
      </w:pPr>
    </w:p>
    <w:p w14:paraId="33B8FA1D" w14:textId="77777777" w:rsidR="00DA256B" w:rsidRDefault="00DA256B">
      <w:pPr>
        <w:jc w:val="center"/>
        <w:rPr>
          <w:rFonts w:ascii="Times New Roman" w:hAnsi="Times New Roman" w:cs="Times New Roman"/>
          <w:b/>
          <w:bCs/>
        </w:rPr>
      </w:pPr>
      <w:r>
        <w:rPr>
          <w:rFonts w:ascii="Times New Roman" w:hAnsi="Times New Roman" w:cs="Times New Roman"/>
          <w:b/>
          <w:bCs/>
        </w:rPr>
        <w:t>DECLARAŢIE PRIVIND NEÎNCADRAREA ÎN ART. 164 DIN LEGEA 98/2016</w:t>
      </w:r>
    </w:p>
    <w:p w14:paraId="5A600113" w14:textId="77777777" w:rsidR="00DA256B" w:rsidRDefault="00DA256B">
      <w:pPr>
        <w:jc w:val="center"/>
        <w:rPr>
          <w:rFonts w:ascii="Times New Roman" w:hAnsi="Times New Roman" w:cs="Times New Roman"/>
        </w:rPr>
      </w:pPr>
      <w:r>
        <w:rPr>
          <w:rFonts w:ascii="Times New Roman" w:hAnsi="Times New Roman" w:cs="Times New Roman"/>
          <w:b/>
          <w:bCs/>
        </w:rPr>
        <w:t>PRIVIND ACHIZI</w:t>
      </w:r>
      <w:r w:rsidR="00671E70">
        <w:rPr>
          <w:rFonts w:ascii="Times New Roman" w:hAnsi="Times New Roman" w:cs="Times New Roman"/>
          <w:b/>
          <w:bCs/>
        </w:rPr>
        <w:t>Ţ</w:t>
      </w:r>
      <w:r>
        <w:rPr>
          <w:rFonts w:ascii="Times New Roman" w:hAnsi="Times New Roman" w:cs="Times New Roman"/>
          <w:b/>
          <w:bCs/>
        </w:rPr>
        <w:t>IILE PUBLICE</w:t>
      </w:r>
    </w:p>
    <w:p w14:paraId="30162E3D" w14:textId="77777777" w:rsidR="00DA256B" w:rsidRDefault="00DA256B">
      <w:pPr>
        <w:jc w:val="both"/>
        <w:rPr>
          <w:rFonts w:ascii="Times New Roman" w:hAnsi="Times New Roman" w:cs="Times New Roman"/>
        </w:rPr>
      </w:pPr>
    </w:p>
    <w:p w14:paraId="5DF8A90F" w14:textId="77777777" w:rsidR="00DA256B" w:rsidRDefault="00DA256B">
      <w:pPr>
        <w:jc w:val="both"/>
        <w:rPr>
          <w:rFonts w:ascii="Times New Roman" w:hAnsi="Times New Roman" w:cs="Times New Roman"/>
        </w:rPr>
      </w:pPr>
      <w:r>
        <w:rPr>
          <w:rFonts w:ascii="Times New Roman" w:hAnsi="Times New Roman" w:cs="Times New Roman"/>
        </w:rPr>
        <w:t>Subsemnatul _______________</w:t>
      </w:r>
      <w:r w:rsidR="00C11C18">
        <w:rPr>
          <w:rFonts w:ascii="Times New Roman" w:hAnsi="Times New Roman" w:cs="Times New Roman"/>
        </w:rPr>
        <w:t>_________</w:t>
      </w:r>
      <w:r>
        <w:rPr>
          <w:rFonts w:ascii="Times New Roman" w:hAnsi="Times New Roman" w:cs="Times New Roman"/>
        </w:rPr>
        <w:t xml:space="preserve">_, </w:t>
      </w:r>
      <w:proofErr w:type="spellStart"/>
      <w:r>
        <w:rPr>
          <w:rFonts w:ascii="Times New Roman" w:hAnsi="Times New Roman" w:cs="Times New Roman"/>
        </w:rPr>
        <w:t>reprezentant</w:t>
      </w:r>
      <w:proofErr w:type="spellEnd"/>
      <w:r>
        <w:rPr>
          <w:rFonts w:ascii="Times New Roman" w:hAnsi="Times New Roman" w:cs="Times New Roman"/>
        </w:rPr>
        <w:t xml:space="preserve"> </w:t>
      </w:r>
      <w:proofErr w:type="spellStart"/>
      <w:r>
        <w:rPr>
          <w:rFonts w:ascii="Times New Roman" w:hAnsi="Times New Roman" w:cs="Times New Roman"/>
        </w:rPr>
        <w:t>împuternicit</w:t>
      </w:r>
      <w:proofErr w:type="spellEnd"/>
      <w:r>
        <w:rPr>
          <w:rFonts w:ascii="Times New Roman" w:hAnsi="Times New Roman" w:cs="Times New Roman"/>
        </w:rPr>
        <w:t xml:space="preserve"> al _____________________________</w:t>
      </w:r>
      <w:r w:rsidR="00C11C18">
        <w:rPr>
          <w:rFonts w:ascii="Times New Roman" w:hAnsi="Times New Roman" w:cs="Times New Roman"/>
        </w:rPr>
        <w:t>________</w:t>
      </w:r>
      <w:r w:rsidR="00C4032C">
        <w:rPr>
          <w:rFonts w:ascii="Times New Roman" w:hAnsi="Times New Roman" w:cs="Times New Roman"/>
        </w:rPr>
        <w:t>_________________________________________</w:t>
      </w:r>
      <w:r w:rsidR="00C11C18">
        <w:rPr>
          <w:rFonts w:ascii="Times New Roman" w:hAnsi="Times New Roman" w:cs="Times New Roman"/>
        </w:rPr>
        <w:t>_</w:t>
      </w:r>
      <w:r>
        <w:rPr>
          <w:rFonts w:ascii="Times New Roman" w:hAnsi="Times New Roman" w:cs="Times New Roman"/>
        </w:rPr>
        <w:t xml:space="preserve">, </w:t>
      </w:r>
    </w:p>
    <w:p w14:paraId="277A888E" w14:textId="77777777" w:rsidR="00DA256B" w:rsidRDefault="00DA256B">
      <w:pPr>
        <w:jc w:val="both"/>
        <w:rPr>
          <w:rFonts w:ascii="Times New Roman" w:hAnsi="Times New Roman" w:cs="Times New Roman"/>
        </w:rPr>
      </w:pPr>
      <w:r>
        <w:rPr>
          <w:rFonts w:ascii="Times New Roman" w:hAnsi="Times New Roman" w:cs="Times New Roman"/>
          <w:sz w:val="20"/>
          <w:szCs w:val="20"/>
        </w:rPr>
        <w:t>(</w:t>
      </w:r>
      <w:proofErr w:type="spellStart"/>
      <w:r>
        <w:rPr>
          <w:rFonts w:ascii="Times New Roman" w:hAnsi="Times New Roman" w:cs="Times New Roman"/>
          <w:sz w:val="20"/>
          <w:szCs w:val="20"/>
        </w:rPr>
        <w:t>denumirea</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numele</w:t>
      </w:r>
      <w:proofErr w:type="spellEnd"/>
      <w:r>
        <w:rPr>
          <w:rFonts w:ascii="Times New Roman" w:hAnsi="Times New Roman" w:cs="Times New Roman"/>
          <w:sz w:val="20"/>
          <w:szCs w:val="20"/>
        </w:rPr>
        <w:t xml:space="preserve"> și </w:t>
      </w:r>
      <w:proofErr w:type="spellStart"/>
      <w:r>
        <w:rPr>
          <w:rFonts w:ascii="Times New Roman" w:hAnsi="Times New Roman" w:cs="Times New Roman"/>
          <w:sz w:val="20"/>
          <w:szCs w:val="20"/>
        </w:rPr>
        <w:t>sediul</w:t>
      </w:r>
      <w:proofErr w:type="spellEnd"/>
      <w:r>
        <w:rPr>
          <w:rFonts w:ascii="Times New Roman" w:hAnsi="Times New Roman" w:cs="Times New Roman"/>
          <w:sz w:val="20"/>
          <w:szCs w:val="20"/>
        </w:rPr>
        <w:t>/</w:t>
      </w:r>
      <w:proofErr w:type="spellStart"/>
      <w:proofErr w:type="gramStart"/>
      <w:r>
        <w:rPr>
          <w:rFonts w:ascii="Times New Roman" w:hAnsi="Times New Roman" w:cs="Times New Roman"/>
          <w:sz w:val="20"/>
          <w:szCs w:val="20"/>
        </w:rPr>
        <w:t>adresa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operatorului</w:t>
      </w:r>
      <w:proofErr w:type="spellEnd"/>
      <w:proofErr w:type="gramEnd"/>
      <w:r>
        <w:rPr>
          <w:rFonts w:ascii="Times New Roman" w:hAnsi="Times New Roman" w:cs="Times New Roman"/>
          <w:sz w:val="20"/>
          <w:szCs w:val="20"/>
        </w:rPr>
        <w:t xml:space="preserve"> economic) </w:t>
      </w:r>
    </w:p>
    <w:p w14:paraId="22D57CD7" w14:textId="77777777" w:rsidR="00DA256B" w:rsidRDefault="00DA256B">
      <w:pPr>
        <w:jc w:val="both"/>
        <w:rPr>
          <w:rFonts w:ascii="Times New Roman" w:hAnsi="Times New Roman" w:cs="Times New Roman"/>
        </w:rPr>
      </w:pP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calitate</w:t>
      </w:r>
      <w:proofErr w:type="spellEnd"/>
      <w:r>
        <w:rPr>
          <w:rFonts w:ascii="Times New Roman" w:hAnsi="Times New Roman" w:cs="Times New Roman"/>
        </w:rPr>
        <w:t xml:space="preserve"> de </w:t>
      </w:r>
      <w:proofErr w:type="spellStart"/>
      <w:r>
        <w:rPr>
          <w:rFonts w:ascii="Times New Roman" w:hAnsi="Times New Roman" w:cs="Times New Roman"/>
        </w:rPr>
        <w:t>ofertant</w:t>
      </w:r>
      <w:proofErr w:type="spellEnd"/>
      <w:r>
        <w:rPr>
          <w:rFonts w:ascii="Times New Roman" w:hAnsi="Times New Roman" w:cs="Times New Roman"/>
        </w:rPr>
        <w:t xml:space="preserve"> </w:t>
      </w:r>
      <w:proofErr w:type="spellStart"/>
      <w:r>
        <w:rPr>
          <w:rFonts w:ascii="Times New Roman" w:hAnsi="Times New Roman" w:cs="Times New Roman"/>
        </w:rPr>
        <w:t>declar</w:t>
      </w:r>
      <w:proofErr w:type="spellEnd"/>
      <w:r>
        <w:rPr>
          <w:rFonts w:ascii="Times New Roman" w:hAnsi="Times New Roman" w:cs="Times New Roman"/>
        </w:rPr>
        <w:t xml:space="preserve"> pe propria </w:t>
      </w:r>
      <w:proofErr w:type="spellStart"/>
      <w:r>
        <w:rPr>
          <w:rFonts w:ascii="Times New Roman" w:hAnsi="Times New Roman" w:cs="Times New Roman"/>
        </w:rPr>
        <w:t>răspundere</w:t>
      </w:r>
      <w:proofErr w:type="spellEnd"/>
      <w:r>
        <w:rPr>
          <w:rFonts w:ascii="Times New Roman" w:hAnsi="Times New Roman" w:cs="Times New Roman"/>
        </w:rPr>
        <w:t xml:space="preserve">, sub </w:t>
      </w:r>
      <w:proofErr w:type="spellStart"/>
      <w:r>
        <w:rPr>
          <w:rFonts w:ascii="Times New Roman" w:hAnsi="Times New Roman" w:cs="Times New Roman"/>
        </w:rPr>
        <w:t>sancţiunea</w:t>
      </w:r>
      <w:proofErr w:type="spellEnd"/>
      <w:r>
        <w:rPr>
          <w:rFonts w:ascii="Times New Roman" w:hAnsi="Times New Roman" w:cs="Times New Roman"/>
        </w:rPr>
        <w:t xml:space="preserve"> </w:t>
      </w:r>
      <w:proofErr w:type="spellStart"/>
      <w:r>
        <w:rPr>
          <w:rFonts w:ascii="Times New Roman" w:hAnsi="Times New Roman" w:cs="Times New Roman"/>
        </w:rPr>
        <w:t>excluderii</w:t>
      </w:r>
      <w:proofErr w:type="spellEnd"/>
      <w:r>
        <w:rPr>
          <w:rFonts w:ascii="Times New Roman" w:hAnsi="Times New Roman" w:cs="Times New Roman"/>
        </w:rPr>
        <w:t xml:space="preserve"> din </w:t>
      </w:r>
      <w:proofErr w:type="spellStart"/>
      <w:r>
        <w:rPr>
          <w:rFonts w:ascii="Times New Roman" w:hAnsi="Times New Roman" w:cs="Times New Roman"/>
        </w:rPr>
        <w:t>achizi</w:t>
      </w:r>
      <w:r w:rsidR="00671E70">
        <w:rPr>
          <w:rFonts w:ascii="Times New Roman" w:hAnsi="Times New Roman" w:cs="Times New Roman"/>
        </w:rPr>
        <w:t>ţ</w:t>
      </w:r>
      <w:r>
        <w:rPr>
          <w:rFonts w:ascii="Times New Roman" w:hAnsi="Times New Roman" w:cs="Times New Roman"/>
        </w:rPr>
        <w:t>ia</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a </w:t>
      </w:r>
      <w:proofErr w:type="spellStart"/>
      <w:r>
        <w:rPr>
          <w:rFonts w:ascii="Times New Roman" w:hAnsi="Times New Roman" w:cs="Times New Roman"/>
        </w:rPr>
        <w:t>sancţiunilor</w:t>
      </w:r>
      <w:proofErr w:type="spellEnd"/>
      <w:r>
        <w:rPr>
          <w:rFonts w:ascii="Times New Roman" w:hAnsi="Times New Roman" w:cs="Times New Roman"/>
        </w:rPr>
        <w:t xml:space="preserve"> </w:t>
      </w:r>
      <w:proofErr w:type="spellStart"/>
      <w:r>
        <w:rPr>
          <w:rFonts w:ascii="Times New Roman" w:hAnsi="Times New Roman" w:cs="Times New Roman"/>
        </w:rPr>
        <w:t>aplicate</w:t>
      </w:r>
      <w:proofErr w:type="spellEnd"/>
      <w:r>
        <w:rPr>
          <w:rFonts w:ascii="Times New Roman" w:hAnsi="Times New Roman" w:cs="Times New Roman"/>
        </w:rPr>
        <w:t xml:space="preserve"> </w:t>
      </w:r>
      <w:proofErr w:type="spellStart"/>
      <w:r>
        <w:rPr>
          <w:rFonts w:ascii="Times New Roman" w:hAnsi="Times New Roman" w:cs="Times New Roman"/>
        </w:rPr>
        <w:t>faptei</w:t>
      </w:r>
      <w:proofErr w:type="spellEnd"/>
      <w:r>
        <w:rPr>
          <w:rFonts w:ascii="Times New Roman" w:hAnsi="Times New Roman" w:cs="Times New Roman"/>
        </w:rPr>
        <w:t xml:space="preserve"> de </w:t>
      </w:r>
      <w:proofErr w:type="spellStart"/>
      <w:r>
        <w:rPr>
          <w:rFonts w:ascii="Times New Roman" w:hAnsi="Times New Roman" w:cs="Times New Roman"/>
        </w:rPr>
        <w:t>fals</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acte</w:t>
      </w:r>
      <w:proofErr w:type="spellEnd"/>
      <w:r>
        <w:rPr>
          <w:rFonts w:ascii="Times New Roman" w:hAnsi="Times New Roman" w:cs="Times New Roman"/>
        </w:rPr>
        <w:t xml:space="preserve"> </w:t>
      </w:r>
      <w:proofErr w:type="spellStart"/>
      <w:r>
        <w:rPr>
          <w:rFonts w:ascii="Times New Roman" w:hAnsi="Times New Roman" w:cs="Times New Roman"/>
        </w:rPr>
        <w:t>publice</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nu </w:t>
      </w:r>
      <w:proofErr w:type="spellStart"/>
      <w:r>
        <w:rPr>
          <w:rFonts w:ascii="Times New Roman" w:hAnsi="Times New Roman" w:cs="Times New Roman"/>
        </w:rPr>
        <w:t>mă</w:t>
      </w:r>
      <w:proofErr w:type="spellEnd"/>
      <w:r>
        <w:rPr>
          <w:rFonts w:ascii="Times New Roman" w:hAnsi="Times New Roman" w:cs="Times New Roman"/>
        </w:rPr>
        <w:t xml:space="preserve"> </w:t>
      </w:r>
      <w:proofErr w:type="spellStart"/>
      <w:r>
        <w:rPr>
          <w:rFonts w:ascii="Times New Roman" w:hAnsi="Times New Roman" w:cs="Times New Roman"/>
        </w:rPr>
        <w:t>aflu</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situaţiile</w:t>
      </w:r>
      <w:proofErr w:type="spellEnd"/>
      <w:r>
        <w:rPr>
          <w:rFonts w:ascii="Times New Roman" w:hAnsi="Times New Roman" w:cs="Times New Roman"/>
        </w:rPr>
        <w:t xml:space="preserve"> prevăzute la art. 164 din </w:t>
      </w:r>
      <w:proofErr w:type="spellStart"/>
      <w:r>
        <w:rPr>
          <w:rFonts w:ascii="Times New Roman" w:hAnsi="Times New Roman" w:cs="Times New Roman"/>
        </w:rPr>
        <w:t>Legea</w:t>
      </w:r>
      <w:proofErr w:type="spellEnd"/>
      <w:r>
        <w:rPr>
          <w:rFonts w:ascii="Times New Roman" w:hAnsi="Times New Roman" w:cs="Times New Roman"/>
        </w:rPr>
        <w:t xml:space="preserve"> 98/2016 </w:t>
      </w:r>
      <w:proofErr w:type="spellStart"/>
      <w:r>
        <w:rPr>
          <w:rFonts w:ascii="Times New Roman" w:hAnsi="Times New Roman" w:cs="Times New Roman"/>
        </w:rPr>
        <w:t>privind</w:t>
      </w:r>
      <w:proofErr w:type="spellEnd"/>
      <w:r>
        <w:rPr>
          <w:rFonts w:ascii="Times New Roman" w:hAnsi="Times New Roman" w:cs="Times New Roman"/>
        </w:rPr>
        <w:t xml:space="preserve"> </w:t>
      </w:r>
      <w:proofErr w:type="spellStart"/>
      <w:r>
        <w:rPr>
          <w:rFonts w:ascii="Times New Roman" w:hAnsi="Times New Roman" w:cs="Times New Roman"/>
        </w:rPr>
        <w:t>atribuirea</w:t>
      </w:r>
      <w:proofErr w:type="spellEnd"/>
      <w:r>
        <w:rPr>
          <w:rFonts w:ascii="Times New Roman" w:hAnsi="Times New Roman" w:cs="Times New Roman"/>
        </w:rPr>
        <w:t xml:space="preserve"> </w:t>
      </w:r>
      <w:proofErr w:type="spellStart"/>
      <w:r>
        <w:rPr>
          <w:rFonts w:ascii="Times New Roman" w:hAnsi="Times New Roman" w:cs="Times New Roman"/>
        </w:rPr>
        <w:t>contractelor</w:t>
      </w:r>
      <w:proofErr w:type="spellEnd"/>
      <w:r>
        <w:rPr>
          <w:rFonts w:ascii="Times New Roman" w:hAnsi="Times New Roman" w:cs="Times New Roman"/>
        </w:rPr>
        <w:t xml:space="preserve"> de </w:t>
      </w:r>
      <w:proofErr w:type="spellStart"/>
      <w:r>
        <w:rPr>
          <w:rFonts w:ascii="Times New Roman" w:hAnsi="Times New Roman" w:cs="Times New Roman"/>
        </w:rPr>
        <w:t>achiziţie</w:t>
      </w:r>
      <w:proofErr w:type="spellEnd"/>
      <w:r>
        <w:rPr>
          <w:rFonts w:ascii="Times New Roman" w:hAnsi="Times New Roman" w:cs="Times New Roman"/>
        </w:rPr>
        <w:t xml:space="preserve"> </w:t>
      </w:r>
      <w:proofErr w:type="spellStart"/>
      <w:r>
        <w:rPr>
          <w:rFonts w:ascii="Times New Roman" w:hAnsi="Times New Roman" w:cs="Times New Roman"/>
        </w:rPr>
        <w:t>publică</w:t>
      </w:r>
      <w:proofErr w:type="spellEnd"/>
      <w:r>
        <w:rPr>
          <w:rFonts w:ascii="Times New Roman" w:hAnsi="Times New Roman" w:cs="Times New Roman"/>
        </w:rPr>
        <w:t xml:space="preserve">, </w:t>
      </w:r>
      <w:proofErr w:type="spellStart"/>
      <w:r>
        <w:rPr>
          <w:rFonts w:ascii="Times New Roman" w:hAnsi="Times New Roman" w:cs="Times New Roman"/>
        </w:rPr>
        <w:t>respectiv</w:t>
      </w:r>
      <w:proofErr w:type="spellEnd"/>
      <w:r>
        <w:rPr>
          <w:rFonts w:ascii="Times New Roman" w:hAnsi="Times New Roman" w:cs="Times New Roman"/>
        </w:rPr>
        <w:t xml:space="preserve"> nu am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 xml:space="preserve"> </w:t>
      </w:r>
      <w:proofErr w:type="spellStart"/>
      <w:r>
        <w:rPr>
          <w:rFonts w:ascii="Times New Roman" w:hAnsi="Times New Roman" w:cs="Times New Roman"/>
        </w:rPr>
        <w:t>prin</w:t>
      </w:r>
      <w:proofErr w:type="spellEnd"/>
      <w:r>
        <w:rPr>
          <w:rFonts w:ascii="Times New Roman" w:hAnsi="Times New Roman" w:cs="Times New Roman"/>
        </w:rPr>
        <w:t xml:space="preserve"> </w:t>
      </w:r>
      <w:proofErr w:type="spellStart"/>
      <w:r>
        <w:rPr>
          <w:rFonts w:ascii="Times New Roman" w:hAnsi="Times New Roman" w:cs="Times New Roman"/>
        </w:rPr>
        <w:t>hotărâre</w:t>
      </w:r>
      <w:proofErr w:type="spellEnd"/>
      <w:r>
        <w:rPr>
          <w:rFonts w:ascii="Times New Roman" w:hAnsi="Times New Roman" w:cs="Times New Roman"/>
        </w:rPr>
        <w:t xml:space="preserve"> </w:t>
      </w:r>
      <w:proofErr w:type="spellStart"/>
      <w:r>
        <w:rPr>
          <w:rFonts w:ascii="Times New Roman" w:hAnsi="Times New Roman" w:cs="Times New Roman"/>
        </w:rPr>
        <w:t>definitivă</w:t>
      </w:r>
      <w:proofErr w:type="spellEnd"/>
      <w:r>
        <w:rPr>
          <w:rFonts w:ascii="Times New Roman" w:hAnsi="Times New Roman" w:cs="Times New Roman"/>
        </w:rPr>
        <w:t xml:space="preserve"> a </w:t>
      </w:r>
      <w:proofErr w:type="spellStart"/>
      <w:r>
        <w:rPr>
          <w:rFonts w:ascii="Times New Roman" w:hAnsi="Times New Roman" w:cs="Times New Roman"/>
        </w:rPr>
        <w:t>unei</w:t>
      </w:r>
      <w:proofErr w:type="spellEnd"/>
      <w:r>
        <w:rPr>
          <w:rFonts w:ascii="Times New Roman" w:hAnsi="Times New Roman" w:cs="Times New Roman"/>
        </w:rPr>
        <w:t xml:space="preserve"> </w:t>
      </w:r>
      <w:proofErr w:type="spellStart"/>
      <w:r>
        <w:rPr>
          <w:rFonts w:ascii="Times New Roman" w:hAnsi="Times New Roman" w:cs="Times New Roman"/>
        </w:rPr>
        <w:t>instanţe</w:t>
      </w:r>
      <w:proofErr w:type="spellEnd"/>
      <w:r>
        <w:rPr>
          <w:rFonts w:ascii="Times New Roman" w:hAnsi="Times New Roman" w:cs="Times New Roman"/>
        </w:rPr>
        <w:t xml:space="preserve"> </w:t>
      </w:r>
      <w:proofErr w:type="spellStart"/>
      <w:r>
        <w:rPr>
          <w:rFonts w:ascii="Times New Roman" w:hAnsi="Times New Roman" w:cs="Times New Roman"/>
        </w:rPr>
        <w:t>judecătoreşti</w:t>
      </w:r>
      <w:proofErr w:type="spellEnd"/>
      <w:r>
        <w:rPr>
          <w:rFonts w:ascii="Times New Roman" w:hAnsi="Times New Roman" w:cs="Times New Roman"/>
        </w:rPr>
        <w:t xml:space="preserve">, </w:t>
      </w:r>
      <w:proofErr w:type="spellStart"/>
      <w:r>
        <w:rPr>
          <w:rFonts w:ascii="Times New Roman" w:hAnsi="Times New Roman" w:cs="Times New Roman"/>
        </w:rPr>
        <w:t>pentru</w:t>
      </w:r>
      <w:proofErr w:type="spellEnd"/>
      <w:r>
        <w:rPr>
          <w:rFonts w:ascii="Times New Roman" w:hAnsi="Times New Roman" w:cs="Times New Roman"/>
        </w:rPr>
        <w:t xml:space="preserve"> </w:t>
      </w:r>
      <w:proofErr w:type="spellStart"/>
      <w:r>
        <w:rPr>
          <w:rFonts w:ascii="Times New Roman" w:hAnsi="Times New Roman" w:cs="Times New Roman"/>
        </w:rPr>
        <w:t>comiterea</w:t>
      </w:r>
      <w:proofErr w:type="spellEnd"/>
      <w:r>
        <w:rPr>
          <w:rFonts w:ascii="Times New Roman" w:hAnsi="Times New Roman" w:cs="Times New Roman"/>
        </w:rPr>
        <w:t xml:space="preserve"> </w:t>
      </w:r>
      <w:proofErr w:type="spellStart"/>
      <w:r>
        <w:rPr>
          <w:rFonts w:ascii="Times New Roman" w:hAnsi="Times New Roman" w:cs="Times New Roman"/>
        </w:rPr>
        <w:t>uneia</w:t>
      </w:r>
      <w:proofErr w:type="spellEnd"/>
      <w:r>
        <w:rPr>
          <w:rFonts w:ascii="Times New Roman" w:hAnsi="Times New Roman" w:cs="Times New Roman"/>
        </w:rPr>
        <w:t xml:space="preserve"> </w:t>
      </w:r>
      <w:proofErr w:type="spellStart"/>
      <w:r>
        <w:rPr>
          <w:rFonts w:ascii="Times New Roman" w:hAnsi="Times New Roman" w:cs="Times New Roman"/>
        </w:rPr>
        <w:t>dintre</w:t>
      </w:r>
      <w:proofErr w:type="spellEnd"/>
      <w:r>
        <w:rPr>
          <w:rFonts w:ascii="Times New Roman" w:hAnsi="Times New Roman" w:cs="Times New Roman"/>
        </w:rPr>
        <w:t xml:space="preserve"> </w:t>
      </w:r>
      <w:proofErr w:type="spellStart"/>
      <w:r>
        <w:rPr>
          <w:rFonts w:ascii="Times New Roman" w:hAnsi="Times New Roman" w:cs="Times New Roman"/>
        </w:rPr>
        <w:t>următoarele</w:t>
      </w:r>
      <w:proofErr w:type="spellEnd"/>
      <w:r>
        <w:rPr>
          <w:rFonts w:ascii="Times New Roman" w:hAnsi="Times New Roman" w:cs="Times New Roman"/>
        </w:rPr>
        <w:t xml:space="preserve"> </w:t>
      </w:r>
      <w:proofErr w:type="spellStart"/>
      <w:r>
        <w:rPr>
          <w:rFonts w:ascii="Times New Roman" w:hAnsi="Times New Roman" w:cs="Times New Roman"/>
        </w:rPr>
        <w:t>infracţiuni</w:t>
      </w:r>
      <w:proofErr w:type="spellEnd"/>
      <w:r>
        <w:rPr>
          <w:rFonts w:ascii="Times New Roman" w:hAnsi="Times New Roman" w:cs="Times New Roman"/>
        </w:rPr>
        <w:t>:</w:t>
      </w:r>
    </w:p>
    <w:p w14:paraId="732301FE" w14:textId="77777777" w:rsidR="00DA256B" w:rsidRDefault="00DA256B">
      <w:pPr>
        <w:jc w:val="both"/>
        <w:rPr>
          <w:rFonts w:ascii="Times New Roman" w:hAnsi="Times New Roman" w:cs="Times New Roman"/>
        </w:rPr>
      </w:pPr>
      <w:r>
        <w:rPr>
          <w:rFonts w:ascii="Times New Roman" w:hAnsi="Times New Roman" w:cs="Times New Roman"/>
        </w:rPr>
        <w:t xml:space="preserve">a) </w:t>
      </w:r>
      <w:proofErr w:type="spellStart"/>
      <w:r>
        <w:rPr>
          <w:rFonts w:ascii="Times New Roman" w:hAnsi="Times New Roman" w:cs="Times New Roman"/>
        </w:rPr>
        <w:t>constituirea</w:t>
      </w:r>
      <w:proofErr w:type="spellEnd"/>
      <w:r>
        <w:rPr>
          <w:rFonts w:ascii="Times New Roman" w:hAnsi="Times New Roman" w:cs="Times New Roman"/>
        </w:rPr>
        <w:t xml:space="preserve"> </w:t>
      </w:r>
      <w:proofErr w:type="spellStart"/>
      <w:r>
        <w:rPr>
          <w:rFonts w:ascii="Times New Roman" w:hAnsi="Times New Roman" w:cs="Times New Roman"/>
        </w:rPr>
        <w:t>unui</w:t>
      </w:r>
      <w:proofErr w:type="spellEnd"/>
      <w:r>
        <w:rPr>
          <w:rFonts w:ascii="Times New Roman" w:hAnsi="Times New Roman" w:cs="Times New Roman"/>
        </w:rPr>
        <w:t xml:space="preserve"> </w:t>
      </w:r>
      <w:proofErr w:type="spellStart"/>
      <w:r>
        <w:rPr>
          <w:rFonts w:ascii="Times New Roman" w:hAnsi="Times New Roman" w:cs="Times New Roman"/>
        </w:rPr>
        <w:t>grup</w:t>
      </w:r>
      <w:proofErr w:type="spellEnd"/>
      <w:r>
        <w:rPr>
          <w:rFonts w:ascii="Times New Roman" w:hAnsi="Times New Roman" w:cs="Times New Roman"/>
        </w:rPr>
        <w:t xml:space="preserve"> </w:t>
      </w:r>
      <w:proofErr w:type="spellStart"/>
      <w:r>
        <w:rPr>
          <w:rFonts w:ascii="Times New Roman" w:hAnsi="Times New Roman" w:cs="Times New Roman"/>
        </w:rPr>
        <w:t>infracţional</w:t>
      </w:r>
      <w:proofErr w:type="spellEnd"/>
      <w:r>
        <w:rPr>
          <w:rFonts w:ascii="Times New Roman" w:hAnsi="Times New Roman" w:cs="Times New Roman"/>
        </w:rPr>
        <w:t xml:space="preserve"> </w:t>
      </w:r>
      <w:proofErr w:type="spellStart"/>
      <w:r>
        <w:rPr>
          <w:rFonts w:ascii="Times New Roman" w:hAnsi="Times New Roman" w:cs="Times New Roman"/>
        </w:rPr>
        <w:t>organizat</w:t>
      </w:r>
      <w:proofErr w:type="spellEnd"/>
      <w:r>
        <w:rPr>
          <w:rFonts w:ascii="Times New Roman" w:hAnsi="Times New Roman" w:cs="Times New Roman"/>
        </w:rPr>
        <w:t xml:space="preserve">, </w:t>
      </w:r>
      <w:proofErr w:type="spellStart"/>
      <w:r>
        <w:rPr>
          <w:rFonts w:ascii="Times New Roman" w:hAnsi="Times New Roman" w:cs="Times New Roman"/>
        </w:rPr>
        <w:t>prevăzută</w:t>
      </w:r>
      <w:proofErr w:type="spellEnd"/>
      <w:r>
        <w:rPr>
          <w:rFonts w:ascii="Times New Roman" w:hAnsi="Times New Roman" w:cs="Times New Roman"/>
        </w:rPr>
        <w:t xml:space="preserve"> de art. 367 din Legea nr. 286/2009 </w:t>
      </w:r>
      <w:proofErr w:type="spellStart"/>
      <w:r>
        <w:rPr>
          <w:rFonts w:ascii="Times New Roman" w:hAnsi="Times New Roman" w:cs="Times New Roman"/>
        </w:rPr>
        <w:t>privind</w:t>
      </w:r>
      <w:proofErr w:type="spellEnd"/>
      <w:r>
        <w:rPr>
          <w:rFonts w:ascii="Times New Roman" w:hAnsi="Times New Roman" w:cs="Times New Roman"/>
        </w:rPr>
        <w:t xml:space="preserve"> </w:t>
      </w:r>
      <w:proofErr w:type="spellStart"/>
      <w:r>
        <w:rPr>
          <w:rFonts w:ascii="Times New Roman" w:hAnsi="Times New Roman" w:cs="Times New Roman"/>
        </w:rPr>
        <w:t>Codul</w:t>
      </w:r>
      <w:proofErr w:type="spellEnd"/>
      <w:r>
        <w:rPr>
          <w:rFonts w:ascii="Times New Roman" w:hAnsi="Times New Roman" w:cs="Times New Roman"/>
        </w:rPr>
        <w:t xml:space="preserve"> penal,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dispoziţiile</w:t>
      </w:r>
      <w:proofErr w:type="spellEnd"/>
      <w:r>
        <w:rPr>
          <w:rFonts w:ascii="Times New Roman" w:hAnsi="Times New Roman" w:cs="Times New Roman"/>
        </w:rPr>
        <w:t xml:space="preserve"> </w:t>
      </w:r>
      <w:proofErr w:type="spellStart"/>
      <w:r>
        <w:rPr>
          <w:rFonts w:ascii="Times New Roman" w:hAnsi="Times New Roman" w:cs="Times New Roman"/>
        </w:rPr>
        <w:t>corespunzătoare</w:t>
      </w:r>
      <w:proofErr w:type="spellEnd"/>
      <w:r>
        <w:rPr>
          <w:rFonts w:ascii="Times New Roman" w:hAnsi="Times New Roman" w:cs="Times New Roman"/>
        </w:rPr>
        <w:t xml:space="preserve"> ale </w:t>
      </w:r>
      <w:proofErr w:type="spellStart"/>
      <w:r>
        <w:rPr>
          <w:rFonts w:ascii="Times New Roman" w:hAnsi="Times New Roman" w:cs="Times New Roman"/>
        </w:rPr>
        <w:t>legislaţiei</w:t>
      </w:r>
      <w:proofErr w:type="spellEnd"/>
      <w:r>
        <w:rPr>
          <w:rFonts w:ascii="Times New Roman" w:hAnsi="Times New Roman" w:cs="Times New Roman"/>
        </w:rPr>
        <w:t xml:space="preserve"> </w:t>
      </w:r>
      <w:proofErr w:type="spellStart"/>
      <w:r>
        <w:rPr>
          <w:rFonts w:ascii="Times New Roman" w:hAnsi="Times New Roman" w:cs="Times New Roman"/>
        </w:rPr>
        <w:t>penale</w:t>
      </w:r>
      <w:proofErr w:type="spellEnd"/>
      <w:r>
        <w:rPr>
          <w:rFonts w:ascii="Times New Roman" w:hAnsi="Times New Roman" w:cs="Times New Roman"/>
        </w:rPr>
        <w:t xml:space="preserve"> a </w:t>
      </w:r>
      <w:proofErr w:type="spellStart"/>
      <w:r>
        <w:rPr>
          <w:rFonts w:ascii="Times New Roman" w:hAnsi="Times New Roman" w:cs="Times New Roman"/>
        </w:rPr>
        <w:t>statului</w:t>
      </w:r>
      <w:proofErr w:type="spellEnd"/>
      <w:r>
        <w:rPr>
          <w:rFonts w:ascii="Times New Roman" w:hAnsi="Times New Roman" w:cs="Times New Roman"/>
        </w:rPr>
        <w:t xml:space="preserve"> în care respectivul operator economic a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w:t>
      </w:r>
    </w:p>
    <w:p w14:paraId="21106ED4" w14:textId="77777777" w:rsidR="00DA256B" w:rsidRDefault="00DA256B">
      <w:pPr>
        <w:jc w:val="both"/>
        <w:rPr>
          <w:rFonts w:ascii="Times New Roman" w:hAnsi="Times New Roman" w:cs="Times New Roman"/>
        </w:rPr>
      </w:pPr>
      <w:r>
        <w:rPr>
          <w:rFonts w:ascii="Times New Roman" w:hAnsi="Times New Roman" w:cs="Times New Roman"/>
        </w:rPr>
        <w:t xml:space="preserve">b) </w:t>
      </w:r>
      <w:proofErr w:type="spellStart"/>
      <w:r>
        <w:rPr>
          <w:rFonts w:ascii="Times New Roman" w:hAnsi="Times New Roman" w:cs="Times New Roman"/>
        </w:rPr>
        <w:t>infracţiuni</w:t>
      </w:r>
      <w:proofErr w:type="spellEnd"/>
      <w:r>
        <w:rPr>
          <w:rFonts w:ascii="Times New Roman" w:hAnsi="Times New Roman" w:cs="Times New Roman"/>
        </w:rPr>
        <w:t xml:space="preserve"> de </w:t>
      </w:r>
      <w:proofErr w:type="spellStart"/>
      <w:r>
        <w:rPr>
          <w:rFonts w:ascii="Times New Roman" w:hAnsi="Times New Roman" w:cs="Times New Roman"/>
        </w:rPr>
        <w:t>corupţie</w:t>
      </w:r>
      <w:proofErr w:type="spellEnd"/>
      <w:r>
        <w:rPr>
          <w:rFonts w:ascii="Times New Roman" w:hAnsi="Times New Roman" w:cs="Times New Roman"/>
        </w:rPr>
        <w:t xml:space="preserve">, </w:t>
      </w:r>
      <w:proofErr w:type="spellStart"/>
      <w:r>
        <w:rPr>
          <w:rFonts w:ascii="Times New Roman" w:hAnsi="Times New Roman" w:cs="Times New Roman"/>
        </w:rPr>
        <w:t>prevăzute</w:t>
      </w:r>
      <w:proofErr w:type="spellEnd"/>
      <w:r>
        <w:rPr>
          <w:rFonts w:ascii="Times New Roman" w:hAnsi="Times New Roman" w:cs="Times New Roman"/>
        </w:rPr>
        <w:t xml:space="preserve"> de art. 289 – 294 din Legea nr. 286/2009,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infracţiuni</w:t>
      </w:r>
      <w:proofErr w:type="spellEnd"/>
      <w:r>
        <w:rPr>
          <w:rFonts w:ascii="Times New Roman" w:hAnsi="Times New Roman" w:cs="Times New Roman"/>
        </w:rPr>
        <w:t xml:space="preserve"> </w:t>
      </w:r>
      <w:proofErr w:type="spellStart"/>
      <w:r>
        <w:rPr>
          <w:rFonts w:ascii="Times New Roman" w:hAnsi="Times New Roman" w:cs="Times New Roman"/>
        </w:rPr>
        <w:t>asimilate</w:t>
      </w:r>
      <w:proofErr w:type="spellEnd"/>
      <w:r>
        <w:rPr>
          <w:rFonts w:ascii="Times New Roman" w:hAnsi="Times New Roman" w:cs="Times New Roman"/>
        </w:rPr>
        <w:t xml:space="preserve"> </w:t>
      </w:r>
      <w:proofErr w:type="spellStart"/>
      <w:r>
        <w:rPr>
          <w:rFonts w:ascii="Times New Roman" w:hAnsi="Times New Roman" w:cs="Times New Roman"/>
        </w:rPr>
        <w:t>infracţiunilor</w:t>
      </w:r>
      <w:proofErr w:type="spellEnd"/>
      <w:r>
        <w:rPr>
          <w:rFonts w:ascii="Times New Roman" w:hAnsi="Times New Roman" w:cs="Times New Roman"/>
        </w:rPr>
        <w:t xml:space="preserve"> de corupţie prevăzute de art. 10 – 13 din Legea nr. 78/2000 </w:t>
      </w:r>
      <w:proofErr w:type="spellStart"/>
      <w:r>
        <w:rPr>
          <w:rFonts w:ascii="Times New Roman" w:hAnsi="Times New Roman" w:cs="Times New Roman"/>
        </w:rPr>
        <w:t>pentru</w:t>
      </w:r>
      <w:proofErr w:type="spellEnd"/>
      <w:r>
        <w:rPr>
          <w:rFonts w:ascii="Times New Roman" w:hAnsi="Times New Roman" w:cs="Times New Roman"/>
        </w:rPr>
        <w:t xml:space="preserve"> </w:t>
      </w:r>
      <w:proofErr w:type="spellStart"/>
      <w:r>
        <w:rPr>
          <w:rFonts w:ascii="Times New Roman" w:hAnsi="Times New Roman" w:cs="Times New Roman"/>
        </w:rPr>
        <w:t>prevenirea</w:t>
      </w:r>
      <w:proofErr w:type="spellEnd"/>
      <w:r>
        <w:rPr>
          <w:rFonts w:ascii="Times New Roman" w:hAnsi="Times New Roman" w:cs="Times New Roman"/>
        </w:rPr>
        <w:t xml:space="preserve">, </w:t>
      </w:r>
      <w:proofErr w:type="spellStart"/>
      <w:r>
        <w:rPr>
          <w:rFonts w:ascii="Times New Roman" w:hAnsi="Times New Roman" w:cs="Times New Roman"/>
        </w:rPr>
        <w:t>descoperirea</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sancţionarea</w:t>
      </w:r>
      <w:proofErr w:type="spellEnd"/>
      <w:r>
        <w:rPr>
          <w:rFonts w:ascii="Times New Roman" w:hAnsi="Times New Roman" w:cs="Times New Roman"/>
        </w:rPr>
        <w:t xml:space="preserve"> </w:t>
      </w:r>
      <w:proofErr w:type="spellStart"/>
      <w:r>
        <w:rPr>
          <w:rFonts w:ascii="Times New Roman" w:hAnsi="Times New Roman" w:cs="Times New Roman"/>
        </w:rPr>
        <w:t>faptelor</w:t>
      </w:r>
      <w:proofErr w:type="spellEnd"/>
      <w:r>
        <w:rPr>
          <w:rFonts w:ascii="Times New Roman" w:hAnsi="Times New Roman" w:cs="Times New Roman"/>
        </w:rPr>
        <w:t xml:space="preserve"> de </w:t>
      </w:r>
      <w:proofErr w:type="spellStart"/>
      <w:r>
        <w:rPr>
          <w:rFonts w:ascii="Times New Roman" w:hAnsi="Times New Roman" w:cs="Times New Roman"/>
        </w:rPr>
        <w:t>corupţie</w:t>
      </w:r>
      <w:proofErr w:type="spellEnd"/>
      <w:r>
        <w:rPr>
          <w:rFonts w:ascii="Times New Roman" w:hAnsi="Times New Roman" w:cs="Times New Roman"/>
        </w:rPr>
        <w:t xml:space="preserve">,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dispoziţiile</w:t>
      </w:r>
      <w:proofErr w:type="spellEnd"/>
      <w:r>
        <w:rPr>
          <w:rFonts w:ascii="Times New Roman" w:hAnsi="Times New Roman" w:cs="Times New Roman"/>
        </w:rPr>
        <w:t xml:space="preserve"> </w:t>
      </w:r>
      <w:proofErr w:type="spellStart"/>
      <w:r>
        <w:rPr>
          <w:rFonts w:ascii="Times New Roman" w:hAnsi="Times New Roman" w:cs="Times New Roman"/>
        </w:rPr>
        <w:t>corespunzătoare</w:t>
      </w:r>
      <w:proofErr w:type="spellEnd"/>
      <w:r>
        <w:rPr>
          <w:rFonts w:ascii="Times New Roman" w:hAnsi="Times New Roman" w:cs="Times New Roman"/>
        </w:rPr>
        <w:t xml:space="preserve"> ale legislaţiei penale a statului în care respectivul operator economic a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w:t>
      </w:r>
    </w:p>
    <w:p w14:paraId="0E7870BE" w14:textId="77777777" w:rsidR="00DA256B" w:rsidRDefault="00DA256B">
      <w:pPr>
        <w:jc w:val="both"/>
        <w:rPr>
          <w:rFonts w:ascii="Times New Roman" w:hAnsi="Times New Roman" w:cs="Times New Roman"/>
        </w:rPr>
      </w:pPr>
      <w:r>
        <w:rPr>
          <w:rFonts w:ascii="Times New Roman" w:hAnsi="Times New Roman" w:cs="Times New Roman"/>
        </w:rPr>
        <w:t xml:space="preserve">c) </w:t>
      </w:r>
      <w:proofErr w:type="spellStart"/>
      <w:r>
        <w:rPr>
          <w:rFonts w:ascii="Times New Roman" w:hAnsi="Times New Roman" w:cs="Times New Roman"/>
        </w:rPr>
        <w:t>infracţiuni</w:t>
      </w:r>
      <w:proofErr w:type="spellEnd"/>
      <w:r>
        <w:rPr>
          <w:rFonts w:ascii="Times New Roman" w:hAnsi="Times New Roman" w:cs="Times New Roman"/>
        </w:rPr>
        <w:t xml:space="preserve"> </w:t>
      </w:r>
      <w:proofErr w:type="spellStart"/>
      <w:r>
        <w:rPr>
          <w:rFonts w:ascii="Times New Roman" w:hAnsi="Times New Roman" w:cs="Times New Roman"/>
        </w:rPr>
        <w:t>împotriva</w:t>
      </w:r>
      <w:proofErr w:type="spellEnd"/>
      <w:r>
        <w:rPr>
          <w:rFonts w:ascii="Times New Roman" w:hAnsi="Times New Roman" w:cs="Times New Roman"/>
        </w:rPr>
        <w:t xml:space="preserve"> </w:t>
      </w:r>
      <w:proofErr w:type="spellStart"/>
      <w:r>
        <w:rPr>
          <w:rFonts w:ascii="Times New Roman" w:hAnsi="Times New Roman" w:cs="Times New Roman"/>
        </w:rPr>
        <w:t>intereselor</w:t>
      </w:r>
      <w:proofErr w:type="spellEnd"/>
      <w:r>
        <w:rPr>
          <w:rFonts w:ascii="Times New Roman" w:hAnsi="Times New Roman" w:cs="Times New Roman"/>
        </w:rPr>
        <w:t xml:space="preserve"> </w:t>
      </w:r>
      <w:proofErr w:type="spellStart"/>
      <w:r>
        <w:rPr>
          <w:rFonts w:ascii="Times New Roman" w:hAnsi="Times New Roman" w:cs="Times New Roman"/>
        </w:rPr>
        <w:t>financiare</w:t>
      </w:r>
      <w:proofErr w:type="spellEnd"/>
      <w:r>
        <w:rPr>
          <w:rFonts w:ascii="Times New Roman" w:hAnsi="Times New Roman" w:cs="Times New Roman"/>
        </w:rPr>
        <w:t xml:space="preserve"> ale </w:t>
      </w:r>
      <w:proofErr w:type="spellStart"/>
      <w:r>
        <w:rPr>
          <w:rFonts w:ascii="Times New Roman" w:hAnsi="Times New Roman" w:cs="Times New Roman"/>
        </w:rPr>
        <w:t>Uniunii</w:t>
      </w:r>
      <w:proofErr w:type="spellEnd"/>
      <w:r>
        <w:rPr>
          <w:rFonts w:ascii="Times New Roman" w:hAnsi="Times New Roman" w:cs="Times New Roman"/>
        </w:rPr>
        <w:t xml:space="preserve"> </w:t>
      </w:r>
      <w:proofErr w:type="spellStart"/>
      <w:r>
        <w:rPr>
          <w:rFonts w:ascii="Times New Roman" w:hAnsi="Times New Roman" w:cs="Times New Roman"/>
        </w:rPr>
        <w:t>Europene</w:t>
      </w:r>
      <w:proofErr w:type="spellEnd"/>
      <w:r>
        <w:rPr>
          <w:rFonts w:ascii="Times New Roman" w:hAnsi="Times New Roman" w:cs="Times New Roman"/>
        </w:rPr>
        <w:t xml:space="preserve">, </w:t>
      </w:r>
      <w:proofErr w:type="spellStart"/>
      <w:r>
        <w:rPr>
          <w:rFonts w:ascii="Times New Roman" w:hAnsi="Times New Roman" w:cs="Times New Roman"/>
        </w:rPr>
        <w:t>prevăzute</w:t>
      </w:r>
      <w:proofErr w:type="spellEnd"/>
      <w:r>
        <w:rPr>
          <w:rFonts w:ascii="Times New Roman" w:hAnsi="Times New Roman" w:cs="Times New Roman"/>
        </w:rPr>
        <w:t xml:space="preserve"> de art. </w:t>
      </w:r>
      <w:r w:rsidR="006A0F4D" w:rsidRPr="006A0F4D">
        <w:rPr>
          <w:rFonts w:ascii="Times New Roman" w:hAnsi="Times New Roman" w:cs="Times New Roman"/>
        </w:rPr>
        <w:t xml:space="preserve">18^1-18^5 </w:t>
      </w:r>
      <w:r>
        <w:rPr>
          <w:rFonts w:ascii="Times New Roman" w:hAnsi="Times New Roman" w:cs="Times New Roman"/>
        </w:rPr>
        <w:t xml:space="preserve">din </w:t>
      </w:r>
      <w:proofErr w:type="spellStart"/>
      <w:r>
        <w:rPr>
          <w:rFonts w:ascii="Times New Roman" w:hAnsi="Times New Roman" w:cs="Times New Roman"/>
        </w:rPr>
        <w:t>Legea</w:t>
      </w:r>
      <w:proofErr w:type="spellEnd"/>
      <w:r>
        <w:rPr>
          <w:rFonts w:ascii="Times New Roman" w:hAnsi="Times New Roman" w:cs="Times New Roman"/>
        </w:rPr>
        <w:t xml:space="preserve"> nr. 78/2000,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dispoziţiile</w:t>
      </w:r>
      <w:proofErr w:type="spellEnd"/>
      <w:r>
        <w:rPr>
          <w:rFonts w:ascii="Times New Roman" w:hAnsi="Times New Roman" w:cs="Times New Roman"/>
        </w:rPr>
        <w:t xml:space="preserve"> </w:t>
      </w:r>
      <w:proofErr w:type="spellStart"/>
      <w:r>
        <w:rPr>
          <w:rFonts w:ascii="Times New Roman" w:hAnsi="Times New Roman" w:cs="Times New Roman"/>
        </w:rPr>
        <w:t>corespunzătoare</w:t>
      </w:r>
      <w:proofErr w:type="spellEnd"/>
      <w:r>
        <w:rPr>
          <w:rFonts w:ascii="Times New Roman" w:hAnsi="Times New Roman" w:cs="Times New Roman"/>
        </w:rPr>
        <w:t xml:space="preserve"> ale legislaţiei penale a statului în care respectivul operator economic a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w:t>
      </w:r>
    </w:p>
    <w:p w14:paraId="3D89E591" w14:textId="77777777" w:rsidR="00DA256B" w:rsidRDefault="00DA256B">
      <w:pPr>
        <w:jc w:val="both"/>
        <w:rPr>
          <w:rFonts w:ascii="Times New Roman" w:hAnsi="Times New Roman" w:cs="Times New Roman"/>
        </w:rPr>
      </w:pPr>
      <w:r>
        <w:rPr>
          <w:rFonts w:ascii="Times New Roman" w:hAnsi="Times New Roman" w:cs="Times New Roman"/>
        </w:rPr>
        <w:t xml:space="preserve">d) </w:t>
      </w:r>
      <w:proofErr w:type="spellStart"/>
      <w:r>
        <w:rPr>
          <w:rFonts w:ascii="Times New Roman" w:hAnsi="Times New Roman" w:cs="Times New Roman"/>
        </w:rPr>
        <w:t>acte</w:t>
      </w:r>
      <w:proofErr w:type="spellEnd"/>
      <w:r>
        <w:rPr>
          <w:rFonts w:ascii="Times New Roman" w:hAnsi="Times New Roman" w:cs="Times New Roman"/>
        </w:rPr>
        <w:t xml:space="preserve"> de </w:t>
      </w:r>
      <w:proofErr w:type="spellStart"/>
      <w:r>
        <w:rPr>
          <w:rFonts w:ascii="Times New Roman" w:hAnsi="Times New Roman" w:cs="Times New Roman"/>
        </w:rPr>
        <w:t>terorism</w:t>
      </w:r>
      <w:proofErr w:type="spellEnd"/>
      <w:r>
        <w:rPr>
          <w:rFonts w:ascii="Times New Roman" w:hAnsi="Times New Roman" w:cs="Times New Roman"/>
        </w:rPr>
        <w:t xml:space="preserve">, </w:t>
      </w:r>
      <w:proofErr w:type="spellStart"/>
      <w:r>
        <w:rPr>
          <w:rFonts w:ascii="Times New Roman" w:hAnsi="Times New Roman" w:cs="Times New Roman"/>
        </w:rPr>
        <w:t>prevăzute</w:t>
      </w:r>
      <w:proofErr w:type="spellEnd"/>
      <w:r>
        <w:rPr>
          <w:rFonts w:ascii="Times New Roman" w:hAnsi="Times New Roman" w:cs="Times New Roman"/>
        </w:rPr>
        <w:t xml:space="preserve"> de art. 32 – 35 şi art. 37 – 38 din Legea nr. 535/2004 </w:t>
      </w:r>
      <w:proofErr w:type="spellStart"/>
      <w:r>
        <w:rPr>
          <w:rFonts w:ascii="Times New Roman" w:hAnsi="Times New Roman" w:cs="Times New Roman"/>
        </w:rPr>
        <w:t>privind</w:t>
      </w:r>
      <w:proofErr w:type="spellEnd"/>
      <w:r>
        <w:rPr>
          <w:rFonts w:ascii="Times New Roman" w:hAnsi="Times New Roman" w:cs="Times New Roman"/>
        </w:rPr>
        <w:t xml:space="preserve"> </w:t>
      </w:r>
      <w:proofErr w:type="spellStart"/>
      <w:r>
        <w:rPr>
          <w:rFonts w:ascii="Times New Roman" w:hAnsi="Times New Roman" w:cs="Times New Roman"/>
        </w:rPr>
        <w:t>prevenirea</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combaterea</w:t>
      </w:r>
      <w:proofErr w:type="spellEnd"/>
      <w:r>
        <w:rPr>
          <w:rFonts w:ascii="Times New Roman" w:hAnsi="Times New Roman" w:cs="Times New Roman"/>
        </w:rPr>
        <w:t xml:space="preserve"> </w:t>
      </w:r>
      <w:proofErr w:type="spellStart"/>
      <w:r>
        <w:rPr>
          <w:rFonts w:ascii="Times New Roman" w:hAnsi="Times New Roman" w:cs="Times New Roman"/>
        </w:rPr>
        <w:t>terorismului</w:t>
      </w:r>
      <w:proofErr w:type="spellEnd"/>
      <w:r>
        <w:rPr>
          <w:rFonts w:ascii="Times New Roman" w:hAnsi="Times New Roman" w:cs="Times New Roman"/>
        </w:rPr>
        <w:t xml:space="preserve">,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dispoziţiile</w:t>
      </w:r>
      <w:proofErr w:type="spellEnd"/>
      <w:r>
        <w:rPr>
          <w:rFonts w:ascii="Times New Roman" w:hAnsi="Times New Roman" w:cs="Times New Roman"/>
        </w:rPr>
        <w:t xml:space="preserve"> </w:t>
      </w:r>
      <w:proofErr w:type="spellStart"/>
      <w:r>
        <w:rPr>
          <w:rFonts w:ascii="Times New Roman" w:hAnsi="Times New Roman" w:cs="Times New Roman"/>
        </w:rPr>
        <w:t>corespunzătoare</w:t>
      </w:r>
      <w:proofErr w:type="spellEnd"/>
      <w:r>
        <w:rPr>
          <w:rFonts w:ascii="Times New Roman" w:hAnsi="Times New Roman" w:cs="Times New Roman"/>
        </w:rPr>
        <w:t xml:space="preserve"> ale </w:t>
      </w:r>
      <w:proofErr w:type="spellStart"/>
      <w:r>
        <w:rPr>
          <w:rFonts w:ascii="Times New Roman" w:hAnsi="Times New Roman" w:cs="Times New Roman"/>
        </w:rPr>
        <w:t>legislaţiei</w:t>
      </w:r>
      <w:proofErr w:type="spellEnd"/>
      <w:r>
        <w:rPr>
          <w:rFonts w:ascii="Times New Roman" w:hAnsi="Times New Roman" w:cs="Times New Roman"/>
        </w:rPr>
        <w:t xml:space="preserve"> penale a statului în care respectivul operator economic a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w:t>
      </w:r>
    </w:p>
    <w:p w14:paraId="6E38BC85" w14:textId="77777777" w:rsidR="00DA256B" w:rsidRDefault="00DA256B">
      <w:pPr>
        <w:jc w:val="both"/>
        <w:rPr>
          <w:rFonts w:ascii="Times New Roman" w:hAnsi="Times New Roman" w:cs="Times New Roman"/>
        </w:rPr>
      </w:pPr>
      <w:r>
        <w:rPr>
          <w:rFonts w:ascii="Times New Roman" w:hAnsi="Times New Roman" w:cs="Times New Roman"/>
        </w:rPr>
        <w:t xml:space="preserve">e) </w:t>
      </w:r>
      <w:proofErr w:type="spellStart"/>
      <w:r>
        <w:rPr>
          <w:rFonts w:ascii="Times New Roman" w:hAnsi="Times New Roman" w:cs="Times New Roman"/>
        </w:rPr>
        <w:t>spălarea</w:t>
      </w:r>
      <w:proofErr w:type="spellEnd"/>
      <w:r>
        <w:rPr>
          <w:rFonts w:ascii="Times New Roman" w:hAnsi="Times New Roman" w:cs="Times New Roman"/>
        </w:rPr>
        <w:t xml:space="preserve"> </w:t>
      </w:r>
      <w:proofErr w:type="spellStart"/>
      <w:r>
        <w:rPr>
          <w:rFonts w:ascii="Times New Roman" w:hAnsi="Times New Roman" w:cs="Times New Roman"/>
        </w:rPr>
        <w:t>banilor</w:t>
      </w:r>
      <w:proofErr w:type="spellEnd"/>
      <w:r>
        <w:rPr>
          <w:rFonts w:ascii="Times New Roman" w:hAnsi="Times New Roman" w:cs="Times New Roman"/>
        </w:rPr>
        <w:t xml:space="preserve">, </w:t>
      </w:r>
      <w:proofErr w:type="spellStart"/>
      <w:r>
        <w:rPr>
          <w:rFonts w:ascii="Times New Roman" w:hAnsi="Times New Roman" w:cs="Times New Roman"/>
        </w:rPr>
        <w:t>prevăzută</w:t>
      </w:r>
      <w:proofErr w:type="spellEnd"/>
      <w:r>
        <w:rPr>
          <w:rFonts w:ascii="Times New Roman" w:hAnsi="Times New Roman" w:cs="Times New Roman"/>
        </w:rPr>
        <w:t xml:space="preserve"> de art. 29 din Legea nr. 656/2002 </w:t>
      </w:r>
      <w:proofErr w:type="spellStart"/>
      <w:r>
        <w:rPr>
          <w:rFonts w:ascii="Times New Roman" w:hAnsi="Times New Roman" w:cs="Times New Roman"/>
        </w:rPr>
        <w:t>pentru</w:t>
      </w:r>
      <w:proofErr w:type="spellEnd"/>
      <w:r>
        <w:rPr>
          <w:rFonts w:ascii="Times New Roman" w:hAnsi="Times New Roman" w:cs="Times New Roman"/>
        </w:rPr>
        <w:t xml:space="preserve"> </w:t>
      </w:r>
      <w:proofErr w:type="spellStart"/>
      <w:r>
        <w:rPr>
          <w:rFonts w:ascii="Times New Roman" w:hAnsi="Times New Roman" w:cs="Times New Roman"/>
        </w:rPr>
        <w:t>prevenirea</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sancţionarea</w:t>
      </w:r>
      <w:proofErr w:type="spellEnd"/>
      <w:r>
        <w:rPr>
          <w:rFonts w:ascii="Times New Roman" w:hAnsi="Times New Roman" w:cs="Times New Roman"/>
        </w:rPr>
        <w:t xml:space="preserve"> </w:t>
      </w:r>
      <w:proofErr w:type="spellStart"/>
      <w:r>
        <w:rPr>
          <w:rFonts w:ascii="Times New Roman" w:hAnsi="Times New Roman" w:cs="Times New Roman"/>
        </w:rPr>
        <w:t>spălării</w:t>
      </w:r>
      <w:proofErr w:type="spellEnd"/>
      <w:r>
        <w:rPr>
          <w:rFonts w:ascii="Times New Roman" w:hAnsi="Times New Roman" w:cs="Times New Roman"/>
        </w:rPr>
        <w:t xml:space="preserve"> </w:t>
      </w:r>
      <w:proofErr w:type="spellStart"/>
      <w:r>
        <w:rPr>
          <w:rFonts w:ascii="Times New Roman" w:hAnsi="Times New Roman" w:cs="Times New Roman"/>
        </w:rPr>
        <w:t>banilor</w:t>
      </w:r>
      <w:proofErr w:type="spellEnd"/>
      <w:r>
        <w:rPr>
          <w:rFonts w:ascii="Times New Roman" w:hAnsi="Times New Roman" w:cs="Times New Roman"/>
        </w:rPr>
        <w:t xml:space="preserve">, precum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pentru</w:t>
      </w:r>
      <w:proofErr w:type="spellEnd"/>
      <w:r>
        <w:rPr>
          <w:rFonts w:ascii="Times New Roman" w:hAnsi="Times New Roman" w:cs="Times New Roman"/>
        </w:rPr>
        <w:t xml:space="preserve"> </w:t>
      </w:r>
      <w:proofErr w:type="spellStart"/>
      <w:r>
        <w:rPr>
          <w:rFonts w:ascii="Times New Roman" w:hAnsi="Times New Roman" w:cs="Times New Roman"/>
        </w:rPr>
        <w:t>instituirea</w:t>
      </w:r>
      <w:proofErr w:type="spellEnd"/>
      <w:r>
        <w:rPr>
          <w:rFonts w:ascii="Times New Roman" w:hAnsi="Times New Roman" w:cs="Times New Roman"/>
        </w:rPr>
        <w:t xml:space="preserve"> </w:t>
      </w:r>
      <w:proofErr w:type="spellStart"/>
      <w:r>
        <w:rPr>
          <w:rFonts w:ascii="Times New Roman" w:hAnsi="Times New Roman" w:cs="Times New Roman"/>
        </w:rPr>
        <w:t>unor</w:t>
      </w:r>
      <w:proofErr w:type="spellEnd"/>
      <w:r>
        <w:rPr>
          <w:rFonts w:ascii="Times New Roman" w:hAnsi="Times New Roman" w:cs="Times New Roman"/>
        </w:rPr>
        <w:t xml:space="preserve"> </w:t>
      </w:r>
      <w:proofErr w:type="spellStart"/>
      <w:r>
        <w:rPr>
          <w:rFonts w:ascii="Times New Roman" w:hAnsi="Times New Roman" w:cs="Times New Roman"/>
        </w:rPr>
        <w:t>măsuri</w:t>
      </w:r>
      <w:proofErr w:type="spellEnd"/>
      <w:r>
        <w:rPr>
          <w:rFonts w:ascii="Times New Roman" w:hAnsi="Times New Roman" w:cs="Times New Roman"/>
        </w:rPr>
        <w:t xml:space="preserve"> de </w:t>
      </w:r>
      <w:proofErr w:type="spellStart"/>
      <w:r>
        <w:rPr>
          <w:rFonts w:ascii="Times New Roman" w:hAnsi="Times New Roman" w:cs="Times New Roman"/>
        </w:rPr>
        <w:t>prevenire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combatere</w:t>
      </w:r>
      <w:proofErr w:type="spellEnd"/>
      <w:r>
        <w:rPr>
          <w:rFonts w:ascii="Times New Roman" w:hAnsi="Times New Roman" w:cs="Times New Roman"/>
        </w:rPr>
        <w:t xml:space="preserve"> a </w:t>
      </w:r>
      <w:proofErr w:type="spellStart"/>
      <w:r>
        <w:rPr>
          <w:rFonts w:ascii="Times New Roman" w:hAnsi="Times New Roman" w:cs="Times New Roman"/>
        </w:rPr>
        <w:t>finanţării</w:t>
      </w:r>
      <w:proofErr w:type="spellEnd"/>
      <w:r>
        <w:rPr>
          <w:rFonts w:ascii="Times New Roman" w:hAnsi="Times New Roman" w:cs="Times New Roman"/>
        </w:rPr>
        <w:t xml:space="preserve"> </w:t>
      </w:r>
      <w:proofErr w:type="spellStart"/>
      <w:r>
        <w:rPr>
          <w:rFonts w:ascii="Times New Roman" w:hAnsi="Times New Roman" w:cs="Times New Roman"/>
        </w:rPr>
        <w:t>terorismului</w:t>
      </w:r>
      <w:proofErr w:type="spellEnd"/>
      <w:r>
        <w:rPr>
          <w:rFonts w:ascii="Times New Roman" w:hAnsi="Times New Roman" w:cs="Times New Roman"/>
        </w:rPr>
        <w:t xml:space="preserve">, </w:t>
      </w:r>
      <w:proofErr w:type="spellStart"/>
      <w:r>
        <w:rPr>
          <w:rFonts w:ascii="Times New Roman" w:hAnsi="Times New Roman" w:cs="Times New Roman"/>
        </w:rPr>
        <w:t>republicată</w:t>
      </w:r>
      <w:proofErr w:type="spellEnd"/>
      <w:r>
        <w:rPr>
          <w:rFonts w:ascii="Times New Roman" w:hAnsi="Times New Roman" w:cs="Times New Roman"/>
        </w:rPr>
        <w:t xml:space="preserve">,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w:t>
      </w:r>
      <w:proofErr w:type="spellStart"/>
      <w:r>
        <w:rPr>
          <w:rFonts w:ascii="Times New Roman" w:hAnsi="Times New Roman" w:cs="Times New Roman"/>
        </w:rPr>
        <w:t>finanţarea</w:t>
      </w:r>
      <w:proofErr w:type="spellEnd"/>
      <w:r>
        <w:rPr>
          <w:rFonts w:ascii="Times New Roman" w:hAnsi="Times New Roman" w:cs="Times New Roman"/>
        </w:rPr>
        <w:t xml:space="preserve"> </w:t>
      </w:r>
      <w:proofErr w:type="spellStart"/>
      <w:r>
        <w:rPr>
          <w:rFonts w:ascii="Times New Roman" w:hAnsi="Times New Roman" w:cs="Times New Roman"/>
        </w:rPr>
        <w:t>terorismului</w:t>
      </w:r>
      <w:proofErr w:type="spellEnd"/>
      <w:r>
        <w:rPr>
          <w:rFonts w:ascii="Times New Roman" w:hAnsi="Times New Roman" w:cs="Times New Roman"/>
        </w:rPr>
        <w:t xml:space="preserve">, </w:t>
      </w:r>
      <w:proofErr w:type="spellStart"/>
      <w:r>
        <w:rPr>
          <w:rFonts w:ascii="Times New Roman" w:hAnsi="Times New Roman" w:cs="Times New Roman"/>
        </w:rPr>
        <w:t>prevăzută</w:t>
      </w:r>
      <w:proofErr w:type="spellEnd"/>
      <w:r>
        <w:rPr>
          <w:rFonts w:ascii="Times New Roman" w:hAnsi="Times New Roman" w:cs="Times New Roman"/>
        </w:rPr>
        <w:t xml:space="preserve"> de art. 36</w:t>
      </w:r>
    </w:p>
    <w:p w14:paraId="11A53A26" w14:textId="77777777" w:rsidR="00DA256B" w:rsidRDefault="00DA256B">
      <w:pPr>
        <w:jc w:val="both"/>
        <w:rPr>
          <w:rFonts w:ascii="Times New Roman" w:hAnsi="Times New Roman" w:cs="Times New Roman"/>
        </w:rPr>
      </w:pPr>
      <w:r>
        <w:rPr>
          <w:rFonts w:ascii="Times New Roman" w:hAnsi="Times New Roman" w:cs="Times New Roman"/>
        </w:rPr>
        <w:t xml:space="preserve">din Legea nr. 535/2004,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dispoziţiile</w:t>
      </w:r>
      <w:proofErr w:type="spellEnd"/>
      <w:r>
        <w:rPr>
          <w:rFonts w:ascii="Times New Roman" w:hAnsi="Times New Roman" w:cs="Times New Roman"/>
        </w:rPr>
        <w:t xml:space="preserve"> </w:t>
      </w:r>
      <w:proofErr w:type="spellStart"/>
      <w:r>
        <w:rPr>
          <w:rFonts w:ascii="Times New Roman" w:hAnsi="Times New Roman" w:cs="Times New Roman"/>
        </w:rPr>
        <w:t>corespunzătoare</w:t>
      </w:r>
      <w:proofErr w:type="spellEnd"/>
      <w:r>
        <w:rPr>
          <w:rFonts w:ascii="Times New Roman" w:hAnsi="Times New Roman" w:cs="Times New Roman"/>
        </w:rPr>
        <w:t xml:space="preserve"> ale legislaţiei penale a statului în care respectivul operator economic a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w:t>
      </w:r>
    </w:p>
    <w:p w14:paraId="0AB472CA" w14:textId="77777777" w:rsidR="00DA256B" w:rsidRDefault="00DA256B">
      <w:pPr>
        <w:jc w:val="both"/>
        <w:rPr>
          <w:rFonts w:ascii="Times New Roman" w:hAnsi="Times New Roman" w:cs="Times New Roman"/>
        </w:rPr>
      </w:pPr>
      <w:r>
        <w:rPr>
          <w:rFonts w:ascii="Times New Roman" w:hAnsi="Times New Roman" w:cs="Times New Roman"/>
        </w:rPr>
        <w:t xml:space="preserve">f) </w:t>
      </w:r>
      <w:proofErr w:type="spellStart"/>
      <w:r>
        <w:rPr>
          <w:rFonts w:ascii="Times New Roman" w:hAnsi="Times New Roman" w:cs="Times New Roman"/>
        </w:rPr>
        <w:t>traficul</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exploatarea</w:t>
      </w:r>
      <w:proofErr w:type="spellEnd"/>
      <w:r>
        <w:rPr>
          <w:rFonts w:ascii="Times New Roman" w:hAnsi="Times New Roman" w:cs="Times New Roman"/>
        </w:rPr>
        <w:t xml:space="preserve"> </w:t>
      </w:r>
      <w:proofErr w:type="spellStart"/>
      <w:r>
        <w:rPr>
          <w:rFonts w:ascii="Times New Roman" w:hAnsi="Times New Roman" w:cs="Times New Roman"/>
        </w:rPr>
        <w:t>persoanelor</w:t>
      </w:r>
      <w:proofErr w:type="spellEnd"/>
      <w:r>
        <w:rPr>
          <w:rFonts w:ascii="Times New Roman" w:hAnsi="Times New Roman" w:cs="Times New Roman"/>
        </w:rPr>
        <w:t xml:space="preserve"> </w:t>
      </w:r>
      <w:proofErr w:type="spellStart"/>
      <w:r>
        <w:rPr>
          <w:rFonts w:ascii="Times New Roman" w:hAnsi="Times New Roman" w:cs="Times New Roman"/>
        </w:rPr>
        <w:t>vulnerabile</w:t>
      </w:r>
      <w:proofErr w:type="spellEnd"/>
      <w:r>
        <w:rPr>
          <w:rFonts w:ascii="Times New Roman" w:hAnsi="Times New Roman" w:cs="Times New Roman"/>
        </w:rPr>
        <w:t xml:space="preserve">, </w:t>
      </w:r>
      <w:proofErr w:type="spellStart"/>
      <w:r>
        <w:rPr>
          <w:rFonts w:ascii="Times New Roman" w:hAnsi="Times New Roman" w:cs="Times New Roman"/>
        </w:rPr>
        <w:t>prevăzute</w:t>
      </w:r>
      <w:proofErr w:type="spellEnd"/>
      <w:r>
        <w:rPr>
          <w:rFonts w:ascii="Times New Roman" w:hAnsi="Times New Roman" w:cs="Times New Roman"/>
        </w:rPr>
        <w:t xml:space="preserve"> de art. 209 – 217 din Legea nr. 286/2009,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dispoziţiile</w:t>
      </w:r>
      <w:proofErr w:type="spellEnd"/>
      <w:r>
        <w:rPr>
          <w:rFonts w:ascii="Times New Roman" w:hAnsi="Times New Roman" w:cs="Times New Roman"/>
        </w:rPr>
        <w:t xml:space="preserve"> </w:t>
      </w:r>
      <w:proofErr w:type="spellStart"/>
      <w:r>
        <w:rPr>
          <w:rFonts w:ascii="Times New Roman" w:hAnsi="Times New Roman" w:cs="Times New Roman"/>
        </w:rPr>
        <w:t>corespunzătoare</w:t>
      </w:r>
      <w:proofErr w:type="spellEnd"/>
      <w:r>
        <w:rPr>
          <w:rFonts w:ascii="Times New Roman" w:hAnsi="Times New Roman" w:cs="Times New Roman"/>
        </w:rPr>
        <w:t xml:space="preserve"> ale legislaţiei penale a statului în care respectivul operator economic a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w:t>
      </w:r>
    </w:p>
    <w:p w14:paraId="47A45E96" w14:textId="77777777" w:rsidR="00DA256B" w:rsidRDefault="00DA256B">
      <w:pPr>
        <w:jc w:val="both"/>
        <w:rPr>
          <w:rFonts w:ascii="Times New Roman" w:hAnsi="Times New Roman" w:cs="Times New Roman"/>
        </w:rPr>
      </w:pPr>
      <w:r>
        <w:rPr>
          <w:rFonts w:ascii="Times New Roman" w:hAnsi="Times New Roman" w:cs="Times New Roman"/>
        </w:rPr>
        <w:t xml:space="preserve">g) </w:t>
      </w:r>
      <w:proofErr w:type="spellStart"/>
      <w:r>
        <w:rPr>
          <w:rFonts w:ascii="Times New Roman" w:hAnsi="Times New Roman" w:cs="Times New Roman"/>
        </w:rPr>
        <w:t>fraudă</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sensul</w:t>
      </w:r>
      <w:proofErr w:type="spellEnd"/>
      <w:r>
        <w:rPr>
          <w:rFonts w:ascii="Times New Roman" w:hAnsi="Times New Roman" w:cs="Times New Roman"/>
        </w:rPr>
        <w:t xml:space="preserve"> </w:t>
      </w:r>
      <w:proofErr w:type="spellStart"/>
      <w:r>
        <w:rPr>
          <w:rFonts w:ascii="Times New Roman" w:hAnsi="Times New Roman" w:cs="Times New Roman"/>
        </w:rPr>
        <w:t>articolului</w:t>
      </w:r>
      <w:proofErr w:type="spellEnd"/>
      <w:r>
        <w:rPr>
          <w:rFonts w:ascii="Times New Roman" w:hAnsi="Times New Roman" w:cs="Times New Roman"/>
        </w:rPr>
        <w:t xml:space="preserve"> 1 din Convenţia privind protejarea intereselor financiare ale Comunităţilor Europene din 27 noiembrie 1995.</w:t>
      </w:r>
    </w:p>
    <w:p w14:paraId="07CD8AF8" w14:textId="77777777" w:rsidR="00DA256B" w:rsidRDefault="00DA256B">
      <w:pPr>
        <w:jc w:val="both"/>
        <w:rPr>
          <w:rFonts w:ascii="Times New Roman" w:hAnsi="Times New Roman" w:cs="Times New Roman"/>
        </w:rPr>
      </w:pPr>
      <w:r>
        <w:rPr>
          <w:rFonts w:ascii="Times New Roman" w:hAnsi="Times New Roman" w:cs="Times New Roman"/>
        </w:rPr>
        <w:tab/>
        <w:t xml:space="preserve">De </w:t>
      </w:r>
      <w:proofErr w:type="spellStart"/>
      <w:r>
        <w:rPr>
          <w:rFonts w:ascii="Times New Roman" w:hAnsi="Times New Roman" w:cs="Times New Roman"/>
        </w:rPr>
        <w:t>asemenea</w:t>
      </w:r>
      <w:proofErr w:type="spellEnd"/>
      <w:r>
        <w:rPr>
          <w:rFonts w:ascii="Times New Roman" w:hAnsi="Times New Roman" w:cs="Times New Roman"/>
        </w:rPr>
        <w:t xml:space="preserve">, </w:t>
      </w:r>
      <w:proofErr w:type="spellStart"/>
      <w:r>
        <w:rPr>
          <w:rFonts w:ascii="Times New Roman" w:hAnsi="Times New Roman" w:cs="Times New Roman"/>
        </w:rPr>
        <w:t>declar</w:t>
      </w:r>
      <w:proofErr w:type="spellEnd"/>
      <w:r>
        <w:rPr>
          <w:rFonts w:ascii="Times New Roman" w:hAnsi="Times New Roman" w:cs="Times New Roman"/>
        </w:rPr>
        <w:t xml:space="preserve"> pe propria </w:t>
      </w:r>
      <w:proofErr w:type="spellStart"/>
      <w:r>
        <w:rPr>
          <w:rFonts w:ascii="Times New Roman" w:hAnsi="Times New Roman" w:cs="Times New Roman"/>
        </w:rPr>
        <w:t>răspundere</w:t>
      </w:r>
      <w:proofErr w:type="spellEnd"/>
      <w:r>
        <w:rPr>
          <w:rFonts w:ascii="Times New Roman" w:hAnsi="Times New Roman" w:cs="Times New Roman"/>
        </w:rPr>
        <w:t xml:space="preserve">, sub </w:t>
      </w:r>
      <w:proofErr w:type="spellStart"/>
      <w:r>
        <w:rPr>
          <w:rFonts w:ascii="Times New Roman" w:hAnsi="Times New Roman" w:cs="Times New Roman"/>
        </w:rPr>
        <w:t>sancţiunea</w:t>
      </w:r>
      <w:proofErr w:type="spellEnd"/>
      <w:r>
        <w:rPr>
          <w:rFonts w:ascii="Times New Roman" w:hAnsi="Times New Roman" w:cs="Times New Roman"/>
        </w:rPr>
        <w:t xml:space="preserve"> </w:t>
      </w:r>
      <w:proofErr w:type="spellStart"/>
      <w:r>
        <w:rPr>
          <w:rFonts w:ascii="Times New Roman" w:hAnsi="Times New Roman" w:cs="Times New Roman"/>
        </w:rPr>
        <w:t>excluderii</w:t>
      </w:r>
      <w:proofErr w:type="spellEnd"/>
      <w:r>
        <w:rPr>
          <w:rFonts w:ascii="Times New Roman" w:hAnsi="Times New Roman" w:cs="Times New Roman"/>
        </w:rPr>
        <w:t xml:space="preserve"> din </w:t>
      </w:r>
      <w:proofErr w:type="spellStart"/>
      <w:proofErr w:type="gramStart"/>
      <w:r>
        <w:rPr>
          <w:rFonts w:ascii="Times New Roman" w:hAnsi="Times New Roman" w:cs="Times New Roman"/>
        </w:rPr>
        <w:t>achizi</w:t>
      </w:r>
      <w:r w:rsidR="00857993">
        <w:rPr>
          <w:rFonts w:ascii="Times New Roman" w:hAnsi="Times New Roman" w:cs="Times New Roman"/>
        </w:rPr>
        <w:t>ţ</w:t>
      </w:r>
      <w:r w:rsidR="005B1B81">
        <w:rPr>
          <w:rFonts w:ascii="Times New Roman" w:hAnsi="Times New Roman" w:cs="Times New Roman"/>
        </w:rPr>
        <w:t>ia</w:t>
      </w:r>
      <w:proofErr w:type="spellEnd"/>
      <w:r w:rsidR="005B1B81">
        <w:rPr>
          <w:rFonts w:ascii="Times New Roman" w:hAnsi="Times New Roman" w:cs="Times New Roman"/>
        </w:rPr>
        <w:t xml:space="preserve"> </w:t>
      </w:r>
      <w:r w:rsidR="00C4032C">
        <w:rPr>
          <w:rFonts w:ascii="Times New Roman" w:hAnsi="Times New Roman" w:cs="Times New Roman"/>
        </w:rPr>
        <w:t xml:space="preserve"> </w:t>
      </w:r>
      <w:proofErr w:type="spellStart"/>
      <w:r w:rsidR="00C4032C">
        <w:rPr>
          <w:rFonts w:ascii="Times New Roman" w:hAnsi="Times New Roman" w:cs="Times New Roman"/>
        </w:rPr>
        <w:t>şi</w:t>
      </w:r>
      <w:proofErr w:type="spellEnd"/>
      <w:proofErr w:type="gramEnd"/>
      <w:r w:rsidR="00C4032C">
        <w:rPr>
          <w:rFonts w:ascii="Times New Roman" w:hAnsi="Times New Roman" w:cs="Times New Roman"/>
        </w:rPr>
        <w:t xml:space="preserve"> a </w:t>
      </w:r>
      <w:proofErr w:type="spellStart"/>
      <w:proofErr w:type="gramStart"/>
      <w:r w:rsidR="00C4032C">
        <w:rPr>
          <w:rFonts w:ascii="Times New Roman" w:hAnsi="Times New Roman" w:cs="Times New Roman"/>
        </w:rPr>
        <w:t>sancţiunilor</w:t>
      </w:r>
      <w:proofErr w:type="spellEnd"/>
      <w:r w:rsidR="00C4032C">
        <w:rPr>
          <w:rFonts w:ascii="Times New Roman" w:hAnsi="Times New Roman" w:cs="Times New Roman"/>
        </w:rPr>
        <w:t xml:space="preserve"> </w:t>
      </w:r>
      <w:r w:rsidR="00600E8B">
        <w:rPr>
          <w:rFonts w:ascii="Times New Roman" w:hAnsi="Times New Roman" w:cs="Times New Roman"/>
        </w:rPr>
        <w:t xml:space="preserve"> </w:t>
      </w:r>
      <w:proofErr w:type="spellStart"/>
      <w:r>
        <w:rPr>
          <w:rFonts w:ascii="Times New Roman" w:hAnsi="Times New Roman" w:cs="Times New Roman"/>
        </w:rPr>
        <w:t>aplicate</w:t>
      </w:r>
      <w:proofErr w:type="spellEnd"/>
      <w:proofErr w:type="gramEnd"/>
      <w:r>
        <w:rPr>
          <w:rFonts w:ascii="Times New Roman" w:hAnsi="Times New Roman" w:cs="Times New Roman"/>
        </w:rPr>
        <w:t xml:space="preserve"> </w:t>
      </w:r>
      <w:proofErr w:type="spellStart"/>
      <w:r>
        <w:rPr>
          <w:rFonts w:ascii="Times New Roman" w:hAnsi="Times New Roman" w:cs="Times New Roman"/>
        </w:rPr>
        <w:t>faptei</w:t>
      </w:r>
      <w:proofErr w:type="spellEnd"/>
      <w:r>
        <w:rPr>
          <w:rFonts w:ascii="Times New Roman" w:hAnsi="Times New Roman" w:cs="Times New Roman"/>
        </w:rPr>
        <w:t xml:space="preserve"> de </w:t>
      </w:r>
      <w:proofErr w:type="spellStart"/>
      <w:r>
        <w:rPr>
          <w:rFonts w:ascii="Times New Roman" w:hAnsi="Times New Roman" w:cs="Times New Roman"/>
        </w:rPr>
        <w:t>fals</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acte</w:t>
      </w:r>
      <w:proofErr w:type="spellEnd"/>
      <w:r>
        <w:rPr>
          <w:rFonts w:ascii="Times New Roman" w:hAnsi="Times New Roman" w:cs="Times New Roman"/>
        </w:rPr>
        <w:t xml:space="preserve"> </w:t>
      </w:r>
      <w:proofErr w:type="spellStart"/>
      <w:r>
        <w:rPr>
          <w:rFonts w:ascii="Times New Roman" w:hAnsi="Times New Roman" w:cs="Times New Roman"/>
        </w:rPr>
        <w:t>publice</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w:t>
      </w:r>
      <w:proofErr w:type="spellStart"/>
      <w:r>
        <w:rPr>
          <w:rFonts w:ascii="Times New Roman" w:hAnsi="Times New Roman" w:cs="Times New Roman"/>
        </w:rPr>
        <w:t>nici</w:t>
      </w:r>
      <w:proofErr w:type="spellEnd"/>
      <w:r>
        <w:rPr>
          <w:rFonts w:ascii="Times New Roman" w:hAnsi="Times New Roman" w:cs="Times New Roman"/>
        </w:rPr>
        <w:t xml:space="preserve"> un </w:t>
      </w:r>
      <w:proofErr w:type="spellStart"/>
      <w:r>
        <w:rPr>
          <w:rFonts w:ascii="Times New Roman" w:hAnsi="Times New Roman" w:cs="Times New Roman"/>
        </w:rPr>
        <w:t>membru</w:t>
      </w:r>
      <w:proofErr w:type="spellEnd"/>
      <w:r>
        <w:rPr>
          <w:rFonts w:ascii="Times New Roman" w:hAnsi="Times New Roman" w:cs="Times New Roman"/>
        </w:rPr>
        <w:t xml:space="preserve"> al </w:t>
      </w:r>
      <w:proofErr w:type="spellStart"/>
      <w:r>
        <w:rPr>
          <w:rFonts w:ascii="Times New Roman" w:hAnsi="Times New Roman" w:cs="Times New Roman"/>
        </w:rPr>
        <w:t>organului</w:t>
      </w:r>
      <w:proofErr w:type="spellEnd"/>
      <w:r>
        <w:rPr>
          <w:rFonts w:ascii="Times New Roman" w:hAnsi="Times New Roman" w:cs="Times New Roman"/>
        </w:rPr>
        <w:t xml:space="preserve"> de </w:t>
      </w:r>
      <w:proofErr w:type="spellStart"/>
      <w:r>
        <w:rPr>
          <w:rFonts w:ascii="Times New Roman" w:hAnsi="Times New Roman" w:cs="Times New Roman"/>
        </w:rPr>
        <w:t>administrare</w:t>
      </w:r>
      <w:proofErr w:type="spellEnd"/>
      <w:r>
        <w:rPr>
          <w:rFonts w:ascii="Times New Roman" w:hAnsi="Times New Roman" w:cs="Times New Roman"/>
        </w:rPr>
        <w:t xml:space="preserve">, de </w:t>
      </w:r>
      <w:proofErr w:type="spellStart"/>
      <w:r>
        <w:rPr>
          <w:rFonts w:ascii="Times New Roman" w:hAnsi="Times New Roman" w:cs="Times New Roman"/>
        </w:rPr>
        <w:t>conducere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supraveghere</w:t>
      </w:r>
      <w:proofErr w:type="spellEnd"/>
      <w:r>
        <w:rPr>
          <w:rFonts w:ascii="Times New Roman" w:hAnsi="Times New Roman" w:cs="Times New Roman"/>
        </w:rPr>
        <w:t xml:space="preserve"> al </w:t>
      </w:r>
      <w:proofErr w:type="spellStart"/>
      <w:r>
        <w:rPr>
          <w:rFonts w:ascii="Times New Roman" w:hAnsi="Times New Roman" w:cs="Times New Roman"/>
        </w:rPr>
        <w:t>societă</w:t>
      </w:r>
      <w:r w:rsidR="00857993">
        <w:rPr>
          <w:rFonts w:ascii="Times New Roman" w:hAnsi="Times New Roman" w:cs="Times New Roman"/>
        </w:rPr>
        <w:t>ţ</w:t>
      </w:r>
      <w:r>
        <w:rPr>
          <w:rFonts w:ascii="Times New Roman" w:hAnsi="Times New Roman" w:cs="Times New Roman"/>
        </w:rPr>
        <w:t>ii</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cu </w:t>
      </w:r>
      <w:proofErr w:type="spellStart"/>
      <w:r>
        <w:rPr>
          <w:rFonts w:ascii="Times New Roman" w:hAnsi="Times New Roman" w:cs="Times New Roman"/>
        </w:rPr>
        <w:t>putere</w:t>
      </w:r>
      <w:proofErr w:type="spellEnd"/>
      <w:r>
        <w:rPr>
          <w:rFonts w:ascii="Times New Roman" w:hAnsi="Times New Roman" w:cs="Times New Roman"/>
        </w:rPr>
        <w:t xml:space="preserve"> de </w:t>
      </w:r>
      <w:proofErr w:type="spellStart"/>
      <w:r>
        <w:rPr>
          <w:rFonts w:ascii="Times New Roman" w:hAnsi="Times New Roman" w:cs="Times New Roman"/>
        </w:rPr>
        <w:t>reprezentare</w:t>
      </w:r>
      <w:proofErr w:type="spellEnd"/>
      <w:r>
        <w:rPr>
          <w:rFonts w:ascii="Times New Roman" w:hAnsi="Times New Roman" w:cs="Times New Roman"/>
        </w:rPr>
        <w:t xml:space="preserve">, de </w:t>
      </w:r>
      <w:proofErr w:type="spellStart"/>
      <w:r>
        <w:rPr>
          <w:rFonts w:ascii="Times New Roman" w:hAnsi="Times New Roman" w:cs="Times New Roman"/>
        </w:rPr>
        <w:t>decizie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control în cadrul acesteia nu face obiectul excluderii a</w:t>
      </w:r>
      <w:r w:rsidR="00857993">
        <w:rPr>
          <w:rFonts w:ascii="Times New Roman" w:hAnsi="Times New Roman" w:cs="Times New Roman"/>
        </w:rPr>
        <w:t>ş</w:t>
      </w:r>
      <w:r>
        <w:rPr>
          <w:rFonts w:ascii="Times New Roman" w:hAnsi="Times New Roman" w:cs="Times New Roman"/>
        </w:rPr>
        <w:t>a cum este acesta definit la art. 164, alin (1) din Legea 98/2016.</w:t>
      </w:r>
    </w:p>
    <w:p w14:paraId="735903D6" w14:textId="77777777" w:rsidR="00DA256B" w:rsidRDefault="00DA256B">
      <w:pPr>
        <w:jc w:val="both"/>
        <w:rPr>
          <w:rFonts w:ascii="Times New Roman" w:hAnsi="Times New Roman" w:cs="Times New Roman"/>
        </w:rPr>
      </w:pPr>
      <w:r>
        <w:rPr>
          <w:rFonts w:ascii="Times New Roman" w:hAnsi="Times New Roman" w:cs="Times New Roman"/>
        </w:rPr>
        <w:tab/>
        <w:t xml:space="preserve">Subsemnatul declar că informaţiile furnizate sunt complete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corecte</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fiecare</w:t>
      </w:r>
      <w:proofErr w:type="spellEnd"/>
      <w:r>
        <w:rPr>
          <w:rFonts w:ascii="Times New Roman" w:hAnsi="Times New Roman" w:cs="Times New Roman"/>
        </w:rPr>
        <w:t xml:space="preserve"> </w:t>
      </w:r>
      <w:proofErr w:type="spellStart"/>
      <w:r>
        <w:rPr>
          <w:rFonts w:ascii="Times New Roman" w:hAnsi="Times New Roman" w:cs="Times New Roman"/>
        </w:rPr>
        <w:t>detaliu</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înţeleg</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w:t>
      </w:r>
      <w:proofErr w:type="spellStart"/>
      <w:r>
        <w:rPr>
          <w:rFonts w:ascii="Times New Roman" w:hAnsi="Times New Roman" w:cs="Times New Roman"/>
        </w:rPr>
        <w:t>autoritatea</w:t>
      </w:r>
      <w:proofErr w:type="spellEnd"/>
      <w:r>
        <w:rPr>
          <w:rFonts w:ascii="Times New Roman" w:hAnsi="Times New Roman" w:cs="Times New Roman"/>
        </w:rPr>
        <w:t xml:space="preserve"> </w:t>
      </w:r>
      <w:proofErr w:type="spellStart"/>
      <w:r>
        <w:rPr>
          <w:rFonts w:ascii="Times New Roman" w:hAnsi="Times New Roman" w:cs="Times New Roman"/>
        </w:rPr>
        <w:t>contractantă</w:t>
      </w:r>
      <w:proofErr w:type="spellEnd"/>
      <w:r>
        <w:rPr>
          <w:rFonts w:ascii="Times New Roman" w:hAnsi="Times New Roman" w:cs="Times New Roman"/>
        </w:rPr>
        <w:t xml:space="preserve"> are </w:t>
      </w:r>
      <w:proofErr w:type="spellStart"/>
      <w:r>
        <w:rPr>
          <w:rFonts w:ascii="Times New Roman" w:hAnsi="Times New Roman" w:cs="Times New Roman"/>
        </w:rPr>
        <w:t>dreptul</w:t>
      </w:r>
      <w:proofErr w:type="spellEnd"/>
      <w:r>
        <w:rPr>
          <w:rFonts w:ascii="Times New Roman" w:hAnsi="Times New Roman" w:cs="Times New Roman"/>
        </w:rPr>
        <w:t xml:space="preserve"> de a </w:t>
      </w:r>
      <w:proofErr w:type="spellStart"/>
      <w:r>
        <w:rPr>
          <w:rFonts w:ascii="Times New Roman" w:hAnsi="Times New Roman" w:cs="Times New Roman"/>
        </w:rPr>
        <w:t>solicita</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scopul</w:t>
      </w:r>
      <w:proofErr w:type="spellEnd"/>
      <w:r>
        <w:rPr>
          <w:rFonts w:ascii="Times New Roman" w:hAnsi="Times New Roman" w:cs="Times New Roman"/>
        </w:rPr>
        <w:t xml:space="preserve"> </w:t>
      </w:r>
      <w:proofErr w:type="spellStart"/>
      <w:r>
        <w:rPr>
          <w:rFonts w:ascii="Times New Roman" w:hAnsi="Times New Roman" w:cs="Times New Roman"/>
        </w:rPr>
        <w:t>verificării</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confirmării</w:t>
      </w:r>
      <w:proofErr w:type="spellEnd"/>
      <w:r>
        <w:rPr>
          <w:rFonts w:ascii="Times New Roman" w:hAnsi="Times New Roman" w:cs="Times New Roman"/>
        </w:rPr>
        <w:t xml:space="preserve"> </w:t>
      </w:r>
      <w:proofErr w:type="spellStart"/>
      <w:r>
        <w:rPr>
          <w:rFonts w:ascii="Times New Roman" w:hAnsi="Times New Roman" w:cs="Times New Roman"/>
        </w:rPr>
        <w:t>declaraţiilor</w:t>
      </w:r>
      <w:proofErr w:type="spellEnd"/>
      <w:r>
        <w:rPr>
          <w:rFonts w:ascii="Times New Roman" w:hAnsi="Times New Roman" w:cs="Times New Roman"/>
        </w:rPr>
        <w:t xml:space="preserve"> </w:t>
      </w:r>
      <w:proofErr w:type="spellStart"/>
      <w:r>
        <w:rPr>
          <w:rFonts w:ascii="Times New Roman" w:hAnsi="Times New Roman" w:cs="Times New Roman"/>
        </w:rPr>
        <w:t>orice</w:t>
      </w:r>
      <w:proofErr w:type="spellEnd"/>
      <w:r>
        <w:rPr>
          <w:rFonts w:ascii="Times New Roman" w:hAnsi="Times New Roman" w:cs="Times New Roman"/>
        </w:rPr>
        <w:t xml:space="preserve"> </w:t>
      </w:r>
      <w:proofErr w:type="spellStart"/>
      <w:r>
        <w:rPr>
          <w:rFonts w:ascii="Times New Roman" w:hAnsi="Times New Roman" w:cs="Times New Roman"/>
        </w:rPr>
        <w:t>documente</w:t>
      </w:r>
      <w:proofErr w:type="spellEnd"/>
      <w:r>
        <w:rPr>
          <w:rFonts w:ascii="Times New Roman" w:hAnsi="Times New Roman" w:cs="Times New Roman"/>
        </w:rPr>
        <w:t xml:space="preserve"> </w:t>
      </w:r>
      <w:proofErr w:type="spellStart"/>
      <w:r>
        <w:rPr>
          <w:rFonts w:ascii="Times New Roman" w:hAnsi="Times New Roman" w:cs="Times New Roman"/>
        </w:rPr>
        <w:t>doveditoare</w:t>
      </w:r>
      <w:proofErr w:type="spellEnd"/>
      <w:r>
        <w:rPr>
          <w:rFonts w:ascii="Times New Roman" w:hAnsi="Times New Roman" w:cs="Times New Roman"/>
        </w:rPr>
        <w:t xml:space="preserve"> de care </w:t>
      </w:r>
      <w:proofErr w:type="spellStart"/>
      <w:r>
        <w:rPr>
          <w:rFonts w:ascii="Times New Roman" w:hAnsi="Times New Roman" w:cs="Times New Roman"/>
        </w:rPr>
        <w:t>dispunem</w:t>
      </w:r>
      <w:proofErr w:type="spellEnd"/>
      <w:r>
        <w:rPr>
          <w:rFonts w:ascii="Times New Roman" w:hAnsi="Times New Roman" w:cs="Times New Roman"/>
        </w:rPr>
        <w:t>.</w:t>
      </w:r>
    </w:p>
    <w:p w14:paraId="38F52E57" w14:textId="77777777" w:rsidR="00DA256B" w:rsidRDefault="00DA256B">
      <w:pPr>
        <w:jc w:val="both"/>
        <w:rPr>
          <w:rFonts w:ascii="Times New Roman" w:hAnsi="Times New Roman" w:cs="Times New Roman"/>
        </w:rPr>
      </w:pPr>
      <w:r>
        <w:rPr>
          <w:rFonts w:ascii="Times New Roman" w:hAnsi="Times New Roman" w:cs="Times New Roman"/>
        </w:rPr>
        <w:tab/>
        <w:t xml:space="preserve">Înteleg că în cazul în care </w:t>
      </w:r>
      <w:proofErr w:type="spellStart"/>
      <w:r>
        <w:rPr>
          <w:rFonts w:ascii="Times New Roman" w:hAnsi="Times New Roman" w:cs="Times New Roman"/>
        </w:rPr>
        <w:t>această</w:t>
      </w:r>
      <w:proofErr w:type="spellEnd"/>
      <w:r>
        <w:rPr>
          <w:rFonts w:ascii="Times New Roman" w:hAnsi="Times New Roman" w:cs="Times New Roman"/>
        </w:rPr>
        <w:t xml:space="preserve"> </w:t>
      </w:r>
      <w:proofErr w:type="spellStart"/>
      <w:r>
        <w:rPr>
          <w:rFonts w:ascii="Times New Roman" w:hAnsi="Times New Roman" w:cs="Times New Roman"/>
        </w:rPr>
        <w:t>declaraţie</w:t>
      </w:r>
      <w:proofErr w:type="spellEnd"/>
      <w:r>
        <w:rPr>
          <w:rFonts w:ascii="Times New Roman" w:hAnsi="Times New Roman" w:cs="Times New Roman"/>
        </w:rPr>
        <w:t xml:space="preserve"> nu </w:t>
      </w:r>
      <w:proofErr w:type="spellStart"/>
      <w:r>
        <w:rPr>
          <w:rFonts w:ascii="Times New Roman" w:hAnsi="Times New Roman" w:cs="Times New Roman"/>
        </w:rPr>
        <w:t>este</w:t>
      </w:r>
      <w:proofErr w:type="spellEnd"/>
      <w:r>
        <w:rPr>
          <w:rFonts w:ascii="Times New Roman" w:hAnsi="Times New Roman" w:cs="Times New Roman"/>
        </w:rPr>
        <w:t xml:space="preserve"> </w:t>
      </w:r>
      <w:proofErr w:type="spellStart"/>
      <w:r>
        <w:rPr>
          <w:rFonts w:ascii="Times New Roman" w:hAnsi="Times New Roman" w:cs="Times New Roman"/>
        </w:rPr>
        <w:t>conformă</w:t>
      </w:r>
      <w:proofErr w:type="spellEnd"/>
      <w:r>
        <w:rPr>
          <w:rFonts w:ascii="Times New Roman" w:hAnsi="Times New Roman" w:cs="Times New Roman"/>
        </w:rPr>
        <w:t xml:space="preserve"> cu </w:t>
      </w:r>
      <w:proofErr w:type="spellStart"/>
      <w:r>
        <w:rPr>
          <w:rFonts w:ascii="Times New Roman" w:hAnsi="Times New Roman" w:cs="Times New Roman"/>
        </w:rPr>
        <w:t>realitatea</w:t>
      </w:r>
      <w:proofErr w:type="spellEnd"/>
      <w:r>
        <w:rPr>
          <w:rFonts w:ascii="Times New Roman" w:hAnsi="Times New Roman" w:cs="Times New Roman"/>
        </w:rPr>
        <w:t xml:space="preserve"> sunt </w:t>
      </w:r>
      <w:proofErr w:type="spellStart"/>
      <w:r>
        <w:rPr>
          <w:rFonts w:ascii="Times New Roman" w:hAnsi="Times New Roman" w:cs="Times New Roman"/>
        </w:rPr>
        <w:t>pasibil</w:t>
      </w:r>
      <w:proofErr w:type="spellEnd"/>
      <w:r>
        <w:rPr>
          <w:rFonts w:ascii="Times New Roman" w:hAnsi="Times New Roman" w:cs="Times New Roman"/>
        </w:rPr>
        <w:t xml:space="preserve"> de </w:t>
      </w:r>
      <w:proofErr w:type="spellStart"/>
      <w:r>
        <w:rPr>
          <w:rFonts w:ascii="Times New Roman" w:hAnsi="Times New Roman" w:cs="Times New Roman"/>
        </w:rPr>
        <w:t>încălcarea</w:t>
      </w:r>
      <w:proofErr w:type="spellEnd"/>
      <w:r>
        <w:rPr>
          <w:rFonts w:ascii="Times New Roman" w:hAnsi="Times New Roman" w:cs="Times New Roman"/>
        </w:rPr>
        <w:t xml:space="preserve"> </w:t>
      </w:r>
      <w:proofErr w:type="spellStart"/>
      <w:r>
        <w:rPr>
          <w:rFonts w:ascii="Times New Roman" w:hAnsi="Times New Roman" w:cs="Times New Roman"/>
        </w:rPr>
        <w:t>prevederilor</w:t>
      </w:r>
      <w:proofErr w:type="spellEnd"/>
      <w:r>
        <w:rPr>
          <w:rFonts w:ascii="Times New Roman" w:hAnsi="Times New Roman" w:cs="Times New Roman"/>
        </w:rPr>
        <w:t xml:space="preserve"> </w:t>
      </w:r>
      <w:proofErr w:type="spellStart"/>
      <w:r>
        <w:rPr>
          <w:rFonts w:ascii="Times New Roman" w:hAnsi="Times New Roman" w:cs="Times New Roman"/>
        </w:rPr>
        <w:t>legislaţiei</w:t>
      </w:r>
      <w:proofErr w:type="spellEnd"/>
      <w:r>
        <w:rPr>
          <w:rFonts w:ascii="Times New Roman" w:hAnsi="Times New Roman" w:cs="Times New Roman"/>
        </w:rPr>
        <w:t xml:space="preserve"> </w:t>
      </w:r>
      <w:proofErr w:type="spellStart"/>
      <w:r>
        <w:rPr>
          <w:rFonts w:ascii="Times New Roman" w:hAnsi="Times New Roman" w:cs="Times New Roman"/>
        </w:rPr>
        <w:t>penal</w:t>
      </w:r>
      <w:r w:rsidR="00ED66D4">
        <w:rPr>
          <w:rFonts w:ascii="Times New Roman" w:hAnsi="Times New Roman" w:cs="Times New Roman"/>
        </w:rPr>
        <w:t>e</w:t>
      </w:r>
      <w:proofErr w:type="spellEnd"/>
      <w:r w:rsidR="00ED66D4">
        <w:rPr>
          <w:rFonts w:ascii="Times New Roman" w:hAnsi="Times New Roman" w:cs="Times New Roman"/>
        </w:rPr>
        <w:t xml:space="preserve"> </w:t>
      </w:r>
      <w:proofErr w:type="spellStart"/>
      <w:r w:rsidR="00ED66D4">
        <w:rPr>
          <w:rFonts w:ascii="Times New Roman" w:hAnsi="Times New Roman" w:cs="Times New Roman"/>
        </w:rPr>
        <w:t>privind</w:t>
      </w:r>
      <w:proofErr w:type="spellEnd"/>
      <w:r w:rsidR="00ED66D4">
        <w:rPr>
          <w:rFonts w:ascii="Times New Roman" w:hAnsi="Times New Roman" w:cs="Times New Roman"/>
        </w:rPr>
        <w:t xml:space="preserve"> </w:t>
      </w:r>
      <w:proofErr w:type="spellStart"/>
      <w:r w:rsidR="00ED66D4">
        <w:rPr>
          <w:rFonts w:ascii="Times New Roman" w:hAnsi="Times New Roman" w:cs="Times New Roman"/>
        </w:rPr>
        <w:t>falsul</w:t>
      </w:r>
      <w:proofErr w:type="spellEnd"/>
      <w:r w:rsidR="00ED66D4">
        <w:rPr>
          <w:rFonts w:ascii="Times New Roman" w:hAnsi="Times New Roman" w:cs="Times New Roman"/>
        </w:rPr>
        <w:t xml:space="preserve"> </w:t>
      </w:r>
      <w:proofErr w:type="spellStart"/>
      <w:r w:rsidR="00ED66D4">
        <w:rPr>
          <w:rFonts w:ascii="Times New Roman" w:hAnsi="Times New Roman" w:cs="Times New Roman"/>
        </w:rPr>
        <w:t>în</w:t>
      </w:r>
      <w:proofErr w:type="spellEnd"/>
      <w:r w:rsidR="00ED66D4">
        <w:rPr>
          <w:rFonts w:ascii="Times New Roman" w:hAnsi="Times New Roman" w:cs="Times New Roman"/>
        </w:rPr>
        <w:t xml:space="preserve"> </w:t>
      </w:r>
      <w:proofErr w:type="spellStart"/>
      <w:r w:rsidR="00ED66D4">
        <w:rPr>
          <w:rFonts w:ascii="Times New Roman" w:hAnsi="Times New Roman" w:cs="Times New Roman"/>
        </w:rPr>
        <w:t>declaraţii</w:t>
      </w:r>
      <w:proofErr w:type="spellEnd"/>
      <w:r w:rsidR="00ED66D4">
        <w:rPr>
          <w:rFonts w:ascii="Times New Roman" w:hAnsi="Times New Roman" w:cs="Times New Roman"/>
        </w:rPr>
        <w:t>.</w:t>
      </w:r>
    </w:p>
    <w:p w14:paraId="30FF945A" w14:textId="77777777" w:rsidR="00DA256B" w:rsidRDefault="00DA256B">
      <w:pPr>
        <w:jc w:val="right"/>
        <w:rPr>
          <w:rFonts w:ascii="Times New Roman" w:hAnsi="Times New Roman" w:cs="Times New Roman"/>
        </w:rPr>
      </w:pPr>
      <w:r>
        <w:rPr>
          <w:rFonts w:ascii="Times New Roman" w:hAnsi="Times New Roman" w:cs="Times New Roman"/>
        </w:rPr>
        <w:t>Operator economic,</w:t>
      </w:r>
    </w:p>
    <w:p w14:paraId="57EB04E1" w14:textId="77777777" w:rsidR="00DA256B" w:rsidRDefault="00DA256B">
      <w:pPr>
        <w:jc w:val="right"/>
        <w:rPr>
          <w:rFonts w:ascii="Times New Roman" w:hAnsi="Times New Roman" w:cs="Times New Roman"/>
        </w:rPr>
      </w:pPr>
      <w:r>
        <w:rPr>
          <w:rFonts w:ascii="Times New Roman" w:hAnsi="Times New Roman" w:cs="Times New Roman"/>
        </w:rPr>
        <w:t>_________________</w:t>
      </w:r>
    </w:p>
    <w:p w14:paraId="6E2710D0" w14:textId="77777777" w:rsidR="00ED66D4" w:rsidRDefault="00DA256B" w:rsidP="00ED66D4">
      <w:pPr>
        <w:jc w:val="right"/>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semnatura</w:t>
      </w:r>
      <w:proofErr w:type="spellEnd"/>
      <w:r>
        <w:rPr>
          <w:rFonts w:ascii="Times New Roman" w:hAnsi="Times New Roman" w:cs="Times New Roman"/>
        </w:rPr>
        <w:t xml:space="preserve"> </w:t>
      </w:r>
      <w:proofErr w:type="spellStart"/>
      <w:r>
        <w:rPr>
          <w:rFonts w:ascii="Times New Roman" w:hAnsi="Times New Roman" w:cs="Times New Roman"/>
        </w:rPr>
        <w:t>autorizată</w:t>
      </w:r>
      <w:proofErr w:type="spellEnd"/>
      <w:r>
        <w:rPr>
          <w:rFonts w:ascii="Times New Roman" w:hAnsi="Times New Roman" w:cs="Times New Roman"/>
        </w:rPr>
        <w:t>)</w:t>
      </w:r>
    </w:p>
    <w:p w14:paraId="6BBCFD09" w14:textId="77777777" w:rsidR="00AC3E23" w:rsidRDefault="00AC3E23" w:rsidP="00ED66D4">
      <w:pPr>
        <w:jc w:val="right"/>
        <w:rPr>
          <w:rFonts w:ascii="Times New Roman" w:hAnsi="Times New Roman" w:cs="Times New Roman"/>
        </w:rPr>
      </w:pPr>
    </w:p>
    <w:p w14:paraId="4C443DAD" w14:textId="77777777" w:rsidR="00AF0310" w:rsidRDefault="00AF0310" w:rsidP="00AC3E23">
      <w:pPr>
        <w:jc w:val="both"/>
        <w:rPr>
          <w:rFonts w:ascii="Times New Roman" w:hAnsi="Times New Roman" w:cs="Times New Roman"/>
          <w:sz w:val="22"/>
          <w:szCs w:val="22"/>
        </w:rPr>
      </w:pPr>
    </w:p>
    <w:p w14:paraId="70FEF5FA" w14:textId="77777777" w:rsidR="00AC3E23" w:rsidRPr="00ED66D4" w:rsidRDefault="00DA256B" w:rsidP="00AC3E23">
      <w:pPr>
        <w:jc w:val="both"/>
        <w:rPr>
          <w:rFonts w:ascii="Times New Roman" w:hAnsi="Times New Roman" w:cs="Times New Roman"/>
          <w:sz w:val="22"/>
          <w:szCs w:val="22"/>
        </w:rPr>
      </w:pPr>
      <w:r w:rsidRPr="00ED66D4">
        <w:rPr>
          <w:rFonts w:ascii="Times New Roman" w:hAnsi="Times New Roman" w:cs="Times New Roman"/>
          <w:sz w:val="22"/>
          <w:szCs w:val="22"/>
        </w:rPr>
        <w:t>OPERATOR ECONOMIC</w:t>
      </w:r>
      <w:r w:rsidRPr="00ED66D4">
        <w:rPr>
          <w:rFonts w:ascii="Times New Roman" w:hAnsi="Times New Roman" w:cs="Times New Roman"/>
          <w:sz w:val="22"/>
          <w:szCs w:val="22"/>
        </w:rPr>
        <w:tab/>
      </w:r>
      <w:r w:rsidRPr="00ED66D4">
        <w:rPr>
          <w:rFonts w:ascii="Times New Roman" w:hAnsi="Times New Roman" w:cs="Times New Roman"/>
          <w:sz w:val="22"/>
          <w:szCs w:val="22"/>
        </w:rPr>
        <w:tab/>
      </w:r>
      <w:r w:rsidR="00AC3E23">
        <w:rPr>
          <w:rFonts w:ascii="Times New Roman" w:hAnsi="Times New Roman" w:cs="Times New Roman"/>
          <w:sz w:val="22"/>
          <w:szCs w:val="22"/>
        </w:rPr>
        <w:tab/>
      </w:r>
      <w:r w:rsidR="00AC3E23">
        <w:rPr>
          <w:rFonts w:ascii="Times New Roman" w:hAnsi="Times New Roman" w:cs="Times New Roman"/>
          <w:sz w:val="22"/>
          <w:szCs w:val="22"/>
        </w:rPr>
        <w:tab/>
      </w:r>
      <w:r w:rsidR="00AC3E23">
        <w:rPr>
          <w:rFonts w:ascii="Times New Roman" w:hAnsi="Times New Roman" w:cs="Times New Roman"/>
          <w:sz w:val="22"/>
          <w:szCs w:val="22"/>
        </w:rPr>
        <w:tab/>
      </w:r>
      <w:r w:rsidR="00AC3E23">
        <w:rPr>
          <w:rFonts w:ascii="Times New Roman" w:hAnsi="Times New Roman" w:cs="Times New Roman"/>
          <w:sz w:val="22"/>
          <w:szCs w:val="22"/>
        </w:rPr>
        <w:tab/>
      </w:r>
      <w:r w:rsidR="00AC3E23">
        <w:rPr>
          <w:rFonts w:ascii="Times New Roman" w:hAnsi="Times New Roman" w:cs="Times New Roman"/>
          <w:sz w:val="22"/>
          <w:szCs w:val="22"/>
        </w:rPr>
        <w:tab/>
      </w:r>
      <w:r w:rsidR="00AC3E23" w:rsidRPr="00ED66D4">
        <w:rPr>
          <w:rFonts w:ascii="Times New Roman" w:hAnsi="Times New Roman" w:cs="Times New Roman"/>
          <w:b/>
          <w:bCs/>
          <w:sz w:val="22"/>
          <w:szCs w:val="22"/>
        </w:rPr>
        <w:t xml:space="preserve">Formular </w:t>
      </w:r>
      <w:r w:rsidR="00696465">
        <w:rPr>
          <w:rFonts w:ascii="Times New Roman" w:hAnsi="Times New Roman" w:cs="Times New Roman"/>
          <w:b/>
          <w:bCs/>
          <w:sz w:val="22"/>
          <w:szCs w:val="22"/>
        </w:rPr>
        <w:t>nr.</w:t>
      </w:r>
      <w:r w:rsidR="003F587F">
        <w:rPr>
          <w:rFonts w:ascii="Times New Roman" w:hAnsi="Times New Roman" w:cs="Times New Roman"/>
          <w:b/>
          <w:bCs/>
          <w:sz w:val="22"/>
          <w:szCs w:val="22"/>
        </w:rPr>
        <w:t>2</w:t>
      </w:r>
    </w:p>
    <w:p w14:paraId="002F79C0" w14:textId="77777777" w:rsidR="00DA256B" w:rsidRPr="00ED66D4" w:rsidRDefault="00DA256B">
      <w:pPr>
        <w:jc w:val="both"/>
        <w:rPr>
          <w:rFonts w:ascii="Times New Roman" w:hAnsi="Times New Roman" w:cs="Times New Roman"/>
          <w:sz w:val="22"/>
          <w:szCs w:val="22"/>
        </w:rPr>
      </w:pPr>
      <w:r w:rsidRPr="00ED66D4">
        <w:rPr>
          <w:rFonts w:ascii="Times New Roman" w:hAnsi="Times New Roman" w:cs="Times New Roman"/>
          <w:sz w:val="22"/>
          <w:szCs w:val="22"/>
        </w:rPr>
        <w:lastRenderedPageBreak/>
        <w:tab/>
      </w:r>
      <w:r w:rsidRPr="00ED66D4">
        <w:rPr>
          <w:rFonts w:ascii="Times New Roman" w:hAnsi="Times New Roman" w:cs="Times New Roman"/>
          <w:sz w:val="22"/>
          <w:szCs w:val="22"/>
        </w:rPr>
        <w:tab/>
      </w:r>
      <w:r w:rsidRPr="00ED66D4">
        <w:rPr>
          <w:rFonts w:ascii="Times New Roman" w:hAnsi="Times New Roman" w:cs="Times New Roman"/>
          <w:sz w:val="22"/>
          <w:szCs w:val="22"/>
        </w:rPr>
        <w:tab/>
      </w:r>
      <w:r w:rsidRPr="00ED66D4">
        <w:rPr>
          <w:rFonts w:ascii="Times New Roman" w:hAnsi="Times New Roman" w:cs="Times New Roman"/>
          <w:sz w:val="22"/>
          <w:szCs w:val="22"/>
        </w:rPr>
        <w:tab/>
      </w:r>
      <w:r w:rsidRPr="00ED66D4">
        <w:rPr>
          <w:rFonts w:ascii="Times New Roman" w:hAnsi="Times New Roman" w:cs="Times New Roman"/>
          <w:sz w:val="22"/>
          <w:szCs w:val="22"/>
        </w:rPr>
        <w:tab/>
      </w:r>
      <w:r w:rsidRPr="00ED66D4">
        <w:rPr>
          <w:rFonts w:ascii="Times New Roman" w:hAnsi="Times New Roman" w:cs="Times New Roman"/>
          <w:sz w:val="22"/>
          <w:szCs w:val="22"/>
        </w:rPr>
        <w:tab/>
        <w:t xml:space="preserve">           </w:t>
      </w:r>
    </w:p>
    <w:p w14:paraId="385E6D07" w14:textId="77777777" w:rsidR="00DA256B" w:rsidRPr="00ED66D4" w:rsidRDefault="00DA256B">
      <w:pPr>
        <w:jc w:val="both"/>
        <w:rPr>
          <w:rFonts w:ascii="Times New Roman" w:hAnsi="Times New Roman" w:cs="Times New Roman"/>
          <w:sz w:val="22"/>
          <w:szCs w:val="22"/>
        </w:rPr>
      </w:pPr>
      <w:r w:rsidRPr="00ED66D4">
        <w:rPr>
          <w:rFonts w:ascii="Times New Roman" w:hAnsi="Times New Roman" w:cs="Times New Roman"/>
          <w:sz w:val="22"/>
          <w:szCs w:val="22"/>
        </w:rPr>
        <w:t>_____________________</w:t>
      </w:r>
    </w:p>
    <w:p w14:paraId="19897AD1" w14:textId="77777777" w:rsidR="00AC3E23" w:rsidRDefault="00DA256B">
      <w:pPr>
        <w:jc w:val="both"/>
        <w:rPr>
          <w:rFonts w:ascii="Times New Roman" w:hAnsi="Times New Roman" w:cs="Times New Roman"/>
          <w:b/>
          <w:bCs/>
          <w:sz w:val="22"/>
          <w:szCs w:val="22"/>
        </w:rPr>
      </w:pPr>
      <w:r w:rsidRPr="00ED66D4">
        <w:rPr>
          <w:rFonts w:ascii="Times New Roman" w:hAnsi="Times New Roman" w:cs="Times New Roman"/>
          <w:sz w:val="22"/>
          <w:szCs w:val="22"/>
        </w:rPr>
        <w:t>(</w:t>
      </w:r>
      <w:proofErr w:type="spellStart"/>
      <w:r w:rsidRPr="00ED66D4">
        <w:rPr>
          <w:rFonts w:ascii="Times New Roman" w:hAnsi="Times New Roman" w:cs="Times New Roman"/>
          <w:sz w:val="22"/>
          <w:szCs w:val="22"/>
        </w:rPr>
        <w:t>denumirea</w:t>
      </w:r>
      <w:proofErr w:type="spellEnd"/>
      <w:r w:rsidRPr="00ED66D4">
        <w:rPr>
          <w:rFonts w:ascii="Times New Roman" w:hAnsi="Times New Roman" w:cs="Times New Roman"/>
          <w:sz w:val="22"/>
          <w:szCs w:val="22"/>
        </w:rPr>
        <w:t>/</w:t>
      </w:r>
      <w:proofErr w:type="spellStart"/>
      <w:r w:rsidRPr="00ED66D4">
        <w:rPr>
          <w:rFonts w:ascii="Times New Roman" w:hAnsi="Times New Roman" w:cs="Times New Roman"/>
          <w:sz w:val="22"/>
          <w:szCs w:val="22"/>
        </w:rPr>
        <w:t>numele</w:t>
      </w:r>
      <w:proofErr w:type="spellEnd"/>
      <w:r w:rsidRPr="00ED66D4">
        <w:rPr>
          <w:rFonts w:ascii="Times New Roman" w:hAnsi="Times New Roman" w:cs="Times New Roman"/>
          <w:sz w:val="22"/>
          <w:szCs w:val="22"/>
        </w:rPr>
        <w:t>)</w:t>
      </w:r>
      <w:r w:rsidR="00AC3E23" w:rsidRPr="00AC3E23">
        <w:rPr>
          <w:rFonts w:ascii="Times New Roman" w:hAnsi="Times New Roman" w:cs="Times New Roman"/>
          <w:b/>
          <w:bCs/>
          <w:sz w:val="22"/>
          <w:szCs w:val="22"/>
        </w:rPr>
        <w:t xml:space="preserve"> </w:t>
      </w:r>
      <w:r w:rsidR="00AC3E23">
        <w:rPr>
          <w:rFonts w:ascii="Times New Roman" w:hAnsi="Times New Roman" w:cs="Times New Roman"/>
          <w:b/>
          <w:bCs/>
          <w:sz w:val="22"/>
          <w:szCs w:val="22"/>
        </w:rPr>
        <w:t xml:space="preserve">     </w:t>
      </w:r>
    </w:p>
    <w:p w14:paraId="4A395A8C" w14:textId="77777777" w:rsidR="00DA256B" w:rsidRDefault="00DA256B">
      <w:pPr>
        <w:jc w:val="both"/>
        <w:rPr>
          <w:rFonts w:ascii="Times New Roman" w:hAnsi="Times New Roman" w:cs="Times New Roman"/>
        </w:rPr>
      </w:pPr>
    </w:p>
    <w:p w14:paraId="155396A9" w14:textId="77777777" w:rsidR="00DA256B" w:rsidRDefault="00DA256B">
      <w:pPr>
        <w:jc w:val="center"/>
        <w:rPr>
          <w:rFonts w:ascii="Times New Roman" w:hAnsi="Times New Roman" w:cs="Times New Roman"/>
          <w:b/>
          <w:bCs/>
        </w:rPr>
      </w:pPr>
      <w:r>
        <w:rPr>
          <w:rFonts w:ascii="Times New Roman" w:hAnsi="Times New Roman" w:cs="Times New Roman"/>
          <w:b/>
          <w:bCs/>
        </w:rPr>
        <w:t xml:space="preserve">DECLARAŢIE PRIVIND NEÎNCADRAREA ÎN ART. 165 </w:t>
      </w:r>
      <w:r w:rsidR="00546400">
        <w:rPr>
          <w:rFonts w:ascii="Times New Roman" w:hAnsi="Times New Roman" w:cs="Times New Roman"/>
          <w:b/>
          <w:bCs/>
        </w:rPr>
        <w:t>Ş</w:t>
      </w:r>
      <w:r>
        <w:rPr>
          <w:rFonts w:ascii="Times New Roman" w:hAnsi="Times New Roman" w:cs="Times New Roman"/>
          <w:b/>
          <w:bCs/>
        </w:rPr>
        <w:t>I 167 DIN LEGEA 98/2016</w:t>
      </w:r>
    </w:p>
    <w:p w14:paraId="42C79727" w14:textId="77777777" w:rsidR="00DA256B" w:rsidRDefault="00DA256B">
      <w:pPr>
        <w:jc w:val="center"/>
        <w:rPr>
          <w:rFonts w:ascii="Times New Roman" w:hAnsi="Times New Roman" w:cs="Times New Roman"/>
        </w:rPr>
      </w:pPr>
      <w:r>
        <w:rPr>
          <w:rFonts w:ascii="Times New Roman" w:hAnsi="Times New Roman" w:cs="Times New Roman"/>
          <w:b/>
          <w:bCs/>
        </w:rPr>
        <w:t>PRIVIND ACHIZIȚIILE PUBLICE</w:t>
      </w:r>
    </w:p>
    <w:p w14:paraId="7DFE9120" w14:textId="77777777" w:rsidR="00DA256B" w:rsidRPr="00ED66D4" w:rsidRDefault="00DA256B">
      <w:pPr>
        <w:jc w:val="both"/>
        <w:rPr>
          <w:rFonts w:ascii="Times New Roman" w:hAnsi="Times New Roman" w:cs="Times New Roman"/>
          <w:sz w:val="20"/>
          <w:szCs w:val="20"/>
        </w:rPr>
      </w:pPr>
      <w:r>
        <w:rPr>
          <w:rFonts w:ascii="Times New Roman" w:hAnsi="Times New Roman" w:cs="Times New Roman"/>
        </w:rPr>
        <w:t>Subsemnatul _______________</w:t>
      </w:r>
      <w:r w:rsidR="00ED66D4">
        <w:rPr>
          <w:rFonts w:ascii="Times New Roman" w:hAnsi="Times New Roman" w:cs="Times New Roman"/>
        </w:rPr>
        <w:t>____</w:t>
      </w:r>
      <w:r>
        <w:rPr>
          <w:rFonts w:ascii="Times New Roman" w:hAnsi="Times New Roman" w:cs="Times New Roman"/>
        </w:rPr>
        <w:t xml:space="preserve">____, </w:t>
      </w:r>
      <w:proofErr w:type="spellStart"/>
      <w:r>
        <w:rPr>
          <w:rFonts w:ascii="Times New Roman" w:hAnsi="Times New Roman" w:cs="Times New Roman"/>
        </w:rPr>
        <w:t>reprezentant</w:t>
      </w:r>
      <w:proofErr w:type="spellEnd"/>
      <w:r>
        <w:rPr>
          <w:rFonts w:ascii="Times New Roman" w:hAnsi="Times New Roman" w:cs="Times New Roman"/>
        </w:rPr>
        <w:t xml:space="preserve"> </w:t>
      </w:r>
      <w:proofErr w:type="spellStart"/>
      <w:r>
        <w:rPr>
          <w:rFonts w:ascii="Times New Roman" w:hAnsi="Times New Roman" w:cs="Times New Roman"/>
        </w:rPr>
        <w:t>împuternicit</w:t>
      </w:r>
      <w:proofErr w:type="spellEnd"/>
      <w:r>
        <w:rPr>
          <w:rFonts w:ascii="Times New Roman" w:hAnsi="Times New Roman" w:cs="Times New Roman"/>
        </w:rPr>
        <w:t xml:space="preserve"> al _________________________</w:t>
      </w:r>
      <w:r w:rsidR="00ED66D4">
        <w:rPr>
          <w:rFonts w:ascii="Times New Roman" w:hAnsi="Times New Roman" w:cs="Times New Roman"/>
        </w:rPr>
        <w:t>_______________________</w:t>
      </w:r>
      <w:r w:rsidR="00047C25">
        <w:rPr>
          <w:rFonts w:ascii="Times New Roman" w:hAnsi="Times New Roman" w:cs="Times New Roman"/>
        </w:rPr>
        <w:t>____________________________</w:t>
      </w:r>
      <w:proofErr w:type="gramStart"/>
      <w:r w:rsidR="00047C25">
        <w:rPr>
          <w:rFonts w:ascii="Times New Roman" w:hAnsi="Times New Roman" w:cs="Times New Roman"/>
        </w:rPr>
        <w:t xml:space="preserve">_  </w:t>
      </w:r>
      <w:r>
        <w:rPr>
          <w:rFonts w:ascii="Times New Roman" w:hAnsi="Times New Roman" w:cs="Times New Roman"/>
          <w:sz w:val="20"/>
          <w:szCs w:val="20"/>
        </w:rPr>
        <w:t>(</w:t>
      </w:r>
      <w:proofErr w:type="spellStart"/>
      <w:proofErr w:type="gramEnd"/>
      <w:r>
        <w:rPr>
          <w:rFonts w:ascii="Times New Roman" w:hAnsi="Times New Roman" w:cs="Times New Roman"/>
          <w:sz w:val="20"/>
          <w:szCs w:val="20"/>
        </w:rPr>
        <w:t>denumirea</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numele</w:t>
      </w:r>
      <w:proofErr w:type="spellEnd"/>
      <w:r>
        <w:rPr>
          <w:rFonts w:ascii="Times New Roman" w:hAnsi="Times New Roman" w:cs="Times New Roman"/>
          <w:sz w:val="20"/>
          <w:szCs w:val="20"/>
        </w:rPr>
        <w:t xml:space="preserve"> </w:t>
      </w:r>
      <w:proofErr w:type="spellStart"/>
      <w:r w:rsidR="00546400">
        <w:rPr>
          <w:rFonts w:ascii="Times New Roman" w:hAnsi="Times New Roman" w:cs="Times New Roman"/>
          <w:sz w:val="20"/>
          <w:szCs w:val="20"/>
        </w:rPr>
        <w:t>ş</w:t>
      </w:r>
      <w:r>
        <w:rPr>
          <w:rFonts w:ascii="Times New Roman" w:hAnsi="Times New Roman" w:cs="Times New Roman"/>
          <w:sz w:val="20"/>
          <w:szCs w:val="20"/>
        </w:rPr>
        <w:t>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sediul</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adresa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operatorului</w:t>
      </w:r>
      <w:proofErr w:type="spellEnd"/>
      <w:r>
        <w:rPr>
          <w:rFonts w:ascii="Times New Roman" w:hAnsi="Times New Roman" w:cs="Times New Roman"/>
          <w:sz w:val="20"/>
          <w:szCs w:val="20"/>
        </w:rPr>
        <w:t xml:space="preserve"> economic) </w:t>
      </w:r>
    </w:p>
    <w:p w14:paraId="2A12704A" w14:textId="77777777" w:rsidR="00DA256B" w:rsidRPr="00EC355E" w:rsidRDefault="00DA256B">
      <w:pPr>
        <w:jc w:val="both"/>
        <w:rPr>
          <w:rFonts w:ascii="Times New Roman" w:eastAsia="Times New Roman" w:hAnsi="Times New Roman" w:cs="Times New Roman"/>
          <w:kern w:val="0"/>
          <w:lang w:val="ro-RO" w:bidi="ar-SA"/>
        </w:rPr>
      </w:pP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calitate</w:t>
      </w:r>
      <w:proofErr w:type="spellEnd"/>
      <w:r>
        <w:rPr>
          <w:rFonts w:ascii="Times New Roman" w:hAnsi="Times New Roman" w:cs="Times New Roman"/>
        </w:rPr>
        <w:t xml:space="preserve"> de </w:t>
      </w:r>
      <w:proofErr w:type="spellStart"/>
      <w:r>
        <w:rPr>
          <w:rFonts w:ascii="Times New Roman" w:hAnsi="Times New Roman" w:cs="Times New Roman"/>
        </w:rPr>
        <w:t>ofertant</w:t>
      </w:r>
      <w:proofErr w:type="spellEnd"/>
      <w:r>
        <w:rPr>
          <w:rFonts w:ascii="Times New Roman" w:hAnsi="Times New Roman" w:cs="Times New Roman"/>
        </w:rPr>
        <w:t xml:space="preserve"> </w:t>
      </w:r>
      <w:proofErr w:type="spellStart"/>
      <w:r>
        <w:rPr>
          <w:rFonts w:ascii="Times New Roman" w:hAnsi="Times New Roman" w:cs="Times New Roman"/>
        </w:rPr>
        <w:t>pentru</w:t>
      </w:r>
      <w:proofErr w:type="spellEnd"/>
      <w:r>
        <w:rPr>
          <w:rFonts w:ascii="Times New Roman" w:hAnsi="Times New Roman" w:cs="Times New Roman"/>
        </w:rPr>
        <w:t xml:space="preserve"> </w:t>
      </w:r>
      <w:proofErr w:type="spellStart"/>
      <w:r>
        <w:rPr>
          <w:rFonts w:ascii="Times New Roman" w:hAnsi="Times New Roman" w:cs="Times New Roman"/>
        </w:rPr>
        <w:t>achiziţia</w:t>
      </w:r>
      <w:proofErr w:type="spellEnd"/>
      <w:r>
        <w:rPr>
          <w:rFonts w:ascii="Times New Roman" w:hAnsi="Times New Roman" w:cs="Times New Roman"/>
        </w:rPr>
        <w:t xml:space="preserve"> de </w:t>
      </w:r>
      <w:r w:rsidR="00EC355E" w:rsidRPr="00EC355E">
        <w:rPr>
          <w:rFonts w:ascii="Times New Roman" w:eastAsia="Times New Roman" w:hAnsi="Times New Roman" w:cs="Times New Roman"/>
          <w:b/>
          <w:kern w:val="0"/>
          <w:lang w:val="it-IT" w:bidi="ar-SA"/>
        </w:rPr>
        <w:t>“</w:t>
      </w:r>
      <w:r w:rsidR="00DA045A">
        <w:rPr>
          <w:rFonts w:ascii="Times New Roman" w:eastAsia="Times New Roman" w:hAnsi="Times New Roman" w:cs="Times New Roman"/>
          <w:b/>
          <w:kern w:val="0"/>
          <w:lang w:val="it-IT" w:bidi="ar-SA"/>
        </w:rPr>
        <w:t>___________________________________________________________</w:t>
      </w:r>
      <w:proofErr w:type="gramStart"/>
      <w:r w:rsidR="00EC355E" w:rsidRPr="00EC355E">
        <w:rPr>
          <w:rFonts w:ascii="Times New Roman" w:eastAsia="Times New Roman" w:hAnsi="Times New Roman" w:cs="Times New Roman"/>
          <w:b/>
          <w:kern w:val="0"/>
          <w:lang w:val="it-IT" w:bidi="ar-SA"/>
        </w:rPr>
        <w:t>”</w:t>
      </w:r>
      <w:r w:rsidR="00EC355E">
        <w:rPr>
          <w:rFonts w:ascii="Times New Roman" w:eastAsia="Times New Roman" w:hAnsi="Times New Roman" w:cs="Times New Roman"/>
          <w:kern w:val="0"/>
          <w:lang w:val="ro-RO" w:bidi="ar-SA"/>
        </w:rPr>
        <w:t xml:space="preserve">, </w:t>
      </w:r>
      <w:r w:rsidR="00ED66D4">
        <w:rPr>
          <w:rFonts w:ascii="Times New Roman" w:eastAsia="Times New Roman" w:hAnsi="Times New Roman" w:cs="Times New Roman"/>
          <w:kern w:val="0"/>
          <w:lang w:val="ro-RO" w:bidi="ar-SA"/>
        </w:rPr>
        <w:t xml:space="preserve">  </w:t>
      </w:r>
      <w:proofErr w:type="gramEnd"/>
      <w:r w:rsidR="00ED66D4">
        <w:rPr>
          <w:rFonts w:ascii="Times New Roman" w:eastAsia="Times New Roman" w:hAnsi="Times New Roman" w:cs="Times New Roman"/>
          <w:kern w:val="0"/>
          <w:lang w:val="ro-RO" w:bidi="ar-SA"/>
        </w:rPr>
        <w:t xml:space="preserve">                           </w:t>
      </w:r>
      <w:proofErr w:type="gramStart"/>
      <w:r w:rsidR="00ED66D4">
        <w:rPr>
          <w:rFonts w:ascii="Times New Roman" w:eastAsia="Times New Roman" w:hAnsi="Times New Roman" w:cs="Times New Roman"/>
          <w:kern w:val="0"/>
          <w:lang w:val="ro-RO" w:bidi="ar-SA"/>
        </w:rPr>
        <w:t xml:space="preserve">  </w:t>
      </w:r>
      <w:r>
        <w:rPr>
          <w:rFonts w:ascii="Times New Roman" w:hAnsi="Times New Roman" w:cs="Times New Roman"/>
        </w:rPr>
        <w:t>,</w:t>
      </w:r>
      <w:proofErr w:type="gramEnd"/>
      <w:r>
        <w:rPr>
          <w:rFonts w:ascii="Times New Roman" w:hAnsi="Times New Roman" w:cs="Times New Roman"/>
        </w:rPr>
        <w:t xml:space="preserve"> la data de </w:t>
      </w:r>
      <w:r w:rsidR="00DA045A">
        <w:rPr>
          <w:rFonts w:ascii="Times New Roman" w:hAnsi="Times New Roman" w:cs="Times New Roman"/>
          <w:i/>
          <w:u w:val="single"/>
        </w:rPr>
        <w:t>__________________</w:t>
      </w:r>
      <w:r>
        <w:rPr>
          <w:rFonts w:ascii="Times New Roman" w:hAnsi="Times New Roman" w:cs="Times New Roman"/>
        </w:rPr>
        <w:t xml:space="preserve"> </w:t>
      </w:r>
      <w:proofErr w:type="spellStart"/>
      <w:r>
        <w:rPr>
          <w:rFonts w:ascii="Times New Roman" w:hAnsi="Times New Roman" w:cs="Times New Roman"/>
        </w:rPr>
        <w:t>organizată</w:t>
      </w:r>
      <w:proofErr w:type="spellEnd"/>
      <w:r>
        <w:rPr>
          <w:rFonts w:ascii="Times New Roman" w:hAnsi="Times New Roman" w:cs="Times New Roman"/>
        </w:rPr>
        <w:t xml:space="preserve"> de DRDP </w:t>
      </w:r>
      <w:proofErr w:type="spellStart"/>
      <w:r>
        <w:rPr>
          <w:rFonts w:ascii="Times New Roman" w:hAnsi="Times New Roman" w:cs="Times New Roman"/>
        </w:rPr>
        <w:t>Bra</w:t>
      </w:r>
      <w:r w:rsidR="00546400">
        <w:rPr>
          <w:rFonts w:ascii="Times New Roman" w:hAnsi="Times New Roman" w:cs="Times New Roman"/>
        </w:rPr>
        <w:t>ş</w:t>
      </w:r>
      <w:r>
        <w:rPr>
          <w:rFonts w:ascii="Times New Roman" w:hAnsi="Times New Roman" w:cs="Times New Roman"/>
        </w:rPr>
        <w:t>ov</w:t>
      </w:r>
      <w:proofErr w:type="spellEnd"/>
      <w:r>
        <w:rPr>
          <w:rFonts w:ascii="Times New Roman" w:hAnsi="Times New Roman" w:cs="Times New Roman"/>
        </w:rPr>
        <w:t xml:space="preserve">, </w:t>
      </w:r>
      <w:proofErr w:type="spellStart"/>
      <w:r>
        <w:rPr>
          <w:rFonts w:ascii="Times New Roman" w:hAnsi="Times New Roman" w:cs="Times New Roman"/>
        </w:rPr>
        <w:t>declar</w:t>
      </w:r>
      <w:proofErr w:type="spellEnd"/>
      <w:r>
        <w:rPr>
          <w:rFonts w:ascii="Times New Roman" w:hAnsi="Times New Roman" w:cs="Times New Roman"/>
        </w:rPr>
        <w:t xml:space="preserve"> pe </w:t>
      </w:r>
      <w:proofErr w:type="spellStart"/>
      <w:r>
        <w:rPr>
          <w:rFonts w:ascii="Times New Roman" w:hAnsi="Times New Roman" w:cs="Times New Roman"/>
        </w:rPr>
        <w:t>proprie</w:t>
      </w:r>
      <w:proofErr w:type="spellEnd"/>
      <w:r>
        <w:rPr>
          <w:rFonts w:ascii="Times New Roman" w:hAnsi="Times New Roman" w:cs="Times New Roman"/>
        </w:rPr>
        <w:t xml:space="preserve"> </w:t>
      </w:r>
      <w:proofErr w:type="spellStart"/>
      <w:r>
        <w:rPr>
          <w:rFonts w:ascii="Times New Roman" w:hAnsi="Times New Roman" w:cs="Times New Roman"/>
        </w:rPr>
        <w:t>răspundere</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w:t>
      </w:r>
    </w:p>
    <w:p w14:paraId="206A7D82"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1.</w:t>
      </w:r>
      <w:r w:rsidR="006A0F4D">
        <w:rPr>
          <w:rFonts w:ascii="Times New Roman" w:hAnsi="Times New Roman" w:cs="Times New Roman"/>
          <w:sz w:val="22"/>
          <w:szCs w:val="22"/>
        </w:rPr>
        <w:t xml:space="preserve"> </w:t>
      </w:r>
      <w:r w:rsidR="00546400" w:rsidRPr="00047C25">
        <w:rPr>
          <w:rFonts w:ascii="Times New Roman" w:hAnsi="Times New Roman" w:cs="Times New Roman"/>
          <w:sz w:val="22"/>
          <w:szCs w:val="22"/>
        </w:rPr>
        <w:t>n</w:t>
      </w:r>
      <w:r w:rsidRPr="00047C25">
        <w:rPr>
          <w:rFonts w:ascii="Times New Roman" w:hAnsi="Times New Roman" w:cs="Times New Roman"/>
          <w:sz w:val="22"/>
          <w:szCs w:val="22"/>
        </w:rPr>
        <w:t xml:space="preserve">u ne-am </w:t>
      </w:r>
      <w:proofErr w:type="spellStart"/>
      <w:r w:rsidRPr="00047C25">
        <w:rPr>
          <w:rFonts w:ascii="Times New Roman" w:hAnsi="Times New Roman" w:cs="Times New Roman"/>
          <w:sz w:val="22"/>
          <w:szCs w:val="22"/>
        </w:rPr>
        <w:t>încălcat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obligaţiile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privind</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plata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impozitelor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taxelor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a contribuţiilor la bugetul general consolidat a</w:t>
      </w:r>
      <w:r w:rsidR="00546400" w:rsidRPr="00047C25">
        <w:rPr>
          <w:rFonts w:ascii="Times New Roman" w:hAnsi="Times New Roman" w:cs="Times New Roman"/>
          <w:sz w:val="22"/>
          <w:szCs w:val="22"/>
        </w:rPr>
        <w:t>ş</w:t>
      </w:r>
      <w:r w:rsidRPr="00047C25">
        <w:rPr>
          <w:rFonts w:ascii="Times New Roman" w:hAnsi="Times New Roman" w:cs="Times New Roman"/>
          <w:sz w:val="22"/>
          <w:szCs w:val="22"/>
        </w:rPr>
        <w:t>a cum aceste obliga</w:t>
      </w:r>
      <w:r w:rsidR="00546400" w:rsidRPr="00047C25">
        <w:rPr>
          <w:rFonts w:ascii="Times New Roman" w:hAnsi="Times New Roman" w:cs="Times New Roman"/>
          <w:sz w:val="22"/>
          <w:szCs w:val="22"/>
        </w:rPr>
        <w:t>ţ</w:t>
      </w:r>
      <w:r w:rsidRPr="00047C25">
        <w:rPr>
          <w:rFonts w:ascii="Times New Roman" w:hAnsi="Times New Roman" w:cs="Times New Roman"/>
          <w:sz w:val="22"/>
          <w:szCs w:val="22"/>
        </w:rPr>
        <w:t xml:space="preserve">ii sunt definite de art. 165, </w:t>
      </w:r>
      <w:proofErr w:type="spellStart"/>
      <w:r w:rsidRPr="00047C25">
        <w:rPr>
          <w:rFonts w:ascii="Times New Roman" w:hAnsi="Times New Roman" w:cs="Times New Roman"/>
          <w:sz w:val="22"/>
          <w:szCs w:val="22"/>
        </w:rPr>
        <w:t>alin</w:t>
      </w:r>
      <w:proofErr w:type="spellEnd"/>
      <w:r w:rsidRPr="00047C25">
        <w:rPr>
          <w:rFonts w:ascii="Times New Roman" w:hAnsi="Times New Roman" w:cs="Times New Roman"/>
          <w:sz w:val="22"/>
          <w:szCs w:val="22"/>
        </w:rPr>
        <w:t xml:space="preserve">. (1) </w:t>
      </w:r>
      <w:r w:rsidR="00546400" w:rsidRPr="00047C25">
        <w:rPr>
          <w:rFonts w:ascii="Times New Roman" w:hAnsi="Times New Roman" w:cs="Times New Roman"/>
          <w:sz w:val="22"/>
          <w:szCs w:val="22"/>
        </w:rPr>
        <w:t>ş</w:t>
      </w:r>
      <w:r w:rsidRPr="00047C25">
        <w:rPr>
          <w:rFonts w:ascii="Times New Roman" w:hAnsi="Times New Roman" w:cs="Times New Roman"/>
          <w:sz w:val="22"/>
          <w:szCs w:val="22"/>
        </w:rPr>
        <w:t xml:space="preserve">i art. 166, </w:t>
      </w:r>
      <w:proofErr w:type="spellStart"/>
      <w:r w:rsidRPr="00047C25">
        <w:rPr>
          <w:rFonts w:ascii="Times New Roman" w:hAnsi="Times New Roman" w:cs="Times New Roman"/>
          <w:sz w:val="22"/>
          <w:szCs w:val="22"/>
        </w:rPr>
        <w:t>alin</w:t>
      </w:r>
      <w:proofErr w:type="spellEnd"/>
      <w:r w:rsidRPr="00047C25">
        <w:rPr>
          <w:rFonts w:ascii="Times New Roman" w:hAnsi="Times New Roman" w:cs="Times New Roman"/>
          <w:sz w:val="22"/>
          <w:szCs w:val="22"/>
        </w:rPr>
        <w:t>. (2) din Legea 98/2016.</w:t>
      </w:r>
    </w:p>
    <w:p w14:paraId="305DA7AA"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2. </w:t>
      </w:r>
      <w:r w:rsidR="00546400" w:rsidRPr="00047C25">
        <w:rPr>
          <w:rFonts w:ascii="Times New Roman" w:hAnsi="Times New Roman" w:cs="Times New Roman"/>
          <w:sz w:val="22"/>
          <w:szCs w:val="22"/>
        </w:rPr>
        <w:t>n</w:t>
      </w:r>
      <w:r w:rsidRPr="00047C25">
        <w:rPr>
          <w:rFonts w:ascii="Times New Roman" w:hAnsi="Times New Roman" w:cs="Times New Roman"/>
          <w:sz w:val="22"/>
          <w:szCs w:val="22"/>
        </w:rPr>
        <w:t xml:space="preserve">u ne aflăm în oricare dintre următoarele situaţii prevăzute de art. 167, </w:t>
      </w:r>
      <w:proofErr w:type="spellStart"/>
      <w:r w:rsidRPr="00047C25">
        <w:rPr>
          <w:rFonts w:ascii="Times New Roman" w:hAnsi="Times New Roman" w:cs="Times New Roman"/>
          <w:sz w:val="22"/>
          <w:szCs w:val="22"/>
        </w:rPr>
        <w:t>alin</w:t>
      </w:r>
      <w:proofErr w:type="spellEnd"/>
      <w:r w:rsidRPr="00047C25">
        <w:rPr>
          <w:rFonts w:ascii="Times New Roman" w:hAnsi="Times New Roman" w:cs="Times New Roman"/>
          <w:sz w:val="22"/>
          <w:szCs w:val="22"/>
        </w:rPr>
        <w:t xml:space="preserve"> (1) din </w:t>
      </w:r>
      <w:proofErr w:type="spellStart"/>
      <w:r w:rsidRPr="00047C25">
        <w:rPr>
          <w:rFonts w:ascii="Times New Roman" w:hAnsi="Times New Roman" w:cs="Times New Roman"/>
          <w:sz w:val="22"/>
          <w:szCs w:val="22"/>
        </w:rPr>
        <w:t>Legea</w:t>
      </w:r>
      <w:proofErr w:type="spellEnd"/>
      <w:r w:rsidRPr="00047C25">
        <w:rPr>
          <w:rFonts w:ascii="Times New Roman" w:hAnsi="Times New Roman" w:cs="Times New Roman"/>
          <w:sz w:val="22"/>
          <w:szCs w:val="22"/>
        </w:rPr>
        <w:t xml:space="preserve"> 98/2016, </w:t>
      </w:r>
      <w:proofErr w:type="spellStart"/>
      <w:r w:rsidRPr="00047C25">
        <w:rPr>
          <w:rFonts w:ascii="Times New Roman" w:hAnsi="Times New Roman" w:cs="Times New Roman"/>
          <w:sz w:val="22"/>
          <w:szCs w:val="22"/>
        </w:rPr>
        <w:t>respectiv</w:t>
      </w:r>
      <w:proofErr w:type="spellEnd"/>
      <w:r w:rsidRPr="00047C25">
        <w:rPr>
          <w:rFonts w:ascii="Times New Roman" w:hAnsi="Times New Roman" w:cs="Times New Roman"/>
          <w:sz w:val="22"/>
          <w:szCs w:val="22"/>
        </w:rPr>
        <w:t>:</w:t>
      </w:r>
    </w:p>
    <w:p w14:paraId="13F5EA85"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a) nu am încălcat obligaţiile stabilite potrivit art. 51, </w:t>
      </w:r>
      <w:proofErr w:type="spellStart"/>
      <w:r w:rsidRPr="00047C25">
        <w:rPr>
          <w:rFonts w:ascii="Times New Roman" w:hAnsi="Times New Roman" w:cs="Times New Roman"/>
          <w:sz w:val="22"/>
          <w:szCs w:val="22"/>
        </w:rPr>
        <w:t>iar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autoritatea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contractantă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poate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demonstra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acest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lucru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prin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orice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mijloc</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probă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adecvat</w:t>
      </w:r>
      <w:proofErr w:type="spellEnd"/>
      <w:r w:rsidRPr="00047C25">
        <w:rPr>
          <w:rFonts w:ascii="Times New Roman" w:hAnsi="Times New Roman" w:cs="Times New Roman"/>
          <w:sz w:val="22"/>
          <w:szCs w:val="22"/>
        </w:rPr>
        <w:t xml:space="preserve">, cum </w:t>
      </w:r>
      <w:proofErr w:type="spellStart"/>
      <w:r w:rsidRPr="00047C25">
        <w:rPr>
          <w:rFonts w:ascii="Times New Roman" w:hAnsi="Times New Roman" w:cs="Times New Roman"/>
          <w:sz w:val="22"/>
          <w:szCs w:val="22"/>
        </w:rPr>
        <w:t>ar</w:t>
      </w:r>
      <w:proofErr w:type="spellEnd"/>
      <w:r w:rsidRPr="00047C25">
        <w:rPr>
          <w:rFonts w:ascii="Times New Roman" w:hAnsi="Times New Roman" w:cs="Times New Roman"/>
          <w:sz w:val="22"/>
          <w:szCs w:val="22"/>
        </w:rPr>
        <w:t xml:space="preserve"> fi </w:t>
      </w:r>
      <w:proofErr w:type="spellStart"/>
      <w:r w:rsidRPr="00047C25">
        <w:rPr>
          <w:rFonts w:ascii="Times New Roman" w:hAnsi="Times New Roman" w:cs="Times New Roman"/>
          <w:sz w:val="22"/>
          <w:szCs w:val="22"/>
        </w:rPr>
        <w:t>decizii</w:t>
      </w:r>
      <w:proofErr w:type="spellEnd"/>
      <w:r w:rsidRPr="00047C25">
        <w:rPr>
          <w:rFonts w:ascii="Times New Roman" w:hAnsi="Times New Roman" w:cs="Times New Roman"/>
          <w:sz w:val="22"/>
          <w:szCs w:val="22"/>
        </w:rPr>
        <w:t xml:space="preserve"> ale </w:t>
      </w:r>
      <w:proofErr w:type="spellStart"/>
      <w:r w:rsidRPr="00047C25">
        <w:rPr>
          <w:rFonts w:ascii="Times New Roman" w:hAnsi="Times New Roman" w:cs="Times New Roman"/>
          <w:sz w:val="22"/>
          <w:szCs w:val="22"/>
        </w:rPr>
        <w:t>autorităţilor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competente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prin</w:t>
      </w:r>
      <w:proofErr w:type="spellEnd"/>
      <w:r w:rsidRPr="00047C25">
        <w:rPr>
          <w:rFonts w:ascii="Times New Roman" w:hAnsi="Times New Roman" w:cs="Times New Roman"/>
          <w:sz w:val="22"/>
          <w:szCs w:val="22"/>
        </w:rPr>
        <w:t xml:space="preserve"> care se </w:t>
      </w:r>
      <w:proofErr w:type="spellStart"/>
      <w:r w:rsidRPr="00047C25">
        <w:rPr>
          <w:rFonts w:ascii="Times New Roman" w:hAnsi="Times New Roman" w:cs="Times New Roman"/>
          <w:sz w:val="22"/>
          <w:szCs w:val="22"/>
        </w:rPr>
        <w:t>constată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încălcarea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acestor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obligaţii</w:t>
      </w:r>
      <w:proofErr w:type="spellEnd"/>
      <w:r w:rsidRPr="00047C25">
        <w:rPr>
          <w:rFonts w:ascii="Times New Roman" w:hAnsi="Times New Roman" w:cs="Times New Roman"/>
          <w:sz w:val="22"/>
          <w:szCs w:val="22"/>
        </w:rPr>
        <w:t>;</w:t>
      </w:r>
    </w:p>
    <w:p w14:paraId="5C32A7E9"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b) nu ne </w:t>
      </w:r>
      <w:proofErr w:type="spellStart"/>
      <w:r w:rsidRPr="00047C25">
        <w:rPr>
          <w:rFonts w:ascii="Times New Roman" w:hAnsi="Times New Roman" w:cs="Times New Roman"/>
          <w:sz w:val="22"/>
          <w:szCs w:val="22"/>
        </w:rPr>
        <w:t>aflăm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procedura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insolvenţei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lichidare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supraveghere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judiciară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încetarea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activităţii</w:t>
      </w:r>
      <w:proofErr w:type="spellEnd"/>
      <w:r w:rsidRPr="00047C25">
        <w:rPr>
          <w:rFonts w:ascii="Times New Roman" w:hAnsi="Times New Roman" w:cs="Times New Roman"/>
          <w:sz w:val="22"/>
          <w:szCs w:val="22"/>
        </w:rPr>
        <w:t>;</w:t>
      </w:r>
    </w:p>
    <w:p w14:paraId="1E608D4F"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c) nu am </w:t>
      </w:r>
      <w:proofErr w:type="spellStart"/>
      <w:r w:rsidRPr="00047C25">
        <w:rPr>
          <w:rFonts w:ascii="Times New Roman" w:hAnsi="Times New Roman" w:cs="Times New Roman"/>
          <w:sz w:val="22"/>
          <w:szCs w:val="22"/>
        </w:rPr>
        <w:t>comis</w:t>
      </w:r>
      <w:proofErr w:type="spellEnd"/>
      <w:r w:rsidRPr="00047C25">
        <w:rPr>
          <w:rFonts w:ascii="Times New Roman" w:hAnsi="Times New Roman" w:cs="Times New Roman"/>
          <w:sz w:val="22"/>
          <w:szCs w:val="22"/>
        </w:rPr>
        <w:t xml:space="preserve"> o </w:t>
      </w:r>
      <w:proofErr w:type="spellStart"/>
      <w:r w:rsidRPr="00047C25">
        <w:rPr>
          <w:rFonts w:ascii="Times New Roman" w:hAnsi="Times New Roman" w:cs="Times New Roman"/>
          <w:sz w:val="22"/>
          <w:szCs w:val="22"/>
        </w:rPr>
        <w:t>abatere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profesională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gravă</w:t>
      </w:r>
      <w:proofErr w:type="spellEnd"/>
      <w:r w:rsidRPr="00047C25">
        <w:rPr>
          <w:rFonts w:ascii="Times New Roman" w:hAnsi="Times New Roman" w:cs="Times New Roman"/>
          <w:sz w:val="22"/>
          <w:szCs w:val="22"/>
        </w:rPr>
        <w:t xml:space="preserve"> care ne </w:t>
      </w:r>
      <w:proofErr w:type="spellStart"/>
      <w:r w:rsidRPr="00047C25">
        <w:rPr>
          <w:rFonts w:ascii="Times New Roman" w:hAnsi="Times New Roman" w:cs="Times New Roman"/>
          <w:sz w:val="22"/>
          <w:szCs w:val="22"/>
        </w:rPr>
        <w:t>pune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discuţie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integritatea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iar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autoritatea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contractantă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poate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demonstra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acest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lucru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prin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orice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mijloc</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probă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adecvat</w:t>
      </w:r>
      <w:proofErr w:type="spellEnd"/>
      <w:r w:rsidRPr="00047C25">
        <w:rPr>
          <w:rFonts w:ascii="Times New Roman" w:hAnsi="Times New Roman" w:cs="Times New Roman"/>
          <w:sz w:val="22"/>
          <w:szCs w:val="22"/>
        </w:rPr>
        <w:t xml:space="preserve">, cum </w:t>
      </w:r>
      <w:proofErr w:type="spellStart"/>
      <w:r w:rsidRPr="00047C25">
        <w:rPr>
          <w:rFonts w:ascii="Times New Roman" w:hAnsi="Times New Roman" w:cs="Times New Roman"/>
          <w:sz w:val="22"/>
          <w:szCs w:val="22"/>
        </w:rPr>
        <w:t>ar</w:t>
      </w:r>
      <w:proofErr w:type="spellEnd"/>
      <w:r w:rsidRPr="00047C25">
        <w:rPr>
          <w:rFonts w:ascii="Times New Roman" w:hAnsi="Times New Roman" w:cs="Times New Roman"/>
          <w:sz w:val="22"/>
          <w:szCs w:val="22"/>
        </w:rPr>
        <w:t xml:space="preserve"> fi o </w:t>
      </w:r>
      <w:proofErr w:type="spellStart"/>
      <w:r w:rsidRPr="00047C25">
        <w:rPr>
          <w:rFonts w:ascii="Times New Roman" w:hAnsi="Times New Roman" w:cs="Times New Roman"/>
          <w:sz w:val="22"/>
          <w:szCs w:val="22"/>
        </w:rPr>
        <w:t>decizie</w:t>
      </w:r>
      <w:proofErr w:type="spellEnd"/>
      <w:r w:rsidRPr="00047C25">
        <w:rPr>
          <w:rFonts w:ascii="Times New Roman" w:hAnsi="Times New Roman" w:cs="Times New Roman"/>
          <w:sz w:val="22"/>
          <w:szCs w:val="22"/>
        </w:rPr>
        <w:t xml:space="preserve"> a </w:t>
      </w:r>
      <w:proofErr w:type="spellStart"/>
      <w:r w:rsidRPr="00047C25">
        <w:rPr>
          <w:rFonts w:ascii="Times New Roman" w:hAnsi="Times New Roman" w:cs="Times New Roman"/>
          <w:sz w:val="22"/>
          <w:szCs w:val="22"/>
        </w:rPr>
        <w:t>unei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instanţe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judecătoreşti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a unei autorităţi administrative;</w:t>
      </w:r>
    </w:p>
    <w:p w14:paraId="7919C63E"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d) nu am încheiat cu alţi operatori economici </w:t>
      </w:r>
      <w:proofErr w:type="spellStart"/>
      <w:r w:rsidRPr="00047C25">
        <w:rPr>
          <w:rFonts w:ascii="Times New Roman" w:hAnsi="Times New Roman" w:cs="Times New Roman"/>
          <w:sz w:val="22"/>
          <w:szCs w:val="22"/>
        </w:rPr>
        <w:t>acorduri</w:t>
      </w:r>
      <w:proofErr w:type="spellEnd"/>
      <w:r w:rsidRPr="00047C25">
        <w:rPr>
          <w:rFonts w:ascii="Times New Roman" w:hAnsi="Times New Roman" w:cs="Times New Roman"/>
          <w:sz w:val="22"/>
          <w:szCs w:val="22"/>
        </w:rPr>
        <w:t xml:space="preserve"> care </w:t>
      </w:r>
      <w:proofErr w:type="spellStart"/>
      <w:r w:rsidRPr="00047C25">
        <w:rPr>
          <w:rFonts w:ascii="Times New Roman" w:hAnsi="Times New Roman" w:cs="Times New Roman"/>
          <w:sz w:val="22"/>
          <w:szCs w:val="22"/>
        </w:rPr>
        <w:t>vizează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denaturarea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concurenţei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cadrul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legătură</w:t>
      </w:r>
      <w:proofErr w:type="spellEnd"/>
      <w:r w:rsidRPr="00047C25">
        <w:rPr>
          <w:rFonts w:ascii="Times New Roman" w:hAnsi="Times New Roman" w:cs="Times New Roman"/>
          <w:sz w:val="22"/>
          <w:szCs w:val="22"/>
        </w:rPr>
        <w:t xml:space="preserve"> cu </w:t>
      </w:r>
      <w:proofErr w:type="spellStart"/>
      <w:r w:rsidRPr="00047C25">
        <w:rPr>
          <w:rFonts w:ascii="Times New Roman" w:hAnsi="Times New Roman" w:cs="Times New Roman"/>
          <w:sz w:val="22"/>
          <w:szCs w:val="22"/>
        </w:rPr>
        <w:t>procedura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cauză</w:t>
      </w:r>
      <w:proofErr w:type="spellEnd"/>
      <w:r w:rsidRPr="00047C25">
        <w:rPr>
          <w:rFonts w:ascii="Times New Roman" w:hAnsi="Times New Roman" w:cs="Times New Roman"/>
          <w:sz w:val="22"/>
          <w:szCs w:val="22"/>
        </w:rPr>
        <w:t>;</w:t>
      </w:r>
    </w:p>
    <w:p w14:paraId="6CD741B7"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e) nu ne </w:t>
      </w:r>
      <w:proofErr w:type="spellStart"/>
      <w:r w:rsidRPr="00047C25">
        <w:rPr>
          <w:rFonts w:ascii="Times New Roman" w:hAnsi="Times New Roman" w:cs="Times New Roman"/>
          <w:sz w:val="22"/>
          <w:szCs w:val="22"/>
        </w:rPr>
        <w:t>aflăm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într</w:t>
      </w:r>
      <w:proofErr w:type="spellEnd"/>
      <w:r w:rsidRPr="00047C25">
        <w:rPr>
          <w:rFonts w:ascii="Times New Roman" w:hAnsi="Times New Roman" w:cs="Times New Roman"/>
          <w:sz w:val="22"/>
          <w:szCs w:val="22"/>
        </w:rPr>
        <w:t xml:space="preserve">-o </w:t>
      </w:r>
      <w:proofErr w:type="spellStart"/>
      <w:r w:rsidRPr="00047C25">
        <w:rPr>
          <w:rFonts w:ascii="Times New Roman" w:hAnsi="Times New Roman" w:cs="Times New Roman"/>
          <w:sz w:val="22"/>
          <w:szCs w:val="22"/>
        </w:rPr>
        <w:t>situaţie</w:t>
      </w:r>
      <w:proofErr w:type="spellEnd"/>
      <w:r w:rsidRPr="00047C25">
        <w:rPr>
          <w:rFonts w:ascii="Times New Roman" w:hAnsi="Times New Roman" w:cs="Times New Roman"/>
          <w:sz w:val="22"/>
          <w:szCs w:val="22"/>
        </w:rPr>
        <w:t xml:space="preserve"> de conflict de </w:t>
      </w:r>
      <w:proofErr w:type="spellStart"/>
      <w:r w:rsidRPr="00047C25">
        <w:rPr>
          <w:rFonts w:ascii="Times New Roman" w:hAnsi="Times New Roman" w:cs="Times New Roman"/>
          <w:sz w:val="22"/>
          <w:szCs w:val="22"/>
        </w:rPr>
        <w:t>interese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cadrul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legătură</w:t>
      </w:r>
      <w:proofErr w:type="spellEnd"/>
      <w:r w:rsidRPr="00047C25">
        <w:rPr>
          <w:rFonts w:ascii="Times New Roman" w:hAnsi="Times New Roman" w:cs="Times New Roman"/>
          <w:sz w:val="22"/>
          <w:szCs w:val="22"/>
        </w:rPr>
        <w:t xml:space="preserve"> cu </w:t>
      </w:r>
      <w:proofErr w:type="spellStart"/>
      <w:r w:rsidRPr="00047C25">
        <w:rPr>
          <w:rFonts w:ascii="Times New Roman" w:hAnsi="Times New Roman" w:cs="Times New Roman"/>
          <w:sz w:val="22"/>
          <w:szCs w:val="22"/>
        </w:rPr>
        <w:t>procedura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cauză</w:t>
      </w:r>
      <w:proofErr w:type="spellEnd"/>
      <w:r w:rsidRPr="00047C25">
        <w:rPr>
          <w:rFonts w:ascii="Times New Roman" w:hAnsi="Times New Roman" w:cs="Times New Roman"/>
          <w:sz w:val="22"/>
          <w:szCs w:val="22"/>
        </w:rPr>
        <w:t>;</w:t>
      </w:r>
    </w:p>
    <w:p w14:paraId="1900F9CD"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f) nu am participat </w:t>
      </w:r>
      <w:proofErr w:type="spellStart"/>
      <w:r w:rsidRPr="00047C25">
        <w:rPr>
          <w:rFonts w:ascii="Times New Roman" w:hAnsi="Times New Roman" w:cs="Times New Roman"/>
          <w:sz w:val="22"/>
          <w:szCs w:val="22"/>
        </w:rPr>
        <w:t>anterioar</w:t>
      </w:r>
      <w:proofErr w:type="spellEnd"/>
      <w:r w:rsidRPr="00047C25">
        <w:rPr>
          <w:rFonts w:ascii="Times New Roman" w:hAnsi="Times New Roman" w:cs="Times New Roman"/>
          <w:sz w:val="22"/>
          <w:szCs w:val="22"/>
        </w:rPr>
        <w:t xml:space="preserve"> la </w:t>
      </w:r>
      <w:proofErr w:type="spellStart"/>
      <w:r w:rsidRPr="00047C25">
        <w:rPr>
          <w:rFonts w:ascii="Times New Roman" w:hAnsi="Times New Roman" w:cs="Times New Roman"/>
          <w:sz w:val="22"/>
          <w:szCs w:val="22"/>
        </w:rPr>
        <w:t>pregătirea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procedurii</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atribuire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ceea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ce</w:t>
      </w:r>
      <w:proofErr w:type="spellEnd"/>
      <w:r w:rsidRPr="00047C25">
        <w:rPr>
          <w:rFonts w:ascii="Times New Roman" w:hAnsi="Times New Roman" w:cs="Times New Roman"/>
          <w:sz w:val="22"/>
          <w:szCs w:val="22"/>
        </w:rPr>
        <w:t xml:space="preserve"> a </w:t>
      </w:r>
      <w:proofErr w:type="spellStart"/>
      <w:r w:rsidRPr="00047C25">
        <w:rPr>
          <w:rFonts w:ascii="Times New Roman" w:hAnsi="Times New Roman" w:cs="Times New Roman"/>
          <w:sz w:val="22"/>
          <w:szCs w:val="22"/>
        </w:rPr>
        <w:t>condus</w:t>
      </w:r>
      <w:proofErr w:type="spellEnd"/>
      <w:r w:rsidRPr="00047C25">
        <w:rPr>
          <w:rFonts w:ascii="Times New Roman" w:hAnsi="Times New Roman" w:cs="Times New Roman"/>
          <w:sz w:val="22"/>
          <w:szCs w:val="22"/>
        </w:rPr>
        <w:t xml:space="preserve"> la o </w:t>
      </w:r>
      <w:proofErr w:type="spellStart"/>
      <w:r w:rsidRPr="00047C25">
        <w:rPr>
          <w:rFonts w:ascii="Times New Roman" w:hAnsi="Times New Roman" w:cs="Times New Roman"/>
          <w:sz w:val="22"/>
          <w:szCs w:val="22"/>
        </w:rPr>
        <w:t>distorsionare</w:t>
      </w:r>
      <w:proofErr w:type="spellEnd"/>
      <w:r w:rsidRPr="00047C25">
        <w:rPr>
          <w:rFonts w:ascii="Times New Roman" w:hAnsi="Times New Roman" w:cs="Times New Roman"/>
          <w:sz w:val="22"/>
          <w:szCs w:val="22"/>
        </w:rPr>
        <w:t xml:space="preserve"> a </w:t>
      </w:r>
      <w:proofErr w:type="spellStart"/>
      <w:r w:rsidRPr="00047C25">
        <w:rPr>
          <w:rFonts w:ascii="Times New Roman" w:hAnsi="Times New Roman" w:cs="Times New Roman"/>
          <w:sz w:val="22"/>
          <w:szCs w:val="22"/>
        </w:rPr>
        <w:t>concurenţei</w:t>
      </w:r>
      <w:proofErr w:type="spellEnd"/>
      <w:r w:rsidRPr="00047C25">
        <w:rPr>
          <w:rFonts w:ascii="Times New Roman" w:hAnsi="Times New Roman" w:cs="Times New Roman"/>
          <w:sz w:val="22"/>
          <w:szCs w:val="22"/>
        </w:rPr>
        <w:t>;</w:t>
      </w:r>
    </w:p>
    <w:p w14:paraId="557BEBBD"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g) nu ne-am încălcat în mod grav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repetat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obligaţiile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principale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ce</w:t>
      </w:r>
      <w:proofErr w:type="spellEnd"/>
      <w:r w:rsidRPr="00047C25">
        <w:rPr>
          <w:rFonts w:ascii="Times New Roman" w:hAnsi="Times New Roman" w:cs="Times New Roman"/>
          <w:sz w:val="22"/>
          <w:szCs w:val="22"/>
        </w:rPr>
        <w:t xml:space="preserve"> ne </w:t>
      </w:r>
      <w:proofErr w:type="spellStart"/>
      <w:r w:rsidRPr="00047C25">
        <w:rPr>
          <w:rFonts w:ascii="Times New Roman" w:hAnsi="Times New Roman" w:cs="Times New Roman"/>
          <w:sz w:val="22"/>
          <w:szCs w:val="22"/>
        </w:rPr>
        <w:t>reveneau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cadrul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unui</w:t>
      </w:r>
      <w:proofErr w:type="spellEnd"/>
      <w:r w:rsidRPr="00047C25">
        <w:rPr>
          <w:rFonts w:ascii="Times New Roman" w:hAnsi="Times New Roman" w:cs="Times New Roman"/>
          <w:sz w:val="22"/>
          <w:szCs w:val="22"/>
        </w:rPr>
        <w:t xml:space="preserve"> contract de </w:t>
      </w:r>
      <w:proofErr w:type="spellStart"/>
      <w:r w:rsidRPr="00047C25">
        <w:rPr>
          <w:rFonts w:ascii="Times New Roman" w:hAnsi="Times New Roman" w:cs="Times New Roman"/>
          <w:sz w:val="22"/>
          <w:szCs w:val="22"/>
        </w:rPr>
        <w:t>achiziţii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publice</w:t>
      </w:r>
      <w:proofErr w:type="spellEnd"/>
      <w:r w:rsidRPr="00047C25">
        <w:rPr>
          <w:rFonts w:ascii="Times New Roman" w:hAnsi="Times New Roman" w:cs="Times New Roman"/>
          <w:sz w:val="22"/>
          <w:szCs w:val="22"/>
        </w:rPr>
        <w:t xml:space="preserve">, al </w:t>
      </w:r>
      <w:proofErr w:type="spellStart"/>
      <w:r w:rsidRPr="00047C25">
        <w:rPr>
          <w:rFonts w:ascii="Times New Roman" w:hAnsi="Times New Roman" w:cs="Times New Roman"/>
          <w:sz w:val="22"/>
          <w:szCs w:val="22"/>
        </w:rPr>
        <w:t>unui</w:t>
      </w:r>
      <w:proofErr w:type="spellEnd"/>
      <w:r w:rsidRPr="00047C25">
        <w:rPr>
          <w:rFonts w:ascii="Times New Roman" w:hAnsi="Times New Roman" w:cs="Times New Roman"/>
          <w:sz w:val="22"/>
          <w:szCs w:val="22"/>
        </w:rPr>
        <w:t xml:space="preserve"> contract de achiziţii sectoriale sau al unui contract de concesiune încheiate anterior, iar aceste încălcări au dus la </w:t>
      </w:r>
      <w:proofErr w:type="spellStart"/>
      <w:r w:rsidRPr="00047C25">
        <w:rPr>
          <w:rFonts w:ascii="Times New Roman" w:hAnsi="Times New Roman" w:cs="Times New Roman"/>
          <w:sz w:val="22"/>
          <w:szCs w:val="22"/>
        </w:rPr>
        <w:t>încetarea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anticipată</w:t>
      </w:r>
      <w:proofErr w:type="spellEnd"/>
      <w:r w:rsidRPr="00047C25">
        <w:rPr>
          <w:rFonts w:ascii="Times New Roman" w:hAnsi="Times New Roman" w:cs="Times New Roman"/>
          <w:sz w:val="22"/>
          <w:szCs w:val="22"/>
        </w:rPr>
        <w:t xml:space="preserve"> a </w:t>
      </w:r>
      <w:proofErr w:type="spellStart"/>
      <w:r w:rsidRPr="00047C25">
        <w:rPr>
          <w:rFonts w:ascii="Times New Roman" w:hAnsi="Times New Roman" w:cs="Times New Roman"/>
          <w:sz w:val="22"/>
          <w:szCs w:val="22"/>
        </w:rPr>
        <w:t>respectivului</w:t>
      </w:r>
      <w:proofErr w:type="spellEnd"/>
      <w:r w:rsidRPr="00047C25">
        <w:rPr>
          <w:rFonts w:ascii="Times New Roman" w:hAnsi="Times New Roman" w:cs="Times New Roman"/>
          <w:sz w:val="22"/>
          <w:szCs w:val="22"/>
        </w:rPr>
        <w:t xml:space="preserve"> contract, </w:t>
      </w:r>
      <w:proofErr w:type="spellStart"/>
      <w:r w:rsidRPr="00047C25">
        <w:rPr>
          <w:rFonts w:ascii="Times New Roman" w:hAnsi="Times New Roman" w:cs="Times New Roman"/>
          <w:sz w:val="22"/>
          <w:szCs w:val="22"/>
        </w:rPr>
        <w:t>plata</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daune</w:t>
      </w:r>
      <w:proofErr w:type="spellEnd"/>
      <w:r w:rsidRPr="00047C25">
        <w:rPr>
          <w:rFonts w:ascii="Times New Roman" w:hAnsi="Times New Roman" w:cs="Times New Roman"/>
          <w:sz w:val="22"/>
          <w:szCs w:val="22"/>
        </w:rPr>
        <w:t xml:space="preserve"> - </w:t>
      </w:r>
      <w:proofErr w:type="spellStart"/>
      <w:r w:rsidRPr="00047C25">
        <w:rPr>
          <w:rFonts w:ascii="Times New Roman" w:hAnsi="Times New Roman" w:cs="Times New Roman"/>
          <w:sz w:val="22"/>
          <w:szCs w:val="22"/>
        </w:rPr>
        <w:t>interese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alte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sancţiuni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comparabile</w:t>
      </w:r>
      <w:proofErr w:type="spellEnd"/>
      <w:r w:rsidRPr="00047C25">
        <w:rPr>
          <w:rFonts w:ascii="Times New Roman" w:hAnsi="Times New Roman" w:cs="Times New Roman"/>
          <w:sz w:val="22"/>
          <w:szCs w:val="22"/>
        </w:rPr>
        <w:t>;</w:t>
      </w:r>
    </w:p>
    <w:p w14:paraId="0E0F8954"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h) nu ne facem vinova</w:t>
      </w:r>
      <w:r w:rsidR="00546400" w:rsidRPr="00047C25">
        <w:rPr>
          <w:rFonts w:ascii="Times New Roman" w:hAnsi="Times New Roman" w:cs="Times New Roman"/>
          <w:sz w:val="22"/>
          <w:szCs w:val="22"/>
        </w:rPr>
        <w:t>ţ</w:t>
      </w:r>
      <w:r w:rsidRPr="00047C25">
        <w:rPr>
          <w:rFonts w:ascii="Times New Roman" w:hAnsi="Times New Roman" w:cs="Times New Roman"/>
          <w:sz w:val="22"/>
          <w:szCs w:val="22"/>
        </w:rPr>
        <w:t xml:space="preserve">i de declaraţii false în conţinutul informaţiilor transmise la solicitarea autorităţii contractante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scopul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verificării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absenţei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motivelor</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excludere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al </w:t>
      </w:r>
      <w:proofErr w:type="spellStart"/>
      <w:r w:rsidRPr="00047C25">
        <w:rPr>
          <w:rFonts w:ascii="Times New Roman" w:hAnsi="Times New Roman" w:cs="Times New Roman"/>
          <w:sz w:val="22"/>
          <w:szCs w:val="22"/>
        </w:rPr>
        <w:t>îndeplinirii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criteriilor</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calificare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şi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selecţie</w:t>
      </w:r>
      <w:proofErr w:type="spellEnd"/>
      <w:r w:rsidRPr="00047C25">
        <w:rPr>
          <w:rFonts w:ascii="Times New Roman" w:hAnsi="Times New Roman" w:cs="Times New Roman"/>
          <w:sz w:val="22"/>
          <w:szCs w:val="22"/>
        </w:rPr>
        <w:t xml:space="preserve">, am </w:t>
      </w:r>
      <w:proofErr w:type="spellStart"/>
      <w:r w:rsidRPr="00047C25">
        <w:rPr>
          <w:rFonts w:ascii="Times New Roman" w:hAnsi="Times New Roman" w:cs="Times New Roman"/>
          <w:sz w:val="22"/>
          <w:szCs w:val="22"/>
        </w:rPr>
        <w:t>prezentat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aceste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informaţii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suntem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măsură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să</w:t>
      </w:r>
      <w:proofErr w:type="spellEnd"/>
      <w:r w:rsidRPr="00047C25">
        <w:rPr>
          <w:rFonts w:ascii="Times New Roman" w:hAnsi="Times New Roman" w:cs="Times New Roman"/>
          <w:sz w:val="22"/>
          <w:szCs w:val="22"/>
        </w:rPr>
        <w:t xml:space="preserve"> prezentăm documentele justificative solicitate;</w:t>
      </w:r>
    </w:p>
    <w:p w14:paraId="051422ED" w14:textId="77777777" w:rsidR="00DA256B" w:rsidRPr="00047C25" w:rsidRDefault="00DA256B">
      <w:pPr>
        <w:jc w:val="both"/>
        <w:rPr>
          <w:rFonts w:ascii="Times New Roman" w:hAnsi="Times New Roman" w:cs="Times New Roman"/>
          <w:sz w:val="22"/>
          <w:szCs w:val="22"/>
        </w:rPr>
      </w:pPr>
      <w:proofErr w:type="spellStart"/>
      <w:r w:rsidRPr="00047C25">
        <w:rPr>
          <w:rFonts w:ascii="Times New Roman" w:hAnsi="Times New Roman" w:cs="Times New Roman"/>
          <w:sz w:val="22"/>
          <w:szCs w:val="22"/>
        </w:rPr>
        <w:t>i</w:t>
      </w:r>
      <w:proofErr w:type="spellEnd"/>
      <w:r w:rsidRPr="00047C25">
        <w:rPr>
          <w:rFonts w:ascii="Times New Roman" w:hAnsi="Times New Roman" w:cs="Times New Roman"/>
          <w:sz w:val="22"/>
          <w:szCs w:val="22"/>
        </w:rPr>
        <w:t xml:space="preserve">) nu am </w:t>
      </w:r>
      <w:proofErr w:type="spellStart"/>
      <w:r w:rsidRPr="00047C25">
        <w:rPr>
          <w:rFonts w:ascii="Times New Roman" w:hAnsi="Times New Roman" w:cs="Times New Roman"/>
          <w:sz w:val="22"/>
          <w:szCs w:val="22"/>
        </w:rPr>
        <w:t>încercat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influenţăm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mod </w:t>
      </w:r>
      <w:proofErr w:type="spellStart"/>
      <w:r w:rsidRPr="00047C25">
        <w:rPr>
          <w:rFonts w:ascii="Times New Roman" w:hAnsi="Times New Roman" w:cs="Times New Roman"/>
          <w:sz w:val="22"/>
          <w:szCs w:val="22"/>
        </w:rPr>
        <w:t>nelegal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procesul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decizional</w:t>
      </w:r>
      <w:proofErr w:type="spellEnd"/>
      <w:r w:rsidRPr="00047C25">
        <w:rPr>
          <w:rFonts w:ascii="Times New Roman" w:hAnsi="Times New Roman" w:cs="Times New Roman"/>
          <w:sz w:val="22"/>
          <w:szCs w:val="22"/>
        </w:rPr>
        <w:t xml:space="preserve"> al </w:t>
      </w:r>
      <w:proofErr w:type="spellStart"/>
      <w:r w:rsidRPr="00047C25">
        <w:rPr>
          <w:rFonts w:ascii="Times New Roman" w:hAnsi="Times New Roman" w:cs="Times New Roman"/>
          <w:sz w:val="22"/>
          <w:szCs w:val="22"/>
        </w:rPr>
        <w:t>autorităţii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contractante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obţinem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informaţii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confidenţiale</w:t>
      </w:r>
      <w:proofErr w:type="spellEnd"/>
      <w:r w:rsidRPr="00047C25">
        <w:rPr>
          <w:rFonts w:ascii="Times New Roman" w:hAnsi="Times New Roman" w:cs="Times New Roman"/>
          <w:sz w:val="22"/>
          <w:szCs w:val="22"/>
        </w:rPr>
        <w:t xml:space="preserve"> care ne-</w:t>
      </w:r>
      <w:proofErr w:type="spellStart"/>
      <w:r w:rsidRPr="00047C25">
        <w:rPr>
          <w:rFonts w:ascii="Times New Roman" w:hAnsi="Times New Roman" w:cs="Times New Roman"/>
          <w:sz w:val="22"/>
          <w:szCs w:val="22"/>
        </w:rPr>
        <w:t>ar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putea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conferi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avantaje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nejustificate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cadrul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procedurii</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atribuire</w:t>
      </w:r>
      <w:proofErr w:type="spellEnd"/>
      <w:r w:rsidRPr="00047C25">
        <w:rPr>
          <w:rFonts w:ascii="Times New Roman" w:hAnsi="Times New Roman" w:cs="Times New Roman"/>
          <w:sz w:val="22"/>
          <w:szCs w:val="22"/>
        </w:rPr>
        <w:t xml:space="preserve">, nu am </w:t>
      </w:r>
      <w:proofErr w:type="spellStart"/>
      <w:r w:rsidRPr="00047C25">
        <w:rPr>
          <w:rFonts w:ascii="Times New Roman" w:hAnsi="Times New Roman" w:cs="Times New Roman"/>
          <w:sz w:val="22"/>
          <w:szCs w:val="22"/>
        </w:rPr>
        <w:t>furnizat</w:t>
      </w:r>
      <w:proofErr w:type="spellEnd"/>
      <w:r w:rsidRPr="00047C25">
        <w:rPr>
          <w:rFonts w:ascii="Times New Roman" w:hAnsi="Times New Roman" w:cs="Times New Roman"/>
          <w:sz w:val="22"/>
          <w:szCs w:val="22"/>
        </w:rPr>
        <w:t xml:space="preserve"> din </w:t>
      </w:r>
      <w:proofErr w:type="spellStart"/>
      <w:r w:rsidRPr="00047C25">
        <w:rPr>
          <w:rFonts w:ascii="Times New Roman" w:hAnsi="Times New Roman" w:cs="Times New Roman"/>
          <w:sz w:val="22"/>
          <w:szCs w:val="22"/>
        </w:rPr>
        <w:t>neglijenţă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informaţii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eronate</w:t>
      </w:r>
      <w:proofErr w:type="spellEnd"/>
      <w:r w:rsidRPr="00047C25">
        <w:rPr>
          <w:rFonts w:ascii="Times New Roman" w:hAnsi="Times New Roman" w:cs="Times New Roman"/>
          <w:sz w:val="22"/>
          <w:szCs w:val="22"/>
        </w:rPr>
        <w:t xml:space="preserve"> care pot </w:t>
      </w:r>
      <w:proofErr w:type="spellStart"/>
      <w:r w:rsidRPr="00047C25">
        <w:rPr>
          <w:rFonts w:ascii="Times New Roman" w:hAnsi="Times New Roman" w:cs="Times New Roman"/>
          <w:sz w:val="22"/>
          <w:szCs w:val="22"/>
        </w:rPr>
        <w:t>avea</w:t>
      </w:r>
      <w:proofErr w:type="spellEnd"/>
      <w:r w:rsidRPr="00047C25">
        <w:rPr>
          <w:rFonts w:ascii="Times New Roman" w:hAnsi="Times New Roman" w:cs="Times New Roman"/>
          <w:sz w:val="22"/>
          <w:szCs w:val="22"/>
        </w:rPr>
        <w:t xml:space="preserve"> o </w:t>
      </w:r>
      <w:proofErr w:type="spellStart"/>
      <w:r w:rsidRPr="00047C25">
        <w:rPr>
          <w:rFonts w:ascii="Times New Roman" w:hAnsi="Times New Roman" w:cs="Times New Roman"/>
          <w:sz w:val="22"/>
          <w:szCs w:val="22"/>
        </w:rPr>
        <w:t>influenţă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semnificativă</w:t>
      </w:r>
      <w:proofErr w:type="spellEnd"/>
      <w:r w:rsidRPr="00047C25">
        <w:rPr>
          <w:rFonts w:ascii="Times New Roman" w:hAnsi="Times New Roman" w:cs="Times New Roman"/>
          <w:sz w:val="22"/>
          <w:szCs w:val="22"/>
        </w:rPr>
        <w:t xml:space="preserve"> asupra deciziilor autorităţii contractante privind excluderea din procedura de </w:t>
      </w:r>
      <w:proofErr w:type="spellStart"/>
      <w:r w:rsidRPr="00047C25">
        <w:rPr>
          <w:rFonts w:ascii="Times New Roman" w:hAnsi="Times New Roman" w:cs="Times New Roman"/>
          <w:sz w:val="22"/>
          <w:szCs w:val="22"/>
        </w:rPr>
        <w:t>atribuire</w:t>
      </w:r>
      <w:proofErr w:type="spellEnd"/>
      <w:r w:rsidRPr="00047C25">
        <w:rPr>
          <w:rFonts w:ascii="Times New Roman" w:hAnsi="Times New Roman" w:cs="Times New Roman"/>
          <w:sz w:val="22"/>
          <w:szCs w:val="22"/>
        </w:rPr>
        <w:t xml:space="preserve"> a </w:t>
      </w:r>
      <w:proofErr w:type="spellStart"/>
      <w:r w:rsidRPr="00047C25">
        <w:rPr>
          <w:rFonts w:ascii="Times New Roman" w:hAnsi="Times New Roman" w:cs="Times New Roman"/>
          <w:sz w:val="22"/>
          <w:szCs w:val="22"/>
        </w:rPr>
        <w:t>unui</w:t>
      </w:r>
      <w:proofErr w:type="spellEnd"/>
      <w:r w:rsidRPr="00047C25">
        <w:rPr>
          <w:rFonts w:ascii="Times New Roman" w:hAnsi="Times New Roman" w:cs="Times New Roman"/>
          <w:sz w:val="22"/>
          <w:szCs w:val="22"/>
        </w:rPr>
        <w:t xml:space="preserve"> operator economic, </w:t>
      </w:r>
      <w:proofErr w:type="spellStart"/>
      <w:r w:rsidRPr="00047C25">
        <w:rPr>
          <w:rFonts w:ascii="Times New Roman" w:hAnsi="Times New Roman" w:cs="Times New Roman"/>
          <w:sz w:val="22"/>
          <w:szCs w:val="22"/>
        </w:rPr>
        <w:t>selectarea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acestuia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atribuirea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contractului</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achiziţie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publică</w:t>
      </w:r>
      <w:proofErr w:type="spellEnd"/>
      <w:r w:rsidRPr="00047C25">
        <w:rPr>
          <w:rFonts w:ascii="Times New Roman" w:hAnsi="Times New Roman" w:cs="Times New Roman"/>
          <w:sz w:val="22"/>
          <w:szCs w:val="22"/>
        </w:rPr>
        <w:t>/</w:t>
      </w:r>
      <w:proofErr w:type="spellStart"/>
      <w:r w:rsidRPr="00047C25">
        <w:rPr>
          <w:rFonts w:ascii="Times New Roman" w:hAnsi="Times New Roman" w:cs="Times New Roman"/>
          <w:sz w:val="22"/>
          <w:szCs w:val="22"/>
        </w:rPr>
        <w:t>acordului</w:t>
      </w:r>
      <w:proofErr w:type="spellEnd"/>
      <w:r w:rsidRPr="00047C25">
        <w:rPr>
          <w:rFonts w:ascii="Times New Roman" w:hAnsi="Times New Roman" w:cs="Times New Roman"/>
          <w:sz w:val="22"/>
          <w:szCs w:val="22"/>
        </w:rPr>
        <w:t xml:space="preserve"> - </w:t>
      </w:r>
      <w:proofErr w:type="spellStart"/>
      <w:r w:rsidRPr="00047C25">
        <w:rPr>
          <w:rFonts w:ascii="Times New Roman" w:hAnsi="Times New Roman" w:cs="Times New Roman"/>
          <w:sz w:val="22"/>
          <w:szCs w:val="22"/>
        </w:rPr>
        <w:t>cadru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către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respectivul</w:t>
      </w:r>
      <w:proofErr w:type="spellEnd"/>
      <w:r w:rsidRPr="00047C25">
        <w:rPr>
          <w:rFonts w:ascii="Times New Roman" w:hAnsi="Times New Roman" w:cs="Times New Roman"/>
          <w:sz w:val="22"/>
          <w:szCs w:val="22"/>
        </w:rPr>
        <w:t xml:space="preserve"> operator economic.</w:t>
      </w:r>
    </w:p>
    <w:p w14:paraId="708C958B"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ab/>
        <w:t xml:space="preserve">Subsemnatul declar că informaţiile furnizate sunt complete </w:t>
      </w:r>
      <w:proofErr w:type="spellStart"/>
      <w:r w:rsidRPr="00047C25">
        <w:rPr>
          <w:rFonts w:ascii="Times New Roman" w:hAnsi="Times New Roman" w:cs="Times New Roman"/>
          <w:sz w:val="22"/>
          <w:szCs w:val="22"/>
        </w:rPr>
        <w:t>şi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corecte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fiecare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detaliu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şi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înţeleg</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autoritatea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contractantă</w:t>
      </w:r>
      <w:proofErr w:type="spellEnd"/>
      <w:r w:rsidRPr="00047C25">
        <w:rPr>
          <w:rFonts w:ascii="Times New Roman" w:hAnsi="Times New Roman" w:cs="Times New Roman"/>
          <w:sz w:val="22"/>
          <w:szCs w:val="22"/>
        </w:rPr>
        <w:t xml:space="preserve"> are </w:t>
      </w:r>
      <w:proofErr w:type="spellStart"/>
      <w:r w:rsidRPr="00047C25">
        <w:rPr>
          <w:rFonts w:ascii="Times New Roman" w:hAnsi="Times New Roman" w:cs="Times New Roman"/>
          <w:sz w:val="22"/>
          <w:szCs w:val="22"/>
        </w:rPr>
        <w:t>dreptul</w:t>
      </w:r>
      <w:proofErr w:type="spellEnd"/>
      <w:r w:rsidRPr="00047C25">
        <w:rPr>
          <w:rFonts w:ascii="Times New Roman" w:hAnsi="Times New Roman" w:cs="Times New Roman"/>
          <w:sz w:val="22"/>
          <w:szCs w:val="22"/>
        </w:rPr>
        <w:t xml:space="preserve"> de a </w:t>
      </w:r>
      <w:proofErr w:type="spellStart"/>
      <w:r w:rsidRPr="00047C25">
        <w:rPr>
          <w:rFonts w:ascii="Times New Roman" w:hAnsi="Times New Roman" w:cs="Times New Roman"/>
          <w:sz w:val="22"/>
          <w:szCs w:val="22"/>
        </w:rPr>
        <w:t>solicita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scopul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verificării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şi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confirmării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declaraţiilor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orice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documente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doveditoare</w:t>
      </w:r>
      <w:proofErr w:type="spellEnd"/>
      <w:r w:rsidRPr="00047C25">
        <w:rPr>
          <w:rFonts w:ascii="Times New Roman" w:hAnsi="Times New Roman" w:cs="Times New Roman"/>
          <w:sz w:val="22"/>
          <w:szCs w:val="22"/>
        </w:rPr>
        <w:t xml:space="preserve"> de care </w:t>
      </w:r>
      <w:proofErr w:type="spellStart"/>
      <w:r w:rsidRPr="00047C25">
        <w:rPr>
          <w:rFonts w:ascii="Times New Roman" w:hAnsi="Times New Roman" w:cs="Times New Roman"/>
          <w:sz w:val="22"/>
          <w:szCs w:val="22"/>
        </w:rPr>
        <w:t>dispunem</w:t>
      </w:r>
      <w:proofErr w:type="spellEnd"/>
      <w:r w:rsidRPr="00047C25">
        <w:rPr>
          <w:rFonts w:ascii="Times New Roman" w:hAnsi="Times New Roman" w:cs="Times New Roman"/>
          <w:sz w:val="22"/>
          <w:szCs w:val="22"/>
        </w:rPr>
        <w:t>.</w:t>
      </w:r>
    </w:p>
    <w:p w14:paraId="5C51DF38" w14:textId="77777777" w:rsidR="00047C25" w:rsidRDefault="00DA256B" w:rsidP="00047C25">
      <w:pPr>
        <w:jc w:val="both"/>
        <w:rPr>
          <w:rFonts w:ascii="Times New Roman" w:hAnsi="Times New Roman" w:cs="Times New Roman"/>
        </w:rPr>
      </w:pPr>
      <w:r w:rsidRPr="00047C25">
        <w:rPr>
          <w:rFonts w:ascii="Times New Roman" w:hAnsi="Times New Roman" w:cs="Times New Roman"/>
          <w:sz w:val="22"/>
          <w:szCs w:val="22"/>
        </w:rPr>
        <w:tab/>
        <w:t xml:space="preserve">Înteleg că în cazul în care </w:t>
      </w:r>
      <w:proofErr w:type="spellStart"/>
      <w:r w:rsidRPr="00047C25">
        <w:rPr>
          <w:rFonts w:ascii="Times New Roman" w:hAnsi="Times New Roman" w:cs="Times New Roman"/>
          <w:sz w:val="22"/>
          <w:szCs w:val="22"/>
        </w:rPr>
        <w:t>această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declaraţie</w:t>
      </w:r>
      <w:proofErr w:type="spellEnd"/>
      <w:r w:rsidRPr="00047C25">
        <w:rPr>
          <w:rFonts w:ascii="Times New Roman" w:hAnsi="Times New Roman" w:cs="Times New Roman"/>
          <w:sz w:val="22"/>
          <w:szCs w:val="22"/>
        </w:rPr>
        <w:t xml:space="preserve"> nu </w:t>
      </w:r>
      <w:proofErr w:type="spellStart"/>
      <w:r w:rsidRPr="00047C25">
        <w:rPr>
          <w:rFonts w:ascii="Times New Roman" w:hAnsi="Times New Roman" w:cs="Times New Roman"/>
          <w:sz w:val="22"/>
          <w:szCs w:val="22"/>
        </w:rPr>
        <w:t>este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conformă</w:t>
      </w:r>
      <w:proofErr w:type="spellEnd"/>
      <w:r w:rsidRPr="00047C25">
        <w:rPr>
          <w:rFonts w:ascii="Times New Roman" w:hAnsi="Times New Roman" w:cs="Times New Roman"/>
          <w:sz w:val="22"/>
          <w:szCs w:val="22"/>
        </w:rPr>
        <w:t xml:space="preserve"> cu </w:t>
      </w:r>
      <w:proofErr w:type="spellStart"/>
      <w:r w:rsidRPr="00047C25">
        <w:rPr>
          <w:rFonts w:ascii="Times New Roman" w:hAnsi="Times New Roman" w:cs="Times New Roman"/>
          <w:sz w:val="22"/>
          <w:szCs w:val="22"/>
        </w:rPr>
        <w:t>realitatea</w:t>
      </w:r>
      <w:proofErr w:type="spellEnd"/>
      <w:r w:rsidRPr="00047C25">
        <w:rPr>
          <w:rFonts w:ascii="Times New Roman" w:hAnsi="Times New Roman" w:cs="Times New Roman"/>
          <w:sz w:val="22"/>
          <w:szCs w:val="22"/>
        </w:rPr>
        <w:t xml:space="preserve"> sunt </w:t>
      </w:r>
      <w:proofErr w:type="spellStart"/>
      <w:r w:rsidRPr="00047C25">
        <w:rPr>
          <w:rFonts w:ascii="Times New Roman" w:hAnsi="Times New Roman" w:cs="Times New Roman"/>
          <w:sz w:val="22"/>
          <w:szCs w:val="22"/>
        </w:rPr>
        <w:t>pasibil</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încălcarea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prevederilor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legislaţiei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penale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privind</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falsul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declaraţii</w:t>
      </w:r>
      <w:proofErr w:type="spellEnd"/>
      <w:r w:rsidRPr="00047C25">
        <w:rPr>
          <w:rFonts w:ascii="Times New Roman" w:hAnsi="Times New Roman" w:cs="Times New Roman"/>
          <w:sz w:val="22"/>
          <w:szCs w:val="22"/>
        </w:rPr>
        <w:t>.</w:t>
      </w:r>
      <w:r w:rsidR="00047C25" w:rsidRPr="00047C25">
        <w:rPr>
          <w:rFonts w:ascii="Times New Roman" w:hAnsi="Times New Roman" w:cs="Times New Roman"/>
          <w:sz w:val="22"/>
          <w:szCs w:val="22"/>
        </w:rPr>
        <w:t xml:space="preserve"> </w:t>
      </w:r>
      <w:r w:rsidR="00047C25">
        <w:rPr>
          <w:rFonts w:ascii="Times New Roman" w:hAnsi="Times New Roman" w:cs="Times New Roman"/>
        </w:rPr>
        <w:t xml:space="preserve">         </w:t>
      </w:r>
    </w:p>
    <w:p w14:paraId="4BED4C92" w14:textId="77777777" w:rsidR="00047C25" w:rsidRDefault="00047C25" w:rsidP="00047C25">
      <w:pPr>
        <w:jc w:val="both"/>
        <w:rPr>
          <w:rFonts w:ascii="Times New Roman" w:hAnsi="Times New Roman" w:cs="Times New Roman"/>
        </w:rPr>
      </w:pPr>
      <w:r>
        <w:rPr>
          <w:rFonts w:ascii="Times New Roman" w:hAnsi="Times New Roman" w:cs="Times New Roman"/>
        </w:rPr>
        <w:t xml:space="preserve">                                                                                                                               </w:t>
      </w:r>
    </w:p>
    <w:p w14:paraId="699F6616" w14:textId="77777777" w:rsidR="00DA256B" w:rsidRDefault="00047C25" w:rsidP="00047C25">
      <w:pPr>
        <w:jc w:val="right"/>
        <w:rPr>
          <w:rFonts w:ascii="Times New Roman" w:hAnsi="Times New Roman" w:cs="Times New Roman"/>
        </w:rPr>
      </w:pPr>
      <w:r>
        <w:rPr>
          <w:rFonts w:ascii="Times New Roman" w:hAnsi="Times New Roman" w:cs="Times New Roman"/>
        </w:rPr>
        <w:t xml:space="preserve"> </w:t>
      </w:r>
      <w:r w:rsidR="00DA256B">
        <w:rPr>
          <w:rFonts w:ascii="Times New Roman" w:hAnsi="Times New Roman" w:cs="Times New Roman"/>
        </w:rPr>
        <w:t>Operator economic,</w:t>
      </w:r>
    </w:p>
    <w:p w14:paraId="231C4D29" w14:textId="77777777" w:rsidR="00DA256B" w:rsidRDefault="00DA256B">
      <w:pPr>
        <w:jc w:val="right"/>
        <w:rPr>
          <w:rFonts w:ascii="Times New Roman" w:hAnsi="Times New Roman" w:cs="Times New Roman"/>
        </w:rPr>
      </w:pPr>
      <w:r>
        <w:rPr>
          <w:rFonts w:ascii="Times New Roman" w:hAnsi="Times New Roman" w:cs="Times New Roman"/>
        </w:rPr>
        <w:t>_________________</w:t>
      </w:r>
    </w:p>
    <w:p w14:paraId="0FC8D858" w14:textId="77777777" w:rsidR="00DA256B" w:rsidRDefault="00DA256B" w:rsidP="00FA0B65">
      <w:pPr>
        <w:jc w:val="right"/>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semnătura</w:t>
      </w:r>
      <w:proofErr w:type="spellEnd"/>
      <w:r>
        <w:rPr>
          <w:rFonts w:ascii="Times New Roman" w:hAnsi="Times New Roman" w:cs="Times New Roman"/>
        </w:rPr>
        <w:t xml:space="preserve"> </w:t>
      </w:r>
      <w:proofErr w:type="spellStart"/>
      <w:proofErr w:type="gramStart"/>
      <w:r>
        <w:rPr>
          <w:rFonts w:ascii="Times New Roman" w:hAnsi="Times New Roman" w:cs="Times New Roman"/>
        </w:rPr>
        <w:t>autorizată</w:t>
      </w:r>
      <w:proofErr w:type="spellEnd"/>
      <w:r>
        <w:rPr>
          <w:rFonts w:ascii="Times New Roman" w:hAnsi="Times New Roman" w:cs="Times New Roman"/>
        </w:rPr>
        <w:t xml:space="preserve"> )</w:t>
      </w:r>
      <w:proofErr w:type="gramEnd"/>
    </w:p>
    <w:p w14:paraId="27204F28" w14:textId="77777777" w:rsidR="003F587F" w:rsidRDefault="00CF7D57" w:rsidP="003F587F">
      <w:pPr>
        <w:jc w:val="right"/>
        <w:rPr>
          <w:rFonts w:ascii="Times New Roman" w:hAnsi="Times New Roman" w:cs="Times New Roman"/>
          <w:b/>
          <w:bCs/>
        </w:rPr>
      </w:pPr>
      <w:r>
        <w:rPr>
          <w:rFonts w:ascii="Times New Roman" w:hAnsi="Times New Roman" w:cs="Times New Roman"/>
        </w:rPr>
        <w:br w:type="page"/>
      </w:r>
      <w:r w:rsidR="003F587F">
        <w:rPr>
          <w:rFonts w:ascii="Times New Roman" w:hAnsi="Times New Roman" w:cs="Times New Roman"/>
          <w:b/>
          <w:bCs/>
        </w:rPr>
        <w:lastRenderedPageBreak/>
        <w:t>Formular</w:t>
      </w:r>
      <w:r w:rsidR="00696465">
        <w:rPr>
          <w:rFonts w:ascii="Times New Roman" w:hAnsi="Times New Roman" w:cs="Times New Roman"/>
          <w:b/>
          <w:bCs/>
        </w:rPr>
        <w:t xml:space="preserve"> nr.</w:t>
      </w:r>
      <w:r w:rsidR="003F587F">
        <w:rPr>
          <w:rFonts w:ascii="Times New Roman" w:hAnsi="Times New Roman" w:cs="Times New Roman"/>
          <w:b/>
          <w:bCs/>
        </w:rPr>
        <w:t xml:space="preserve"> 3</w:t>
      </w:r>
    </w:p>
    <w:p w14:paraId="1D898B4C" w14:textId="77777777" w:rsidR="003F587F" w:rsidRDefault="003F587F" w:rsidP="003F587F">
      <w:pPr>
        <w:jc w:val="right"/>
        <w:rPr>
          <w:rFonts w:ascii="Times New Roman" w:hAnsi="Times New Roman" w:cs="Times New Roman"/>
          <w:b/>
          <w:bCs/>
        </w:rPr>
      </w:pPr>
    </w:p>
    <w:p w14:paraId="40B1AD50" w14:textId="77777777" w:rsidR="003F587F" w:rsidRDefault="003F587F" w:rsidP="003F587F">
      <w:pPr>
        <w:jc w:val="right"/>
        <w:rPr>
          <w:rFonts w:ascii="Times New Roman" w:hAnsi="Times New Roman" w:cs="Times New Roman"/>
          <w:b/>
          <w:bCs/>
        </w:rPr>
      </w:pPr>
    </w:p>
    <w:p w14:paraId="7B52B392" w14:textId="77777777" w:rsidR="003F587F" w:rsidRDefault="003F587F" w:rsidP="003F587F">
      <w:pPr>
        <w:jc w:val="center"/>
        <w:rPr>
          <w:rFonts w:ascii="Times New Roman" w:hAnsi="Times New Roman" w:cs="Times New Roman"/>
          <w:b/>
          <w:bCs/>
        </w:rPr>
      </w:pPr>
      <w:r>
        <w:rPr>
          <w:rFonts w:ascii="Times New Roman" w:hAnsi="Times New Roman" w:cs="Times New Roman"/>
          <w:b/>
          <w:bCs/>
        </w:rPr>
        <w:t>DECLARAŢIE PRIVIND EVITAREA CONFLICTULUI DE INTERESE POTRIVIT</w:t>
      </w:r>
    </w:p>
    <w:p w14:paraId="2EBFDC41" w14:textId="77777777" w:rsidR="003F587F" w:rsidRDefault="003F587F" w:rsidP="003F587F">
      <w:pPr>
        <w:jc w:val="center"/>
        <w:rPr>
          <w:rFonts w:ascii="Times New Roman" w:hAnsi="Times New Roman" w:cs="Times New Roman"/>
          <w:b/>
          <w:bCs/>
        </w:rPr>
      </w:pPr>
      <w:r>
        <w:rPr>
          <w:rFonts w:ascii="Times New Roman" w:hAnsi="Times New Roman" w:cs="Times New Roman"/>
          <w:b/>
          <w:bCs/>
        </w:rPr>
        <w:t xml:space="preserve">ART. 59 </w:t>
      </w:r>
      <w:r>
        <w:rPr>
          <w:rFonts w:ascii="Times New Roman" w:hAnsi="Times New Roman" w:cs="Times New Roman"/>
          <w:b/>
          <w:bCs/>
          <w:lang w:val="ro-RO"/>
        </w:rPr>
        <w:t>Ş</w:t>
      </w:r>
      <w:r>
        <w:rPr>
          <w:rFonts w:ascii="Times New Roman" w:hAnsi="Times New Roman" w:cs="Times New Roman"/>
          <w:b/>
          <w:bCs/>
        </w:rPr>
        <w:t>I 60 DIN LEGEA 98/2016</w:t>
      </w:r>
    </w:p>
    <w:p w14:paraId="117178F7" w14:textId="77777777" w:rsidR="003F587F" w:rsidRDefault="003F587F" w:rsidP="003F587F">
      <w:pPr>
        <w:jc w:val="center"/>
        <w:rPr>
          <w:rFonts w:ascii="Times New Roman" w:hAnsi="Times New Roman" w:cs="Times New Roman"/>
          <w:b/>
          <w:bCs/>
        </w:rPr>
      </w:pPr>
    </w:p>
    <w:p w14:paraId="56F7907A" w14:textId="77777777" w:rsidR="003F587F" w:rsidRDefault="003F587F" w:rsidP="003F587F">
      <w:pPr>
        <w:jc w:val="center"/>
        <w:rPr>
          <w:rFonts w:ascii="Times New Roman" w:hAnsi="Times New Roman" w:cs="Times New Roman"/>
          <w:b/>
          <w:bCs/>
        </w:rPr>
      </w:pPr>
    </w:p>
    <w:p w14:paraId="726E84BD" w14:textId="77777777" w:rsidR="003F587F" w:rsidRDefault="003F587F" w:rsidP="003F587F">
      <w:pPr>
        <w:numPr>
          <w:ilvl w:val="0"/>
          <w:numId w:val="6"/>
        </w:numPr>
        <w:jc w:val="both"/>
        <w:rPr>
          <w:rFonts w:ascii="Times New Roman" w:hAnsi="Times New Roman" w:cs="Times New Roman"/>
        </w:rPr>
      </w:pPr>
      <w:r>
        <w:rPr>
          <w:rFonts w:ascii="Times New Roman" w:hAnsi="Times New Roman" w:cs="Times New Roman"/>
        </w:rPr>
        <w:t xml:space="preserve">Subsemnatul ___________________________________, </w:t>
      </w:r>
      <w:proofErr w:type="spellStart"/>
      <w:r>
        <w:rPr>
          <w:rFonts w:ascii="Times New Roman" w:hAnsi="Times New Roman" w:cs="Times New Roman"/>
        </w:rPr>
        <w:t>reprezentant</w:t>
      </w:r>
      <w:proofErr w:type="spellEnd"/>
      <w:r>
        <w:rPr>
          <w:rFonts w:ascii="Times New Roman" w:hAnsi="Times New Roman" w:cs="Times New Roman"/>
        </w:rPr>
        <w:t xml:space="preserve"> </w:t>
      </w:r>
      <w:proofErr w:type="spellStart"/>
      <w:r>
        <w:rPr>
          <w:rFonts w:ascii="Times New Roman" w:hAnsi="Times New Roman" w:cs="Times New Roman"/>
        </w:rPr>
        <w:t>împuternicit</w:t>
      </w:r>
      <w:proofErr w:type="spellEnd"/>
      <w:r>
        <w:rPr>
          <w:rFonts w:ascii="Times New Roman" w:hAnsi="Times New Roman" w:cs="Times New Roman"/>
        </w:rPr>
        <w:t xml:space="preserve"> al _________________________________________________________________________</w:t>
      </w:r>
    </w:p>
    <w:p w14:paraId="14E7407F" w14:textId="77777777" w:rsidR="003F587F" w:rsidRPr="00C4032C" w:rsidRDefault="003F587F" w:rsidP="003F587F">
      <w:pPr>
        <w:ind w:left="360"/>
        <w:jc w:val="both"/>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denumirea</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numele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şi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sediul</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adresa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operatorului</w:t>
      </w:r>
      <w:proofErr w:type="spellEnd"/>
      <w:r>
        <w:rPr>
          <w:rFonts w:ascii="Times New Roman" w:hAnsi="Times New Roman" w:cs="Times New Roman"/>
          <w:sz w:val="20"/>
          <w:szCs w:val="20"/>
        </w:rPr>
        <w:t xml:space="preserve"> economic) </w:t>
      </w:r>
    </w:p>
    <w:p w14:paraId="06A2091A" w14:textId="77777777" w:rsidR="003F587F" w:rsidRDefault="003F587F" w:rsidP="003F587F">
      <w:pPr>
        <w:jc w:val="both"/>
        <w:rPr>
          <w:rFonts w:ascii="Times New Roman" w:hAnsi="Times New Roman" w:cs="Times New Roman"/>
        </w:rPr>
      </w:pP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calitate</w:t>
      </w:r>
      <w:proofErr w:type="spellEnd"/>
      <w:r>
        <w:rPr>
          <w:rFonts w:ascii="Times New Roman" w:hAnsi="Times New Roman" w:cs="Times New Roman"/>
        </w:rPr>
        <w:t xml:space="preserve"> de </w:t>
      </w:r>
      <w:proofErr w:type="spellStart"/>
      <w:r>
        <w:rPr>
          <w:rFonts w:ascii="Times New Roman" w:hAnsi="Times New Roman" w:cs="Times New Roman"/>
        </w:rPr>
        <w:t>ofertant</w:t>
      </w:r>
      <w:proofErr w:type="spellEnd"/>
      <w:r>
        <w:rPr>
          <w:rFonts w:ascii="Times New Roman" w:hAnsi="Times New Roman" w:cs="Times New Roman"/>
        </w:rPr>
        <w:t xml:space="preserve">, </w:t>
      </w:r>
      <w:proofErr w:type="spellStart"/>
      <w:r>
        <w:rPr>
          <w:rFonts w:ascii="Times New Roman" w:hAnsi="Times New Roman" w:cs="Times New Roman"/>
        </w:rPr>
        <w:t>declar</w:t>
      </w:r>
      <w:proofErr w:type="spellEnd"/>
      <w:r>
        <w:rPr>
          <w:rFonts w:ascii="Times New Roman" w:hAnsi="Times New Roman" w:cs="Times New Roman"/>
        </w:rPr>
        <w:t xml:space="preserve"> pe </w:t>
      </w:r>
      <w:proofErr w:type="spellStart"/>
      <w:r>
        <w:rPr>
          <w:rFonts w:ascii="Times New Roman" w:hAnsi="Times New Roman" w:cs="Times New Roman"/>
        </w:rPr>
        <w:t>proprie</w:t>
      </w:r>
      <w:proofErr w:type="spellEnd"/>
      <w:r>
        <w:rPr>
          <w:rFonts w:ascii="Times New Roman" w:hAnsi="Times New Roman" w:cs="Times New Roman"/>
        </w:rPr>
        <w:t xml:space="preserve"> </w:t>
      </w:r>
      <w:proofErr w:type="spellStart"/>
      <w:r>
        <w:rPr>
          <w:rFonts w:ascii="Times New Roman" w:hAnsi="Times New Roman" w:cs="Times New Roman"/>
        </w:rPr>
        <w:t>răspundere</w:t>
      </w:r>
      <w:proofErr w:type="spellEnd"/>
      <w:r>
        <w:rPr>
          <w:rFonts w:ascii="Times New Roman" w:hAnsi="Times New Roman" w:cs="Times New Roman"/>
        </w:rPr>
        <w:t xml:space="preserve">, </w:t>
      </w:r>
      <w:proofErr w:type="spellStart"/>
      <w:r>
        <w:rPr>
          <w:rFonts w:ascii="Times New Roman" w:hAnsi="Times New Roman" w:cs="Times New Roman"/>
        </w:rPr>
        <w:t>următoarele</w:t>
      </w:r>
      <w:proofErr w:type="spellEnd"/>
      <w:r>
        <w:rPr>
          <w:rFonts w:ascii="Times New Roman" w:hAnsi="Times New Roman" w:cs="Times New Roman"/>
        </w:rPr>
        <w:t xml:space="preserve">: </w:t>
      </w:r>
      <w:proofErr w:type="spellStart"/>
      <w:r>
        <w:rPr>
          <w:rFonts w:ascii="Times New Roman" w:hAnsi="Times New Roman" w:cs="Times New Roman"/>
        </w:rPr>
        <w:t>cunoscând</w:t>
      </w:r>
      <w:proofErr w:type="spellEnd"/>
      <w:r>
        <w:rPr>
          <w:rFonts w:ascii="Times New Roman" w:hAnsi="Times New Roman" w:cs="Times New Roman"/>
        </w:rPr>
        <w:t xml:space="preserve"> </w:t>
      </w:r>
      <w:proofErr w:type="spellStart"/>
      <w:r>
        <w:rPr>
          <w:rFonts w:ascii="Times New Roman" w:hAnsi="Times New Roman" w:cs="Times New Roman"/>
        </w:rPr>
        <w:t>prevederile</w:t>
      </w:r>
      <w:proofErr w:type="spellEnd"/>
      <w:r>
        <w:rPr>
          <w:rFonts w:ascii="Times New Roman" w:hAnsi="Times New Roman" w:cs="Times New Roman"/>
        </w:rPr>
        <w:t xml:space="preserve"> art. 59 </w:t>
      </w:r>
      <w:proofErr w:type="spellStart"/>
      <w:r>
        <w:rPr>
          <w:rFonts w:ascii="Times New Roman" w:hAnsi="Times New Roman" w:cs="Times New Roman"/>
        </w:rPr>
        <w:t>şi</w:t>
      </w:r>
      <w:proofErr w:type="spellEnd"/>
      <w:r>
        <w:rPr>
          <w:rFonts w:ascii="Times New Roman" w:hAnsi="Times New Roman" w:cs="Times New Roman"/>
        </w:rPr>
        <w:t xml:space="preserve"> 60 din </w:t>
      </w:r>
      <w:proofErr w:type="spellStart"/>
      <w:r>
        <w:rPr>
          <w:rFonts w:ascii="Times New Roman" w:hAnsi="Times New Roman" w:cs="Times New Roman"/>
        </w:rPr>
        <w:t>Legea</w:t>
      </w:r>
      <w:proofErr w:type="spellEnd"/>
      <w:r>
        <w:rPr>
          <w:rFonts w:ascii="Times New Roman" w:hAnsi="Times New Roman" w:cs="Times New Roman"/>
        </w:rPr>
        <w:t xml:space="preserve"> nr. 98/2016 </w:t>
      </w:r>
      <w:proofErr w:type="spellStart"/>
      <w:r>
        <w:rPr>
          <w:rFonts w:ascii="Times New Roman" w:hAnsi="Times New Roman" w:cs="Times New Roman"/>
        </w:rPr>
        <w:t>privind</w:t>
      </w:r>
      <w:proofErr w:type="spellEnd"/>
      <w:r>
        <w:rPr>
          <w:rFonts w:ascii="Times New Roman" w:hAnsi="Times New Roman" w:cs="Times New Roman"/>
        </w:rPr>
        <w:t xml:space="preserve"> </w:t>
      </w:r>
      <w:proofErr w:type="spellStart"/>
      <w:r>
        <w:rPr>
          <w:rFonts w:ascii="Times New Roman" w:hAnsi="Times New Roman" w:cs="Times New Roman"/>
        </w:rPr>
        <w:t>atribuirea</w:t>
      </w:r>
      <w:proofErr w:type="spellEnd"/>
      <w:r>
        <w:rPr>
          <w:rFonts w:ascii="Times New Roman" w:hAnsi="Times New Roman" w:cs="Times New Roman"/>
        </w:rPr>
        <w:t xml:space="preserve"> </w:t>
      </w:r>
      <w:proofErr w:type="spellStart"/>
      <w:r>
        <w:rPr>
          <w:rFonts w:ascii="Times New Roman" w:hAnsi="Times New Roman" w:cs="Times New Roman"/>
        </w:rPr>
        <w:t>contractelor</w:t>
      </w:r>
      <w:proofErr w:type="spellEnd"/>
      <w:r>
        <w:rPr>
          <w:rFonts w:ascii="Times New Roman" w:hAnsi="Times New Roman" w:cs="Times New Roman"/>
        </w:rPr>
        <w:t xml:space="preserve"> de </w:t>
      </w:r>
      <w:proofErr w:type="spellStart"/>
      <w:r>
        <w:rPr>
          <w:rFonts w:ascii="Times New Roman" w:hAnsi="Times New Roman" w:cs="Times New Roman"/>
        </w:rPr>
        <w:t>achiziţie</w:t>
      </w:r>
      <w:proofErr w:type="spellEnd"/>
      <w:r>
        <w:rPr>
          <w:rFonts w:ascii="Times New Roman" w:hAnsi="Times New Roman" w:cs="Times New Roman"/>
        </w:rPr>
        <w:t xml:space="preserve"> </w:t>
      </w:r>
      <w:proofErr w:type="spellStart"/>
      <w:r>
        <w:rPr>
          <w:rFonts w:ascii="Times New Roman" w:hAnsi="Times New Roman" w:cs="Times New Roman"/>
        </w:rPr>
        <w:t>publică</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componenţa</w:t>
      </w:r>
      <w:proofErr w:type="spellEnd"/>
      <w:r>
        <w:rPr>
          <w:rFonts w:ascii="Times New Roman" w:hAnsi="Times New Roman" w:cs="Times New Roman"/>
        </w:rPr>
        <w:t xml:space="preserve"> </w:t>
      </w:r>
      <w:proofErr w:type="spellStart"/>
      <w:r>
        <w:rPr>
          <w:rFonts w:ascii="Times New Roman" w:hAnsi="Times New Roman" w:cs="Times New Roman"/>
        </w:rPr>
        <w:t>listei</w:t>
      </w:r>
      <w:proofErr w:type="spellEnd"/>
      <w:r>
        <w:rPr>
          <w:rFonts w:ascii="Times New Roman" w:hAnsi="Times New Roman" w:cs="Times New Roman"/>
        </w:rPr>
        <w:t xml:space="preserve"> cu </w:t>
      </w:r>
      <w:proofErr w:type="spellStart"/>
      <w:r>
        <w:rPr>
          <w:rFonts w:ascii="Times New Roman" w:hAnsi="Times New Roman" w:cs="Times New Roman"/>
        </w:rPr>
        <w:t>persoanele</w:t>
      </w:r>
      <w:proofErr w:type="spellEnd"/>
      <w:r>
        <w:rPr>
          <w:rFonts w:ascii="Times New Roman" w:hAnsi="Times New Roman" w:cs="Times New Roman"/>
        </w:rPr>
        <w:t xml:space="preserve"> </w:t>
      </w:r>
      <w:proofErr w:type="spellStart"/>
      <w:r>
        <w:rPr>
          <w:rFonts w:ascii="Times New Roman" w:hAnsi="Times New Roman" w:cs="Times New Roman"/>
        </w:rPr>
        <w:t>ce</w:t>
      </w:r>
      <w:proofErr w:type="spellEnd"/>
      <w:r>
        <w:rPr>
          <w:rFonts w:ascii="Times New Roman" w:hAnsi="Times New Roman" w:cs="Times New Roman"/>
        </w:rPr>
        <w:t xml:space="preserve"> </w:t>
      </w:r>
      <w:proofErr w:type="spellStart"/>
      <w:r>
        <w:rPr>
          <w:rFonts w:ascii="Times New Roman" w:hAnsi="Times New Roman" w:cs="Times New Roman"/>
        </w:rPr>
        <w:t>deţin</w:t>
      </w:r>
      <w:proofErr w:type="spellEnd"/>
      <w:r>
        <w:rPr>
          <w:rFonts w:ascii="Times New Roman" w:hAnsi="Times New Roman" w:cs="Times New Roman"/>
        </w:rPr>
        <w:t xml:space="preserve"> </w:t>
      </w:r>
      <w:proofErr w:type="spellStart"/>
      <w:r>
        <w:rPr>
          <w:rFonts w:ascii="Times New Roman" w:hAnsi="Times New Roman" w:cs="Times New Roman"/>
        </w:rPr>
        <w:t>funcţii</w:t>
      </w:r>
      <w:proofErr w:type="spellEnd"/>
      <w:r>
        <w:rPr>
          <w:rFonts w:ascii="Times New Roman" w:hAnsi="Times New Roman" w:cs="Times New Roman"/>
        </w:rPr>
        <w:t xml:space="preserve"> de </w:t>
      </w:r>
      <w:proofErr w:type="spellStart"/>
      <w:r>
        <w:rPr>
          <w:rFonts w:ascii="Times New Roman" w:hAnsi="Times New Roman" w:cs="Times New Roman"/>
        </w:rPr>
        <w:t>decizie</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autoritatea</w:t>
      </w:r>
      <w:proofErr w:type="spellEnd"/>
      <w:r>
        <w:rPr>
          <w:rFonts w:ascii="Times New Roman" w:hAnsi="Times New Roman" w:cs="Times New Roman"/>
        </w:rPr>
        <w:t xml:space="preserve"> </w:t>
      </w:r>
      <w:proofErr w:type="spellStart"/>
      <w:r>
        <w:rPr>
          <w:rFonts w:ascii="Times New Roman" w:hAnsi="Times New Roman" w:cs="Times New Roman"/>
        </w:rPr>
        <w:t>contractantă</w:t>
      </w:r>
      <w:proofErr w:type="spellEnd"/>
      <w:r>
        <w:rPr>
          <w:rFonts w:ascii="Times New Roman" w:hAnsi="Times New Roman" w:cs="Times New Roman"/>
        </w:rPr>
        <w:t xml:space="preserve"> cu </w:t>
      </w:r>
      <w:proofErr w:type="spellStart"/>
      <w:r>
        <w:rPr>
          <w:rFonts w:ascii="Times New Roman" w:hAnsi="Times New Roman" w:cs="Times New Roman"/>
        </w:rPr>
        <w:t>privire</w:t>
      </w:r>
      <w:proofErr w:type="spellEnd"/>
      <w:r>
        <w:rPr>
          <w:rFonts w:ascii="Times New Roman" w:hAnsi="Times New Roman" w:cs="Times New Roman"/>
        </w:rPr>
        <w:t xml:space="preserve"> la </w:t>
      </w:r>
      <w:proofErr w:type="spellStart"/>
      <w:r>
        <w:rPr>
          <w:rFonts w:ascii="Times New Roman" w:hAnsi="Times New Roman" w:cs="Times New Roman"/>
        </w:rPr>
        <w:t>organizarea</w:t>
      </w:r>
      <w:proofErr w:type="spellEnd"/>
      <w:r>
        <w:rPr>
          <w:rFonts w:ascii="Times New Roman" w:hAnsi="Times New Roman" w:cs="Times New Roman"/>
        </w:rPr>
        <w:t xml:space="preserve">, </w:t>
      </w:r>
      <w:proofErr w:type="spellStart"/>
      <w:r>
        <w:rPr>
          <w:rFonts w:ascii="Times New Roman" w:hAnsi="Times New Roman" w:cs="Times New Roman"/>
        </w:rPr>
        <w:t>derularea</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finalizarea</w:t>
      </w:r>
      <w:proofErr w:type="spellEnd"/>
      <w:r>
        <w:rPr>
          <w:rFonts w:ascii="Times New Roman" w:hAnsi="Times New Roman" w:cs="Times New Roman"/>
        </w:rPr>
        <w:t xml:space="preserve"> </w:t>
      </w:r>
      <w:proofErr w:type="spellStart"/>
      <w:r>
        <w:rPr>
          <w:rFonts w:ascii="Times New Roman" w:hAnsi="Times New Roman" w:cs="Times New Roman"/>
        </w:rPr>
        <w:t>procedurii</w:t>
      </w:r>
      <w:proofErr w:type="spellEnd"/>
      <w:r>
        <w:rPr>
          <w:rFonts w:ascii="Times New Roman" w:hAnsi="Times New Roman" w:cs="Times New Roman"/>
        </w:rPr>
        <w:t xml:space="preserve"> de </w:t>
      </w:r>
      <w:proofErr w:type="spellStart"/>
      <w:r>
        <w:rPr>
          <w:rFonts w:ascii="Times New Roman" w:hAnsi="Times New Roman" w:cs="Times New Roman"/>
        </w:rPr>
        <w:t>atribuire</w:t>
      </w:r>
      <w:proofErr w:type="spellEnd"/>
      <w:r>
        <w:rPr>
          <w:rFonts w:ascii="Times New Roman" w:hAnsi="Times New Roman" w:cs="Times New Roman"/>
        </w:rPr>
        <w:t xml:space="preserve">, </w:t>
      </w:r>
      <w:proofErr w:type="spellStart"/>
      <w:r>
        <w:rPr>
          <w:rFonts w:ascii="Times New Roman" w:hAnsi="Times New Roman" w:cs="Times New Roman"/>
        </w:rPr>
        <w:t>declar</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w:t>
      </w:r>
      <w:proofErr w:type="spellStart"/>
      <w:r>
        <w:rPr>
          <w:rFonts w:ascii="Times New Roman" w:hAnsi="Times New Roman" w:cs="Times New Roman"/>
        </w:rPr>
        <w:t>societatea</w:t>
      </w:r>
      <w:proofErr w:type="spellEnd"/>
      <w:r>
        <w:rPr>
          <w:rFonts w:ascii="Times New Roman" w:hAnsi="Times New Roman" w:cs="Times New Roman"/>
        </w:rPr>
        <w:t xml:space="preserve"> </w:t>
      </w:r>
      <w:proofErr w:type="spellStart"/>
      <w:r>
        <w:rPr>
          <w:rFonts w:ascii="Times New Roman" w:hAnsi="Times New Roman" w:cs="Times New Roman"/>
        </w:rPr>
        <w:t>noastră</w:t>
      </w:r>
      <w:proofErr w:type="spellEnd"/>
      <w:r>
        <w:rPr>
          <w:rFonts w:ascii="Times New Roman" w:hAnsi="Times New Roman" w:cs="Times New Roman"/>
        </w:rPr>
        <w:t xml:space="preserve"> nu se </w:t>
      </w:r>
      <w:proofErr w:type="spellStart"/>
      <w:r>
        <w:rPr>
          <w:rFonts w:ascii="Times New Roman" w:hAnsi="Times New Roman" w:cs="Times New Roman"/>
        </w:rPr>
        <w:t>află</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situaţia</w:t>
      </w:r>
      <w:proofErr w:type="spellEnd"/>
      <w:r>
        <w:rPr>
          <w:rFonts w:ascii="Times New Roman" w:hAnsi="Times New Roman" w:cs="Times New Roman"/>
        </w:rPr>
        <w:t xml:space="preserve"> de a fi </w:t>
      </w:r>
      <w:proofErr w:type="spellStart"/>
      <w:r>
        <w:rPr>
          <w:rFonts w:ascii="Times New Roman" w:hAnsi="Times New Roman" w:cs="Times New Roman"/>
        </w:rPr>
        <w:t>exclusă</w:t>
      </w:r>
      <w:proofErr w:type="spellEnd"/>
      <w:r>
        <w:rPr>
          <w:rFonts w:ascii="Times New Roman" w:hAnsi="Times New Roman" w:cs="Times New Roman"/>
        </w:rPr>
        <w:t xml:space="preserve"> din </w:t>
      </w:r>
      <w:proofErr w:type="spellStart"/>
      <w:r>
        <w:rPr>
          <w:rFonts w:ascii="Times New Roman" w:hAnsi="Times New Roman" w:cs="Times New Roman"/>
        </w:rPr>
        <w:t>achizitia</w:t>
      </w:r>
      <w:proofErr w:type="spellEnd"/>
      <w:r>
        <w:rPr>
          <w:rFonts w:ascii="Times New Roman" w:hAnsi="Times New Roman" w:cs="Times New Roman"/>
        </w:rPr>
        <w:t>.</w:t>
      </w:r>
    </w:p>
    <w:p w14:paraId="1143F06E" w14:textId="77777777" w:rsidR="003F587F" w:rsidRDefault="003F587F" w:rsidP="003F587F">
      <w:pPr>
        <w:ind w:firstLine="709"/>
        <w:jc w:val="both"/>
      </w:pPr>
      <w:r>
        <w:rPr>
          <w:rFonts w:ascii="Times New Roman" w:hAnsi="Times New Roman" w:cs="Times New Roman"/>
        </w:rPr>
        <w:t xml:space="preserve">Lista cu </w:t>
      </w:r>
      <w:proofErr w:type="spellStart"/>
      <w:r>
        <w:rPr>
          <w:rFonts w:ascii="Times New Roman" w:hAnsi="Times New Roman" w:cs="Times New Roman"/>
        </w:rPr>
        <w:t>persoanele</w:t>
      </w:r>
      <w:proofErr w:type="spellEnd"/>
      <w:r>
        <w:rPr>
          <w:rFonts w:ascii="Times New Roman" w:hAnsi="Times New Roman" w:cs="Times New Roman"/>
        </w:rPr>
        <w:t xml:space="preserve"> </w:t>
      </w:r>
      <w:proofErr w:type="spellStart"/>
      <w:r>
        <w:rPr>
          <w:rFonts w:ascii="Times New Roman" w:hAnsi="Times New Roman" w:cs="Times New Roman"/>
        </w:rPr>
        <w:t>ce</w:t>
      </w:r>
      <w:proofErr w:type="spellEnd"/>
      <w:r>
        <w:rPr>
          <w:rFonts w:ascii="Times New Roman" w:hAnsi="Times New Roman" w:cs="Times New Roman"/>
        </w:rPr>
        <w:t xml:space="preserve"> </w:t>
      </w:r>
      <w:proofErr w:type="spellStart"/>
      <w:r>
        <w:rPr>
          <w:rFonts w:ascii="Times New Roman" w:hAnsi="Times New Roman" w:cs="Times New Roman"/>
        </w:rPr>
        <w:t>deţin</w:t>
      </w:r>
      <w:proofErr w:type="spellEnd"/>
      <w:r>
        <w:rPr>
          <w:rFonts w:ascii="Times New Roman" w:hAnsi="Times New Roman" w:cs="Times New Roman"/>
        </w:rPr>
        <w:t xml:space="preserve"> </w:t>
      </w:r>
      <w:proofErr w:type="spellStart"/>
      <w:r>
        <w:rPr>
          <w:rFonts w:ascii="Times New Roman" w:hAnsi="Times New Roman" w:cs="Times New Roman"/>
        </w:rPr>
        <w:t>funcţii</w:t>
      </w:r>
      <w:proofErr w:type="spellEnd"/>
      <w:r>
        <w:rPr>
          <w:rFonts w:ascii="Times New Roman" w:hAnsi="Times New Roman" w:cs="Times New Roman"/>
        </w:rPr>
        <w:t xml:space="preserve"> de </w:t>
      </w:r>
      <w:proofErr w:type="spellStart"/>
      <w:r>
        <w:rPr>
          <w:rFonts w:ascii="Times New Roman" w:hAnsi="Times New Roman" w:cs="Times New Roman"/>
        </w:rPr>
        <w:t>decizie</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autoritatea</w:t>
      </w:r>
      <w:proofErr w:type="spellEnd"/>
      <w:r>
        <w:rPr>
          <w:rFonts w:ascii="Times New Roman" w:hAnsi="Times New Roman" w:cs="Times New Roman"/>
        </w:rPr>
        <w:t xml:space="preserve"> </w:t>
      </w:r>
      <w:proofErr w:type="spellStart"/>
      <w:r>
        <w:rPr>
          <w:rFonts w:ascii="Times New Roman" w:hAnsi="Times New Roman" w:cs="Times New Roman"/>
        </w:rPr>
        <w:t>contractantă</w:t>
      </w:r>
      <w:proofErr w:type="spellEnd"/>
      <w:r>
        <w:rPr>
          <w:rFonts w:ascii="Times New Roman" w:hAnsi="Times New Roman" w:cs="Times New Roman"/>
        </w:rPr>
        <w:t xml:space="preserve"> cu </w:t>
      </w:r>
      <w:proofErr w:type="spellStart"/>
      <w:r>
        <w:rPr>
          <w:rFonts w:ascii="Times New Roman" w:hAnsi="Times New Roman" w:cs="Times New Roman"/>
        </w:rPr>
        <w:t>privire</w:t>
      </w:r>
      <w:proofErr w:type="spellEnd"/>
      <w:r>
        <w:rPr>
          <w:rFonts w:ascii="Times New Roman" w:hAnsi="Times New Roman" w:cs="Times New Roman"/>
        </w:rPr>
        <w:t xml:space="preserve"> la </w:t>
      </w:r>
      <w:proofErr w:type="spellStart"/>
      <w:r>
        <w:rPr>
          <w:rFonts w:ascii="Times New Roman" w:hAnsi="Times New Roman" w:cs="Times New Roman"/>
        </w:rPr>
        <w:t>organizarea</w:t>
      </w:r>
      <w:proofErr w:type="spellEnd"/>
      <w:r>
        <w:rPr>
          <w:rFonts w:ascii="Times New Roman" w:hAnsi="Times New Roman" w:cs="Times New Roman"/>
        </w:rPr>
        <w:t xml:space="preserve">, </w:t>
      </w:r>
      <w:proofErr w:type="spellStart"/>
      <w:r>
        <w:rPr>
          <w:rFonts w:ascii="Times New Roman" w:hAnsi="Times New Roman" w:cs="Times New Roman"/>
        </w:rPr>
        <w:t>derularea</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finalizarea</w:t>
      </w:r>
      <w:proofErr w:type="spellEnd"/>
      <w:r>
        <w:rPr>
          <w:rFonts w:ascii="Times New Roman" w:hAnsi="Times New Roman" w:cs="Times New Roman"/>
        </w:rPr>
        <w:t xml:space="preserve"> </w:t>
      </w:r>
      <w:proofErr w:type="spellStart"/>
      <w:r>
        <w:rPr>
          <w:rFonts w:ascii="Times New Roman" w:hAnsi="Times New Roman" w:cs="Times New Roman"/>
        </w:rPr>
        <w:t>achiziţiei</w:t>
      </w:r>
      <w:proofErr w:type="spellEnd"/>
      <w:r>
        <w:rPr>
          <w:rFonts w:ascii="Times New Roman" w:hAnsi="Times New Roman" w:cs="Times New Roman"/>
        </w:rPr>
        <w:t>:</w:t>
      </w:r>
    </w:p>
    <w:p w14:paraId="766B7876" w14:textId="77777777" w:rsidR="003F587F" w:rsidRDefault="003F587F" w:rsidP="003F587F">
      <w:pPr>
        <w:jc w:val="both"/>
      </w:pPr>
    </w:p>
    <w:p w14:paraId="13F9322B" w14:textId="77777777" w:rsidR="003F587F" w:rsidRDefault="003F587F" w:rsidP="003F587F">
      <w:pPr>
        <w:jc w:val="both"/>
        <w:rPr>
          <w:rFonts w:ascii="Times New Roman" w:hAnsi="Times New Roman" w:cs="Times New Roman"/>
          <w:lang w:val="en-GB"/>
        </w:rPr>
      </w:pPr>
      <w:proofErr w:type="spellStart"/>
      <w:r>
        <w:rPr>
          <w:rFonts w:ascii="Times New Roman" w:hAnsi="Times New Roman" w:cs="Times New Roman"/>
          <w:b/>
          <w:bCs/>
          <w:lang w:val="en-GB"/>
        </w:rPr>
        <w:t>Nota</w:t>
      </w:r>
      <w:proofErr w:type="spellEnd"/>
      <w:r>
        <w:rPr>
          <w:rFonts w:ascii="Times New Roman" w:hAnsi="Times New Roman" w:cs="Times New Roman"/>
          <w:b/>
          <w:bCs/>
          <w:lang w:val="en-GB"/>
        </w:rPr>
        <w:t xml:space="preserve">: </w:t>
      </w:r>
      <w:proofErr w:type="spellStart"/>
      <w:r>
        <w:rPr>
          <w:rFonts w:ascii="Times New Roman" w:hAnsi="Times New Roman" w:cs="Times New Roman"/>
          <w:lang w:val="en-GB"/>
        </w:rPr>
        <w:t>Persoanele</w:t>
      </w:r>
      <w:proofErr w:type="spellEnd"/>
      <w:r>
        <w:rPr>
          <w:rFonts w:ascii="Times New Roman" w:hAnsi="Times New Roman" w:cs="Times New Roman"/>
          <w:lang w:val="en-GB"/>
        </w:rPr>
        <w:t xml:space="preserve"> cu </w:t>
      </w:r>
      <w:proofErr w:type="spellStart"/>
      <w:r>
        <w:rPr>
          <w:rFonts w:ascii="Times New Roman" w:hAnsi="Times New Roman" w:cs="Times New Roman"/>
          <w:lang w:val="en-GB"/>
        </w:rPr>
        <w:t>functie</w:t>
      </w:r>
      <w:proofErr w:type="spellEnd"/>
      <w:r>
        <w:rPr>
          <w:rFonts w:ascii="Times New Roman" w:hAnsi="Times New Roman" w:cs="Times New Roman"/>
          <w:lang w:val="en-GB"/>
        </w:rPr>
        <w:t xml:space="preserve"> de </w:t>
      </w:r>
      <w:proofErr w:type="spellStart"/>
      <w:r>
        <w:rPr>
          <w:rFonts w:ascii="Times New Roman" w:hAnsi="Times New Roman" w:cs="Times New Roman"/>
          <w:lang w:val="en-GB"/>
        </w:rPr>
        <w:t>decizie</w:t>
      </w:r>
      <w:proofErr w:type="spellEnd"/>
      <w:r>
        <w:rPr>
          <w:rFonts w:ascii="Times New Roman" w:hAnsi="Times New Roman" w:cs="Times New Roman"/>
          <w:lang w:val="en-GB"/>
        </w:rPr>
        <w:t>:</w:t>
      </w:r>
    </w:p>
    <w:p w14:paraId="299FB888" w14:textId="77777777" w:rsidR="00D9421A" w:rsidRDefault="00D9421A" w:rsidP="003F587F">
      <w:pPr>
        <w:jc w:val="both"/>
        <w:rPr>
          <w:rFonts w:ascii="Times New Roman" w:hAnsi="Times New Roman" w:cs="Times New Roman"/>
          <w:lang w:val="fr-FR"/>
        </w:rPr>
      </w:pPr>
    </w:p>
    <w:p w14:paraId="088C5E5F" w14:textId="77777777" w:rsidR="00D9421A" w:rsidRDefault="00D9421A" w:rsidP="003F587F">
      <w:pPr>
        <w:jc w:val="both"/>
        <w:rPr>
          <w:rFonts w:ascii="Times New Roman" w:hAnsi="Times New Roman" w:cs="Times New Roman"/>
          <w:lang w:val="ro-RO"/>
        </w:rPr>
      </w:pPr>
      <w:r w:rsidRPr="00D9421A">
        <w:rPr>
          <w:rFonts w:ascii="Times New Roman" w:hAnsi="Times New Roman" w:cs="Times New Roman"/>
          <w:lang w:val="ro-RO"/>
        </w:rPr>
        <w:t xml:space="preserve">Director Regional </w:t>
      </w:r>
      <w:r w:rsidRPr="00D9421A">
        <w:rPr>
          <w:rFonts w:ascii="Times New Roman" w:hAnsi="Times New Roman" w:cs="Times New Roman" w:hint="cs"/>
          <w:lang w:val="ro-RO"/>
        </w:rPr>
        <w:t>–</w:t>
      </w:r>
      <w:r w:rsidRPr="00D9421A">
        <w:rPr>
          <w:rFonts w:ascii="Times New Roman" w:hAnsi="Times New Roman" w:cs="Times New Roman"/>
          <w:lang w:val="ro-RO"/>
        </w:rPr>
        <w:t xml:space="preserve"> Tudor Alexandru Duțu; Director Directia Intretinere DN si Autostrazi Ing Liliana Horga; Director Adjunct Directia Intretinere DN si Autostrazi Ing Daniel Anton; Director Directia Implementare Proiecte </w:t>
      </w:r>
      <w:r w:rsidRPr="00D9421A">
        <w:rPr>
          <w:rFonts w:ascii="Times New Roman" w:hAnsi="Times New Roman" w:cs="Times New Roman" w:hint="cs"/>
          <w:lang w:val="ro-RO"/>
        </w:rPr>
        <w:t>–</w:t>
      </w:r>
      <w:r w:rsidRPr="00D9421A">
        <w:rPr>
          <w:rFonts w:ascii="Times New Roman" w:hAnsi="Times New Roman" w:cs="Times New Roman"/>
          <w:lang w:val="ro-RO"/>
        </w:rPr>
        <w:t xml:space="preserve"> Ing Dragos Romulus Craciun; Director Directia Economica</w:t>
      </w:r>
      <w:r w:rsidRPr="00D9421A">
        <w:rPr>
          <w:rFonts w:ascii="Times New Roman" w:hAnsi="Times New Roman" w:cs="Times New Roman" w:hint="cs"/>
          <w:lang w:val="ro-RO"/>
        </w:rPr>
        <w:t>–</w:t>
      </w:r>
      <w:r w:rsidRPr="00D9421A">
        <w:rPr>
          <w:rFonts w:ascii="Times New Roman" w:hAnsi="Times New Roman" w:cs="Times New Roman"/>
          <w:lang w:val="ro-RO"/>
        </w:rPr>
        <w:t xml:space="preserve"> Ec Hajnalka Paunas; Serviciul Juridic </w:t>
      </w:r>
      <w:r w:rsidRPr="00D9421A">
        <w:rPr>
          <w:rFonts w:ascii="Times New Roman" w:hAnsi="Times New Roman" w:cs="Times New Roman" w:hint="cs"/>
          <w:lang w:val="ro-RO"/>
        </w:rPr>
        <w:t>–</w:t>
      </w:r>
      <w:r w:rsidRPr="00D9421A">
        <w:rPr>
          <w:rFonts w:ascii="Times New Roman" w:hAnsi="Times New Roman" w:cs="Times New Roman"/>
          <w:lang w:val="ro-RO"/>
        </w:rPr>
        <w:t xml:space="preserve"> Cons Jur Maria Veres </w:t>
      </w:r>
      <w:r w:rsidRPr="00D9421A">
        <w:rPr>
          <w:rFonts w:ascii="Times New Roman" w:hAnsi="Times New Roman" w:cs="Times New Roman" w:hint="cs"/>
          <w:lang w:val="ro-RO"/>
        </w:rPr>
        <w:t>–</w:t>
      </w:r>
      <w:r w:rsidRPr="00D9421A">
        <w:rPr>
          <w:rFonts w:ascii="Times New Roman" w:hAnsi="Times New Roman" w:cs="Times New Roman"/>
          <w:lang w:val="ro-RO"/>
        </w:rPr>
        <w:t xml:space="preserve"> sef serviciu; sef Serviciu Achizitii Ing. Mihaela Vaduva, Compartiment Contracte ec Badescu Victor Emanuel, Comp. Administrativ ,Aprov. Si Arhiva ing.Laura Bordeanu,  Compartiment CFP ec. Laura Hriscu, ec Georgeta Tifrea.</w:t>
      </w:r>
    </w:p>
    <w:p w14:paraId="6AC9D6D5" w14:textId="77777777" w:rsidR="00D9421A" w:rsidRDefault="00D9421A" w:rsidP="003F587F">
      <w:pPr>
        <w:jc w:val="both"/>
        <w:rPr>
          <w:rFonts w:ascii="Times New Roman" w:hAnsi="Times New Roman" w:cs="Times New Roman"/>
          <w:lang w:val="ro-RO"/>
        </w:rPr>
      </w:pPr>
    </w:p>
    <w:p w14:paraId="3FB63C83" w14:textId="0C0D06C8" w:rsidR="003F587F" w:rsidRDefault="003F587F" w:rsidP="003F587F">
      <w:pPr>
        <w:jc w:val="both"/>
        <w:rPr>
          <w:rFonts w:ascii="Times New Roman" w:hAnsi="Times New Roman" w:cs="Times New Roman"/>
        </w:rPr>
      </w:pPr>
      <w:r>
        <w:rPr>
          <w:rFonts w:ascii="Times New Roman" w:hAnsi="Times New Roman" w:cs="Times New Roman"/>
        </w:rPr>
        <w:tab/>
        <w:t xml:space="preserve">Subsemnatul </w:t>
      </w:r>
      <w:proofErr w:type="spellStart"/>
      <w:r>
        <w:rPr>
          <w:rFonts w:ascii="Times New Roman" w:hAnsi="Times New Roman" w:cs="Times New Roman"/>
        </w:rPr>
        <w:t>declar</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w:t>
      </w:r>
      <w:proofErr w:type="spellStart"/>
      <w:r>
        <w:rPr>
          <w:rFonts w:ascii="Times New Roman" w:hAnsi="Times New Roman" w:cs="Times New Roman"/>
        </w:rPr>
        <w:t>informaţiile</w:t>
      </w:r>
      <w:proofErr w:type="spellEnd"/>
      <w:r>
        <w:rPr>
          <w:rFonts w:ascii="Times New Roman" w:hAnsi="Times New Roman" w:cs="Times New Roman"/>
        </w:rPr>
        <w:t xml:space="preserve"> </w:t>
      </w:r>
      <w:proofErr w:type="spellStart"/>
      <w:r>
        <w:rPr>
          <w:rFonts w:ascii="Times New Roman" w:hAnsi="Times New Roman" w:cs="Times New Roman"/>
        </w:rPr>
        <w:t>furnizate</w:t>
      </w:r>
      <w:proofErr w:type="spellEnd"/>
      <w:r>
        <w:rPr>
          <w:rFonts w:ascii="Times New Roman" w:hAnsi="Times New Roman" w:cs="Times New Roman"/>
        </w:rPr>
        <w:t xml:space="preserve"> sunt complete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corecte</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fiecare</w:t>
      </w:r>
      <w:proofErr w:type="spellEnd"/>
      <w:r>
        <w:rPr>
          <w:rFonts w:ascii="Times New Roman" w:hAnsi="Times New Roman" w:cs="Times New Roman"/>
        </w:rPr>
        <w:t xml:space="preserve"> </w:t>
      </w:r>
      <w:proofErr w:type="spellStart"/>
      <w:r>
        <w:rPr>
          <w:rFonts w:ascii="Times New Roman" w:hAnsi="Times New Roman" w:cs="Times New Roman"/>
        </w:rPr>
        <w:t>detaliu</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înţeleg</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w:t>
      </w:r>
      <w:proofErr w:type="spellStart"/>
      <w:r>
        <w:rPr>
          <w:rFonts w:ascii="Times New Roman" w:hAnsi="Times New Roman" w:cs="Times New Roman"/>
        </w:rPr>
        <w:t>autoritatea</w:t>
      </w:r>
      <w:proofErr w:type="spellEnd"/>
      <w:r>
        <w:rPr>
          <w:rFonts w:ascii="Times New Roman" w:hAnsi="Times New Roman" w:cs="Times New Roman"/>
        </w:rPr>
        <w:t xml:space="preserve"> </w:t>
      </w:r>
      <w:proofErr w:type="spellStart"/>
      <w:r>
        <w:rPr>
          <w:rFonts w:ascii="Times New Roman" w:hAnsi="Times New Roman" w:cs="Times New Roman"/>
        </w:rPr>
        <w:t>contractantă</w:t>
      </w:r>
      <w:proofErr w:type="spellEnd"/>
      <w:r>
        <w:rPr>
          <w:rFonts w:ascii="Times New Roman" w:hAnsi="Times New Roman" w:cs="Times New Roman"/>
        </w:rPr>
        <w:t xml:space="preserve"> are </w:t>
      </w:r>
      <w:proofErr w:type="spellStart"/>
      <w:r>
        <w:rPr>
          <w:rFonts w:ascii="Times New Roman" w:hAnsi="Times New Roman" w:cs="Times New Roman"/>
        </w:rPr>
        <w:t>dreptul</w:t>
      </w:r>
      <w:proofErr w:type="spellEnd"/>
      <w:r>
        <w:rPr>
          <w:rFonts w:ascii="Times New Roman" w:hAnsi="Times New Roman" w:cs="Times New Roman"/>
        </w:rPr>
        <w:t xml:space="preserve"> de a </w:t>
      </w:r>
      <w:proofErr w:type="spellStart"/>
      <w:r>
        <w:rPr>
          <w:rFonts w:ascii="Times New Roman" w:hAnsi="Times New Roman" w:cs="Times New Roman"/>
        </w:rPr>
        <w:t>solicita</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scopul</w:t>
      </w:r>
      <w:proofErr w:type="spellEnd"/>
      <w:r>
        <w:rPr>
          <w:rFonts w:ascii="Times New Roman" w:hAnsi="Times New Roman" w:cs="Times New Roman"/>
        </w:rPr>
        <w:t xml:space="preserve"> </w:t>
      </w:r>
      <w:proofErr w:type="spellStart"/>
      <w:r>
        <w:rPr>
          <w:rFonts w:ascii="Times New Roman" w:hAnsi="Times New Roman" w:cs="Times New Roman"/>
        </w:rPr>
        <w:t>verificării</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confirmării</w:t>
      </w:r>
      <w:proofErr w:type="spellEnd"/>
      <w:r>
        <w:rPr>
          <w:rFonts w:ascii="Times New Roman" w:hAnsi="Times New Roman" w:cs="Times New Roman"/>
        </w:rPr>
        <w:t xml:space="preserve"> </w:t>
      </w:r>
      <w:proofErr w:type="spellStart"/>
      <w:r>
        <w:rPr>
          <w:rFonts w:ascii="Times New Roman" w:hAnsi="Times New Roman" w:cs="Times New Roman"/>
        </w:rPr>
        <w:t>declaraţiilor</w:t>
      </w:r>
      <w:proofErr w:type="spellEnd"/>
      <w:r>
        <w:rPr>
          <w:rFonts w:ascii="Times New Roman" w:hAnsi="Times New Roman" w:cs="Times New Roman"/>
        </w:rPr>
        <w:t xml:space="preserve">, </w:t>
      </w:r>
      <w:proofErr w:type="spellStart"/>
      <w:r>
        <w:rPr>
          <w:rFonts w:ascii="Times New Roman" w:hAnsi="Times New Roman" w:cs="Times New Roman"/>
        </w:rPr>
        <w:t>orice</w:t>
      </w:r>
      <w:proofErr w:type="spellEnd"/>
      <w:r>
        <w:rPr>
          <w:rFonts w:ascii="Times New Roman" w:hAnsi="Times New Roman" w:cs="Times New Roman"/>
        </w:rPr>
        <w:t xml:space="preserve"> </w:t>
      </w:r>
      <w:proofErr w:type="spellStart"/>
      <w:r>
        <w:rPr>
          <w:rFonts w:ascii="Times New Roman" w:hAnsi="Times New Roman" w:cs="Times New Roman"/>
        </w:rPr>
        <w:t>documente</w:t>
      </w:r>
      <w:proofErr w:type="spellEnd"/>
      <w:r>
        <w:rPr>
          <w:rFonts w:ascii="Times New Roman" w:hAnsi="Times New Roman" w:cs="Times New Roman"/>
        </w:rPr>
        <w:t xml:space="preserve"> </w:t>
      </w:r>
      <w:proofErr w:type="spellStart"/>
      <w:r>
        <w:rPr>
          <w:rFonts w:ascii="Times New Roman" w:hAnsi="Times New Roman" w:cs="Times New Roman"/>
        </w:rPr>
        <w:t>doveditoare</w:t>
      </w:r>
      <w:proofErr w:type="spellEnd"/>
      <w:r>
        <w:rPr>
          <w:rFonts w:ascii="Times New Roman" w:hAnsi="Times New Roman" w:cs="Times New Roman"/>
        </w:rPr>
        <w:t xml:space="preserve"> de care </w:t>
      </w:r>
      <w:proofErr w:type="spellStart"/>
      <w:r>
        <w:rPr>
          <w:rFonts w:ascii="Times New Roman" w:hAnsi="Times New Roman" w:cs="Times New Roman"/>
        </w:rPr>
        <w:t>dispun</w:t>
      </w:r>
      <w:proofErr w:type="spellEnd"/>
      <w:r>
        <w:rPr>
          <w:rFonts w:ascii="Times New Roman" w:hAnsi="Times New Roman" w:cs="Times New Roman"/>
        </w:rPr>
        <w:t>.</w:t>
      </w:r>
    </w:p>
    <w:p w14:paraId="4D3C4661" w14:textId="77777777" w:rsidR="003F587F" w:rsidRDefault="003F587F" w:rsidP="003F587F">
      <w:pPr>
        <w:jc w:val="both"/>
        <w:rPr>
          <w:rFonts w:ascii="Times New Roman" w:hAnsi="Times New Roman" w:cs="Times New Roman"/>
        </w:rPr>
      </w:pPr>
      <w:r>
        <w:rPr>
          <w:rFonts w:ascii="Times New Roman" w:hAnsi="Times New Roman" w:cs="Times New Roman"/>
        </w:rPr>
        <w:tab/>
      </w:r>
      <w:proofErr w:type="spellStart"/>
      <w:r>
        <w:rPr>
          <w:rFonts w:ascii="Times New Roman" w:hAnsi="Times New Roman" w:cs="Times New Roman"/>
        </w:rPr>
        <w:t>Înţeleg</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cazul</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care </w:t>
      </w:r>
      <w:proofErr w:type="spellStart"/>
      <w:r>
        <w:rPr>
          <w:rFonts w:ascii="Times New Roman" w:hAnsi="Times New Roman" w:cs="Times New Roman"/>
        </w:rPr>
        <w:t>această</w:t>
      </w:r>
      <w:proofErr w:type="spellEnd"/>
      <w:r>
        <w:rPr>
          <w:rFonts w:ascii="Times New Roman" w:hAnsi="Times New Roman" w:cs="Times New Roman"/>
        </w:rPr>
        <w:t xml:space="preserve"> </w:t>
      </w:r>
      <w:proofErr w:type="spellStart"/>
      <w:r>
        <w:rPr>
          <w:rFonts w:ascii="Times New Roman" w:hAnsi="Times New Roman" w:cs="Times New Roman"/>
        </w:rPr>
        <w:t>declaraţie</w:t>
      </w:r>
      <w:proofErr w:type="spellEnd"/>
      <w:r>
        <w:rPr>
          <w:rFonts w:ascii="Times New Roman" w:hAnsi="Times New Roman" w:cs="Times New Roman"/>
        </w:rPr>
        <w:t xml:space="preserve"> nu </w:t>
      </w:r>
      <w:proofErr w:type="spellStart"/>
      <w:r>
        <w:rPr>
          <w:rFonts w:ascii="Times New Roman" w:hAnsi="Times New Roman" w:cs="Times New Roman"/>
        </w:rPr>
        <w:t>este</w:t>
      </w:r>
      <w:proofErr w:type="spellEnd"/>
      <w:r>
        <w:rPr>
          <w:rFonts w:ascii="Times New Roman" w:hAnsi="Times New Roman" w:cs="Times New Roman"/>
        </w:rPr>
        <w:t xml:space="preserve"> </w:t>
      </w:r>
      <w:proofErr w:type="spellStart"/>
      <w:r>
        <w:rPr>
          <w:rFonts w:ascii="Times New Roman" w:hAnsi="Times New Roman" w:cs="Times New Roman"/>
        </w:rPr>
        <w:t>conformă</w:t>
      </w:r>
      <w:proofErr w:type="spellEnd"/>
      <w:r>
        <w:rPr>
          <w:rFonts w:ascii="Times New Roman" w:hAnsi="Times New Roman" w:cs="Times New Roman"/>
        </w:rPr>
        <w:t xml:space="preserve"> cu </w:t>
      </w:r>
      <w:proofErr w:type="spellStart"/>
      <w:r>
        <w:rPr>
          <w:rFonts w:ascii="Times New Roman" w:hAnsi="Times New Roman" w:cs="Times New Roman"/>
        </w:rPr>
        <w:t>realitatea</w:t>
      </w:r>
      <w:proofErr w:type="spellEnd"/>
      <w:r>
        <w:rPr>
          <w:rFonts w:ascii="Times New Roman" w:hAnsi="Times New Roman" w:cs="Times New Roman"/>
        </w:rPr>
        <w:t xml:space="preserve"> sunt </w:t>
      </w:r>
      <w:proofErr w:type="spellStart"/>
      <w:r>
        <w:rPr>
          <w:rFonts w:ascii="Times New Roman" w:hAnsi="Times New Roman" w:cs="Times New Roman"/>
        </w:rPr>
        <w:t>pasibil</w:t>
      </w:r>
      <w:proofErr w:type="spellEnd"/>
      <w:r>
        <w:rPr>
          <w:rFonts w:ascii="Times New Roman" w:hAnsi="Times New Roman" w:cs="Times New Roman"/>
        </w:rPr>
        <w:t xml:space="preserve"> de </w:t>
      </w:r>
      <w:proofErr w:type="spellStart"/>
      <w:r>
        <w:rPr>
          <w:rFonts w:ascii="Times New Roman" w:hAnsi="Times New Roman" w:cs="Times New Roman"/>
        </w:rPr>
        <w:t>încălcarea</w:t>
      </w:r>
      <w:proofErr w:type="spellEnd"/>
      <w:r>
        <w:rPr>
          <w:rFonts w:ascii="Times New Roman" w:hAnsi="Times New Roman" w:cs="Times New Roman"/>
        </w:rPr>
        <w:t xml:space="preserve"> </w:t>
      </w:r>
      <w:proofErr w:type="spellStart"/>
      <w:r>
        <w:rPr>
          <w:rFonts w:ascii="Times New Roman" w:hAnsi="Times New Roman" w:cs="Times New Roman"/>
        </w:rPr>
        <w:t>prevederilor</w:t>
      </w:r>
      <w:proofErr w:type="spellEnd"/>
      <w:r>
        <w:rPr>
          <w:rFonts w:ascii="Times New Roman" w:hAnsi="Times New Roman" w:cs="Times New Roman"/>
        </w:rPr>
        <w:t xml:space="preserve"> </w:t>
      </w:r>
      <w:proofErr w:type="spellStart"/>
      <w:r>
        <w:rPr>
          <w:rFonts w:ascii="Times New Roman" w:hAnsi="Times New Roman" w:cs="Times New Roman"/>
        </w:rPr>
        <w:t>legislaţiei</w:t>
      </w:r>
      <w:proofErr w:type="spellEnd"/>
      <w:r>
        <w:rPr>
          <w:rFonts w:ascii="Times New Roman" w:hAnsi="Times New Roman" w:cs="Times New Roman"/>
        </w:rPr>
        <w:t xml:space="preserve"> </w:t>
      </w:r>
      <w:proofErr w:type="spellStart"/>
      <w:r>
        <w:rPr>
          <w:rFonts w:ascii="Times New Roman" w:hAnsi="Times New Roman" w:cs="Times New Roman"/>
        </w:rPr>
        <w:t>penale</w:t>
      </w:r>
      <w:proofErr w:type="spellEnd"/>
      <w:r>
        <w:rPr>
          <w:rFonts w:ascii="Times New Roman" w:hAnsi="Times New Roman" w:cs="Times New Roman"/>
        </w:rPr>
        <w:t xml:space="preserve"> </w:t>
      </w:r>
      <w:proofErr w:type="spellStart"/>
      <w:r>
        <w:rPr>
          <w:rFonts w:ascii="Times New Roman" w:hAnsi="Times New Roman" w:cs="Times New Roman"/>
        </w:rPr>
        <w:t>privind</w:t>
      </w:r>
      <w:proofErr w:type="spellEnd"/>
      <w:r>
        <w:rPr>
          <w:rFonts w:ascii="Times New Roman" w:hAnsi="Times New Roman" w:cs="Times New Roman"/>
        </w:rPr>
        <w:t xml:space="preserve"> </w:t>
      </w:r>
      <w:proofErr w:type="spellStart"/>
      <w:r>
        <w:rPr>
          <w:rFonts w:ascii="Times New Roman" w:hAnsi="Times New Roman" w:cs="Times New Roman"/>
        </w:rPr>
        <w:t>falsul</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declaraţii</w:t>
      </w:r>
      <w:proofErr w:type="spellEnd"/>
      <w:r>
        <w:rPr>
          <w:rFonts w:ascii="Times New Roman" w:hAnsi="Times New Roman" w:cs="Times New Roman"/>
        </w:rPr>
        <w:t>.</w:t>
      </w:r>
    </w:p>
    <w:p w14:paraId="1C64DA72" w14:textId="77777777" w:rsidR="003F587F" w:rsidRDefault="003F587F" w:rsidP="003F587F">
      <w:pPr>
        <w:jc w:val="both"/>
        <w:rPr>
          <w:rFonts w:ascii="Times New Roman" w:hAnsi="Times New Roman" w:cs="Times New Roman"/>
        </w:rPr>
      </w:pPr>
    </w:p>
    <w:p w14:paraId="641D0DC5" w14:textId="77777777" w:rsidR="003F587F" w:rsidRDefault="003F587F" w:rsidP="003F587F">
      <w:pPr>
        <w:jc w:val="both"/>
        <w:rPr>
          <w:rFonts w:ascii="Times New Roman" w:hAnsi="Times New Roman" w:cs="Times New Roman"/>
        </w:rPr>
      </w:pPr>
    </w:p>
    <w:p w14:paraId="49A62DE9" w14:textId="77777777" w:rsidR="003F587F" w:rsidRDefault="003F587F" w:rsidP="003F587F">
      <w:pPr>
        <w:jc w:val="both"/>
        <w:rPr>
          <w:rFonts w:ascii="Times New Roman" w:hAnsi="Times New Roman" w:cs="Times New Roman"/>
        </w:rPr>
      </w:pPr>
    </w:p>
    <w:p w14:paraId="073C1A57" w14:textId="77777777" w:rsidR="003F587F" w:rsidRDefault="003F587F" w:rsidP="003F587F">
      <w:pPr>
        <w:jc w:val="both"/>
        <w:rPr>
          <w:rFonts w:ascii="Times New Roman" w:hAnsi="Times New Roman" w:cs="Times New Roman"/>
        </w:rPr>
      </w:pPr>
    </w:p>
    <w:p w14:paraId="27CB3527" w14:textId="77777777" w:rsidR="003F587F" w:rsidRDefault="003F587F" w:rsidP="003F587F">
      <w:pPr>
        <w:jc w:val="both"/>
        <w:rPr>
          <w:rFonts w:ascii="Times New Roman" w:hAnsi="Times New Roman" w:cs="Times New Roman"/>
        </w:rPr>
      </w:pPr>
    </w:p>
    <w:p w14:paraId="39C2DFD3" w14:textId="77777777" w:rsidR="003F587F" w:rsidRDefault="003F587F" w:rsidP="003F587F">
      <w:pPr>
        <w:jc w:val="both"/>
        <w:rPr>
          <w:rFonts w:ascii="Times New Roman" w:hAnsi="Times New Roman" w:cs="Times New Roman"/>
        </w:rPr>
      </w:pPr>
    </w:p>
    <w:p w14:paraId="04118683" w14:textId="77777777" w:rsidR="003F587F" w:rsidRDefault="003F587F" w:rsidP="003F587F">
      <w:pPr>
        <w:jc w:val="right"/>
        <w:rPr>
          <w:rFonts w:ascii="Times New Roman" w:hAnsi="Times New Roman" w:cs="Times New Roman"/>
        </w:rPr>
      </w:pPr>
      <w:r>
        <w:rPr>
          <w:rFonts w:ascii="Times New Roman" w:hAnsi="Times New Roman" w:cs="Times New Roman"/>
        </w:rPr>
        <w:t>Operator economic,</w:t>
      </w:r>
    </w:p>
    <w:p w14:paraId="2F61EF70" w14:textId="77777777" w:rsidR="003F587F" w:rsidRDefault="003F587F" w:rsidP="003F587F">
      <w:pPr>
        <w:jc w:val="right"/>
        <w:rPr>
          <w:rFonts w:ascii="Times New Roman" w:hAnsi="Times New Roman" w:cs="Times New Roman"/>
        </w:rPr>
      </w:pPr>
      <w:r>
        <w:rPr>
          <w:rFonts w:ascii="Times New Roman" w:hAnsi="Times New Roman" w:cs="Times New Roman"/>
        </w:rPr>
        <w:t>_________________</w:t>
      </w:r>
    </w:p>
    <w:p w14:paraId="5B2B56BB" w14:textId="77777777" w:rsidR="003F587F" w:rsidRDefault="003F587F" w:rsidP="003F587F">
      <w:pPr>
        <w:jc w:val="right"/>
        <w:rPr>
          <w:rFonts w:ascii="Times New Roman" w:hAnsi="Times New Roman" w:cs="Times New Roman"/>
          <w:b/>
          <w:bCs/>
        </w:rPr>
      </w:pPr>
      <w:r>
        <w:rPr>
          <w:rFonts w:ascii="Times New Roman" w:hAnsi="Times New Roman" w:cs="Times New Roman"/>
        </w:rPr>
        <w:t>(</w:t>
      </w:r>
      <w:proofErr w:type="spellStart"/>
      <w:r>
        <w:rPr>
          <w:rFonts w:ascii="Times New Roman" w:hAnsi="Times New Roman" w:cs="Times New Roman"/>
        </w:rPr>
        <w:t>semnatura</w:t>
      </w:r>
      <w:proofErr w:type="spellEnd"/>
      <w:r>
        <w:rPr>
          <w:rFonts w:ascii="Times New Roman" w:hAnsi="Times New Roman" w:cs="Times New Roman"/>
        </w:rPr>
        <w:t xml:space="preserve"> </w:t>
      </w:r>
      <w:proofErr w:type="spellStart"/>
      <w:r>
        <w:rPr>
          <w:rFonts w:ascii="Times New Roman" w:hAnsi="Times New Roman" w:cs="Times New Roman"/>
        </w:rPr>
        <w:t>autorizată</w:t>
      </w:r>
      <w:proofErr w:type="spellEnd"/>
      <w:r>
        <w:rPr>
          <w:rFonts w:ascii="Times New Roman" w:hAnsi="Times New Roman" w:cs="Times New Roman"/>
        </w:rPr>
        <w:t>)</w:t>
      </w:r>
    </w:p>
    <w:p w14:paraId="28AB22DF" w14:textId="77777777" w:rsidR="003F587F" w:rsidRDefault="003F587F" w:rsidP="003F587F">
      <w:pPr>
        <w:jc w:val="both"/>
        <w:rPr>
          <w:rFonts w:ascii="Times New Roman" w:hAnsi="Times New Roman" w:cs="Times New Roman"/>
          <w:b/>
          <w:bCs/>
        </w:rPr>
      </w:pPr>
    </w:p>
    <w:p w14:paraId="48657DCF" w14:textId="77777777" w:rsidR="00047C25" w:rsidRDefault="00047C25" w:rsidP="00FA0B65">
      <w:pPr>
        <w:jc w:val="right"/>
        <w:rPr>
          <w:rFonts w:ascii="Times New Roman" w:hAnsi="Times New Roman" w:cs="Times New Roman"/>
        </w:rPr>
      </w:pPr>
    </w:p>
    <w:p w14:paraId="78983BE6" w14:textId="77777777" w:rsidR="00591817" w:rsidRDefault="00591817" w:rsidP="00591817">
      <w:pPr>
        <w:jc w:val="right"/>
        <w:rPr>
          <w:rFonts w:ascii="Times New Roman" w:hAnsi="Times New Roman" w:cs="Times New Roman"/>
        </w:rPr>
      </w:pPr>
    </w:p>
    <w:p w14:paraId="033ECE42" w14:textId="77777777" w:rsidR="003F587F" w:rsidRDefault="003F587F" w:rsidP="00591817">
      <w:pPr>
        <w:jc w:val="right"/>
        <w:rPr>
          <w:rFonts w:ascii="Times New Roman" w:hAnsi="Times New Roman" w:cs="Times New Roman"/>
        </w:rPr>
      </w:pPr>
    </w:p>
    <w:p w14:paraId="1B7B7C71" w14:textId="77777777" w:rsidR="003F587F" w:rsidRDefault="003F587F" w:rsidP="00591817">
      <w:pPr>
        <w:jc w:val="right"/>
        <w:rPr>
          <w:rFonts w:ascii="Times New Roman" w:hAnsi="Times New Roman" w:cs="Times New Roman"/>
        </w:rPr>
      </w:pPr>
    </w:p>
    <w:p w14:paraId="6B61B2F3" w14:textId="77777777" w:rsidR="003F587F" w:rsidRDefault="003F587F" w:rsidP="00591817">
      <w:pPr>
        <w:jc w:val="right"/>
        <w:rPr>
          <w:rFonts w:ascii="Times New Roman" w:hAnsi="Times New Roman" w:cs="Times New Roman"/>
        </w:rPr>
      </w:pPr>
    </w:p>
    <w:p w14:paraId="1E1AF217" w14:textId="77777777" w:rsidR="00591817" w:rsidRDefault="00591817" w:rsidP="00591817">
      <w:pPr>
        <w:jc w:val="right"/>
        <w:rPr>
          <w:rFonts w:ascii="Times New Roman" w:hAnsi="Times New Roman" w:cs="Times New Roman"/>
        </w:rPr>
      </w:pPr>
    </w:p>
    <w:p w14:paraId="440AE200" w14:textId="77777777" w:rsidR="00D9421A" w:rsidRDefault="00D9421A" w:rsidP="00591817">
      <w:pPr>
        <w:jc w:val="right"/>
        <w:rPr>
          <w:rFonts w:ascii="Times New Roman" w:hAnsi="Times New Roman" w:cs="Times New Roman"/>
        </w:rPr>
      </w:pPr>
    </w:p>
    <w:p w14:paraId="6C227D60" w14:textId="426680B8" w:rsidR="00D9421A" w:rsidRDefault="00D9421A" w:rsidP="00591817">
      <w:pPr>
        <w:jc w:val="right"/>
        <w:rPr>
          <w:rFonts w:ascii="Times New Roman" w:hAnsi="Times New Roman" w:cs="Times New Roman"/>
        </w:rPr>
      </w:pPr>
    </w:p>
    <w:p w14:paraId="0AC61FB8" w14:textId="77777777" w:rsidR="002048EC" w:rsidRDefault="002048EC" w:rsidP="008F1170">
      <w:pPr>
        <w:rPr>
          <w:rFonts w:ascii="Times New Roman" w:hAnsi="Times New Roman" w:cs="Times New Roman"/>
          <w:b/>
          <w:bCs/>
        </w:rPr>
      </w:pPr>
    </w:p>
    <w:p w14:paraId="6DBB94A2" w14:textId="77777777" w:rsidR="00E35D2C" w:rsidRPr="00D9421A" w:rsidRDefault="00E35D2C" w:rsidP="00E35D2C">
      <w:pPr>
        <w:pStyle w:val="StyleFormularItalic"/>
        <w:tabs>
          <w:tab w:val="right" w:pos="9638"/>
        </w:tabs>
      </w:pPr>
      <w:r w:rsidRPr="00D9421A">
        <w:lastRenderedPageBreak/>
        <w:t xml:space="preserve">Formularul nr. </w:t>
      </w:r>
      <w:r w:rsidR="00570AC4" w:rsidRPr="00D9421A">
        <w:t>4</w:t>
      </w:r>
    </w:p>
    <w:p w14:paraId="5041ECEF" w14:textId="77777777" w:rsidR="00E35D2C" w:rsidRPr="00D9421A" w:rsidRDefault="00E35D2C" w:rsidP="00E35D2C">
      <w:pPr>
        <w:jc w:val="both"/>
        <w:rPr>
          <w:rFonts w:ascii="Times New Roman" w:hAnsi="Times New Roman" w:cs="Times New Roman"/>
        </w:rPr>
      </w:pPr>
      <w:r w:rsidRPr="00D9421A">
        <w:rPr>
          <w:rFonts w:ascii="Times New Roman" w:hAnsi="Times New Roman" w:cs="Times New Roman"/>
        </w:rPr>
        <w:t>OPERATOR ECONOMIC</w:t>
      </w:r>
    </w:p>
    <w:p w14:paraId="0C2B5DD3" w14:textId="77777777" w:rsidR="00E35D2C" w:rsidRPr="00D9421A" w:rsidRDefault="00E35D2C" w:rsidP="00E35D2C">
      <w:pPr>
        <w:jc w:val="both"/>
        <w:rPr>
          <w:rFonts w:ascii="Times New Roman" w:eastAsia="Liberation Serif" w:hAnsi="Times New Roman" w:cs="Times New Roman"/>
          <w:i/>
        </w:rPr>
      </w:pPr>
      <w:r w:rsidRPr="00D9421A">
        <w:rPr>
          <w:rFonts w:ascii="Times New Roman" w:hAnsi="Times New Roman" w:cs="Times New Roman"/>
        </w:rPr>
        <w:t>_____________________</w:t>
      </w:r>
    </w:p>
    <w:p w14:paraId="76BB28B0" w14:textId="77777777" w:rsidR="00E35D2C" w:rsidRPr="00D9421A" w:rsidRDefault="00E35D2C" w:rsidP="00E35D2C">
      <w:pPr>
        <w:jc w:val="both"/>
        <w:rPr>
          <w:rFonts w:ascii="Times New Roman" w:hAnsi="Times New Roman" w:cs="Times New Roman"/>
        </w:rPr>
      </w:pPr>
      <w:r w:rsidRPr="00D9421A">
        <w:rPr>
          <w:rFonts w:ascii="Times New Roman" w:eastAsia="Liberation Serif" w:hAnsi="Times New Roman" w:cs="Times New Roman"/>
          <w:i/>
        </w:rPr>
        <w:t xml:space="preserve">     </w:t>
      </w:r>
      <w:r w:rsidRPr="00D9421A">
        <w:rPr>
          <w:rFonts w:ascii="Times New Roman" w:hAnsi="Times New Roman" w:cs="Times New Roman"/>
          <w:i/>
        </w:rPr>
        <w:t>(</w:t>
      </w:r>
      <w:proofErr w:type="spellStart"/>
      <w:r w:rsidRPr="00D9421A">
        <w:rPr>
          <w:rFonts w:ascii="Times New Roman" w:hAnsi="Times New Roman" w:cs="Times New Roman"/>
          <w:i/>
        </w:rPr>
        <w:t>denumirea</w:t>
      </w:r>
      <w:proofErr w:type="spellEnd"/>
      <w:r w:rsidRPr="00D9421A">
        <w:rPr>
          <w:rFonts w:ascii="Times New Roman" w:hAnsi="Times New Roman" w:cs="Times New Roman"/>
          <w:i/>
        </w:rPr>
        <w:t>/</w:t>
      </w:r>
      <w:proofErr w:type="spellStart"/>
      <w:r w:rsidRPr="00D9421A">
        <w:rPr>
          <w:rFonts w:ascii="Times New Roman" w:hAnsi="Times New Roman" w:cs="Times New Roman"/>
          <w:i/>
        </w:rPr>
        <w:t>numele</w:t>
      </w:r>
      <w:proofErr w:type="spellEnd"/>
      <w:r w:rsidRPr="00D9421A">
        <w:rPr>
          <w:rFonts w:ascii="Times New Roman" w:hAnsi="Times New Roman" w:cs="Times New Roman"/>
          <w:i/>
        </w:rPr>
        <w:t>)</w:t>
      </w:r>
    </w:p>
    <w:p w14:paraId="0514DB42" w14:textId="77777777" w:rsidR="00E35D2C" w:rsidRPr="00D9421A" w:rsidRDefault="00E35D2C" w:rsidP="00E35D2C">
      <w:pPr>
        <w:pStyle w:val="StyleFormularItalic"/>
      </w:pPr>
    </w:p>
    <w:p w14:paraId="0C2C1513" w14:textId="77777777" w:rsidR="00E35D2C" w:rsidRPr="00D9421A" w:rsidRDefault="00E35D2C" w:rsidP="00E35D2C">
      <w:pPr>
        <w:keepNext/>
        <w:jc w:val="center"/>
        <w:rPr>
          <w:rFonts w:ascii="Times New Roman" w:hAnsi="Times New Roman" w:cs="Times New Roman"/>
        </w:rPr>
      </w:pPr>
      <w:r w:rsidRPr="00D9421A">
        <w:rPr>
          <w:rFonts w:ascii="Times New Roman" w:hAnsi="Times New Roman" w:cs="Times New Roman"/>
          <w:b/>
        </w:rPr>
        <w:t xml:space="preserve">SCRISOARE DE ÎNAINTARE </w:t>
      </w:r>
      <w:proofErr w:type="gramStart"/>
      <w:r w:rsidRPr="00D9421A">
        <w:rPr>
          <w:rFonts w:ascii="Times New Roman" w:hAnsi="Times New Roman" w:cs="Times New Roman"/>
          <w:b/>
        </w:rPr>
        <w:t>A</w:t>
      </w:r>
      <w:proofErr w:type="gramEnd"/>
      <w:r w:rsidRPr="00D9421A">
        <w:rPr>
          <w:rFonts w:ascii="Times New Roman" w:hAnsi="Times New Roman" w:cs="Times New Roman"/>
          <w:b/>
        </w:rPr>
        <w:t xml:space="preserve"> OFERTEI</w:t>
      </w:r>
    </w:p>
    <w:p w14:paraId="12311FD2" w14:textId="77777777" w:rsidR="00E35D2C" w:rsidRPr="00D9421A" w:rsidRDefault="00E35D2C" w:rsidP="00E35D2C">
      <w:pPr>
        <w:jc w:val="center"/>
        <w:rPr>
          <w:rFonts w:ascii="Times New Roman" w:hAnsi="Times New Roman" w:cs="Times New Roman"/>
          <w:i/>
          <w:iCs/>
        </w:rPr>
      </w:pPr>
      <w:r w:rsidRPr="00D9421A">
        <w:rPr>
          <w:rFonts w:ascii="Times New Roman" w:hAnsi="Times New Roman" w:cs="Times New Roman"/>
        </w:rPr>
        <w:t>Către ..........................................................................................</w:t>
      </w:r>
      <w:r w:rsidRPr="00D9421A">
        <w:rPr>
          <w:rFonts w:ascii="Times New Roman" w:hAnsi="Times New Roman" w:cs="Times New Roman"/>
        </w:rPr>
        <w:br/>
        <w:t xml:space="preserve">      </w:t>
      </w:r>
      <w:proofErr w:type="gramStart"/>
      <w:r w:rsidRPr="00D9421A">
        <w:rPr>
          <w:rFonts w:ascii="Times New Roman" w:hAnsi="Times New Roman" w:cs="Times New Roman"/>
        </w:rPr>
        <w:t xml:space="preserve">   (</w:t>
      </w:r>
      <w:proofErr w:type="spellStart"/>
      <w:proofErr w:type="gramEnd"/>
      <w:r w:rsidRPr="00D9421A">
        <w:rPr>
          <w:rFonts w:ascii="Times New Roman" w:hAnsi="Times New Roman" w:cs="Times New Roman"/>
          <w:i/>
          <w:iCs/>
        </w:rPr>
        <w:t>denumirea</w:t>
      </w:r>
      <w:proofErr w:type="spellEnd"/>
      <w:r w:rsidRPr="00D9421A">
        <w:rPr>
          <w:rFonts w:ascii="Times New Roman" w:hAnsi="Times New Roman" w:cs="Times New Roman"/>
          <w:i/>
          <w:iCs/>
        </w:rPr>
        <w:t xml:space="preserve"> </w:t>
      </w:r>
      <w:proofErr w:type="spellStart"/>
      <w:r w:rsidRPr="00D9421A">
        <w:rPr>
          <w:rFonts w:ascii="Times New Roman" w:hAnsi="Times New Roman" w:cs="Times New Roman"/>
          <w:i/>
          <w:iCs/>
        </w:rPr>
        <w:t>autorităţii</w:t>
      </w:r>
      <w:proofErr w:type="spellEnd"/>
      <w:r w:rsidRPr="00D9421A">
        <w:rPr>
          <w:rFonts w:ascii="Times New Roman" w:hAnsi="Times New Roman" w:cs="Times New Roman"/>
          <w:i/>
          <w:iCs/>
        </w:rPr>
        <w:t xml:space="preserve"> </w:t>
      </w:r>
      <w:proofErr w:type="spellStart"/>
      <w:r w:rsidRPr="00D9421A">
        <w:rPr>
          <w:rFonts w:ascii="Times New Roman" w:hAnsi="Times New Roman" w:cs="Times New Roman"/>
          <w:i/>
          <w:iCs/>
        </w:rPr>
        <w:t>contractante</w:t>
      </w:r>
      <w:proofErr w:type="spellEnd"/>
      <w:r w:rsidRPr="00D9421A">
        <w:rPr>
          <w:rFonts w:ascii="Times New Roman" w:hAnsi="Times New Roman" w:cs="Times New Roman"/>
          <w:i/>
          <w:iCs/>
        </w:rPr>
        <w:t xml:space="preserve"> </w:t>
      </w:r>
      <w:proofErr w:type="spellStart"/>
      <w:r w:rsidRPr="00D9421A">
        <w:rPr>
          <w:rFonts w:ascii="Times New Roman" w:hAnsi="Times New Roman" w:cs="Times New Roman"/>
          <w:i/>
          <w:iCs/>
        </w:rPr>
        <w:t>şi</w:t>
      </w:r>
      <w:proofErr w:type="spellEnd"/>
      <w:r w:rsidRPr="00D9421A">
        <w:rPr>
          <w:rFonts w:ascii="Times New Roman" w:hAnsi="Times New Roman" w:cs="Times New Roman"/>
          <w:i/>
          <w:iCs/>
        </w:rPr>
        <w:t xml:space="preserve"> </w:t>
      </w:r>
      <w:proofErr w:type="spellStart"/>
      <w:r w:rsidRPr="00D9421A">
        <w:rPr>
          <w:rFonts w:ascii="Times New Roman" w:hAnsi="Times New Roman" w:cs="Times New Roman"/>
          <w:i/>
          <w:iCs/>
        </w:rPr>
        <w:t>adresa</w:t>
      </w:r>
      <w:proofErr w:type="spellEnd"/>
      <w:r w:rsidRPr="00D9421A">
        <w:rPr>
          <w:rFonts w:ascii="Times New Roman" w:hAnsi="Times New Roman" w:cs="Times New Roman"/>
          <w:i/>
          <w:iCs/>
        </w:rPr>
        <w:t xml:space="preserve"> </w:t>
      </w:r>
      <w:proofErr w:type="spellStart"/>
      <w:r w:rsidRPr="00D9421A">
        <w:rPr>
          <w:rFonts w:ascii="Times New Roman" w:hAnsi="Times New Roman" w:cs="Times New Roman"/>
          <w:i/>
          <w:iCs/>
        </w:rPr>
        <w:t>completă</w:t>
      </w:r>
      <w:proofErr w:type="spellEnd"/>
      <w:r w:rsidRPr="00D9421A">
        <w:rPr>
          <w:rFonts w:ascii="Times New Roman" w:hAnsi="Times New Roman" w:cs="Times New Roman"/>
          <w:i/>
          <w:iCs/>
        </w:rPr>
        <w:t>)</w:t>
      </w:r>
    </w:p>
    <w:p w14:paraId="019E6B52" w14:textId="77777777" w:rsidR="00E35D2C" w:rsidRPr="00D9421A" w:rsidRDefault="00E35D2C" w:rsidP="00E35D2C">
      <w:pPr>
        <w:jc w:val="center"/>
        <w:rPr>
          <w:rFonts w:ascii="Times New Roman" w:hAnsi="Times New Roman" w:cs="Times New Roman"/>
          <w:i/>
          <w:iCs/>
        </w:rPr>
      </w:pPr>
    </w:p>
    <w:p w14:paraId="3587ECD3" w14:textId="77777777" w:rsidR="00E35D2C" w:rsidRPr="00D9421A" w:rsidRDefault="00E35D2C" w:rsidP="00E35D2C">
      <w:pPr>
        <w:jc w:val="both"/>
        <w:rPr>
          <w:rFonts w:ascii="Times New Roman" w:hAnsi="Times New Roman" w:cs="Times New Roman"/>
        </w:rPr>
      </w:pPr>
      <w:r w:rsidRPr="00D9421A">
        <w:rPr>
          <w:rFonts w:ascii="Times New Roman" w:hAnsi="Times New Roman" w:cs="Times New Roman"/>
        </w:rPr>
        <w:t xml:space="preserve">Ca </w:t>
      </w:r>
      <w:proofErr w:type="spellStart"/>
      <w:r w:rsidRPr="00D9421A">
        <w:rPr>
          <w:rFonts w:ascii="Times New Roman" w:hAnsi="Times New Roman" w:cs="Times New Roman"/>
        </w:rPr>
        <w:t>urmare</w:t>
      </w:r>
      <w:proofErr w:type="spellEnd"/>
      <w:r w:rsidRPr="00D9421A">
        <w:rPr>
          <w:rFonts w:ascii="Times New Roman" w:hAnsi="Times New Roman" w:cs="Times New Roman"/>
        </w:rPr>
        <w:t xml:space="preserve"> a </w:t>
      </w:r>
      <w:proofErr w:type="spellStart"/>
      <w:r w:rsidR="003F587F" w:rsidRPr="00D9421A">
        <w:rPr>
          <w:rFonts w:ascii="Times New Roman" w:hAnsi="Times New Roman" w:cs="Times New Roman"/>
        </w:rPr>
        <w:t>Anuntului</w:t>
      </w:r>
      <w:proofErr w:type="spellEnd"/>
      <w:r w:rsidRPr="00D9421A">
        <w:rPr>
          <w:rFonts w:ascii="Times New Roman" w:hAnsi="Times New Roman" w:cs="Times New Roman"/>
        </w:rPr>
        <w:t xml:space="preserve"> de </w:t>
      </w:r>
      <w:proofErr w:type="spellStart"/>
      <w:r w:rsidRPr="00D9421A">
        <w:rPr>
          <w:rFonts w:ascii="Times New Roman" w:hAnsi="Times New Roman" w:cs="Times New Roman"/>
        </w:rPr>
        <w:t>participare</w:t>
      </w:r>
      <w:proofErr w:type="spellEnd"/>
      <w:r w:rsidRPr="00D9421A">
        <w:rPr>
          <w:rFonts w:ascii="Times New Roman" w:hAnsi="Times New Roman" w:cs="Times New Roman"/>
        </w:rPr>
        <w:t xml:space="preserve"> nr ................. din......................... (</w:t>
      </w:r>
      <w:proofErr w:type="spellStart"/>
      <w:r w:rsidRPr="00D9421A">
        <w:rPr>
          <w:rFonts w:ascii="Times New Roman" w:hAnsi="Times New Roman" w:cs="Times New Roman"/>
          <w:i/>
          <w:iCs/>
        </w:rPr>
        <w:t>ziua</w:t>
      </w:r>
      <w:proofErr w:type="spellEnd"/>
      <w:r w:rsidRPr="00D9421A">
        <w:rPr>
          <w:rFonts w:ascii="Times New Roman" w:hAnsi="Times New Roman" w:cs="Times New Roman"/>
          <w:i/>
          <w:iCs/>
        </w:rPr>
        <w:t>/luna/</w:t>
      </w:r>
      <w:proofErr w:type="spellStart"/>
      <w:r w:rsidRPr="00D9421A">
        <w:rPr>
          <w:rFonts w:ascii="Times New Roman" w:hAnsi="Times New Roman" w:cs="Times New Roman"/>
          <w:i/>
          <w:iCs/>
        </w:rPr>
        <w:t>anul</w:t>
      </w:r>
      <w:proofErr w:type="spellEnd"/>
      <w:r w:rsidRPr="00D9421A">
        <w:rPr>
          <w:rFonts w:ascii="Times New Roman" w:hAnsi="Times New Roman" w:cs="Times New Roman"/>
        </w:rPr>
        <w:t xml:space="preserve">), cu </w:t>
      </w:r>
      <w:proofErr w:type="spellStart"/>
      <w:r w:rsidRPr="00D9421A">
        <w:rPr>
          <w:rFonts w:ascii="Times New Roman" w:hAnsi="Times New Roman" w:cs="Times New Roman"/>
        </w:rPr>
        <w:t>privire</w:t>
      </w:r>
      <w:proofErr w:type="spellEnd"/>
      <w:r w:rsidRPr="00D9421A">
        <w:rPr>
          <w:rFonts w:ascii="Times New Roman" w:hAnsi="Times New Roman" w:cs="Times New Roman"/>
        </w:rPr>
        <w:t xml:space="preserve"> </w:t>
      </w:r>
      <w:proofErr w:type="gramStart"/>
      <w:r w:rsidRPr="00D9421A">
        <w:rPr>
          <w:rFonts w:ascii="Times New Roman" w:hAnsi="Times New Roman" w:cs="Times New Roman"/>
        </w:rPr>
        <w:t xml:space="preserve">la </w:t>
      </w:r>
      <w:r w:rsidRPr="00D9421A">
        <w:rPr>
          <w:rFonts w:ascii="Times New Roman" w:hAnsi="Times New Roman" w:cs="Times New Roman"/>
          <w:b/>
        </w:rPr>
        <w:t xml:space="preserve"> </w:t>
      </w:r>
      <w:r w:rsidR="00507BA5" w:rsidRPr="00D9421A">
        <w:rPr>
          <w:rFonts w:ascii="Times New Roman" w:eastAsia="Times New Roman" w:hAnsi="Times New Roman" w:cs="Times New Roman"/>
          <w:b/>
          <w:kern w:val="0"/>
          <w:lang w:val="it-IT" w:bidi="ar-SA"/>
        </w:rPr>
        <w:t>“</w:t>
      </w:r>
      <w:proofErr w:type="gramEnd"/>
      <w:r w:rsidR="00AC3E23" w:rsidRPr="00D9421A">
        <w:rPr>
          <w:rFonts w:ascii="Times New Roman" w:eastAsia="Times New Roman" w:hAnsi="Times New Roman" w:cs="Times New Roman"/>
          <w:b/>
          <w:kern w:val="0"/>
          <w:lang w:val="it-IT" w:bidi="ar-SA"/>
        </w:rPr>
        <w:t xml:space="preserve"> _______________________________________________</w:t>
      </w:r>
      <w:r w:rsidR="00507BA5" w:rsidRPr="00D9421A">
        <w:rPr>
          <w:rFonts w:ascii="Times New Roman" w:eastAsia="Times New Roman" w:hAnsi="Times New Roman" w:cs="Times New Roman"/>
          <w:b/>
          <w:kern w:val="0"/>
          <w:lang w:val="it-IT" w:bidi="ar-SA"/>
        </w:rPr>
        <w:t>”</w:t>
      </w:r>
      <w:r w:rsidRPr="00D9421A">
        <w:rPr>
          <w:rFonts w:ascii="Times New Roman" w:hAnsi="Times New Roman" w:cs="Times New Roman"/>
        </w:rPr>
        <w:t xml:space="preserve">, </w:t>
      </w:r>
      <w:proofErr w:type="spellStart"/>
      <w:r w:rsidRPr="00D9421A">
        <w:rPr>
          <w:rFonts w:ascii="Times New Roman" w:hAnsi="Times New Roman" w:cs="Times New Roman"/>
        </w:rPr>
        <w:t>noi</w:t>
      </w:r>
      <w:proofErr w:type="spellEnd"/>
      <w:r w:rsidRPr="00D9421A">
        <w:rPr>
          <w:rFonts w:ascii="Times New Roman" w:hAnsi="Times New Roman" w:cs="Times New Roman"/>
        </w:rPr>
        <w:t xml:space="preserve"> ..............................................</w:t>
      </w:r>
      <w:r w:rsidR="00C80923" w:rsidRPr="00D9421A">
        <w:rPr>
          <w:rFonts w:ascii="Times New Roman" w:hAnsi="Times New Roman" w:cs="Times New Roman"/>
        </w:rPr>
        <w:t>...........</w:t>
      </w:r>
      <w:r w:rsidRPr="00D9421A">
        <w:rPr>
          <w:rFonts w:ascii="Times New Roman" w:hAnsi="Times New Roman" w:cs="Times New Roman"/>
        </w:rPr>
        <w:t xml:space="preserve"> (</w:t>
      </w:r>
      <w:proofErr w:type="spellStart"/>
      <w:r w:rsidRPr="00D9421A">
        <w:rPr>
          <w:rFonts w:ascii="Times New Roman" w:hAnsi="Times New Roman" w:cs="Times New Roman"/>
          <w:i/>
          <w:iCs/>
        </w:rPr>
        <w:t>denumirea</w:t>
      </w:r>
      <w:proofErr w:type="spellEnd"/>
      <w:r w:rsidRPr="00D9421A">
        <w:rPr>
          <w:rFonts w:ascii="Times New Roman" w:hAnsi="Times New Roman" w:cs="Times New Roman"/>
          <w:i/>
          <w:iCs/>
        </w:rPr>
        <w:t>/</w:t>
      </w:r>
      <w:proofErr w:type="spellStart"/>
      <w:r w:rsidRPr="00D9421A">
        <w:rPr>
          <w:rFonts w:ascii="Times New Roman" w:hAnsi="Times New Roman" w:cs="Times New Roman"/>
          <w:i/>
          <w:iCs/>
        </w:rPr>
        <w:t>numele</w:t>
      </w:r>
      <w:proofErr w:type="spellEnd"/>
      <w:r w:rsidRPr="00D9421A">
        <w:rPr>
          <w:rFonts w:ascii="Times New Roman" w:hAnsi="Times New Roman" w:cs="Times New Roman"/>
          <w:i/>
          <w:iCs/>
        </w:rPr>
        <w:t xml:space="preserve"> </w:t>
      </w:r>
      <w:proofErr w:type="spellStart"/>
      <w:r w:rsidRPr="00D9421A">
        <w:rPr>
          <w:rFonts w:ascii="Times New Roman" w:hAnsi="Times New Roman" w:cs="Times New Roman"/>
          <w:i/>
          <w:iCs/>
        </w:rPr>
        <w:t>ofertantului</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vă</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transmitem</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alăturat</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următoarele</w:t>
      </w:r>
      <w:proofErr w:type="spellEnd"/>
      <w:r w:rsidRPr="00D9421A">
        <w:rPr>
          <w:rFonts w:ascii="Times New Roman" w:hAnsi="Times New Roman" w:cs="Times New Roman"/>
        </w:rPr>
        <w:t>:</w:t>
      </w:r>
    </w:p>
    <w:p w14:paraId="3A9531CC" w14:textId="77777777" w:rsidR="00E35D2C" w:rsidRPr="00D9421A" w:rsidRDefault="00E35D2C" w:rsidP="00E35D2C">
      <w:pPr>
        <w:spacing w:line="360" w:lineRule="auto"/>
        <w:rPr>
          <w:rFonts w:ascii="Times New Roman" w:hAnsi="Times New Roman" w:cs="Times New Roman"/>
        </w:rPr>
      </w:pPr>
      <w:r w:rsidRPr="00D9421A">
        <w:rPr>
          <w:rFonts w:ascii="Times New Roman" w:hAnsi="Times New Roman" w:cs="Times New Roman"/>
        </w:rPr>
        <w:t xml:space="preserve">a) </w:t>
      </w:r>
      <w:proofErr w:type="spellStart"/>
      <w:r w:rsidRPr="00D9421A">
        <w:rPr>
          <w:rFonts w:ascii="Times New Roman" w:hAnsi="Times New Roman" w:cs="Times New Roman"/>
        </w:rPr>
        <w:t>oferta</w:t>
      </w:r>
      <w:proofErr w:type="spellEnd"/>
      <w:r w:rsidRPr="00D9421A">
        <w:rPr>
          <w:rFonts w:ascii="Times New Roman" w:hAnsi="Times New Roman" w:cs="Times New Roman"/>
        </w:rPr>
        <w:t>;</w:t>
      </w:r>
    </w:p>
    <w:p w14:paraId="08A42792" w14:textId="77777777" w:rsidR="00E35D2C" w:rsidRPr="00D9421A" w:rsidRDefault="00E35D2C" w:rsidP="00E35D2C">
      <w:pPr>
        <w:spacing w:line="360" w:lineRule="auto"/>
        <w:rPr>
          <w:rFonts w:ascii="Times New Roman" w:hAnsi="Times New Roman" w:cs="Times New Roman"/>
          <w:b/>
          <w:bCs/>
          <w:caps/>
        </w:rPr>
      </w:pPr>
      <w:r w:rsidRPr="00D9421A">
        <w:rPr>
          <w:rFonts w:ascii="Times New Roman" w:hAnsi="Times New Roman" w:cs="Times New Roman"/>
        </w:rPr>
        <w:t xml:space="preserve">b) </w:t>
      </w:r>
      <w:proofErr w:type="spellStart"/>
      <w:r w:rsidRPr="00D9421A">
        <w:rPr>
          <w:rFonts w:ascii="Times New Roman" w:hAnsi="Times New Roman" w:cs="Times New Roman"/>
        </w:rPr>
        <w:t>documentele</w:t>
      </w:r>
      <w:proofErr w:type="spellEnd"/>
      <w:r w:rsidRPr="00D9421A">
        <w:rPr>
          <w:rFonts w:ascii="Times New Roman" w:hAnsi="Times New Roman" w:cs="Times New Roman"/>
        </w:rPr>
        <w:t xml:space="preserve"> care </w:t>
      </w:r>
      <w:proofErr w:type="spellStart"/>
      <w:r w:rsidRPr="00D9421A">
        <w:rPr>
          <w:rFonts w:ascii="Times New Roman" w:hAnsi="Times New Roman" w:cs="Times New Roman"/>
        </w:rPr>
        <w:t>însoţesc</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oferta</w:t>
      </w:r>
      <w:proofErr w:type="spellEnd"/>
      <w:r w:rsidRPr="00D9421A">
        <w:rPr>
          <w:rFonts w:ascii="Times New Roman" w:hAnsi="Times New Roman" w:cs="Times New Roman"/>
        </w:rPr>
        <w:t>.</w:t>
      </w:r>
    </w:p>
    <w:p w14:paraId="1C8EB1F5" w14:textId="77777777" w:rsidR="00E35D2C" w:rsidRDefault="00E35D2C" w:rsidP="00E35D2C">
      <w:pPr>
        <w:keepNext/>
        <w:ind w:left="425" w:hanging="425"/>
        <w:rPr>
          <w:b/>
          <w:bCs/>
        </w:rPr>
      </w:pPr>
      <w:r>
        <w:rPr>
          <w:b/>
          <w:bCs/>
          <w:caps/>
        </w:rPr>
        <w:t>2. P</w:t>
      </w:r>
      <w:r w:rsidR="00DA045A">
        <w:rPr>
          <w:b/>
          <w:bCs/>
        </w:rPr>
        <w:t xml:space="preserve">ersoana de contact </w:t>
      </w:r>
    </w:p>
    <w:tbl>
      <w:tblPr>
        <w:tblW w:w="0" w:type="auto"/>
        <w:tblInd w:w="-239" w:type="dxa"/>
        <w:tblLayout w:type="fixed"/>
        <w:tblLook w:val="0000" w:firstRow="0" w:lastRow="0" w:firstColumn="0" w:lastColumn="0" w:noHBand="0" w:noVBand="0"/>
      </w:tblPr>
      <w:tblGrid>
        <w:gridCol w:w="1701"/>
        <w:gridCol w:w="7737"/>
      </w:tblGrid>
      <w:tr w:rsidR="00E35D2C" w14:paraId="1F6D647B" w14:textId="77777777">
        <w:trPr>
          <w:trHeight w:val="575"/>
        </w:trPr>
        <w:tc>
          <w:tcPr>
            <w:tcW w:w="1701" w:type="dxa"/>
            <w:tcBorders>
              <w:top w:val="single" w:sz="6" w:space="0" w:color="000000"/>
              <w:left w:val="single" w:sz="6" w:space="0" w:color="000000"/>
              <w:bottom w:val="single" w:sz="6" w:space="0" w:color="000000"/>
            </w:tcBorders>
            <w:shd w:val="clear" w:color="auto" w:fill="F2F2F2"/>
            <w:vAlign w:val="center"/>
          </w:tcPr>
          <w:p w14:paraId="294DB409" w14:textId="77777777" w:rsidR="00E35D2C" w:rsidRDefault="00E35D2C" w:rsidP="00DA256B">
            <w:r>
              <w:rPr>
                <w:b/>
                <w:bCs/>
              </w:rPr>
              <w:t>Nume</w:t>
            </w:r>
          </w:p>
        </w:tc>
        <w:tc>
          <w:tcPr>
            <w:tcW w:w="7737" w:type="dxa"/>
            <w:tcBorders>
              <w:top w:val="single" w:sz="6" w:space="0" w:color="000000"/>
              <w:left w:val="single" w:sz="6" w:space="0" w:color="000000"/>
              <w:bottom w:val="single" w:sz="6" w:space="0" w:color="000000"/>
              <w:right w:val="single" w:sz="6" w:space="0" w:color="000000"/>
            </w:tcBorders>
          </w:tcPr>
          <w:p w14:paraId="2500814E" w14:textId="77777777" w:rsidR="00E35D2C" w:rsidRDefault="00E35D2C" w:rsidP="00DA256B">
            <w:pPr>
              <w:snapToGrid w:val="0"/>
            </w:pPr>
          </w:p>
        </w:tc>
      </w:tr>
      <w:tr w:rsidR="00E35D2C" w14:paraId="1B47202F" w14:textId="77777777">
        <w:trPr>
          <w:trHeight w:val="555"/>
        </w:trPr>
        <w:tc>
          <w:tcPr>
            <w:tcW w:w="1701" w:type="dxa"/>
            <w:tcBorders>
              <w:top w:val="single" w:sz="6" w:space="0" w:color="000000"/>
              <w:left w:val="single" w:sz="6" w:space="0" w:color="000000"/>
              <w:bottom w:val="single" w:sz="6" w:space="0" w:color="000000"/>
            </w:tcBorders>
            <w:shd w:val="clear" w:color="auto" w:fill="F2F2F2"/>
            <w:vAlign w:val="center"/>
          </w:tcPr>
          <w:p w14:paraId="42B47FAD" w14:textId="77777777" w:rsidR="00E35D2C" w:rsidRDefault="00E35D2C" w:rsidP="00DA256B">
            <w:r>
              <w:rPr>
                <w:b/>
                <w:bCs/>
              </w:rPr>
              <w:t>Adresă</w:t>
            </w:r>
          </w:p>
        </w:tc>
        <w:tc>
          <w:tcPr>
            <w:tcW w:w="7737" w:type="dxa"/>
            <w:tcBorders>
              <w:top w:val="single" w:sz="6" w:space="0" w:color="000000"/>
              <w:left w:val="single" w:sz="6" w:space="0" w:color="000000"/>
              <w:bottom w:val="single" w:sz="6" w:space="0" w:color="000000"/>
              <w:right w:val="single" w:sz="6" w:space="0" w:color="000000"/>
            </w:tcBorders>
          </w:tcPr>
          <w:p w14:paraId="2192E425" w14:textId="77777777" w:rsidR="00E35D2C" w:rsidRDefault="00E35D2C" w:rsidP="00DA256B">
            <w:pPr>
              <w:snapToGrid w:val="0"/>
            </w:pPr>
          </w:p>
        </w:tc>
      </w:tr>
      <w:tr w:rsidR="00E35D2C" w14:paraId="48CCA614" w14:textId="77777777">
        <w:tc>
          <w:tcPr>
            <w:tcW w:w="1701" w:type="dxa"/>
            <w:tcBorders>
              <w:top w:val="single" w:sz="6" w:space="0" w:color="000000"/>
              <w:left w:val="single" w:sz="6" w:space="0" w:color="000000"/>
              <w:bottom w:val="single" w:sz="6" w:space="0" w:color="000000"/>
            </w:tcBorders>
            <w:shd w:val="clear" w:color="auto" w:fill="F2F2F2"/>
            <w:vAlign w:val="center"/>
          </w:tcPr>
          <w:p w14:paraId="12AA5C28" w14:textId="77777777" w:rsidR="00E35D2C" w:rsidRDefault="00E35D2C" w:rsidP="00DA256B">
            <w:pPr>
              <w:spacing w:before="120" w:after="120"/>
            </w:pPr>
            <w:r>
              <w:rPr>
                <w:b/>
                <w:bCs/>
              </w:rPr>
              <w:t>Telefon</w:t>
            </w:r>
          </w:p>
        </w:tc>
        <w:tc>
          <w:tcPr>
            <w:tcW w:w="7737" w:type="dxa"/>
            <w:tcBorders>
              <w:top w:val="single" w:sz="6" w:space="0" w:color="000000"/>
              <w:left w:val="single" w:sz="6" w:space="0" w:color="000000"/>
              <w:bottom w:val="single" w:sz="6" w:space="0" w:color="000000"/>
              <w:right w:val="single" w:sz="6" w:space="0" w:color="000000"/>
            </w:tcBorders>
          </w:tcPr>
          <w:p w14:paraId="2C9E1D09" w14:textId="77777777" w:rsidR="00E35D2C" w:rsidRDefault="00E35D2C" w:rsidP="00DA256B">
            <w:pPr>
              <w:snapToGrid w:val="0"/>
            </w:pPr>
          </w:p>
        </w:tc>
      </w:tr>
      <w:tr w:rsidR="00E35D2C" w14:paraId="4692AC9C" w14:textId="77777777">
        <w:tc>
          <w:tcPr>
            <w:tcW w:w="1701" w:type="dxa"/>
            <w:tcBorders>
              <w:top w:val="single" w:sz="6" w:space="0" w:color="000000"/>
              <w:left w:val="single" w:sz="6" w:space="0" w:color="000000"/>
              <w:bottom w:val="single" w:sz="6" w:space="0" w:color="000000"/>
            </w:tcBorders>
            <w:shd w:val="clear" w:color="auto" w:fill="F2F2F2"/>
            <w:vAlign w:val="center"/>
          </w:tcPr>
          <w:p w14:paraId="6E0C35DD" w14:textId="77777777" w:rsidR="00E35D2C" w:rsidRDefault="00E35D2C" w:rsidP="00DA256B">
            <w:pPr>
              <w:spacing w:before="120" w:after="120"/>
            </w:pPr>
            <w:r>
              <w:rPr>
                <w:b/>
                <w:bCs/>
              </w:rPr>
              <w:t>Fax</w:t>
            </w:r>
          </w:p>
        </w:tc>
        <w:tc>
          <w:tcPr>
            <w:tcW w:w="7737" w:type="dxa"/>
            <w:tcBorders>
              <w:top w:val="single" w:sz="6" w:space="0" w:color="000000"/>
              <w:left w:val="single" w:sz="6" w:space="0" w:color="000000"/>
              <w:bottom w:val="single" w:sz="6" w:space="0" w:color="000000"/>
              <w:right w:val="single" w:sz="6" w:space="0" w:color="000000"/>
            </w:tcBorders>
          </w:tcPr>
          <w:p w14:paraId="657B4F00" w14:textId="77777777" w:rsidR="00E35D2C" w:rsidRDefault="00E35D2C" w:rsidP="00DA256B">
            <w:pPr>
              <w:snapToGrid w:val="0"/>
            </w:pPr>
          </w:p>
        </w:tc>
      </w:tr>
      <w:tr w:rsidR="00E35D2C" w14:paraId="54ABC9C5" w14:textId="77777777">
        <w:trPr>
          <w:trHeight w:val="420"/>
        </w:trPr>
        <w:tc>
          <w:tcPr>
            <w:tcW w:w="1701" w:type="dxa"/>
            <w:tcBorders>
              <w:top w:val="single" w:sz="6" w:space="0" w:color="000000"/>
              <w:left w:val="single" w:sz="6" w:space="0" w:color="000000"/>
              <w:bottom w:val="single" w:sz="6" w:space="0" w:color="000000"/>
            </w:tcBorders>
            <w:shd w:val="clear" w:color="auto" w:fill="F2F2F2"/>
            <w:vAlign w:val="center"/>
          </w:tcPr>
          <w:p w14:paraId="03F4AEF2" w14:textId="77777777" w:rsidR="00E35D2C" w:rsidRDefault="00E35D2C" w:rsidP="00DA256B">
            <w:r>
              <w:rPr>
                <w:b/>
                <w:bCs/>
              </w:rPr>
              <w:t>E-mail</w:t>
            </w:r>
          </w:p>
        </w:tc>
        <w:tc>
          <w:tcPr>
            <w:tcW w:w="7737" w:type="dxa"/>
            <w:tcBorders>
              <w:top w:val="single" w:sz="6" w:space="0" w:color="000000"/>
              <w:left w:val="single" w:sz="6" w:space="0" w:color="000000"/>
              <w:bottom w:val="single" w:sz="6" w:space="0" w:color="000000"/>
              <w:right w:val="single" w:sz="6" w:space="0" w:color="000000"/>
            </w:tcBorders>
          </w:tcPr>
          <w:p w14:paraId="5CE83E52" w14:textId="77777777" w:rsidR="00E35D2C" w:rsidRDefault="00E35D2C" w:rsidP="00DA256B">
            <w:pPr>
              <w:snapToGrid w:val="0"/>
            </w:pPr>
          </w:p>
        </w:tc>
      </w:tr>
    </w:tbl>
    <w:p w14:paraId="5D687FAE" w14:textId="77777777" w:rsidR="00E35D2C" w:rsidRDefault="00E35D2C" w:rsidP="00E35D2C">
      <w:pPr>
        <w:spacing w:line="360" w:lineRule="auto"/>
      </w:pPr>
    </w:p>
    <w:p w14:paraId="0CF70C62" w14:textId="77777777" w:rsidR="00E35D2C" w:rsidRPr="00D9421A" w:rsidRDefault="00E35D2C" w:rsidP="00E35D2C">
      <w:pPr>
        <w:spacing w:line="360" w:lineRule="auto"/>
        <w:rPr>
          <w:rFonts w:ascii="Times New Roman" w:hAnsi="Times New Roman" w:cs="Times New Roman"/>
        </w:rPr>
      </w:pPr>
      <w:r>
        <w:rPr>
          <w:rFonts w:eastAsia="Liberation Serif" w:cs="Liberation Serif"/>
        </w:rPr>
        <w:t xml:space="preserve">   </w:t>
      </w:r>
    </w:p>
    <w:p w14:paraId="7CA2BABA" w14:textId="77777777" w:rsidR="00E35D2C" w:rsidRPr="00D9421A" w:rsidRDefault="00E35D2C" w:rsidP="00E35D2C">
      <w:pPr>
        <w:spacing w:line="360" w:lineRule="auto"/>
        <w:rPr>
          <w:rFonts w:ascii="Times New Roman" w:hAnsi="Times New Roman" w:cs="Times New Roman"/>
        </w:rPr>
      </w:pPr>
      <w:r w:rsidRPr="00D9421A">
        <w:rPr>
          <w:rFonts w:ascii="Times New Roman" w:hAnsi="Times New Roman" w:cs="Times New Roman"/>
        </w:rPr>
        <w:t xml:space="preserve">Data completării ................................ </w:t>
      </w:r>
    </w:p>
    <w:p w14:paraId="09E27B71" w14:textId="77777777" w:rsidR="00E35D2C" w:rsidRPr="00D9421A" w:rsidRDefault="00E35D2C" w:rsidP="00E35D2C">
      <w:pPr>
        <w:jc w:val="center"/>
        <w:rPr>
          <w:rFonts w:ascii="Times New Roman" w:hAnsi="Times New Roman" w:cs="Times New Roman"/>
        </w:rPr>
      </w:pPr>
      <w:r w:rsidRPr="00D9421A">
        <w:rPr>
          <w:rFonts w:ascii="Times New Roman" w:hAnsi="Times New Roman" w:cs="Times New Roman"/>
        </w:rPr>
        <w:br/>
        <w:t>Operator economic,</w:t>
      </w:r>
      <w:r w:rsidRPr="00D9421A">
        <w:rPr>
          <w:rFonts w:ascii="Times New Roman" w:hAnsi="Times New Roman" w:cs="Times New Roman"/>
        </w:rPr>
        <w:br/>
        <w:t>..............................................</w:t>
      </w:r>
      <w:r w:rsidRPr="00D9421A">
        <w:rPr>
          <w:rFonts w:ascii="Times New Roman" w:hAnsi="Times New Roman" w:cs="Times New Roman"/>
        </w:rPr>
        <w:br/>
        <w:t>(</w:t>
      </w:r>
      <w:proofErr w:type="spellStart"/>
      <w:r w:rsidRPr="00D9421A">
        <w:rPr>
          <w:rFonts w:ascii="Times New Roman" w:hAnsi="Times New Roman" w:cs="Times New Roman"/>
          <w:i/>
          <w:iCs/>
        </w:rPr>
        <w:t>semnătura</w:t>
      </w:r>
      <w:proofErr w:type="spellEnd"/>
      <w:r w:rsidRPr="00D9421A">
        <w:rPr>
          <w:rFonts w:ascii="Times New Roman" w:hAnsi="Times New Roman" w:cs="Times New Roman"/>
          <w:i/>
          <w:iCs/>
        </w:rPr>
        <w:t xml:space="preserve"> </w:t>
      </w:r>
      <w:proofErr w:type="spellStart"/>
      <w:r w:rsidRPr="00D9421A">
        <w:rPr>
          <w:rFonts w:ascii="Times New Roman" w:hAnsi="Times New Roman" w:cs="Times New Roman"/>
          <w:i/>
          <w:iCs/>
        </w:rPr>
        <w:t>autorizata</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şi</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i/>
          <w:iCs/>
        </w:rPr>
        <w:t>stampila</w:t>
      </w:r>
      <w:proofErr w:type="spellEnd"/>
      <w:r w:rsidRPr="00D9421A">
        <w:rPr>
          <w:rFonts w:ascii="Times New Roman" w:hAnsi="Times New Roman" w:cs="Times New Roman"/>
        </w:rPr>
        <w:t>)</w:t>
      </w:r>
    </w:p>
    <w:p w14:paraId="50A659EB" w14:textId="77777777" w:rsidR="00E35D2C" w:rsidRDefault="00E35D2C" w:rsidP="00E35D2C">
      <w:pPr>
        <w:jc w:val="center"/>
      </w:pPr>
    </w:p>
    <w:p w14:paraId="18D46B3C" w14:textId="77777777" w:rsidR="00E35D2C" w:rsidRDefault="00E35D2C" w:rsidP="00E35D2C">
      <w:pPr>
        <w:jc w:val="center"/>
      </w:pPr>
    </w:p>
    <w:p w14:paraId="28228EA0" w14:textId="77777777" w:rsidR="00E35D2C" w:rsidRDefault="00E35D2C" w:rsidP="00E35D2C">
      <w:pPr>
        <w:jc w:val="center"/>
      </w:pPr>
    </w:p>
    <w:p w14:paraId="50C661F2" w14:textId="77777777" w:rsidR="00E35D2C" w:rsidRDefault="00E35D2C" w:rsidP="00E35D2C">
      <w:pPr>
        <w:jc w:val="center"/>
      </w:pPr>
    </w:p>
    <w:p w14:paraId="65A8683D" w14:textId="77777777" w:rsidR="00E35D2C" w:rsidRDefault="00E35D2C" w:rsidP="00E35D2C">
      <w:pPr>
        <w:jc w:val="center"/>
      </w:pPr>
    </w:p>
    <w:p w14:paraId="48853F7C" w14:textId="77777777" w:rsidR="00847EF5" w:rsidRDefault="00847EF5" w:rsidP="00E35D2C">
      <w:pPr>
        <w:jc w:val="center"/>
      </w:pPr>
    </w:p>
    <w:p w14:paraId="74341EEC" w14:textId="77777777" w:rsidR="00847EF5" w:rsidRDefault="00847EF5" w:rsidP="00E35D2C">
      <w:pPr>
        <w:jc w:val="center"/>
      </w:pPr>
    </w:p>
    <w:p w14:paraId="421DE5E2" w14:textId="77777777" w:rsidR="00847EF5" w:rsidRDefault="00847EF5" w:rsidP="00E35D2C">
      <w:pPr>
        <w:jc w:val="center"/>
      </w:pPr>
    </w:p>
    <w:p w14:paraId="41810FDA" w14:textId="77777777" w:rsidR="00847EF5" w:rsidRDefault="00847EF5" w:rsidP="00E35D2C">
      <w:pPr>
        <w:jc w:val="center"/>
      </w:pPr>
    </w:p>
    <w:p w14:paraId="22F6EBDE" w14:textId="77777777" w:rsidR="00847EF5" w:rsidRDefault="00847EF5" w:rsidP="00E35D2C">
      <w:pPr>
        <w:jc w:val="center"/>
      </w:pPr>
    </w:p>
    <w:p w14:paraId="08B3D883" w14:textId="77777777" w:rsidR="003F587F" w:rsidRDefault="003F587F" w:rsidP="00E35D2C">
      <w:pPr>
        <w:jc w:val="center"/>
      </w:pPr>
    </w:p>
    <w:p w14:paraId="3546C466" w14:textId="567977E3" w:rsidR="00FC27DE" w:rsidRPr="00D9421A" w:rsidRDefault="00696465" w:rsidP="00FC27DE">
      <w:pPr>
        <w:ind w:left="6381" w:firstLine="709"/>
        <w:jc w:val="center"/>
        <w:rPr>
          <w:rFonts w:ascii="Times New Roman" w:hAnsi="Times New Roman" w:cs="Times New Roman"/>
          <w:b/>
          <w:bCs/>
        </w:rPr>
      </w:pPr>
      <w:r w:rsidRPr="00D9421A">
        <w:rPr>
          <w:rFonts w:ascii="Times New Roman" w:hAnsi="Times New Roman" w:cs="Times New Roman"/>
          <w:b/>
          <w:bCs/>
        </w:rPr>
        <w:t>Formular</w:t>
      </w:r>
      <w:r w:rsidR="00FC27DE" w:rsidRPr="00D9421A">
        <w:rPr>
          <w:rFonts w:ascii="Times New Roman" w:hAnsi="Times New Roman" w:cs="Times New Roman"/>
          <w:b/>
          <w:bCs/>
        </w:rPr>
        <w:t xml:space="preserve"> nr. 5</w:t>
      </w:r>
    </w:p>
    <w:p w14:paraId="76E94369" w14:textId="77777777" w:rsidR="00FC27DE" w:rsidRPr="00D9421A" w:rsidRDefault="00FC27DE" w:rsidP="00FC27DE">
      <w:pPr>
        <w:rPr>
          <w:rFonts w:ascii="Times New Roman" w:hAnsi="Times New Roman" w:cs="Times New Roman"/>
        </w:rPr>
      </w:pPr>
      <w:proofErr w:type="spellStart"/>
      <w:proofErr w:type="gramStart"/>
      <w:r w:rsidRPr="00D9421A">
        <w:rPr>
          <w:rFonts w:ascii="Times New Roman" w:hAnsi="Times New Roman" w:cs="Times New Roman"/>
        </w:rPr>
        <w:t>Denumire</w:t>
      </w:r>
      <w:proofErr w:type="spellEnd"/>
      <w:r w:rsidRPr="00D9421A">
        <w:rPr>
          <w:rFonts w:ascii="Times New Roman" w:hAnsi="Times New Roman" w:cs="Times New Roman"/>
        </w:rPr>
        <w:t xml:space="preserve">  operator</w:t>
      </w:r>
      <w:proofErr w:type="gramEnd"/>
      <w:r w:rsidRPr="00D9421A">
        <w:rPr>
          <w:rFonts w:ascii="Times New Roman" w:hAnsi="Times New Roman" w:cs="Times New Roman"/>
        </w:rPr>
        <w:t xml:space="preserve">  economic      </w:t>
      </w:r>
    </w:p>
    <w:p w14:paraId="6DCC027C" w14:textId="77777777" w:rsidR="00FC27DE" w:rsidRPr="00D9421A" w:rsidRDefault="00FC27DE" w:rsidP="00FC27DE">
      <w:pPr>
        <w:rPr>
          <w:rFonts w:ascii="Times New Roman" w:hAnsi="Times New Roman" w:cs="Times New Roman"/>
        </w:rPr>
      </w:pPr>
      <w:r w:rsidRPr="00D9421A">
        <w:rPr>
          <w:rFonts w:ascii="Times New Roman" w:hAnsi="Times New Roman" w:cs="Times New Roman"/>
        </w:rPr>
        <w:t xml:space="preserve">_________________________   </w:t>
      </w:r>
    </w:p>
    <w:p w14:paraId="46884C41" w14:textId="77777777" w:rsidR="00FC27DE" w:rsidRPr="00D9421A" w:rsidRDefault="00FC27DE" w:rsidP="00FC27DE">
      <w:pPr>
        <w:rPr>
          <w:rFonts w:ascii="Times New Roman" w:hAnsi="Times New Roman" w:cs="Times New Roman"/>
        </w:rPr>
      </w:pPr>
      <w:r w:rsidRPr="00D9421A">
        <w:rPr>
          <w:rFonts w:ascii="Times New Roman" w:hAnsi="Times New Roman" w:cs="Times New Roman"/>
        </w:rPr>
        <w:t xml:space="preserve">Nr.  </w:t>
      </w:r>
      <w:proofErr w:type="spellStart"/>
      <w:proofErr w:type="gramStart"/>
      <w:r w:rsidRPr="00D9421A">
        <w:rPr>
          <w:rFonts w:ascii="Times New Roman" w:hAnsi="Times New Roman" w:cs="Times New Roman"/>
        </w:rPr>
        <w:t>îregistrare</w:t>
      </w:r>
      <w:proofErr w:type="spellEnd"/>
      <w:r w:rsidRPr="00D9421A">
        <w:rPr>
          <w:rFonts w:ascii="Times New Roman" w:hAnsi="Times New Roman" w:cs="Times New Roman"/>
        </w:rPr>
        <w:t xml:space="preserve">  ..........</w:t>
      </w:r>
      <w:proofErr w:type="gramEnd"/>
      <w:r w:rsidRPr="00D9421A">
        <w:rPr>
          <w:rFonts w:ascii="Times New Roman" w:hAnsi="Times New Roman" w:cs="Times New Roman"/>
        </w:rPr>
        <w:t xml:space="preserve">  </w:t>
      </w:r>
      <w:proofErr w:type="gramStart"/>
      <w:r w:rsidRPr="00D9421A">
        <w:rPr>
          <w:rFonts w:ascii="Times New Roman" w:hAnsi="Times New Roman" w:cs="Times New Roman"/>
        </w:rPr>
        <w:t>/  Data</w:t>
      </w:r>
      <w:proofErr w:type="gramEnd"/>
      <w:r w:rsidRPr="00D9421A">
        <w:rPr>
          <w:rFonts w:ascii="Times New Roman" w:hAnsi="Times New Roman" w:cs="Times New Roman"/>
        </w:rPr>
        <w:t xml:space="preserve">  ........... </w:t>
      </w:r>
    </w:p>
    <w:p w14:paraId="75E2212B" w14:textId="77777777" w:rsidR="00FC27DE" w:rsidRPr="00D9421A" w:rsidRDefault="00FC27DE" w:rsidP="00FC27DE">
      <w:pPr>
        <w:rPr>
          <w:rFonts w:ascii="Times New Roman" w:hAnsi="Times New Roman" w:cs="Times New Roman"/>
        </w:rPr>
      </w:pPr>
    </w:p>
    <w:p w14:paraId="7F1F5A5D" w14:textId="77777777" w:rsidR="00FC27DE" w:rsidRDefault="00FC27DE" w:rsidP="00FC27DE"/>
    <w:p w14:paraId="70DAA9C7" w14:textId="77777777" w:rsidR="00FC27DE" w:rsidRPr="00D9421A" w:rsidRDefault="00FC27DE" w:rsidP="00FC27DE">
      <w:pPr>
        <w:jc w:val="center"/>
        <w:rPr>
          <w:rFonts w:ascii="Times New Roman" w:hAnsi="Times New Roman" w:cs="Times New Roman"/>
          <w:b/>
          <w:bCs/>
        </w:rPr>
      </w:pPr>
      <w:proofErr w:type="spellStart"/>
      <w:r w:rsidRPr="00D9421A">
        <w:rPr>
          <w:rFonts w:ascii="Times New Roman" w:hAnsi="Times New Roman" w:cs="Times New Roman"/>
          <w:b/>
          <w:bCs/>
        </w:rPr>
        <w:lastRenderedPageBreak/>
        <w:t>Declaraţie</w:t>
      </w:r>
      <w:proofErr w:type="spellEnd"/>
      <w:r w:rsidRPr="00D9421A">
        <w:rPr>
          <w:rFonts w:ascii="Times New Roman" w:hAnsi="Times New Roman" w:cs="Times New Roman"/>
          <w:b/>
          <w:bCs/>
        </w:rPr>
        <w:t xml:space="preserve"> </w:t>
      </w:r>
      <w:proofErr w:type="spellStart"/>
      <w:r w:rsidRPr="00D9421A">
        <w:rPr>
          <w:rFonts w:ascii="Times New Roman" w:hAnsi="Times New Roman" w:cs="Times New Roman"/>
          <w:b/>
          <w:bCs/>
        </w:rPr>
        <w:t>privind</w:t>
      </w:r>
      <w:proofErr w:type="spellEnd"/>
      <w:r w:rsidRPr="00D9421A">
        <w:rPr>
          <w:rFonts w:ascii="Times New Roman" w:hAnsi="Times New Roman" w:cs="Times New Roman"/>
          <w:b/>
          <w:bCs/>
        </w:rPr>
        <w:t xml:space="preserve"> </w:t>
      </w:r>
      <w:proofErr w:type="spellStart"/>
      <w:r w:rsidRPr="00D9421A">
        <w:rPr>
          <w:rFonts w:ascii="Times New Roman" w:hAnsi="Times New Roman" w:cs="Times New Roman"/>
          <w:b/>
          <w:bCs/>
        </w:rPr>
        <w:t>lista</w:t>
      </w:r>
      <w:proofErr w:type="spellEnd"/>
      <w:r w:rsidRPr="00D9421A">
        <w:rPr>
          <w:rFonts w:ascii="Times New Roman" w:hAnsi="Times New Roman" w:cs="Times New Roman"/>
          <w:b/>
          <w:bCs/>
        </w:rPr>
        <w:t xml:space="preserve"> </w:t>
      </w:r>
      <w:proofErr w:type="spellStart"/>
      <w:r w:rsidRPr="00D9421A">
        <w:rPr>
          <w:rFonts w:ascii="Times New Roman" w:hAnsi="Times New Roman" w:cs="Times New Roman"/>
          <w:b/>
          <w:bCs/>
        </w:rPr>
        <w:t>principalelor</w:t>
      </w:r>
      <w:proofErr w:type="spellEnd"/>
      <w:r w:rsidRPr="00D9421A">
        <w:rPr>
          <w:rFonts w:ascii="Times New Roman" w:hAnsi="Times New Roman" w:cs="Times New Roman"/>
          <w:b/>
          <w:bCs/>
        </w:rPr>
        <w:t xml:space="preserve"> </w:t>
      </w:r>
      <w:proofErr w:type="spellStart"/>
      <w:r w:rsidRPr="00D9421A">
        <w:rPr>
          <w:rFonts w:ascii="Times New Roman" w:hAnsi="Times New Roman" w:cs="Times New Roman"/>
          <w:b/>
          <w:bCs/>
        </w:rPr>
        <w:t>prestări</w:t>
      </w:r>
      <w:proofErr w:type="spellEnd"/>
      <w:r w:rsidRPr="00D9421A">
        <w:rPr>
          <w:rFonts w:ascii="Times New Roman" w:hAnsi="Times New Roman" w:cs="Times New Roman"/>
          <w:b/>
          <w:bCs/>
        </w:rPr>
        <w:t xml:space="preserve"> de </w:t>
      </w:r>
      <w:proofErr w:type="spellStart"/>
      <w:proofErr w:type="gramStart"/>
      <w:r w:rsidRPr="00D9421A">
        <w:rPr>
          <w:rFonts w:ascii="Times New Roman" w:hAnsi="Times New Roman" w:cs="Times New Roman"/>
          <w:b/>
          <w:bCs/>
        </w:rPr>
        <w:t>servicii</w:t>
      </w:r>
      <w:proofErr w:type="spellEnd"/>
      <w:r w:rsidRPr="00D9421A">
        <w:rPr>
          <w:rFonts w:ascii="Times New Roman" w:hAnsi="Times New Roman" w:cs="Times New Roman"/>
          <w:b/>
          <w:bCs/>
        </w:rPr>
        <w:t xml:space="preserve">  </w:t>
      </w:r>
      <w:proofErr w:type="spellStart"/>
      <w:r w:rsidRPr="00D9421A">
        <w:rPr>
          <w:rFonts w:ascii="Times New Roman" w:hAnsi="Times New Roman" w:cs="Times New Roman"/>
          <w:b/>
          <w:bCs/>
        </w:rPr>
        <w:t>în</w:t>
      </w:r>
      <w:proofErr w:type="spellEnd"/>
      <w:proofErr w:type="gramEnd"/>
      <w:r w:rsidRPr="00D9421A">
        <w:rPr>
          <w:rFonts w:ascii="Times New Roman" w:hAnsi="Times New Roman" w:cs="Times New Roman"/>
          <w:b/>
          <w:bCs/>
        </w:rPr>
        <w:t xml:space="preserve"> </w:t>
      </w:r>
      <w:proofErr w:type="spellStart"/>
      <w:r w:rsidRPr="00D9421A">
        <w:rPr>
          <w:rFonts w:ascii="Times New Roman" w:hAnsi="Times New Roman" w:cs="Times New Roman"/>
          <w:b/>
          <w:bCs/>
        </w:rPr>
        <w:t>ultimii</w:t>
      </w:r>
      <w:proofErr w:type="spellEnd"/>
      <w:r w:rsidRPr="00D9421A">
        <w:rPr>
          <w:rFonts w:ascii="Times New Roman" w:hAnsi="Times New Roman" w:cs="Times New Roman"/>
          <w:b/>
          <w:bCs/>
        </w:rPr>
        <w:t xml:space="preserve"> 3 ani</w:t>
      </w:r>
    </w:p>
    <w:p w14:paraId="0FB02B36" w14:textId="77777777" w:rsidR="00FC27DE" w:rsidRPr="00D9421A" w:rsidRDefault="00FC27DE" w:rsidP="00FC27DE">
      <w:pPr>
        <w:jc w:val="center"/>
        <w:rPr>
          <w:rFonts w:ascii="Times New Roman" w:hAnsi="Times New Roman" w:cs="Times New Roman"/>
        </w:rPr>
      </w:pPr>
    </w:p>
    <w:p w14:paraId="74766A17" w14:textId="77777777" w:rsidR="00FC27DE" w:rsidRPr="00D9421A" w:rsidRDefault="00FC27DE" w:rsidP="00FC27DE">
      <w:pPr>
        <w:jc w:val="both"/>
        <w:rPr>
          <w:rFonts w:ascii="Times New Roman" w:hAnsi="Times New Roman" w:cs="Times New Roman"/>
        </w:rPr>
      </w:pPr>
      <w:proofErr w:type="gramStart"/>
      <w:r w:rsidRPr="00D9421A">
        <w:rPr>
          <w:rFonts w:ascii="Times New Roman" w:hAnsi="Times New Roman" w:cs="Times New Roman"/>
        </w:rPr>
        <w:t xml:space="preserve">Subsemnatul,   </w:t>
      </w:r>
      <w:proofErr w:type="spellStart"/>
      <w:proofErr w:type="gramEnd"/>
      <w:r w:rsidRPr="00D9421A">
        <w:rPr>
          <w:rFonts w:ascii="Times New Roman" w:hAnsi="Times New Roman" w:cs="Times New Roman"/>
        </w:rPr>
        <w:t>reprezentant</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împuternicit</w:t>
      </w:r>
      <w:proofErr w:type="spellEnd"/>
      <w:r w:rsidRPr="00D9421A">
        <w:rPr>
          <w:rFonts w:ascii="Times New Roman" w:hAnsi="Times New Roman" w:cs="Times New Roman"/>
        </w:rPr>
        <w:t xml:space="preserve"> al   ............................... (</w:t>
      </w:r>
      <w:proofErr w:type="spellStart"/>
      <w:r w:rsidRPr="00D9421A">
        <w:rPr>
          <w:rFonts w:ascii="Times New Roman" w:hAnsi="Times New Roman" w:cs="Times New Roman"/>
        </w:rPr>
        <w:t>denumirea</w:t>
      </w:r>
      <w:proofErr w:type="spellEnd"/>
      <w:r w:rsidRPr="00D9421A">
        <w:rPr>
          <w:rFonts w:ascii="Times New Roman" w:hAnsi="Times New Roman" w:cs="Times New Roman"/>
        </w:rPr>
        <w:t>/</w:t>
      </w:r>
      <w:proofErr w:type="spellStart"/>
      <w:r w:rsidRPr="00D9421A">
        <w:rPr>
          <w:rFonts w:ascii="Times New Roman" w:hAnsi="Times New Roman" w:cs="Times New Roman"/>
        </w:rPr>
        <w:t>numele</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si</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sediul</w:t>
      </w:r>
      <w:proofErr w:type="spellEnd"/>
      <w:r w:rsidRPr="00D9421A">
        <w:rPr>
          <w:rFonts w:ascii="Times New Roman" w:hAnsi="Times New Roman" w:cs="Times New Roman"/>
        </w:rPr>
        <w:t>/</w:t>
      </w:r>
      <w:proofErr w:type="spellStart"/>
      <w:proofErr w:type="gramStart"/>
      <w:r w:rsidRPr="00D9421A">
        <w:rPr>
          <w:rFonts w:ascii="Times New Roman" w:hAnsi="Times New Roman" w:cs="Times New Roman"/>
        </w:rPr>
        <w:t>adresa</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operatorului</w:t>
      </w:r>
      <w:proofErr w:type="spellEnd"/>
      <w:proofErr w:type="gramEnd"/>
      <w:r w:rsidRPr="00D9421A">
        <w:rPr>
          <w:rFonts w:ascii="Times New Roman" w:hAnsi="Times New Roman" w:cs="Times New Roman"/>
        </w:rPr>
        <w:t xml:space="preserve">  economic) </w:t>
      </w:r>
      <w:proofErr w:type="spellStart"/>
      <w:proofErr w:type="gramStart"/>
      <w:r w:rsidRPr="00D9421A">
        <w:rPr>
          <w:rFonts w:ascii="Times New Roman" w:hAnsi="Times New Roman" w:cs="Times New Roman"/>
        </w:rPr>
        <w:t>declar</w:t>
      </w:r>
      <w:proofErr w:type="spellEnd"/>
      <w:r w:rsidRPr="00D9421A">
        <w:rPr>
          <w:rFonts w:ascii="Times New Roman" w:hAnsi="Times New Roman" w:cs="Times New Roman"/>
        </w:rPr>
        <w:t xml:space="preserve">  pe</w:t>
      </w:r>
      <w:proofErr w:type="gramEnd"/>
      <w:r w:rsidRPr="00D9421A">
        <w:rPr>
          <w:rFonts w:ascii="Times New Roman" w:hAnsi="Times New Roman" w:cs="Times New Roman"/>
        </w:rPr>
        <w:t xml:space="preserve">  </w:t>
      </w:r>
      <w:proofErr w:type="gramStart"/>
      <w:r w:rsidRPr="00D9421A">
        <w:rPr>
          <w:rFonts w:ascii="Times New Roman" w:hAnsi="Times New Roman" w:cs="Times New Roman"/>
        </w:rPr>
        <w:t xml:space="preserve">propria  </w:t>
      </w:r>
      <w:proofErr w:type="spellStart"/>
      <w:r w:rsidRPr="00D9421A">
        <w:rPr>
          <w:rFonts w:ascii="Times New Roman" w:hAnsi="Times New Roman" w:cs="Times New Roman"/>
        </w:rPr>
        <w:t>răspundere</w:t>
      </w:r>
      <w:proofErr w:type="spellEnd"/>
      <w:r w:rsidRPr="00D9421A">
        <w:rPr>
          <w:rFonts w:ascii="Times New Roman" w:hAnsi="Times New Roman" w:cs="Times New Roman"/>
        </w:rPr>
        <w:t>,  sub</w:t>
      </w:r>
      <w:proofErr w:type="gramEnd"/>
      <w:r w:rsidRPr="00D9421A">
        <w:rPr>
          <w:rFonts w:ascii="Times New Roman" w:hAnsi="Times New Roman" w:cs="Times New Roman"/>
        </w:rPr>
        <w:t xml:space="preserve">  </w:t>
      </w:r>
      <w:proofErr w:type="spellStart"/>
      <w:proofErr w:type="gramStart"/>
      <w:r w:rsidRPr="00D9421A">
        <w:rPr>
          <w:rFonts w:ascii="Times New Roman" w:hAnsi="Times New Roman" w:cs="Times New Roman"/>
        </w:rPr>
        <w:t>sancţiunile</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aplicate</w:t>
      </w:r>
      <w:proofErr w:type="spellEnd"/>
      <w:proofErr w:type="gramEnd"/>
      <w:r w:rsidRPr="00D9421A">
        <w:rPr>
          <w:rFonts w:ascii="Times New Roman" w:hAnsi="Times New Roman" w:cs="Times New Roman"/>
        </w:rPr>
        <w:t xml:space="preserve"> </w:t>
      </w:r>
      <w:proofErr w:type="spellStart"/>
      <w:r w:rsidRPr="00D9421A">
        <w:rPr>
          <w:rFonts w:ascii="Times New Roman" w:hAnsi="Times New Roman" w:cs="Times New Roman"/>
        </w:rPr>
        <w:t>faptei</w:t>
      </w:r>
      <w:proofErr w:type="spellEnd"/>
      <w:r w:rsidRPr="00D9421A">
        <w:rPr>
          <w:rFonts w:ascii="Times New Roman" w:hAnsi="Times New Roman" w:cs="Times New Roman"/>
        </w:rPr>
        <w:t xml:space="preserve"> de </w:t>
      </w:r>
      <w:proofErr w:type="spellStart"/>
      <w:r w:rsidRPr="00D9421A">
        <w:rPr>
          <w:rFonts w:ascii="Times New Roman" w:hAnsi="Times New Roman" w:cs="Times New Roman"/>
        </w:rPr>
        <w:t>fals</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în</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acte</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publice</w:t>
      </w:r>
      <w:proofErr w:type="spellEnd"/>
      <w:r w:rsidRPr="00D9421A">
        <w:rPr>
          <w:rFonts w:ascii="Times New Roman" w:hAnsi="Times New Roman" w:cs="Times New Roman"/>
        </w:rPr>
        <w:t xml:space="preserve">, ca </w:t>
      </w:r>
      <w:proofErr w:type="spellStart"/>
      <w:r w:rsidRPr="00D9421A">
        <w:rPr>
          <w:rFonts w:ascii="Times New Roman" w:hAnsi="Times New Roman" w:cs="Times New Roman"/>
        </w:rPr>
        <w:t>datele</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prezentate</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în</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tabelul</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anexat</w:t>
      </w:r>
      <w:proofErr w:type="spellEnd"/>
      <w:r w:rsidRPr="00D9421A">
        <w:rPr>
          <w:rFonts w:ascii="Times New Roman" w:hAnsi="Times New Roman" w:cs="Times New Roman"/>
        </w:rPr>
        <w:t xml:space="preserve"> sunt </w:t>
      </w:r>
      <w:proofErr w:type="spellStart"/>
      <w:r w:rsidRPr="00D9421A">
        <w:rPr>
          <w:rFonts w:ascii="Times New Roman" w:hAnsi="Times New Roman" w:cs="Times New Roman"/>
        </w:rPr>
        <w:t>reale</w:t>
      </w:r>
      <w:proofErr w:type="spellEnd"/>
      <w:r w:rsidRPr="00D9421A">
        <w:rPr>
          <w:rFonts w:ascii="Times New Roman" w:hAnsi="Times New Roman" w:cs="Times New Roman"/>
        </w:rPr>
        <w:t xml:space="preserve">. Subsemnatul </w:t>
      </w:r>
      <w:proofErr w:type="spellStart"/>
      <w:r w:rsidRPr="00D9421A">
        <w:rPr>
          <w:rFonts w:ascii="Times New Roman" w:hAnsi="Times New Roman" w:cs="Times New Roman"/>
        </w:rPr>
        <w:t>declar</w:t>
      </w:r>
      <w:proofErr w:type="spellEnd"/>
      <w:r w:rsidRPr="00D9421A">
        <w:rPr>
          <w:rFonts w:ascii="Times New Roman" w:hAnsi="Times New Roman" w:cs="Times New Roman"/>
        </w:rPr>
        <w:t xml:space="preserve"> ca </w:t>
      </w:r>
      <w:proofErr w:type="spellStart"/>
      <w:r w:rsidRPr="00D9421A">
        <w:rPr>
          <w:rFonts w:ascii="Times New Roman" w:hAnsi="Times New Roman" w:cs="Times New Roman"/>
        </w:rPr>
        <w:t>informaţiile</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furnizate</w:t>
      </w:r>
      <w:proofErr w:type="spellEnd"/>
      <w:r w:rsidRPr="00D9421A">
        <w:rPr>
          <w:rFonts w:ascii="Times New Roman" w:hAnsi="Times New Roman" w:cs="Times New Roman"/>
        </w:rPr>
        <w:t xml:space="preserve"> sunt complete </w:t>
      </w:r>
      <w:proofErr w:type="spellStart"/>
      <w:r w:rsidRPr="00D9421A">
        <w:rPr>
          <w:rFonts w:ascii="Times New Roman" w:hAnsi="Times New Roman" w:cs="Times New Roman"/>
        </w:rPr>
        <w:t>şi</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corecte</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în</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fiecare</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detaliu</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şi</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înteleg</w:t>
      </w:r>
      <w:proofErr w:type="spellEnd"/>
      <w:r w:rsidRPr="00D9421A">
        <w:rPr>
          <w:rFonts w:ascii="Times New Roman" w:hAnsi="Times New Roman" w:cs="Times New Roman"/>
        </w:rPr>
        <w:t xml:space="preserve"> </w:t>
      </w:r>
      <w:proofErr w:type="spellStart"/>
      <w:proofErr w:type="gramStart"/>
      <w:r w:rsidRPr="00D9421A">
        <w:rPr>
          <w:rFonts w:ascii="Times New Roman" w:hAnsi="Times New Roman" w:cs="Times New Roman"/>
        </w:rPr>
        <w:t>că</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autoritatea</w:t>
      </w:r>
      <w:proofErr w:type="spellEnd"/>
      <w:proofErr w:type="gramEnd"/>
      <w:r w:rsidRPr="00D9421A">
        <w:rPr>
          <w:rFonts w:ascii="Times New Roman" w:hAnsi="Times New Roman" w:cs="Times New Roman"/>
        </w:rPr>
        <w:t xml:space="preserve">  </w:t>
      </w:r>
      <w:proofErr w:type="spellStart"/>
      <w:proofErr w:type="gramStart"/>
      <w:r w:rsidRPr="00D9421A">
        <w:rPr>
          <w:rFonts w:ascii="Times New Roman" w:hAnsi="Times New Roman" w:cs="Times New Roman"/>
        </w:rPr>
        <w:t>contractantă</w:t>
      </w:r>
      <w:proofErr w:type="spellEnd"/>
      <w:r w:rsidRPr="00D9421A">
        <w:rPr>
          <w:rFonts w:ascii="Times New Roman" w:hAnsi="Times New Roman" w:cs="Times New Roman"/>
        </w:rPr>
        <w:t xml:space="preserve">  are</w:t>
      </w:r>
      <w:proofErr w:type="gramEnd"/>
      <w:r w:rsidRPr="00D9421A">
        <w:rPr>
          <w:rFonts w:ascii="Times New Roman" w:hAnsi="Times New Roman" w:cs="Times New Roman"/>
        </w:rPr>
        <w:t xml:space="preserve">  </w:t>
      </w:r>
      <w:proofErr w:type="spellStart"/>
      <w:proofErr w:type="gramStart"/>
      <w:r w:rsidRPr="00D9421A">
        <w:rPr>
          <w:rFonts w:ascii="Times New Roman" w:hAnsi="Times New Roman" w:cs="Times New Roman"/>
        </w:rPr>
        <w:t>dreptul</w:t>
      </w:r>
      <w:proofErr w:type="spellEnd"/>
      <w:r w:rsidRPr="00D9421A">
        <w:rPr>
          <w:rFonts w:ascii="Times New Roman" w:hAnsi="Times New Roman" w:cs="Times New Roman"/>
        </w:rPr>
        <w:t xml:space="preserve">  de</w:t>
      </w:r>
      <w:proofErr w:type="gramEnd"/>
      <w:r w:rsidRPr="00D9421A">
        <w:rPr>
          <w:rFonts w:ascii="Times New Roman" w:hAnsi="Times New Roman" w:cs="Times New Roman"/>
        </w:rPr>
        <w:t xml:space="preserve">  </w:t>
      </w:r>
      <w:proofErr w:type="gramStart"/>
      <w:r w:rsidRPr="00D9421A">
        <w:rPr>
          <w:rFonts w:ascii="Times New Roman" w:hAnsi="Times New Roman" w:cs="Times New Roman"/>
        </w:rPr>
        <w:t xml:space="preserve">a  </w:t>
      </w:r>
      <w:proofErr w:type="spellStart"/>
      <w:r w:rsidRPr="00D9421A">
        <w:rPr>
          <w:rFonts w:ascii="Times New Roman" w:hAnsi="Times New Roman" w:cs="Times New Roman"/>
        </w:rPr>
        <w:t>solicita</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în</w:t>
      </w:r>
      <w:proofErr w:type="spellEnd"/>
      <w:proofErr w:type="gramEnd"/>
      <w:r w:rsidRPr="00D9421A">
        <w:rPr>
          <w:rFonts w:ascii="Times New Roman" w:hAnsi="Times New Roman" w:cs="Times New Roman"/>
        </w:rPr>
        <w:t xml:space="preserve">  </w:t>
      </w:r>
      <w:proofErr w:type="spellStart"/>
      <w:proofErr w:type="gramStart"/>
      <w:r w:rsidRPr="00D9421A">
        <w:rPr>
          <w:rFonts w:ascii="Times New Roman" w:hAnsi="Times New Roman" w:cs="Times New Roman"/>
        </w:rPr>
        <w:t>scopul</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verificării</w:t>
      </w:r>
      <w:proofErr w:type="spellEnd"/>
      <w:proofErr w:type="gramEnd"/>
      <w:r w:rsidRPr="00D9421A">
        <w:rPr>
          <w:rFonts w:ascii="Times New Roman" w:hAnsi="Times New Roman" w:cs="Times New Roman"/>
        </w:rPr>
        <w:t xml:space="preserve">  </w:t>
      </w:r>
      <w:proofErr w:type="spellStart"/>
      <w:proofErr w:type="gramStart"/>
      <w:r w:rsidRPr="00D9421A">
        <w:rPr>
          <w:rFonts w:ascii="Times New Roman" w:hAnsi="Times New Roman" w:cs="Times New Roman"/>
        </w:rPr>
        <w:t>şi</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confirmării</w:t>
      </w:r>
      <w:proofErr w:type="spellEnd"/>
      <w:proofErr w:type="gramEnd"/>
      <w:r w:rsidRPr="00D9421A">
        <w:rPr>
          <w:rFonts w:ascii="Times New Roman" w:hAnsi="Times New Roman" w:cs="Times New Roman"/>
        </w:rPr>
        <w:t xml:space="preserve"> </w:t>
      </w:r>
      <w:proofErr w:type="spellStart"/>
      <w:proofErr w:type="gramStart"/>
      <w:r w:rsidRPr="00D9421A">
        <w:rPr>
          <w:rFonts w:ascii="Times New Roman" w:hAnsi="Times New Roman" w:cs="Times New Roman"/>
        </w:rPr>
        <w:t>declaraţiilor</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situaţiilor</w:t>
      </w:r>
      <w:proofErr w:type="spellEnd"/>
      <w:proofErr w:type="gramEnd"/>
      <w:r w:rsidRPr="00D9421A">
        <w:rPr>
          <w:rFonts w:ascii="Times New Roman" w:hAnsi="Times New Roman" w:cs="Times New Roman"/>
        </w:rPr>
        <w:t xml:space="preserve">  </w:t>
      </w:r>
      <w:proofErr w:type="spellStart"/>
      <w:proofErr w:type="gramStart"/>
      <w:r w:rsidRPr="00D9421A">
        <w:rPr>
          <w:rFonts w:ascii="Times New Roman" w:hAnsi="Times New Roman" w:cs="Times New Roman"/>
        </w:rPr>
        <w:t>şi</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documentelor</w:t>
      </w:r>
      <w:proofErr w:type="spellEnd"/>
      <w:proofErr w:type="gramEnd"/>
      <w:r w:rsidRPr="00D9421A">
        <w:rPr>
          <w:rFonts w:ascii="Times New Roman" w:hAnsi="Times New Roman" w:cs="Times New Roman"/>
        </w:rPr>
        <w:t xml:space="preserve">  </w:t>
      </w:r>
      <w:proofErr w:type="gramStart"/>
      <w:r w:rsidRPr="00D9421A">
        <w:rPr>
          <w:rFonts w:ascii="Times New Roman" w:hAnsi="Times New Roman" w:cs="Times New Roman"/>
        </w:rPr>
        <w:t xml:space="preserve">care  </w:t>
      </w:r>
      <w:proofErr w:type="spellStart"/>
      <w:r w:rsidRPr="00D9421A">
        <w:rPr>
          <w:rFonts w:ascii="Times New Roman" w:hAnsi="Times New Roman" w:cs="Times New Roman"/>
        </w:rPr>
        <w:t>însoţesc</w:t>
      </w:r>
      <w:proofErr w:type="spellEnd"/>
      <w:proofErr w:type="gramEnd"/>
      <w:r w:rsidRPr="00D9421A">
        <w:rPr>
          <w:rFonts w:ascii="Times New Roman" w:hAnsi="Times New Roman" w:cs="Times New Roman"/>
        </w:rPr>
        <w:t xml:space="preserve">  </w:t>
      </w:r>
      <w:proofErr w:type="spellStart"/>
      <w:proofErr w:type="gramStart"/>
      <w:r w:rsidRPr="00D9421A">
        <w:rPr>
          <w:rFonts w:ascii="Times New Roman" w:hAnsi="Times New Roman" w:cs="Times New Roman"/>
        </w:rPr>
        <w:t>oferta</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orice</w:t>
      </w:r>
      <w:proofErr w:type="spellEnd"/>
      <w:proofErr w:type="gramEnd"/>
      <w:r w:rsidRPr="00D9421A">
        <w:rPr>
          <w:rFonts w:ascii="Times New Roman" w:hAnsi="Times New Roman" w:cs="Times New Roman"/>
        </w:rPr>
        <w:t xml:space="preserve">  </w:t>
      </w:r>
      <w:proofErr w:type="spellStart"/>
      <w:proofErr w:type="gramStart"/>
      <w:r w:rsidRPr="00D9421A">
        <w:rPr>
          <w:rFonts w:ascii="Times New Roman" w:hAnsi="Times New Roman" w:cs="Times New Roman"/>
        </w:rPr>
        <w:t>informaţii</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suplimentare</w:t>
      </w:r>
      <w:proofErr w:type="spellEnd"/>
      <w:proofErr w:type="gramEnd"/>
      <w:r w:rsidRPr="00D9421A">
        <w:rPr>
          <w:rFonts w:ascii="Times New Roman" w:hAnsi="Times New Roman" w:cs="Times New Roman"/>
        </w:rPr>
        <w:t xml:space="preserve">  </w:t>
      </w:r>
      <w:proofErr w:type="spellStart"/>
      <w:r w:rsidRPr="00D9421A">
        <w:rPr>
          <w:rFonts w:ascii="Times New Roman" w:hAnsi="Times New Roman" w:cs="Times New Roman"/>
        </w:rPr>
        <w:t>în</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scopul</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verificării</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datelor</w:t>
      </w:r>
      <w:proofErr w:type="spellEnd"/>
      <w:r w:rsidRPr="00D9421A">
        <w:rPr>
          <w:rFonts w:ascii="Times New Roman" w:hAnsi="Times New Roman" w:cs="Times New Roman"/>
        </w:rPr>
        <w:t xml:space="preserve"> din </w:t>
      </w:r>
      <w:proofErr w:type="spellStart"/>
      <w:r w:rsidRPr="00D9421A">
        <w:rPr>
          <w:rFonts w:ascii="Times New Roman" w:hAnsi="Times New Roman" w:cs="Times New Roman"/>
        </w:rPr>
        <w:t>prezenta</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declaraţie</w:t>
      </w:r>
      <w:proofErr w:type="spellEnd"/>
      <w:r w:rsidRPr="00D9421A">
        <w:rPr>
          <w:rFonts w:ascii="Times New Roman" w:hAnsi="Times New Roman" w:cs="Times New Roman"/>
        </w:rPr>
        <w:t>.</w:t>
      </w:r>
    </w:p>
    <w:p w14:paraId="7DD0EC63" w14:textId="77777777" w:rsidR="00FC27DE" w:rsidRPr="00D9421A" w:rsidRDefault="00FC27DE" w:rsidP="00FC27DE">
      <w:pPr>
        <w:jc w:val="both"/>
        <w:rPr>
          <w:rFonts w:ascii="Times New Roman" w:hAnsi="Times New Roman" w:cs="Times New Roman"/>
        </w:rPr>
      </w:pPr>
      <w:r w:rsidRPr="00D9421A">
        <w:rPr>
          <w:rFonts w:ascii="Times New Roman" w:hAnsi="Times New Roman" w:cs="Times New Roman"/>
        </w:rPr>
        <w:t xml:space="preserve">Subsemnatul </w:t>
      </w:r>
      <w:proofErr w:type="spellStart"/>
      <w:r w:rsidRPr="00D9421A">
        <w:rPr>
          <w:rFonts w:ascii="Times New Roman" w:hAnsi="Times New Roman" w:cs="Times New Roman"/>
        </w:rPr>
        <w:t>autorizez</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prin</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prezenta</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orice</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instituţie</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societate</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comercială</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bancă</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alte</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persoane</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juridice</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să</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furnizeze</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informaţii</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reprezentanţilor</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autorizaţi</w:t>
      </w:r>
      <w:proofErr w:type="spellEnd"/>
      <w:r w:rsidRPr="00D9421A">
        <w:rPr>
          <w:rFonts w:ascii="Times New Roman" w:hAnsi="Times New Roman" w:cs="Times New Roman"/>
        </w:rPr>
        <w:t xml:space="preserve"> ai ...........................................................................   (</w:t>
      </w:r>
      <w:proofErr w:type="spellStart"/>
      <w:r w:rsidRPr="00D9421A">
        <w:rPr>
          <w:rFonts w:ascii="Times New Roman" w:hAnsi="Times New Roman" w:cs="Times New Roman"/>
        </w:rPr>
        <w:t>denumirea</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si</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adresa</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autoritaţii</w:t>
      </w:r>
      <w:proofErr w:type="spellEnd"/>
      <w:r w:rsidRPr="00D9421A">
        <w:rPr>
          <w:rFonts w:ascii="Times New Roman" w:hAnsi="Times New Roman" w:cs="Times New Roman"/>
        </w:rPr>
        <w:t xml:space="preserve"> </w:t>
      </w:r>
      <w:proofErr w:type="spellStart"/>
      <w:proofErr w:type="gramStart"/>
      <w:r w:rsidRPr="00D9421A">
        <w:rPr>
          <w:rFonts w:ascii="Times New Roman" w:hAnsi="Times New Roman" w:cs="Times New Roman"/>
        </w:rPr>
        <w:t>contractante</w:t>
      </w:r>
      <w:proofErr w:type="spellEnd"/>
      <w:r w:rsidRPr="00D9421A">
        <w:rPr>
          <w:rFonts w:ascii="Times New Roman" w:hAnsi="Times New Roman" w:cs="Times New Roman"/>
        </w:rPr>
        <w:t xml:space="preserve">)   </w:t>
      </w:r>
      <w:proofErr w:type="gramEnd"/>
      <w:r w:rsidRPr="00D9421A">
        <w:rPr>
          <w:rFonts w:ascii="Times New Roman" w:hAnsi="Times New Roman" w:cs="Times New Roman"/>
        </w:rPr>
        <w:t xml:space="preserve">  cu </w:t>
      </w:r>
      <w:proofErr w:type="spellStart"/>
      <w:r w:rsidRPr="00D9421A">
        <w:rPr>
          <w:rFonts w:ascii="Times New Roman" w:hAnsi="Times New Roman" w:cs="Times New Roman"/>
        </w:rPr>
        <w:t>privire</w:t>
      </w:r>
      <w:proofErr w:type="spellEnd"/>
      <w:r w:rsidRPr="00D9421A">
        <w:rPr>
          <w:rFonts w:ascii="Times New Roman" w:hAnsi="Times New Roman" w:cs="Times New Roman"/>
        </w:rPr>
        <w:t xml:space="preserve"> la </w:t>
      </w:r>
      <w:proofErr w:type="spellStart"/>
      <w:r w:rsidRPr="00D9421A">
        <w:rPr>
          <w:rFonts w:ascii="Times New Roman" w:hAnsi="Times New Roman" w:cs="Times New Roman"/>
        </w:rPr>
        <w:t>orice</w:t>
      </w:r>
      <w:proofErr w:type="spellEnd"/>
      <w:r w:rsidRPr="00D9421A">
        <w:rPr>
          <w:rFonts w:ascii="Times New Roman" w:hAnsi="Times New Roman" w:cs="Times New Roman"/>
        </w:rPr>
        <w:t xml:space="preserve"> aspect </w:t>
      </w:r>
      <w:proofErr w:type="spellStart"/>
      <w:r w:rsidRPr="00D9421A">
        <w:rPr>
          <w:rFonts w:ascii="Times New Roman" w:hAnsi="Times New Roman" w:cs="Times New Roman"/>
        </w:rPr>
        <w:t>tehnic</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si</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financiar</w:t>
      </w:r>
      <w:proofErr w:type="spellEnd"/>
      <w:r w:rsidRPr="00D9421A">
        <w:rPr>
          <w:rFonts w:ascii="Times New Roman" w:hAnsi="Times New Roman" w:cs="Times New Roman"/>
        </w:rPr>
        <w:t xml:space="preserve"> in </w:t>
      </w:r>
      <w:proofErr w:type="spellStart"/>
      <w:r w:rsidRPr="00D9421A">
        <w:rPr>
          <w:rFonts w:ascii="Times New Roman" w:hAnsi="Times New Roman" w:cs="Times New Roman"/>
        </w:rPr>
        <w:t>legatură</w:t>
      </w:r>
      <w:proofErr w:type="spellEnd"/>
      <w:r w:rsidRPr="00D9421A">
        <w:rPr>
          <w:rFonts w:ascii="Times New Roman" w:hAnsi="Times New Roman" w:cs="Times New Roman"/>
        </w:rPr>
        <w:t xml:space="preserve"> cu </w:t>
      </w:r>
      <w:proofErr w:type="spellStart"/>
      <w:r w:rsidRPr="00D9421A">
        <w:rPr>
          <w:rFonts w:ascii="Times New Roman" w:hAnsi="Times New Roman" w:cs="Times New Roman"/>
        </w:rPr>
        <w:t>activitatea</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noastră</w:t>
      </w:r>
      <w:proofErr w:type="spellEnd"/>
      <w:r w:rsidRPr="00D9421A">
        <w:rPr>
          <w:rFonts w:ascii="Times New Roman" w:hAnsi="Times New Roman" w:cs="Times New Roman"/>
        </w:rPr>
        <w:t>.</w:t>
      </w:r>
    </w:p>
    <w:p w14:paraId="530991DE" w14:textId="77777777" w:rsidR="00FC27DE" w:rsidRPr="00D9421A" w:rsidRDefault="00FC27DE" w:rsidP="00FC27DE">
      <w:pPr>
        <w:jc w:val="both"/>
        <w:rPr>
          <w:rFonts w:ascii="Times New Roman" w:hAnsi="Times New Roman" w:cs="Times New Roman"/>
        </w:rPr>
      </w:pPr>
      <w:proofErr w:type="spellStart"/>
      <w:r w:rsidRPr="00D9421A">
        <w:rPr>
          <w:rFonts w:ascii="Times New Roman" w:hAnsi="Times New Roman" w:cs="Times New Roman"/>
        </w:rPr>
        <w:t>Prezenta</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declaraţie</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este</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valabilă</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până</w:t>
      </w:r>
      <w:proofErr w:type="spellEnd"/>
      <w:r w:rsidRPr="00D9421A">
        <w:rPr>
          <w:rFonts w:ascii="Times New Roman" w:hAnsi="Times New Roman" w:cs="Times New Roman"/>
        </w:rPr>
        <w:t xml:space="preserve"> la data de ...............................................................(se </w:t>
      </w:r>
      <w:proofErr w:type="spellStart"/>
      <w:r w:rsidRPr="00D9421A">
        <w:rPr>
          <w:rFonts w:ascii="Times New Roman" w:hAnsi="Times New Roman" w:cs="Times New Roman"/>
        </w:rPr>
        <w:t>precizează</w:t>
      </w:r>
      <w:proofErr w:type="spellEnd"/>
      <w:r w:rsidRPr="00D9421A">
        <w:rPr>
          <w:rFonts w:ascii="Times New Roman" w:hAnsi="Times New Roman" w:cs="Times New Roman"/>
        </w:rPr>
        <w:t xml:space="preserve"> data expirării perioadei de valabilitate </w:t>
      </w:r>
      <w:proofErr w:type="gramStart"/>
      <w:r w:rsidRPr="00D9421A">
        <w:rPr>
          <w:rFonts w:ascii="Times New Roman" w:hAnsi="Times New Roman" w:cs="Times New Roman"/>
        </w:rPr>
        <w:t>a</w:t>
      </w:r>
      <w:proofErr w:type="gramEnd"/>
      <w:r w:rsidRPr="00D9421A">
        <w:rPr>
          <w:rFonts w:ascii="Times New Roman" w:hAnsi="Times New Roman" w:cs="Times New Roman"/>
        </w:rPr>
        <w:t xml:space="preserve"> ofertei) </w:t>
      </w:r>
    </w:p>
    <w:p w14:paraId="312DCDE3" w14:textId="77777777" w:rsidR="00FC27DE" w:rsidRPr="00D9421A" w:rsidRDefault="00FC27DE" w:rsidP="00FC27DE">
      <w:pPr>
        <w:jc w:val="both"/>
        <w:rPr>
          <w:rFonts w:ascii="Times New Roman" w:hAnsi="Times New Roman" w:cs="Times New Roman"/>
        </w:rPr>
      </w:pPr>
    </w:p>
    <w:p w14:paraId="454047F2" w14:textId="77777777" w:rsidR="00FC27DE" w:rsidRPr="00D9421A" w:rsidRDefault="00FC27DE" w:rsidP="00FC27DE">
      <w:pPr>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58"/>
        <w:gridCol w:w="1953"/>
        <w:gridCol w:w="1348"/>
        <w:gridCol w:w="1637"/>
        <w:gridCol w:w="971"/>
        <w:gridCol w:w="1297"/>
        <w:gridCol w:w="820"/>
      </w:tblGrid>
      <w:tr w:rsidR="00EB1097" w:rsidRPr="00D9421A" w14:paraId="23C57DE5" w14:textId="77777777" w:rsidTr="00D9421A">
        <w:tc>
          <w:tcPr>
            <w:tcW w:w="562" w:type="dxa"/>
          </w:tcPr>
          <w:p w14:paraId="4E14D785" w14:textId="77777777" w:rsidR="00EB1097" w:rsidRPr="00D9421A" w:rsidRDefault="00EB1097" w:rsidP="00620B09">
            <w:pPr>
              <w:jc w:val="center"/>
              <w:rPr>
                <w:rFonts w:ascii="Times New Roman" w:hAnsi="Times New Roman" w:cs="Times New Roman"/>
                <w:b/>
                <w:bCs/>
              </w:rPr>
            </w:pPr>
            <w:r w:rsidRPr="00D9421A">
              <w:rPr>
                <w:rFonts w:ascii="Times New Roman" w:hAnsi="Times New Roman" w:cs="Times New Roman"/>
                <w:b/>
                <w:bCs/>
              </w:rPr>
              <w:t>Nr.</w:t>
            </w:r>
          </w:p>
          <w:p w14:paraId="109CE389" w14:textId="77777777" w:rsidR="00EB1097" w:rsidRPr="00D9421A" w:rsidRDefault="00EB1097" w:rsidP="00620B09">
            <w:pPr>
              <w:jc w:val="center"/>
              <w:rPr>
                <w:rFonts w:ascii="Times New Roman" w:hAnsi="Times New Roman" w:cs="Times New Roman"/>
                <w:b/>
                <w:bCs/>
              </w:rPr>
            </w:pPr>
            <w:proofErr w:type="spellStart"/>
            <w:r w:rsidRPr="00D9421A">
              <w:rPr>
                <w:rFonts w:ascii="Times New Roman" w:hAnsi="Times New Roman" w:cs="Times New Roman"/>
                <w:b/>
                <w:bCs/>
              </w:rPr>
              <w:t>crt</w:t>
            </w:r>
            <w:proofErr w:type="spellEnd"/>
            <w:r w:rsidRPr="00D9421A">
              <w:rPr>
                <w:rFonts w:ascii="Times New Roman" w:hAnsi="Times New Roman" w:cs="Times New Roman"/>
                <w:b/>
                <w:bCs/>
              </w:rPr>
              <w:t>.</w:t>
            </w:r>
          </w:p>
        </w:tc>
        <w:tc>
          <w:tcPr>
            <w:tcW w:w="1158" w:type="dxa"/>
          </w:tcPr>
          <w:p w14:paraId="6DD1A68E" w14:textId="77777777" w:rsidR="00EB1097" w:rsidRPr="00D9421A" w:rsidRDefault="00EB1097" w:rsidP="00620B09">
            <w:pPr>
              <w:jc w:val="center"/>
              <w:rPr>
                <w:rFonts w:ascii="Times New Roman" w:hAnsi="Times New Roman" w:cs="Times New Roman"/>
                <w:b/>
                <w:bCs/>
              </w:rPr>
            </w:pPr>
            <w:r w:rsidRPr="00D9421A">
              <w:rPr>
                <w:rFonts w:ascii="Times New Roman" w:hAnsi="Times New Roman" w:cs="Times New Roman"/>
                <w:b/>
                <w:bCs/>
              </w:rPr>
              <w:t xml:space="preserve">Nr/ data/ </w:t>
            </w:r>
            <w:proofErr w:type="spellStart"/>
            <w:r w:rsidRPr="00D9421A">
              <w:rPr>
                <w:rFonts w:ascii="Times New Roman" w:hAnsi="Times New Roman" w:cs="Times New Roman"/>
                <w:b/>
                <w:bCs/>
              </w:rPr>
              <w:t>Obiectul</w:t>
            </w:r>
            <w:proofErr w:type="spellEnd"/>
            <w:r w:rsidRPr="00D9421A">
              <w:rPr>
                <w:rFonts w:ascii="Times New Roman" w:hAnsi="Times New Roman" w:cs="Times New Roman"/>
                <w:b/>
                <w:bCs/>
              </w:rPr>
              <w:t xml:space="preserve"> </w:t>
            </w:r>
            <w:proofErr w:type="spellStart"/>
            <w:r w:rsidRPr="00D9421A">
              <w:rPr>
                <w:rFonts w:ascii="Times New Roman" w:hAnsi="Times New Roman" w:cs="Times New Roman"/>
                <w:b/>
                <w:bCs/>
              </w:rPr>
              <w:t>contractului</w:t>
            </w:r>
            <w:proofErr w:type="spellEnd"/>
          </w:p>
        </w:tc>
        <w:tc>
          <w:tcPr>
            <w:tcW w:w="1953" w:type="dxa"/>
          </w:tcPr>
          <w:p w14:paraId="1EEF80BC" w14:textId="77777777" w:rsidR="00EB1097" w:rsidRPr="00D9421A" w:rsidRDefault="00EB1097" w:rsidP="00620B09">
            <w:pPr>
              <w:jc w:val="center"/>
              <w:rPr>
                <w:rFonts w:ascii="Times New Roman" w:hAnsi="Times New Roman" w:cs="Times New Roman"/>
                <w:b/>
                <w:bCs/>
              </w:rPr>
            </w:pPr>
            <w:proofErr w:type="spellStart"/>
            <w:r w:rsidRPr="00D9421A">
              <w:rPr>
                <w:rFonts w:ascii="Times New Roman" w:hAnsi="Times New Roman" w:cs="Times New Roman"/>
                <w:b/>
                <w:bCs/>
              </w:rPr>
              <w:t>Denumirea</w:t>
            </w:r>
            <w:proofErr w:type="spellEnd"/>
            <w:r w:rsidRPr="00D9421A">
              <w:rPr>
                <w:rFonts w:ascii="Times New Roman" w:hAnsi="Times New Roman" w:cs="Times New Roman"/>
                <w:b/>
                <w:bCs/>
              </w:rPr>
              <w:t>/</w:t>
            </w:r>
            <w:proofErr w:type="spellStart"/>
            <w:r w:rsidRPr="00D9421A">
              <w:rPr>
                <w:rFonts w:ascii="Times New Roman" w:hAnsi="Times New Roman" w:cs="Times New Roman"/>
                <w:b/>
                <w:bCs/>
              </w:rPr>
              <w:t>numele</w:t>
            </w:r>
            <w:proofErr w:type="spellEnd"/>
            <w:r w:rsidRPr="00D9421A">
              <w:rPr>
                <w:rFonts w:ascii="Times New Roman" w:hAnsi="Times New Roman" w:cs="Times New Roman"/>
                <w:b/>
                <w:bCs/>
              </w:rPr>
              <w:t xml:space="preserve"> </w:t>
            </w:r>
            <w:proofErr w:type="spellStart"/>
            <w:r w:rsidRPr="00D9421A">
              <w:rPr>
                <w:rFonts w:ascii="Times New Roman" w:hAnsi="Times New Roman" w:cs="Times New Roman"/>
                <w:b/>
                <w:bCs/>
              </w:rPr>
              <w:t>beneficiarului</w:t>
            </w:r>
            <w:proofErr w:type="spellEnd"/>
            <w:r w:rsidRPr="00D9421A">
              <w:rPr>
                <w:rFonts w:ascii="Times New Roman" w:hAnsi="Times New Roman" w:cs="Times New Roman"/>
                <w:b/>
                <w:bCs/>
              </w:rPr>
              <w:t>/</w:t>
            </w:r>
            <w:proofErr w:type="spellStart"/>
            <w:r w:rsidRPr="00D9421A">
              <w:rPr>
                <w:rFonts w:ascii="Times New Roman" w:hAnsi="Times New Roman" w:cs="Times New Roman"/>
                <w:b/>
                <w:bCs/>
              </w:rPr>
              <w:t>adresa</w:t>
            </w:r>
            <w:proofErr w:type="spellEnd"/>
          </w:p>
        </w:tc>
        <w:tc>
          <w:tcPr>
            <w:tcW w:w="1348" w:type="dxa"/>
          </w:tcPr>
          <w:p w14:paraId="652A7C8B" w14:textId="77777777" w:rsidR="00EB1097" w:rsidRPr="00D9421A" w:rsidRDefault="00EB1097" w:rsidP="00620B09">
            <w:pPr>
              <w:jc w:val="center"/>
              <w:rPr>
                <w:rFonts w:ascii="Times New Roman" w:hAnsi="Times New Roman" w:cs="Times New Roman"/>
                <w:b/>
                <w:bCs/>
              </w:rPr>
            </w:pPr>
            <w:r w:rsidRPr="00D9421A">
              <w:rPr>
                <w:rFonts w:ascii="Times New Roman" w:eastAsia="Times New Roman" w:hAnsi="Times New Roman" w:cs="Times New Roman"/>
                <w:b/>
                <w:bCs/>
                <w:lang w:val="ro-RO" w:eastAsia="ro-RO"/>
              </w:rPr>
              <w:t>Data si numarul documentului de receptie</w:t>
            </w:r>
          </w:p>
        </w:tc>
        <w:tc>
          <w:tcPr>
            <w:tcW w:w="1637" w:type="dxa"/>
          </w:tcPr>
          <w:p w14:paraId="29F8CEF1" w14:textId="77777777" w:rsidR="00EB1097" w:rsidRPr="00D9421A" w:rsidRDefault="00EB1097" w:rsidP="00620B09">
            <w:pPr>
              <w:jc w:val="center"/>
              <w:rPr>
                <w:rFonts w:ascii="Times New Roman" w:hAnsi="Times New Roman" w:cs="Times New Roman"/>
                <w:b/>
                <w:bCs/>
              </w:rPr>
            </w:pPr>
            <w:proofErr w:type="spellStart"/>
            <w:r w:rsidRPr="00D9421A">
              <w:rPr>
                <w:rFonts w:ascii="Times New Roman" w:hAnsi="Times New Roman" w:cs="Times New Roman"/>
                <w:b/>
                <w:bCs/>
              </w:rPr>
              <w:t>Calitatea</w:t>
            </w:r>
            <w:proofErr w:type="spellEnd"/>
            <w:r w:rsidRPr="00D9421A">
              <w:rPr>
                <w:rFonts w:ascii="Times New Roman" w:hAnsi="Times New Roman" w:cs="Times New Roman"/>
                <w:b/>
                <w:bCs/>
              </w:rPr>
              <w:t xml:space="preserve"> </w:t>
            </w:r>
            <w:proofErr w:type="spellStart"/>
            <w:r w:rsidRPr="00D9421A">
              <w:rPr>
                <w:rFonts w:ascii="Times New Roman" w:hAnsi="Times New Roman" w:cs="Times New Roman"/>
                <w:b/>
                <w:bCs/>
              </w:rPr>
              <w:t>prestatorului</w:t>
            </w:r>
            <w:proofErr w:type="spellEnd"/>
            <w:r w:rsidRPr="00D9421A">
              <w:rPr>
                <w:rFonts w:ascii="Times New Roman" w:hAnsi="Times New Roman" w:cs="Times New Roman"/>
              </w:rPr>
              <w:t>*</w:t>
            </w:r>
          </w:p>
        </w:tc>
        <w:tc>
          <w:tcPr>
            <w:tcW w:w="971" w:type="dxa"/>
          </w:tcPr>
          <w:p w14:paraId="4927C359" w14:textId="77777777" w:rsidR="00EB1097" w:rsidRPr="00D9421A" w:rsidRDefault="00EB1097" w:rsidP="00620B09">
            <w:pPr>
              <w:jc w:val="center"/>
              <w:rPr>
                <w:rFonts w:ascii="Times New Roman" w:hAnsi="Times New Roman" w:cs="Times New Roman"/>
                <w:b/>
                <w:bCs/>
              </w:rPr>
            </w:pPr>
            <w:proofErr w:type="spellStart"/>
            <w:r w:rsidRPr="00D9421A">
              <w:rPr>
                <w:rFonts w:ascii="Times New Roman" w:hAnsi="Times New Roman" w:cs="Times New Roman"/>
                <w:b/>
                <w:bCs/>
              </w:rPr>
              <w:t>Pretul</w:t>
            </w:r>
            <w:proofErr w:type="spellEnd"/>
            <w:r w:rsidRPr="00D9421A">
              <w:rPr>
                <w:rFonts w:ascii="Times New Roman" w:hAnsi="Times New Roman" w:cs="Times New Roman"/>
                <w:b/>
                <w:bCs/>
              </w:rPr>
              <w:t xml:space="preserve"> total al </w:t>
            </w:r>
            <w:proofErr w:type="spellStart"/>
            <w:r w:rsidRPr="00D9421A">
              <w:rPr>
                <w:rFonts w:ascii="Times New Roman" w:hAnsi="Times New Roman" w:cs="Times New Roman"/>
                <w:b/>
                <w:bCs/>
              </w:rPr>
              <w:t>contractului</w:t>
            </w:r>
            <w:proofErr w:type="spellEnd"/>
          </w:p>
        </w:tc>
        <w:tc>
          <w:tcPr>
            <w:tcW w:w="1297" w:type="dxa"/>
          </w:tcPr>
          <w:p w14:paraId="157E1855" w14:textId="77777777" w:rsidR="00EB1097" w:rsidRPr="00D9421A" w:rsidRDefault="00EB1097" w:rsidP="00620B09">
            <w:pPr>
              <w:jc w:val="center"/>
              <w:rPr>
                <w:rFonts w:ascii="Times New Roman" w:hAnsi="Times New Roman" w:cs="Times New Roman"/>
                <w:b/>
                <w:bCs/>
              </w:rPr>
            </w:pPr>
            <w:proofErr w:type="spellStart"/>
            <w:r w:rsidRPr="00D9421A">
              <w:rPr>
                <w:rFonts w:ascii="Times New Roman" w:hAnsi="Times New Roman" w:cs="Times New Roman"/>
                <w:b/>
                <w:bCs/>
              </w:rPr>
              <w:t>Procent</w:t>
            </w:r>
            <w:proofErr w:type="spellEnd"/>
            <w:r w:rsidRPr="00D9421A">
              <w:rPr>
                <w:rFonts w:ascii="Times New Roman" w:hAnsi="Times New Roman" w:cs="Times New Roman"/>
                <w:b/>
                <w:bCs/>
              </w:rPr>
              <w:t xml:space="preserve"> </w:t>
            </w:r>
            <w:proofErr w:type="spellStart"/>
            <w:r w:rsidRPr="00D9421A">
              <w:rPr>
                <w:rFonts w:ascii="Times New Roman" w:hAnsi="Times New Roman" w:cs="Times New Roman"/>
                <w:b/>
                <w:bCs/>
              </w:rPr>
              <w:t>indeplinit</w:t>
            </w:r>
            <w:proofErr w:type="spellEnd"/>
            <w:r w:rsidRPr="00D9421A">
              <w:rPr>
                <w:rFonts w:ascii="Times New Roman" w:hAnsi="Times New Roman" w:cs="Times New Roman"/>
                <w:b/>
                <w:bCs/>
              </w:rPr>
              <w:t xml:space="preserve"> de </w:t>
            </w:r>
            <w:proofErr w:type="spellStart"/>
            <w:r w:rsidRPr="00D9421A">
              <w:rPr>
                <w:rFonts w:ascii="Times New Roman" w:hAnsi="Times New Roman" w:cs="Times New Roman"/>
                <w:b/>
                <w:bCs/>
              </w:rPr>
              <w:t>prestator</w:t>
            </w:r>
            <w:proofErr w:type="spellEnd"/>
          </w:p>
          <w:p w14:paraId="2178370B" w14:textId="77777777" w:rsidR="00EB1097" w:rsidRPr="00D9421A" w:rsidRDefault="00EB1097" w:rsidP="00620B09">
            <w:pPr>
              <w:jc w:val="center"/>
              <w:rPr>
                <w:rFonts w:ascii="Times New Roman" w:hAnsi="Times New Roman" w:cs="Times New Roman"/>
                <w:b/>
                <w:bCs/>
              </w:rPr>
            </w:pPr>
            <w:r w:rsidRPr="00D9421A">
              <w:rPr>
                <w:rFonts w:ascii="Times New Roman" w:hAnsi="Times New Roman" w:cs="Times New Roman"/>
                <w:b/>
                <w:bCs/>
              </w:rPr>
              <w:t>%</w:t>
            </w:r>
          </w:p>
        </w:tc>
        <w:tc>
          <w:tcPr>
            <w:tcW w:w="820" w:type="dxa"/>
          </w:tcPr>
          <w:p w14:paraId="1BE46363" w14:textId="77777777" w:rsidR="00EB1097" w:rsidRPr="00D9421A" w:rsidRDefault="00EB1097" w:rsidP="00620B09">
            <w:pPr>
              <w:jc w:val="center"/>
              <w:rPr>
                <w:rFonts w:ascii="Times New Roman" w:hAnsi="Times New Roman" w:cs="Times New Roman"/>
                <w:b/>
                <w:bCs/>
              </w:rPr>
            </w:pPr>
            <w:proofErr w:type="spellStart"/>
            <w:r w:rsidRPr="00D9421A">
              <w:rPr>
                <w:rFonts w:ascii="Times New Roman" w:hAnsi="Times New Roman" w:cs="Times New Roman"/>
                <w:b/>
                <w:bCs/>
              </w:rPr>
              <w:t>Perioada</w:t>
            </w:r>
            <w:proofErr w:type="spellEnd"/>
            <w:r w:rsidRPr="00D9421A">
              <w:rPr>
                <w:rFonts w:ascii="Times New Roman" w:hAnsi="Times New Roman" w:cs="Times New Roman"/>
                <w:b/>
                <w:bCs/>
              </w:rPr>
              <w:t xml:space="preserve"> de derulare</w:t>
            </w:r>
            <w:r w:rsidRPr="00D9421A">
              <w:rPr>
                <w:rFonts w:ascii="Times New Roman" w:hAnsi="Times New Roman" w:cs="Times New Roman"/>
              </w:rPr>
              <w:t>**</w:t>
            </w:r>
          </w:p>
        </w:tc>
      </w:tr>
      <w:tr w:rsidR="00EB1097" w:rsidRPr="00D9421A" w14:paraId="293AFBB0" w14:textId="77777777" w:rsidTr="00D9421A">
        <w:tc>
          <w:tcPr>
            <w:tcW w:w="562" w:type="dxa"/>
          </w:tcPr>
          <w:p w14:paraId="6A7B851E" w14:textId="77777777" w:rsidR="00EB1097" w:rsidRPr="00D9421A" w:rsidRDefault="00EB1097" w:rsidP="00620B09">
            <w:pPr>
              <w:jc w:val="both"/>
              <w:rPr>
                <w:rFonts w:ascii="Times New Roman" w:hAnsi="Times New Roman" w:cs="Times New Roman"/>
              </w:rPr>
            </w:pPr>
          </w:p>
        </w:tc>
        <w:tc>
          <w:tcPr>
            <w:tcW w:w="1158" w:type="dxa"/>
          </w:tcPr>
          <w:p w14:paraId="1FAEC251" w14:textId="77777777" w:rsidR="00EB1097" w:rsidRPr="00D9421A" w:rsidRDefault="00EB1097" w:rsidP="00620B09">
            <w:pPr>
              <w:jc w:val="both"/>
              <w:rPr>
                <w:rFonts w:ascii="Times New Roman" w:hAnsi="Times New Roman" w:cs="Times New Roman"/>
              </w:rPr>
            </w:pPr>
          </w:p>
        </w:tc>
        <w:tc>
          <w:tcPr>
            <w:tcW w:w="1953" w:type="dxa"/>
          </w:tcPr>
          <w:p w14:paraId="0E615EEB" w14:textId="77777777" w:rsidR="00EB1097" w:rsidRPr="00D9421A" w:rsidRDefault="00EB1097" w:rsidP="00620B09">
            <w:pPr>
              <w:jc w:val="both"/>
              <w:rPr>
                <w:rFonts w:ascii="Times New Roman" w:hAnsi="Times New Roman" w:cs="Times New Roman"/>
              </w:rPr>
            </w:pPr>
          </w:p>
        </w:tc>
        <w:tc>
          <w:tcPr>
            <w:tcW w:w="1348" w:type="dxa"/>
          </w:tcPr>
          <w:p w14:paraId="48830768" w14:textId="77777777" w:rsidR="00EB1097" w:rsidRPr="00D9421A" w:rsidRDefault="00EB1097" w:rsidP="00620B09">
            <w:pPr>
              <w:jc w:val="both"/>
              <w:rPr>
                <w:rFonts w:ascii="Times New Roman" w:hAnsi="Times New Roman" w:cs="Times New Roman"/>
              </w:rPr>
            </w:pPr>
          </w:p>
        </w:tc>
        <w:tc>
          <w:tcPr>
            <w:tcW w:w="1637" w:type="dxa"/>
          </w:tcPr>
          <w:p w14:paraId="65BFF6CC" w14:textId="77777777" w:rsidR="00EB1097" w:rsidRPr="00D9421A" w:rsidRDefault="00EB1097" w:rsidP="00620B09">
            <w:pPr>
              <w:jc w:val="both"/>
              <w:rPr>
                <w:rFonts w:ascii="Times New Roman" w:hAnsi="Times New Roman" w:cs="Times New Roman"/>
              </w:rPr>
            </w:pPr>
          </w:p>
        </w:tc>
        <w:tc>
          <w:tcPr>
            <w:tcW w:w="971" w:type="dxa"/>
          </w:tcPr>
          <w:p w14:paraId="106BDE08" w14:textId="77777777" w:rsidR="00EB1097" w:rsidRPr="00D9421A" w:rsidRDefault="00EB1097" w:rsidP="00620B09">
            <w:pPr>
              <w:jc w:val="both"/>
              <w:rPr>
                <w:rFonts w:ascii="Times New Roman" w:hAnsi="Times New Roman" w:cs="Times New Roman"/>
              </w:rPr>
            </w:pPr>
          </w:p>
        </w:tc>
        <w:tc>
          <w:tcPr>
            <w:tcW w:w="1297" w:type="dxa"/>
          </w:tcPr>
          <w:p w14:paraId="15319E4B" w14:textId="77777777" w:rsidR="00EB1097" w:rsidRPr="00D9421A" w:rsidRDefault="00EB1097" w:rsidP="00620B09">
            <w:pPr>
              <w:jc w:val="both"/>
              <w:rPr>
                <w:rFonts w:ascii="Times New Roman" w:hAnsi="Times New Roman" w:cs="Times New Roman"/>
              </w:rPr>
            </w:pPr>
          </w:p>
        </w:tc>
        <w:tc>
          <w:tcPr>
            <w:tcW w:w="820" w:type="dxa"/>
          </w:tcPr>
          <w:p w14:paraId="2B925E5E" w14:textId="77777777" w:rsidR="00EB1097" w:rsidRPr="00D9421A" w:rsidRDefault="00EB1097" w:rsidP="00620B09">
            <w:pPr>
              <w:jc w:val="both"/>
              <w:rPr>
                <w:rFonts w:ascii="Times New Roman" w:hAnsi="Times New Roman" w:cs="Times New Roman"/>
              </w:rPr>
            </w:pPr>
          </w:p>
        </w:tc>
      </w:tr>
      <w:tr w:rsidR="00EB1097" w:rsidRPr="00D9421A" w14:paraId="47AE3140" w14:textId="77777777" w:rsidTr="00D9421A">
        <w:tc>
          <w:tcPr>
            <w:tcW w:w="562" w:type="dxa"/>
          </w:tcPr>
          <w:p w14:paraId="56D669F9" w14:textId="77777777" w:rsidR="00EB1097" w:rsidRPr="00D9421A" w:rsidRDefault="00EB1097" w:rsidP="00620B09">
            <w:pPr>
              <w:jc w:val="both"/>
              <w:rPr>
                <w:rFonts w:ascii="Times New Roman" w:hAnsi="Times New Roman" w:cs="Times New Roman"/>
              </w:rPr>
            </w:pPr>
          </w:p>
        </w:tc>
        <w:tc>
          <w:tcPr>
            <w:tcW w:w="1158" w:type="dxa"/>
          </w:tcPr>
          <w:p w14:paraId="7AAC69E4" w14:textId="77777777" w:rsidR="00EB1097" w:rsidRPr="00D9421A" w:rsidRDefault="00EB1097" w:rsidP="00620B09">
            <w:pPr>
              <w:jc w:val="both"/>
              <w:rPr>
                <w:rFonts w:ascii="Times New Roman" w:hAnsi="Times New Roman" w:cs="Times New Roman"/>
              </w:rPr>
            </w:pPr>
          </w:p>
        </w:tc>
        <w:tc>
          <w:tcPr>
            <w:tcW w:w="1953" w:type="dxa"/>
          </w:tcPr>
          <w:p w14:paraId="43675A5F" w14:textId="77777777" w:rsidR="00EB1097" w:rsidRPr="00D9421A" w:rsidRDefault="00EB1097" w:rsidP="00620B09">
            <w:pPr>
              <w:jc w:val="both"/>
              <w:rPr>
                <w:rFonts w:ascii="Times New Roman" w:hAnsi="Times New Roman" w:cs="Times New Roman"/>
              </w:rPr>
            </w:pPr>
          </w:p>
        </w:tc>
        <w:tc>
          <w:tcPr>
            <w:tcW w:w="1348" w:type="dxa"/>
          </w:tcPr>
          <w:p w14:paraId="6F02C2CE" w14:textId="77777777" w:rsidR="00EB1097" w:rsidRPr="00D9421A" w:rsidRDefault="00EB1097" w:rsidP="00620B09">
            <w:pPr>
              <w:jc w:val="both"/>
              <w:rPr>
                <w:rFonts w:ascii="Times New Roman" w:hAnsi="Times New Roman" w:cs="Times New Roman"/>
              </w:rPr>
            </w:pPr>
          </w:p>
        </w:tc>
        <w:tc>
          <w:tcPr>
            <w:tcW w:w="1637" w:type="dxa"/>
          </w:tcPr>
          <w:p w14:paraId="57F83FF0" w14:textId="77777777" w:rsidR="00EB1097" w:rsidRPr="00D9421A" w:rsidRDefault="00EB1097" w:rsidP="00620B09">
            <w:pPr>
              <w:jc w:val="both"/>
              <w:rPr>
                <w:rFonts w:ascii="Times New Roman" w:hAnsi="Times New Roman" w:cs="Times New Roman"/>
              </w:rPr>
            </w:pPr>
          </w:p>
        </w:tc>
        <w:tc>
          <w:tcPr>
            <w:tcW w:w="971" w:type="dxa"/>
          </w:tcPr>
          <w:p w14:paraId="69B9B1A0" w14:textId="77777777" w:rsidR="00EB1097" w:rsidRPr="00D9421A" w:rsidRDefault="00EB1097" w:rsidP="00620B09">
            <w:pPr>
              <w:jc w:val="both"/>
              <w:rPr>
                <w:rFonts w:ascii="Times New Roman" w:hAnsi="Times New Roman" w:cs="Times New Roman"/>
              </w:rPr>
            </w:pPr>
          </w:p>
        </w:tc>
        <w:tc>
          <w:tcPr>
            <w:tcW w:w="1297" w:type="dxa"/>
          </w:tcPr>
          <w:p w14:paraId="13E0465B" w14:textId="77777777" w:rsidR="00EB1097" w:rsidRPr="00D9421A" w:rsidRDefault="00EB1097" w:rsidP="00620B09">
            <w:pPr>
              <w:jc w:val="both"/>
              <w:rPr>
                <w:rFonts w:ascii="Times New Roman" w:hAnsi="Times New Roman" w:cs="Times New Roman"/>
              </w:rPr>
            </w:pPr>
          </w:p>
        </w:tc>
        <w:tc>
          <w:tcPr>
            <w:tcW w:w="820" w:type="dxa"/>
          </w:tcPr>
          <w:p w14:paraId="1DF7D4DF" w14:textId="77777777" w:rsidR="00EB1097" w:rsidRPr="00D9421A" w:rsidRDefault="00EB1097" w:rsidP="00620B09">
            <w:pPr>
              <w:jc w:val="both"/>
              <w:rPr>
                <w:rFonts w:ascii="Times New Roman" w:hAnsi="Times New Roman" w:cs="Times New Roman"/>
              </w:rPr>
            </w:pPr>
          </w:p>
        </w:tc>
      </w:tr>
      <w:tr w:rsidR="00EB1097" w:rsidRPr="00D9421A" w14:paraId="1FB8866B" w14:textId="77777777" w:rsidTr="00D9421A">
        <w:tc>
          <w:tcPr>
            <w:tcW w:w="562" w:type="dxa"/>
          </w:tcPr>
          <w:p w14:paraId="00A42D9C" w14:textId="77777777" w:rsidR="00EB1097" w:rsidRPr="00D9421A" w:rsidRDefault="00EB1097" w:rsidP="00620B09">
            <w:pPr>
              <w:jc w:val="both"/>
              <w:rPr>
                <w:rFonts w:ascii="Times New Roman" w:hAnsi="Times New Roman" w:cs="Times New Roman"/>
              </w:rPr>
            </w:pPr>
          </w:p>
        </w:tc>
        <w:tc>
          <w:tcPr>
            <w:tcW w:w="1158" w:type="dxa"/>
          </w:tcPr>
          <w:p w14:paraId="3576667B" w14:textId="77777777" w:rsidR="00EB1097" w:rsidRPr="00D9421A" w:rsidRDefault="00EB1097" w:rsidP="00620B09">
            <w:pPr>
              <w:jc w:val="both"/>
              <w:rPr>
                <w:rFonts w:ascii="Times New Roman" w:hAnsi="Times New Roman" w:cs="Times New Roman"/>
              </w:rPr>
            </w:pPr>
          </w:p>
        </w:tc>
        <w:tc>
          <w:tcPr>
            <w:tcW w:w="1953" w:type="dxa"/>
          </w:tcPr>
          <w:p w14:paraId="1A4647FE" w14:textId="77777777" w:rsidR="00EB1097" w:rsidRPr="00D9421A" w:rsidRDefault="00EB1097" w:rsidP="00620B09">
            <w:pPr>
              <w:jc w:val="both"/>
              <w:rPr>
                <w:rFonts w:ascii="Times New Roman" w:hAnsi="Times New Roman" w:cs="Times New Roman"/>
              </w:rPr>
            </w:pPr>
          </w:p>
        </w:tc>
        <w:tc>
          <w:tcPr>
            <w:tcW w:w="1348" w:type="dxa"/>
          </w:tcPr>
          <w:p w14:paraId="154488E8" w14:textId="77777777" w:rsidR="00EB1097" w:rsidRPr="00D9421A" w:rsidRDefault="00EB1097" w:rsidP="00620B09">
            <w:pPr>
              <w:jc w:val="both"/>
              <w:rPr>
                <w:rFonts w:ascii="Times New Roman" w:hAnsi="Times New Roman" w:cs="Times New Roman"/>
              </w:rPr>
            </w:pPr>
          </w:p>
        </w:tc>
        <w:tc>
          <w:tcPr>
            <w:tcW w:w="1637" w:type="dxa"/>
          </w:tcPr>
          <w:p w14:paraId="0144F783" w14:textId="77777777" w:rsidR="00EB1097" w:rsidRPr="00D9421A" w:rsidRDefault="00EB1097" w:rsidP="00620B09">
            <w:pPr>
              <w:jc w:val="both"/>
              <w:rPr>
                <w:rFonts w:ascii="Times New Roman" w:hAnsi="Times New Roman" w:cs="Times New Roman"/>
              </w:rPr>
            </w:pPr>
          </w:p>
        </w:tc>
        <w:tc>
          <w:tcPr>
            <w:tcW w:w="971" w:type="dxa"/>
          </w:tcPr>
          <w:p w14:paraId="4DD81E27" w14:textId="77777777" w:rsidR="00EB1097" w:rsidRPr="00D9421A" w:rsidRDefault="00EB1097" w:rsidP="00620B09">
            <w:pPr>
              <w:jc w:val="both"/>
              <w:rPr>
                <w:rFonts w:ascii="Times New Roman" w:hAnsi="Times New Roman" w:cs="Times New Roman"/>
              </w:rPr>
            </w:pPr>
          </w:p>
        </w:tc>
        <w:tc>
          <w:tcPr>
            <w:tcW w:w="1297" w:type="dxa"/>
          </w:tcPr>
          <w:p w14:paraId="77099588" w14:textId="77777777" w:rsidR="00EB1097" w:rsidRPr="00D9421A" w:rsidRDefault="00EB1097" w:rsidP="00620B09">
            <w:pPr>
              <w:jc w:val="both"/>
              <w:rPr>
                <w:rFonts w:ascii="Times New Roman" w:hAnsi="Times New Roman" w:cs="Times New Roman"/>
              </w:rPr>
            </w:pPr>
          </w:p>
        </w:tc>
        <w:tc>
          <w:tcPr>
            <w:tcW w:w="820" w:type="dxa"/>
          </w:tcPr>
          <w:p w14:paraId="45BA8621" w14:textId="77777777" w:rsidR="00EB1097" w:rsidRPr="00D9421A" w:rsidRDefault="00EB1097" w:rsidP="00620B09">
            <w:pPr>
              <w:jc w:val="both"/>
              <w:rPr>
                <w:rFonts w:ascii="Times New Roman" w:hAnsi="Times New Roman" w:cs="Times New Roman"/>
              </w:rPr>
            </w:pPr>
          </w:p>
        </w:tc>
      </w:tr>
      <w:tr w:rsidR="00EB1097" w:rsidRPr="00D9421A" w14:paraId="0AE1E111" w14:textId="77777777" w:rsidTr="00D9421A">
        <w:tc>
          <w:tcPr>
            <w:tcW w:w="562" w:type="dxa"/>
          </w:tcPr>
          <w:p w14:paraId="050975F7" w14:textId="77777777" w:rsidR="00EB1097" w:rsidRPr="00D9421A" w:rsidRDefault="00EB1097" w:rsidP="00620B09">
            <w:pPr>
              <w:jc w:val="both"/>
              <w:rPr>
                <w:rFonts w:ascii="Times New Roman" w:hAnsi="Times New Roman" w:cs="Times New Roman"/>
              </w:rPr>
            </w:pPr>
          </w:p>
        </w:tc>
        <w:tc>
          <w:tcPr>
            <w:tcW w:w="1158" w:type="dxa"/>
          </w:tcPr>
          <w:p w14:paraId="56FF35F5" w14:textId="77777777" w:rsidR="00EB1097" w:rsidRPr="00D9421A" w:rsidRDefault="00EB1097" w:rsidP="00620B09">
            <w:pPr>
              <w:jc w:val="both"/>
              <w:rPr>
                <w:rFonts w:ascii="Times New Roman" w:hAnsi="Times New Roman" w:cs="Times New Roman"/>
              </w:rPr>
            </w:pPr>
          </w:p>
        </w:tc>
        <w:tc>
          <w:tcPr>
            <w:tcW w:w="1953" w:type="dxa"/>
          </w:tcPr>
          <w:p w14:paraId="17C5DECF" w14:textId="77777777" w:rsidR="00EB1097" w:rsidRPr="00D9421A" w:rsidRDefault="00EB1097" w:rsidP="00620B09">
            <w:pPr>
              <w:jc w:val="both"/>
              <w:rPr>
                <w:rFonts w:ascii="Times New Roman" w:hAnsi="Times New Roman" w:cs="Times New Roman"/>
              </w:rPr>
            </w:pPr>
          </w:p>
        </w:tc>
        <w:tc>
          <w:tcPr>
            <w:tcW w:w="1348" w:type="dxa"/>
          </w:tcPr>
          <w:p w14:paraId="1D0166C5" w14:textId="77777777" w:rsidR="00EB1097" w:rsidRPr="00D9421A" w:rsidRDefault="00EB1097" w:rsidP="00620B09">
            <w:pPr>
              <w:jc w:val="both"/>
              <w:rPr>
                <w:rFonts w:ascii="Times New Roman" w:hAnsi="Times New Roman" w:cs="Times New Roman"/>
              </w:rPr>
            </w:pPr>
          </w:p>
        </w:tc>
        <w:tc>
          <w:tcPr>
            <w:tcW w:w="1637" w:type="dxa"/>
          </w:tcPr>
          <w:p w14:paraId="59D0568D" w14:textId="77777777" w:rsidR="00EB1097" w:rsidRPr="00D9421A" w:rsidRDefault="00EB1097" w:rsidP="00620B09">
            <w:pPr>
              <w:jc w:val="both"/>
              <w:rPr>
                <w:rFonts w:ascii="Times New Roman" w:hAnsi="Times New Roman" w:cs="Times New Roman"/>
              </w:rPr>
            </w:pPr>
          </w:p>
        </w:tc>
        <w:tc>
          <w:tcPr>
            <w:tcW w:w="971" w:type="dxa"/>
          </w:tcPr>
          <w:p w14:paraId="289547E6" w14:textId="77777777" w:rsidR="00EB1097" w:rsidRPr="00D9421A" w:rsidRDefault="00EB1097" w:rsidP="00620B09">
            <w:pPr>
              <w:jc w:val="both"/>
              <w:rPr>
                <w:rFonts w:ascii="Times New Roman" w:hAnsi="Times New Roman" w:cs="Times New Roman"/>
              </w:rPr>
            </w:pPr>
          </w:p>
        </w:tc>
        <w:tc>
          <w:tcPr>
            <w:tcW w:w="1297" w:type="dxa"/>
          </w:tcPr>
          <w:p w14:paraId="01F412E2" w14:textId="77777777" w:rsidR="00EB1097" w:rsidRPr="00D9421A" w:rsidRDefault="00EB1097" w:rsidP="00620B09">
            <w:pPr>
              <w:jc w:val="both"/>
              <w:rPr>
                <w:rFonts w:ascii="Times New Roman" w:hAnsi="Times New Roman" w:cs="Times New Roman"/>
              </w:rPr>
            </w:pPr>
          </w:p>
        </w:tc>
        <w:tc>
          <w:tcPr>
            <w:tcW w:w="820" w:type="dxa"/>
          </w:tcPr>
          <w:p w14:paraId="0B8510CB" w14:textId="77777777" w:rsidR="00EB1097" w:rsidRPr="00D9421A" w:rsidRDefault="00EB1097" w:rsidP="00620B09">
            <w:pPr>
              <w:jc w:val="both"/>
              <w:rPr>
                <w:rFonts w:ascii="Times New Roman" w:hAnsi="Times New Roman" w:cs="Times New Roman"/>
              </w:rPr>
            </w:pPr>
          </w:p>
        </w:tc>
      </w:tr>
    </w:tbl>
    <w:p w14:paraId="1683FED1" w14:textId="77777777" w:rsidR="00FC27DE" w:rsidRPr="00D9421A" w:rsidRDefault="00FC27DE" w:rsidP="00FC27DE">
      <w:pPr>
        <w:jc w:val="both"/>
        <w:rPr>
          <w:rFonts w:ascii="Times New Roman" w:hAnsi="Times New Roman" w:cs="Times New Roman"/>
        </w:rPr>
      </w:pPr>
    </w:p>
    <w:p w14:paraId="60D3649B" w14:textId="77777777" w:rsidR="00FC27DE" w:rsidRPr="00D9421A" w:rsidRDefault="00FC27DE" w:rsidP="00FC27DE">
      <w:pPr>
        <w:jc w:val="both"/>
        <w:rPr>
          <w:rFonts w:ascii="Times New Roman" w:hAnsi="Times New Roman" w:cs="Times New Roman"/>
        </w:rPr>
      </w:pPr>
    </w:p>
    <w:p w14:paraId="28C76899" w14:textId="77777777" w:rsidR="00FC27DE" w:rsidRPr="00D9421A" w:rsidRDefault="00FC27DE" w:rsidP="00FC27DE">
      <w:pPr>
        <w:jc w:val="both"/>
        <w:rPr>
          <w:rFonts w:ascii="Times New Roman" w:hAnsi="Times New Roman" w:cs="Times New Roman"/>
        </w:rPr>
      </w:pPr>
      <w:r w:rsidRPr="00D9421A">
        <w:rPr>
          <w:rFonts w:ascii="Times New Roman" w:hAnsi="Times New Roman" w:cs="Times New Roman"/>
        </w:rPr>
        <w:t>*</w:t>
      </w:r>
      <w:proofErr w:type="gramStart"/>
      <w:r w:rsidRPr="00D9421A">
        <w:rPr>
          <w:rFonts w:ascii="Times New Roman" w:hAnsi="Times New Roman" w:cs="Times New Roman"/>
        </w:rPr>
        <w:t>)  Se</w:t>
      </w:r>
      <w:proofErr w:type="gramEnd"/>
      <w:r w:rsidRPr="00D9421A">
        <w:rPr>
          <w:rFonts w:ascii="Times New Roman" w:hAnsi="Times New Roman" w:cs="Times New Roman"/>
        </w:rPr>
        <w:t xml:space="preserve">  </w:t>
      </w:r>
      <w:proofErr w:type="spellStart"/>
      <w:proofErr w:type="gramStart"/>
      <w:r w:rsidRPr="00D9421A">
        <w:rPr>
          <w:rFonts w:ascii="Times New Roman" w:hAnsi="Times New Roman" w:cs="Times New Roman"/>
        </w:rPr>
        <w:t>precizează</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calitatea</w:t>
      </w:r>
      <w:proofErr w:type="spellEnd"/>
      <w:proofErr w:type="gramEnd"/>
      <w:r w:rsidRPr="00D9421A">
        <w:rPr>
          <w:rFonts w:ascii="Times New Roman" w:hAnsi="Times New Roman" w:cs="Times New Roman"/>
        </w:rPr>
        <w:t xml:space="preserve">  </w:t>
      </w:r>
      <w:proofErr w:type="spellStart"/>
      <w:proofErr w:type="gramStart"/>
      <w:r w:rsidRPr="00D9421A">
        <w:rPr>
          <w:rFonts w:ascii="Times New Roman" w:hAnsi="Times New Roman" w:cs="Times New Roman"/>
        </w:rPr>
        <w:t>în</w:t>
      </w:r>
      <w:proofErr w:type="spellEnd"/>
      <w:r w:rsidRPr="00D9421A">
        <w:rPr>
          <w:rFonts w:ascii="Times New Roman" w:hAnsi="Times New Roman" w:cs="Times New Roman"/>
        </w:rPr>
        <w:t xml:space="preserve">  care</w:t>
      </w:r>
      <w:proofErr w:type="gramEnd"/>
      <w:r w:rsidRPr="00D9421A">
        <w:rPr>
          <w:rFonts w:ascii="Times New Roman" w:hAnsi="Times New Roman" w:cs="Times New Roman"/>
        </w:rPr>
        <w:t xml:space="preserve">  </w:t>
      </w:r>
      <w:proofErr w:type="gramStart"/>
      <w:r w:rsidRPr="00D9421A">
        <w:rPr>
          <w:rFonts w:ascii="Times New Roman" w:hAnsi="Times New Roman" w:cs="Times New Roman"/>
        </w:rPr>
        <w:t xml:space="preserve">a  </w:t>
      </w:r>
      <w:proofErr w:type="spellStart"/>
      <w:r w:rsidRPr="00D9421A">
        <w:rPr>
          <w:rFonts w:ascii="Times New Roman" w:hAnsi="Times New Roman" w:cs="Times New Roman"/>
        </w:rPr>
        <w:t>participat</w:t>
      </w:r>
      <w:proofErr w:type="spellEnd"/>
      <w:proofErr w:type="gramEnd"/>
      <w:r w:rsidRPr="00D9421A">
        <w:rPr>
          <w:rFonts w:ascii="Times New Roman" w:hAnsi="Times New Roman" w:cs="Times New Roman"/>
        </w:rPr>
        <w:t xml:space="preserve">  </w:t>
      </w:r>
      <w:proofErr w:type="gramStart"/>
      <w:r w:rsidRPr="00D9421A">
        <w:rPr>
          <w:rFonts w:ascii="Times New Roman" w:hAnsi="Times New Roman" w:cs="Times New Roman"/>
        </w:rPr>
        <w:t xml:space="preserve">la  </w:t>
      </w:r>
      <w:proofErr w:type="spellStart"/>
      <w:r w:rsidRPr="00D9421A">
        <w:rPr>
          <w:rFonts w:ascii="Times New Roman" w:hAnsi="Times New Roman" w:cs="Times New Roman"/>
        </w:rPr>
        <w:t>îndeplinirea</w:t>
      </w:r>
      <w:proofErr w:type="spellEnd"/>
      <w:proofErr w:type="gramEnd"/>
      <w:r w:rsidRPr="00D9421A">
        <w:rPr>
          <w:rFonts w:ascii="Times New Roman" w:hAnsi="Times New Roman" w:cs="Times New Roman"/>
        </w:rPr>
        <w:t xml:space="preserve">  </w:t>
      </w:r>
      <w:proofErr w:type="spellStart"/>
      <w:proofErr w:type="gramStart"/>
      <w:r w:rsidRPr="00D9421A">
        <w:rPr>
          <w:rFonts w:ascii="Times New Roman" w:hAnsi="Times New Roman" w:cs="Times New Roman"/>
        </w:rPr>
        <w:t>contractului</w:t>
      </w:r>
      <w:proofErr w:type="spellEnd"/>
      <w:r w:rsidRPr="00D9421A">
        <w:rPr>
          <w:rFonts w:ascii="Times New Roman" w:hAnsi="Times New Roman" w:cs="Times New Roman"/>
        </w:rPr>
        <w:t xml:space="preserve">  care</w:t>
      </w:r>
      <w:proofErr w:type="gramEnd"/>
      <w:r w:rsidRPr="00D9421A">
        <w:rPr>
          <w:rFonts w:ascii="Times New Roman" w:hAnsi="Times New Roman" w:cs="Times New Roman"/>
        </w:rPr>
        <w:t xml:space="preserve">  </w:t>
      </w:r>
      <w:proofErr w:type="spellStart"/>
      <w:proofErr w:type="gramStart"/>
      <w:r w:rsidRPr="00D9421A">
        <w:rPr>
          <w:rFonts w:ascii="Times New Roman" w:hAnsi="Times New Roman" w:cs="Times New Roman"/>
        </w:rPr>
        <w:t>poate</w:t>
      </w:r>
      <w:proofErr w:type="spellEnd"/>
      <w:r w:rsidRPr="00D9421A">
        <w:rPr>
          <w:rFonts w:ascii="Times New Roman" w:hAnsi="Times New Roman" w:cs="Times New Roman"/>
        </w:rPr>
        <w:t xml:space="preserve">  fi</w:t>
      </w:r>
      <w:proofErr w:type="gramEnd"/>
      <w:r w:rsidRPr="00D9421A">
        <w:rPr>
          <w:rFonts w:ascii="Times New Roman" w:hAnsi="Times New Roman" w:cs="Times New Roman"/>
        </w:rPr>
        <w:t xml:space="preserve">  de: </w:t>
      </w:r>
      <w:proofErr w:type="spellStart"/>
      <w:proofErr w:type="gramStart"/>
      <w:r w:rsidRPr="00D9421A">
        <w:rPr>
          <w:rFonts w:ascii="Times New Roman" w:hAnsi="Times New Roman" w:cs="Times New Roman"/>
        </w:rPr>
        <w:t>contractant</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unic</w:t>
      </w:r>
      <w:proofErr w:type="spellEnd"/>
      <w:proofErr w:type="gramEnd"/>
      <w:r w:rsidRPr="00D9421A">
        <w:rPr>
          <w:rFonts w:ascii="Times New Roman" w:hAnsi="Times New Roman" w:cs="Times New Roman"/>
        </w:rPr>
        <w:t xml:space="preserve">  </w:t>
      </w:r>
      <w:proofErr w:type="spellStart"/>
      <w:proofErr w:type="gramStart"/>
      <w:r w:rsidRPr="00D9421A">
        <w:rPr>
          <w:rFonts w:ascii="Times New Roman" w:hAnsi="Times New Roman" w:cs="Times New Roman"/>
        </w:rPr>
        <w:t>sau</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contractant</w:t>
      </w:r>
      <w:proofErr w:type="spellEnd"/>
      <w:proofErr w:type="gramEnd"/>
      <w:r w:rsidRPr="00D9421A">
        <w:rPr>
          <w:rFonts w:ascii="Times New Roman" w:hAnsi="Times New Roman" w:cs="Times New Roman"/>
        </w:rPr>
        <w:t xml:space="preserve">  </w:t>
      </w:r>
      <w:proofErr w:type="spellStart"/>
      <w:proofErr w:type="gramStart"/>
      <w:r w:rsidRPr="00D9421A">
        <w:rPr>
          <w:rFonts w:ascii="Times New Roman" w:hAnsi="Times New Roman" w:cs="Times New Roman"/>
        </w:rPr>
        <w:t>conducător</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lider</w:t>
      </w:r>
      <w:proofErr w:type="spellEnd"/>
      <w:r w:rsidRPr="00D9421A">
        <w:rPr>
          <w:rFonts w:ascii="Times New Roman" w:hAnsi="Times New Roman" w:cs="Times New Roman"/>
        </w:rPr>
        <w:t xml:space="preserve">  de</w:t>
      </w:r>
      <w:proofErr w:type="gramEnd"/>
      <w:r w:rsidRPr="00D9421A">
        <w:rPr>
          <w:rFonts w:ascii="Times New Roman" w:hAnsi="Times New Roman" w:cs="Times New Roman"/>
        </w:rPr>
        <w:t xml:space="preserve">  </w:t>
      </w:r>
      <w:proofErr w:type="spellStart"/>
      <w:r w:rsidRPr="00D9421A">
        <w:rPr>
          <w:rFonts w:ascii="Times New Roman" w:hAnsi="Times New Roman" w:cs="Times New Roman"/>
        </w:rPr>
        <w:t>asociaţie</w:t>
      </w:r>
      <w:proofErr w:type="spellEnd"/>
      <w:proofErr w:type="gramStart"/>
      <w:r w:rsidRPr="00D9421A">
        <w:rPr>
          <w:rFonts w:ascii="Times New Roman" w:hAnsi="Times New Roman" w:cs="Times New Roman"/>
        </w:rPr>
        <w:t xml:space="preserve">);  </w:t>
      </w:r>
      <w:proofErr w:type="spellStart"/>
      <w:r w:rsidRPr="00D9421A">
        <w:rPr>
          <w:rFonts w:ascii="Times New Roman" w:hAnsi="Times New Roman" w:cs="Times New Roman"/>
        </w:rPr>
        <w:t>contractant</w:t>
      </w:r>
      <w:proofErr w:type="spellEnd"/>
      <w:proofErr w:type="gramEnd"/>
      <w:r w:rsidRPr="00D9421A">
        <w:rPr>
          <w:rFonts w:ascii="Times New Roman" w:hAnsi="Times New Roman" w:cs="Times New Roman"/>
        </w:rPr>
        <w:t xml:space="preserve">  </w:t>
      </w:r>
      <w:proofErr w:type="spellStart"/>
      <w:r w:rsidRPr="00D9421A">
        <w:rPr>
          <w:rFonts w:ascii="Times New Roman" w:hAnsi="Times New Roman" w:cs="Times New Roman"/>
        </w:rPr>
        <w:t>asociat</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subcontractant</w:t>
      </w:r>
      <w:proofErr w:type="spellEnd"/>
      <w:r w:rsidRPr="00D9421A">
        <w:rPr>
          <w:rFonts w:ascii="Times New Roman" w:hAnsi="Times New Roman" w:cs="Times New Roman"/>
        </w:rPr>
        <w:t>.</w:t>
      </w:r>
    </w:p>
    <w:p w14:paraId="05048AB4" w14:textId="77777777" w:rsidR="00FC27DE" w:rsidRPr="00D9421A" w:rsidRDefault="00FC27DE" w:rsidP="00FC27DE">
      <w:pPr>
        <w:jc w:val="both"/>
        <w:rPr>
          <w:rFonts w:ascii="Times New Roman" w:hAnsi="Times New Roman" w:cs="Times New Roman"/>
        </w:rPr>
      </w:pPr>
      <w:r w:rsidRPr="00D9421A">
        <w:rPr>
          <w:rFonts w:ascii="Times New Roman" w:hAnsi="Times New Roman" w:cs="Times New Roman"/>
        </w:rPr>
        <w:t>*</w:t>
      </w:r>
      <w:proofErr w:type="gramStart"/>
      <w:r w:rsidRPr="00D9421A">
        <w:rPr>
          <w:rFonts w:ascii="Times New Roman" w:hAnsi="Times New Roman" w:cs="Times New Roman"/>
        </w:rPr>
        <w:t>*)Se</w:t>
      </w:r>
      <w:proofErr w:type="gramEnd"/>
      <w:r w:rsidRPr="00D9421A">
        <w:rPr>
          <w:rFonts w:ascii="Times New Roman" w:hAnsi="Times New Roman" w:cs="Times New Roman"/>
        </w:rPr>
        <w:t xml:space="preserve"> </w:t>
      </w:r>
      <w:proofErr w:type="spellStart"/>
      <w:r w:rsidRPr="00D9421A">
        <w:rPr>
          <w:rFonts w:ascii="Times New Roman" w:hAnsi="Times New Roman" w:cs="Times New Roman"/>
        </w:rPr>
        <w:t>va</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preciza</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perioada</w:t>
      </w:r>
      <w:proofErr w:type="spellEnd"/>
      <w:r w:rsidRPr="00D9421A">
        <w:rPr>
          <w:rFonts w:ascii="Times New Roman" w:hAnsi="Times New Roman" w:cs="Times New Roman"/>
        </w:rPr>
        <w:t xml:space="preserve"> de </w:t>
      </w:r>
      <w:proofErr w:type="spellStart"/>
      <w:r w:rsidRPr="00D9421A">
        <w:rPr>
          <w:rFonts w:ascii="Times New Roman" w:hAnsi="Times New Roman" w:cs="Times New Roman"/>
        </w:rPr>
        <w:t>începere</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şi</w:t>
      </w:r>
      <w:proofErr w:type="spellEnd"/>
      <w:r w:rsidRPr="00D9421A">
        <w:rPr>
          <w:rFonts w:ascii="Times New Roman" w:hAnsi="Times New Roman" w:cs="Times New Roman"/>
        </w:rPr>
        <w:t xml:space="preserve"> de </w:t>
      </w:r>
      <w:proofErr w:type="spellStart"/>
      <w:r w:rsidRPr="00D9421A">
        <w:rPr>
          <w:rFonts w:ascii="Times New Roman" w:hAnsi="Times New Roman" w:cs="Times New Roman"/>
        </w:rPr>
        <w:t>finalizare</w:t>
      </w:r>
      <w:proofErr w:type="spellEnd"/>
      <w:r w:rsidRPr="00D9421A">
        <w:rPr>
          <w:rFonts w:ascii="Times New Roman" w:hAnsi="Times New Roman" w:cs="Times New Roman"/>
        </w:rPr>
        <w:t xml:space="preserve"> a </w:t>
      </w:r>
      <w:proofErr w:type="spellStart"/>
      <w:r w:rsidRPr="00D9421A">
        <w:rPr>
          <w:rFonts w:ascii="Times New Roman" w:hAnsi="Times New Roman" w:cs="Times New Roman"/>
        </w:rPr>
        <w:t>livrării</w:t>
      </w:r>
      <w:proofErr w:type="spellEnd"/>
    </w:p>
    <w:p w14:paraId="1A49DC0E" w14:textId="77777777" w:rsidR="00FC27DE" w:rsidRPr="00D9421A" w:rsidRDefault="00FC27DE" w:rsidP="00FC27DE">
      <w:pPr>
        <w:jc w:val="both"/>
        <w:rPr>
          <w:rFonts w:ascii="Times New Roman" w:hAnsi="Times New Roman" w:cs="Times New Roman"/>
        </w:rPr>
      </w:pPr>
    </w:p>
    <w:p w14:paraId="1E8BD590" w14:textId="77777777" w:rsidR="00FC27DE" w:rsidRPr="00D9421A" w:rsidRDefault="00FC27DE" w:rsidP="00D9421A">
      <w:pPr>
        <w:ind w:left="4963" w:firstLine="709"/>
        <w:jc w:val="both"/>
        <w:rPr>
          <w:rFonts w:ascii="Times New Roman" w:hAnsi="Times New Roman" w:cs="Times New Roman"/>
        </w:rPr>
      </w:pPr>
      <w:r w:rsidRPr="00D9421A">
        <w:rPr>
          <w:rFonts w:ascii="Times New Roman" w:hAnsi="Times New Roman" w:cs="Times New Roman"/>
        </w:rPr>
        <w:t xml:space="preserve">Data ...................................... </w:t>
      </w:r>
    </w:p>
    <w:p w14:paraId="758CABEF" w14:textId="0F844FE1" w:rsidR="00FC27DE" w:rsidRPr="00D9421A" w:rsidRDefault="00FC27DE" w:rsidP="00D9421A">
      <w:pPr>
        <w:jc w:val="both"/>
        <w:rPr>
          <w:rFonts w:ascii="Times New Roman" w:hAnsi="Times New Roman" w:cs="Times New Roman"/>
        </w:rPr>
      </w:pPr>
      <w:proofErr w:type="spellStart"/>
      <w:r w:rsidRPr="00D9421A">
        <w:rPr>
          <w:rFonts w:ascii="Times New Roman" w:hAnsi="Times New Roman" w:cs="Times New Roman"/>
        </w:rPr>
        <w:t>Reprezentant</w:t>
      </w:r>
      <w:proofErr w:type="spellEnd"/>
      <w:r w:rsidRPr="00D9421A">
        <w:rPr>
          <w:rFonts w:ascii="Times New Roman" w:hAnsi="Times New Roman" w:cs="Times New Roman"/>
        </w:rPr>
        <w:t xml:space="preserve">   legal   operator   economic   ................................................. (</w:t>
      </w:r>
      <w:proofErr w:type="spellStart"/>
      <w:r w:rsidRPr="00D9421A">
        <w:rPr>
          <w:rFonts w:ascii="Times New Roman" w:hAnsi="Times New Roman" w:cs="Times New Roman"/>
        </w:rPr>
        <w:t>nume</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prenume</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semnătura</w:t>
      </w:r>
      <w:proofErr w:type="spellEnd"/>
      <w:r w:rsidRPr="00D9421A">
        <w:rPr>
          <w:rFonts w:ascii="Times New Roman" w:hAnsi="Times New Roman" w:cs="Times New Roman"/>
        </w:rPr>
        <w:t xml:space="preserve">, </w:t>
      </w:r>
      <w:proofErr w:type="spellStart"/>
      <w:r w:rsidRPr="00D9421A">
        <w:rPr>
          <w:rFonts w:ascii="Times New Roman" w:hAnsi="Times New Roman" w:cs="Times New Roman"/>
        </w:rPr>
        <w:t>ştampila</w:t>
      </w:r>
      <w:proofErr w:type="spellEnd"/>
      <w:r w:rsidRPr="00D9421A">
        <w:rPr>
          <w:rFonts w:ascii="Times New Roman" w:hAnsi="Times New Roman" w:cs="Times New Roman"/>
        </w:rPr>
        <w:t>)</w:t>
      </w:r>
    </w:p>
    <w:p w14:paraId="30ACD9A0" w14:textId="77777777" w:rsidR="00E35D2C" w:rsidRDefault="00E35D2C" w:rsidP="00E35D2C">
      <w:pPr>
        <w:jc w:val="center"/>
      </w:pPr>
    </w:p>
    <w:p w14:paraId="722594E1" w14:textId="77777777" w:rsidR="00E35D2C" w:rsidRDefault="00E35D2C" w:rsidP="00E35D2C">
      <w:pPr>
        <w:jc w:val="center"/>
      </w:pPr>
    </w:p>
    <w:p w14:paraId="26CD8010" w14:textId="77777777" w:rsidR="00153C58" w:rsidRPr="00823648" w:rsidRDefault="00EB1097" w:rsidP="00153C58">
      <w:pPr>
        <w:spacing w:line="276" w:lineRule="auto"/>
        <w:jc w:val="right"/>
        <w:rPr>
          <w:rFonts w:ascii="Times New Roman" w:eastAsia="Times New Roman" w:hAnsi="Times New Roman" w:cs="Times New Roman"/>
          <w:b/>
          <w:lang w:val="ro-RO"/>
        </w:rPr>
      </w:pPr>
      <w:r>
        <w:br w:type="page"/>
      </w:r>
      <w:r w:rsidR="00153C58">
        <w:lastRenderedPageBreak/>
        <w:tab/>
      </w:r>
      <w:r w:rsidR="00153C58">
        <w:tab/>
      </w:r>
      <w:r w:rsidR="00153C58">
        <w:tab/>
      </w:r>
      <w:r w:rsidR="00153C58">
        <w:tab/>
      </w:r>
      <w:r w:rsidR="00153C58">
        <w:tab/>
      </w:r>
      <w:r w:rsidR="00696465">
        <w:rPr>
          <w:rFonts w:ascii="Times New Roman" w:eastAsia="Times New Roman" w:hAnsi="Times New Roman" w:cs="Times New Roman"/>
          <w:b/>
          <w:lang w:val="ro-RO"/>
        </w:rPr>
        <w:t xml:space="preserve">Formular </w:t>
      </w:r>
      <w:r w:rsidR="00153C58" w:rsidRPr="00823648">
        <w:rPr>
          <w:rFonts w:ascii="Times New Roman" w:eastAsia="Times New Roman" w:hAnsi="Times New Roman" w:cs="Times New Roman"/>
          <w:b/>
          <w:lang w:val="ro-RO"/>
        </w:rPr>
        <w:t xml:space="preserve"> nr. 6</w:t>
      </w:r>
    </w:p>
    <w:p w14:paraId="34B6B743" w14:textId="77777777" w:rsidR="00E35D2C" w:rsidRDefault="00E35D2C" w:rsidP="00EB1097">
      <w:pPr>
        <w:jc w:val="center"/>
        <w:rPr>
          <w:rFonts w:ascii="Times New Roman" w:hAnsi="Times New Roman" w:cs="Times New Roman"/>
          <w:b/>
          <w:bCs/>
        </w:rPr>
      </w:pPr>
    </w:p>
    <w:p w14:paraId="60A149D3" w14:textId="77777777" w:rsidR="00570AC4" w:rsidRDefault="00570AC4" w:rsidP="00570AC4">
      <w:pPr>
        <w:jc w:val="both"/>
        <w:rPr>
          <w:rFonts w:ascii="Times New Roman" w:hAnsi="Times New Roman" w:cs="Times New Roman"/>
          <w:b/>
          <w:bCs/>
        </w:rPr>
      </w:pPr>
    </w:p>
    <w:p w14:paraId="2699FE3E" w14:textId="77777777" w:rsidR="00570AC4" w:rsidRDefault="00570AC4" w:rsidP="00570AC4">
      <w:pPr>
        <w:jc w:val="center"/>
        <w:rPr>
          <w:rFonts w:ascii="Times New Roman" w:hAnsi="Times New Roman" w:cs="Times New Roman"/>
          <w:b/>
          <w:bCs/>
        </w:rPr>
      </w:pPr>
      <w:proofErr w:type="spellStart"/>
      <w:r>
        <w:rPr>
          <w:rFonts w:ascii="Times New Roman" w:hAnsi="Times New Roman" w:cs="Times New Roman"/>
          <w:b/>
          <w:bCs/>
        </w:rPr>
        <w:t>Propunerea</w:t>
      </w:r>
      <w:proofErr w:type="spellEnd"/>
      <w:r>
        <w:rPr>
          <w:rFonts w:ascii="Times New Roman" w:hAnsi="Times New Roman" w:cs="Times New Roman"/>
          <w:b/>
          <w:bCs/>
        </w:rPr>
        <w:t xml:space="preserve"> </w:t>
      </w:r>
      <w:proofErr w:type="spellStart"/>
      <w:r>
        <w:rPr>
          <w:rFonts w:ascii="Times New Roman" w:hAnsi="Times New Roman" w:cs="Times New Roman"/>
          <w:b/>
          <w:bCs/>
        </w:rPr>
        <w:t>tehnica</w:t>
      </w:r>
      <w:proofErr w:type="spellEnd"/>
    </w:p>
    <w:p w14:paraId="7CBB5B26" w14:textId="77777777" w:rsidR="00570AC4" w:rsidRDefault="00570AC4" w:rsidP="00570AC4">
      <w:pPr>
        <w:jc w:val="both"/>
        <w:rPr>
          <w:rFonts w:ascii="Times New Roman" w:hAnsi="Times New Roman" w:cs="Times New Roman"/>
          <w:b/>
          <w:bCs/>
        </w:rPr>
      </w:pPr>
    </w:p>
    <w:p w14:paraId="3AA4BDB6" w14:textId="77777777" w:rsidR="00570AC4" w:rsidRPr="00570AC4" w:rsidRDefault="00570AC4" w:rsidP="00570AC4">
      <w:pPr>
        <w:jc w:val="both"/>
        <w:rPr>
          <w:rFonts w:ascii="Times New Roman" w:hAnsi="Times New Roman" w:cs="Times New Roman"/>
          <w:b/>
          <w:bCs/>
        </w:rPr>
      </w:pPr>
      <w:proofErr w:type="spellStart"/>
      <w:r w:rsidRPr="00570AC4">
        <w:rPr>
          <w:rFonts w:ascii="Times New Roman" w:hAnsi="Times New Roman" w:cs="Times New Roman"/>
          <w:b/>
          <w:bCs/>
        </w:rPr>
        <w:t>Titlul</w:t>
      </w:r>
      <w:proofErr w:type="spellEnd"/>
      <w:r w:rsidRPr="00570AC4">
        <w:rPr>
          <w:rFonts w:ascii="Times New Roman" w:hAnsi="Times New Roman" w:cs="Times New Roman"/>
          <w:b/>
          <w:bCs/>
        </w:rPr>
        <w:t xml:space="preserve"> </w:t>
      </w:r>
      <w:proofErr w:type="spellStart"/>
      <w:r w:rsidRPr="00570AC4">
        <w:rPr>
          <w:rFonts w:ascii="Times New Roman" w:hAnsi="Times New Roman" w:cs="Times New Roman"/>
          <w:b/>
          <w:bCs/>
        </w:rPr>
        <w:t>contractului</w:t>
      </w:r>
      <w:proofErr w:type="spellEnd"/>
      <w:r w:rsidRPr="00570AC4">
        <w:rPr>
          <w:rFonts w:ascii="Times New Roman" w:hAnsi="Times New Roman" w:cs="Times New Roman"/>
          <w:b/>
          <w:bCs/>
        </w:rPr>
        <w:t>/</w:t>
      </w:r>
      <w:proofErr w:type="spellStart"/>
      <w:r w:rsidRPr="00570AC4">
        <w:rPr>
          <w:rFonts w:ascii="Times New Roman" w:hAnsi="Times New Roman" w:cs="Times New Roman"/>
          <w:b/>
          <w:bCs/>
        </w:rPr>
        <w:t>acordului</w:t>
      </w:r>
      <w:proofErr w:type="spellEnd"/>
      <w:r w:rsidRPr="00570AC4">
        <w:rPr>
          <w:rFonts w:ascii="Times New Roman" w:hAnsi="Times New Roman" w:cs="Times New Roman"/>
          <w:b/>
          <w:bCs/>
        </w:rPr>
        <w:t xml:space="preserve"> </w:t>
      </w:r>
      <w:proofErr w:type="spellStart"/>
      <w:r w:rsidRPr="00570AC4">
        <w:rPr>
          <w:rFonts w:ascii="Times New Roman" w:hAnsi="Times New Roman" w:cs="Times New Roman"/>
          <w:b/>
          <w:bCs/>
        </w:rPr>
        <w:t>cadru</w:t>
      </w:r>
      <w:proofErr w:type="spellEnd"/>
      <w:r w:rsidRPr="00570AC4">
        <w:rPr>
          <w:rFonts w:ascii="Times New Roman" w:hAnsi="Times New Roman" w:cs="Times New Roman"/>
          <w:b/>
          <w:bCs/>
        </w:rPr>
        <w:t>: _______________________________________</w:t>
      </w:r>
    </w:p>
    <w:p w14:paraId="5D0EC12A" w14:textId="77777777" w:rsidR="00570AC4" w:rsidRPr="00570AC4" w:rsidRDefault="00570AC4" w:rsidP="00570AC4">
      <w:pPr>
        <w:jc w:val="both"/>
        <w:rPr>
          <w:rFonts w:ascii="Times New Roman" w:hAnsi="Times New Roman" w:cs="Times New Roman"/>
          <w:b/>
          <w:bCs/>
        </w:rPr>
      </w:pPr>
    </w:p>
    <w:p w14:paraId="1A153E21" w14:textId="77777777" w:rsidR="00570AC4" w:rsidRPr="00570AC4" w:rsidRDefault="00570AC4" w:rsidP="00570AC4">
      <w:pPr>
        <w:jc w:val="both"/>
        <w:rPr>
          <w:rFonts w:ascii="Times New Roman" w:hAnsi="Times New Roman" w:cs="Times New Roman"/>
          <w:b/>
          <w:bCs/>
        </w:rPr>
      </w:pPr>
    </w:p>
    <w:p w14:paraId="3BFD319C" w14:textId="77777777" w:rsidR="00570AC4" w:rsidRDefault="00B27DD4" w:rsidP="00570AC4">
      <w:pPr>
        <w:jc w:val="both"/>
        <w:rPr>
          <w:rFonts w:ascii="Times New Roman" w:hAnsi="Times New Roman" w:cs="Times New Roman"/>
        </w:rPr>
      </w:pPr>
      <w:proofErr w:type="spellStart"/>
      <w:r w:rsidRPr="00B27DD4">
        <w:rPr>
          <w:rFonts w:ascii="Times New Roman" w:hAnsi="Times New Roman" w:cs="Times New Roman"/>
        </w:rPr>
        <w:t>Ofertantii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vor</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întocmi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propunerea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tehnica</w:t>
      </w:r>
      <w:proofErr w:type="spellEnd"/>
      <w:r w:rsidRPr="00B27DD4">
        <w:rPr>
          <w:rFonts w:ascii="Times New Roman" w:hAnsi="Times New Roman" w:cs="Times New Roman"/>
        </w:rPr>
        <w:t xml:space="preserve"> (Formular nr. 6), </w:t>
      </w:r>
      <w:proofErr w:type="spellStart"/>
      <w:r w:rsidRPr="00B27DD4">
        <w:rPr>
          <w:rFonts w:ascii="Times New Roman" w:hAnsi="Times New Roman" w:cs="Times New Roman"/>
        </w:rPr>
        <w:t>astfel</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încât</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sa</w:t>
      </w:r>
      <w:proofErr w:type="spellEnd"/>
      <w:r w:rsidRPr="00B27DD4">
        <w:rPr>
          <w:rFonts w:ascii="Times New Roman" w:hAnsi="Times New Roman" w:cs="Times New Roman"/>
        </w:rPr>
        <w:t xml:space="preserve"> se </w:t>
      </w:r>
      <w:proofErr w:type="spellStart"/>
      <w:r w:rsidRPr="00B27DD4">
        <w:rPr>
          <w:rFonts w:ascii="Times New Roman" w:hAnsi="Times New Roman" w:cs="Times New Roman"/>
        </w:rPr>
        <w:t>asigure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posibilitatea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verificarii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corespondentei</w:t>
      </w:r>
      <w:proofErr w:type="spellEnd"/>
      <w:r w:rsidRPr="00B27DD4">
        <w:rPr>
          <w:rFonts w:ascii="Times New Roman" w:hAnsi="Times New Roman" w:cs="Times New Roman"/>
        </w:rPr>
        <w:t xml:space="preserve"> cu </w:t>
      </w:r>
      <w:proofErr w:type="spellStart"/>
      <w:r w:rsidRPr="00B27DD4">
        <w:rPr>
          <w:rFonts w:ascii="Times New Roman" w:hAnsi="Times New Roman" w:cs="Times New Roman"/>
        </w:rPr>
        <w:t>specificatiile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tehnice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prevazute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în</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cadrul</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Caietului</w:t>
      </w:r>
      <w:proofErr w:type="spellEnd"/>
      <w:r w:rsidRPr="00B27DD4">
        <w:rPr>
          <w:rFonts w:ascii="Times New Roman" w:hAnsi="Times New Roman" w:cs="Times New Roman"/>
        </w:rPr>
        <w:t xml:space="preserve"> de </w:t>
      </w:r>
      <w:proofErr w:type="spellStart"/>
      <w:r w:rsidRPr="00B27DD4">
        <w:rPr>
          <w:rFonts w:ascii="Times New Roman" w:hAnsi="Times New Roman" w:cs="Times New Roman"/>
        </w:rPr>
        <w:t>sarcini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Ofertantii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trebuie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sa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transmita</w:t>
      </w:r>
      <w:proofErr w:type="spellEnd"/>
      <w:r w:rsidRPr="00B27DD4">
        <w:rPr>
          <w:rFonts w:ascii="Times New Roman" w:hAnsi="Times New Roman" w:cs="Times New Roman"/>
        </w:rPr>
        <w:t xml:space="preserve"> o </w:t>
      </w:r>
      <w:proofErr w:type="spellStart"/>
      <w:r w:rsidRPr="00B27DD4">
        <w:rPr>
          <w:rFonts w:ascii="Times New Roman" w:hAnsi="Times New Roman" w:cs="Times New Roman"/>
        </w:rPr>
        <w:t>oferta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completa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pentru</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toate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activitatile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ce</w:t>
      </w:r>
      <w:proofErr w:type="spellEnd"/>
      <w:r w:rsidRPr="00B27DD4">
        <w:rPr>
          <w:rFonts w:ascii="Times New Roman" w:hAnsi="Times New Roman" w:cs="Times New Roman"/>
        </w:rPr>
        <w:t xml:space="preserve"> fac </w:t>
      </w:r>
      <w:proofErr w:type="spellStart"/>
      <w:r w:rsidRPr="00B27DD4">
        <w:rPr>
          <w:rFonts w:ascii="Times New Roman" w:hAnsi="Times New Roman" w:cs="Times New Roman"/>
        </w:rPr>
        <w:t>obiectul</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acestui</w:t>
      </w:r>
      <w:proofErr w:type="spellEnd"/>
      <w:r w:rsidRPr="00B27DD4">
        <w:rPr>
          <w:rFonts w:ascii="Times New Roman" w:hAnsi="Times New Roman" w:cs="Times New Roman"/>
        </w:rPr>
        <w:t xml:space="preserve"> contract. Nu </w:t>
      </w:r>
      <w:proofErr w:type="spellStart"/>
      <w:r w:rsidRPr="00B27DD4">
        <w:rPr>
          <w:rFonts w:ascii="Times New Roman" w:hAnsi="Times New Roman" w:cs="Times New Roman"/>
        </w:rPr>
        <w:t>vor</w:t>
      </w:r>
      <w:proofErr w:type="spellEnd"/>
      <w:r w:rsidRPr="00B27DD4">
        <w:rPr>
          <w:rFonts w:ascii="Times New Roman" w:hAnsi="Times New Roman" w:cs="Times New Roman"/>
        </w:rPr>
        <w:t xml:space="preserve"> fi </w:t>
      </w:r>
      <w:proofErr w:type="spellStart"/>
      <w:r w:rsidRPr="00B27DD4">
        <w:rPr>
          <w:rFonts w:ascii="Times New Roman" w:hAnsi="Times New Roman" w:cs="Times New Roman"/>
        </w:rPr>
        <w:t>acceptate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oferte</w:t>
      </w:r>
      <w:proofErr w:type="spellEnd"/>
      <w:r w:rsidRPr="00B27DD4">
        <w:rPr>
          <w:rFonts w:ascii="Times New Roman" w:hAnsi="Times New Roman" w:cs="Times New Roman"/>
        </w:rPr>
        <w:t xml:space="preserve"> care </w:t>
      </w:r>
      <w:proofErr w:type="spellStart"/>
      <w:r w:rsidRPr="00B27DD4">
        <w:rPr>
          <w:rFonts w:ascii="Times New Roman" w:hAnsi="Times New Roman" w:cs="Times New Roman"/>
        </w:rPr>
        <w:t>vor</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prezenta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activitati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si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cantitati</w:t>
      </w:r>
      <w:proofErr w:type="spellEnd"/>
      <w:r w:rsidRPr="00B27DD4">
        <w:rPr>
          <w:rFonts w:ascii="Times New Roman" w:hAnsi="Times New Roman" w:cs="Times New Roman"/>
        </w:rPr>
        <w:t xml:space="preserve"> incomplete. Orice </w:t>
      </w:r>
      <w:proofErr w:type="spellStart"/>
      <w:r w:rsidRPr="00B27DD4">
        <w:rPr>
          <w:rFonts w:ascii="Times New Roman" w:hAnsi="Times New Roman" w:cs="Times New Roman"/>
        </w:rPr>
        <w:t>necorelare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omisiune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ori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neconformitate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constatata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în</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privinta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documentelor</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ofertei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în</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raport</w:t>
      </w:r>
      <w:proofErr w:type="spellEnd"/>
      <w:r w:rsidRPr="00B27DD4">
        <w:rPr>
          <w:rFonts w:ascii="Times New Roman" w:hAnsi="Times New Roman" w:cs="Times New Roman"/>
        </w:rPr>
        <w:t xml:space="preserve"> cu </w:t>
      </w:r>
      <w:proofErr w:type="spellStart"/>
      <w:r w:rsidRPr="00B27DD4">
        <w:rPr>
          <w:rFonts w:ascii="Times New Roman" w:hAnsi="Times New Roman" w:cs="Times New Roman"/>
        </w:rPr>
        <w:t>caietul</w:t>
      </w:r>
      <w:proofErr w:type="spellEnd"/>
      <w:r w:rsidRPr="00B27DD4">
        <w:rPr>
          <w:rFonts w:ascii="Times New Roman" w:hAnsi="Times New Roman" w:cs="Times New Roman"/>
        </w:rPr>
        <w:t xml:space="preserve"> de </w:t>
      </w:r>
      <w:proofErr w:type="spellStart"/>
      <w:r w:rsidRPr="00B27DD4">
        <w:rPr>
          <w:rFonts w:ascii="Times New Roman" w:hAnsi="Times New Roman" w:cs="Times New Roman"/>
        </w:rPr>
        <w:t>sarcini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ori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prevederile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legislatiei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în</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vigoare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poate</w:t>
      </w:r>
      <w:proofErr w:type="spellEnd"/>
      <w:r w:rsidRPr="00B27DD4">
        <w:rPr>
          <w:rFonts w:ascii="Times New Roman" w:hAnsi="Times New Roman" w:cs="Times New Roman"/>
        </w:rPr>
        <w:t xml:space="preserve"> conduce la </w:t>
      </w:r>
      <w:proofErr w:type="spellStart"/>
      <w:r w:rsidRPr="00B27DD4">
        <w:rPr>
          <w:rFonts w:ascii="Times New Roman" w:hAnsi="Times New Roman" w:cs="Times New Roman"/>
        </w:rPr>
        <w:t>respingerea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ofertei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Ofertantul</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va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preciza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lista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documentelor</w:t>
      </w:r>
      <w:proofErr w:type="spellEnd"/>
      <w:r w:rsidRPr="00B27DD4">
        <w:rPr>
          <w:rFonts w:ascii="Times New Roman" w:hAnsi="Times New Roman" w:cs="Times New Roman"/>
        </w:rPr>
        <w:t xml:space="preserve"> din </w:t>
      </w:r>
      <w:proofErr w:type="spellStart"/>
      <w:r w:rsidRPr="00B27DD4">
        <w:rPr>
          <w:rFonts w:ascii="Times New Roman" w:hAnsi="Times New Roman" w:cs="Times New Roman"/>
        </w:rPr>
        <w:t>oferta</w:t>
      </w:r>
      <w:proofErr w:type="spellEnd"/>
      <w:r w:rsidRPr="00B27DD4">
        <w:rPr>
          <w:rFonts w:ascii="Times New Roman" w:hAnsi="Times New Roman" w:cs="Times New Roman"/>
        </w:rPr>
        <w:t xml:space="preserve"> care sunt </w:t>
      </w:r>
      <w:proofErr w:type="spellStart"/>
      <w:r w:rsidRPr="00B27DD4">
        <w:rPr>
          <w:rFonts w:ascii="Times New Roman" w:hAnsi="Times New Roman" w:cs="Times New Roman"/>
        </w:rPr>
        <w:t>confidentiale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protejate</w:t>
      </w:r>
      <w:proofErr w:type="spellEnd"/>
      <w:r w:rsidRPr="00B27DD4">
        <w:rPr>
          <w:rFonts w:ascii="Times New Roman" w:hAnsi="Times New Roman" w:cs="Times New Roman"/>
        </w:rPr>
        <w:t xml:space="preserve"> de un </w:t>
      </w:r>
      <w:proofErr w:type="spellStart"/>
      <w:r w:rsidRPr="00B27DD4">
        <w:rPr>
          <w:rFonts w:ascii="Times New Roman" w:hAnsi="Times New Roman" w:cs="Times New Roman"/>
        </w:rPr>
        <w:t>drept</w:t>
      </w:r>
      <w:proofErr w:type="spellEnd"/>
      <w:r w:rsidRPr="00B27DD4">
        <w:rPr>
          <w:rFonts w:ascii="Times New Roman" w:hAnsi="Times New Roman" w:cs="Times New Roman"/>
        </w:rPr>
        <w:t xml:space="preserve"> de </w:t>
      </w:r>
      <w:proofErr w:type="spellStart"/>
      <w:r w:rsidRPr="00B27DD4">
        <w:rPr>
          <w:rFonts w:ascii="Times New Roman" w:hAnsi="Times New Roman" w:cs="Times New Roman"/>
        </w:rPr>
        <w:t>proprietate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intelectuala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sau</w:t>
      </w:r>
      <w:proofErr w:type="spellEnd"/>
      <w:r w:rsidRPr="00B27DD4">
        <w:rPr>
          <w:rFonts w:ascii="Times New Roman" w:hAnsi="Times New Roman" w:cs="Times New Roman"/>
        </w:rPr>
        <w:t xml:space="preserve"> secret </w:t>
      </w:r>
      <w:proofErr w:type="spellStart"/>
      <w:r w:rsidRPr="00B27DD4">
        <w:rPr>
          <w:rFonts w:ascii="Times New Roman" w:hAnsi="Times New Roman" w:cs="Times New Roman"/>
        </w:rPr>
        <w:t>comercial</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Lipsa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acestei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liste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presupune</w:t>
      </w:r>
      <w:proofErr w:type="spellEnd"/>
      <w:r w:rsidRPr="00B27DD4">
        <w:rPr>
          <w:rFonts w:ascii="Times New Roman" w:hAnsi="Times New Roman" w:cs="Times New Roman"/>
        </w:rPr>
        <w:t xml:space="preserve"> ca </w:t>
      </w:r>
      <w:proofErr w:type="spellStart"/>
      <w:r w:rsidRPr="00B27DD4">
        <w:rPr>
          <w:rFonts w:ascii="Times New Roman" w:hAnsi="Times New Roman" w:cs="Times New Roman"/>
        </w:rPr>
        <w:t>documentele</w:t>
      </w:r>
      <w:proofErr w:type="spellEnd"/>
      <w:r w:rsidRPr="00B27DD4">
        <w:rPr>
          <w:rFonts w:ascii="Times New Roman" w:hAnsi="Times New Roman" w:cs="Times New Roman"/>
        </w:rPr>
        <w:t xml:space="preserve"> nu sunt </w:t>
      </w:r>
      <w:proofErr w:type="spellStart"/>
      <w:proofErr w:type="gramStart"/>
      <w:r w:rsidRPr="00B27DD4">
        <w:rPr>
          <w:rFonts w:ascii="Times New Roman" w:hAnsi="Times New Roman" w:cs="Times New Roman"/>
        </w:rPr>
        <w:t>confidentiale</w:t>
      </w:r>
      <w:proofErr w:type="spellEnd"/>
      <w:r w:rsidRPr="00B27DD4">
        <w:rPr>
          <w:rFonts w:ascii="Times New Roman" w:hAnsi="Times New Roman" w:cs="Times New Roman"/>
        </w:rPr>
        <w:t xml:space="preserve"> .</w:t>
      </w:r>
      <w:proofErr w:type="gramEnd"/>
    </w:p>
    <w:p w14:paraId="7B64FB4B" w14:textId="77777777" w:rsidR="00570AC4" w:rsidRPr="00570AC4" w:rsidRDefault="00570AC4" w:rsidP="00570AC4">
      <w:pPr>
        <w:jc w:val="both"/>
        <w:rPr>
          <w:rFonts w:ascii="Times New Roman" w:hAnsi="Times New Roman" w:cs="Times New Roman"/>
        </w:rPr>
      </w:pPr>
    </w:p>
    <w:p w14:paraId="6C097357" w14:textId="77777777" w:rsidR="00570AC4" w:rsidRPr="00570AC4" w:rsidRDefault="00570AC4" w:rsidP="00570AC4">
      <w:pPr>
        <w:jc w:val="both"/>
        <w:rPr>
          <w:rFonts w:ascii="Times New Roman" w:hAnsi="Times New Roman" w:cs="Times New Roman"/>
        </w:rPr>
      </w:pPr>
      <w:r w:rsidRPr="00570AC4">
        <w:rPr>
          <w:rFonts w:ascii="Times New Roman" w:hAnsi="Times New Roman" w:cs="Times New Roman"/>
        </w:rPr>
        <w:t xml:space="preserve">De </w:t>
      </w:r>
      <w:proofErr w:type="spellStart"/>
      <w:r w:rsidRPr="00570AC4">
        <w:rPr>
          <w:rFonts w:ascii="Times New Roman" w:hAnsi="Times New Roman" w:cs="Times New Roman"/>
        </w:rPr>
        <w:t>asemenea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ofertantul</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va</w:t>
      </w:r>
      <w:proofErr w:type="spellEnd"/>
      <w:r w:rsidRPr="00570AC4">
        <w:rPr>
          <w:rFonts w:ascii="Times New Roman" w:hAnsi="Times New Roman" w:cs="Times New Roman"/>
        </w:rPr>
        <w:t xml:space="preserve"> include in </w:t>
      </w:r>
      <w:proofErr w:type="spellStart"/>
      <w:r w:rsidRPr="00570AC4">
        <w:rPr>
          <w:rFonts w:ascii="Times New Roman" w:hAnsi="Times New Roman" w:cs="Times New Roman"/>
        </w:rPr>
        <w:t>Propunerea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Tehnica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si</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urmatoarele</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formulare</w:t>
      </w:r>
      <w:proofErr w:type="spellEnd"/>
      <w:r w:rsidRPr="00570AC4">
        <w:rPr>
          <w:rFonts w:ascii="Times New Roman" w:hAnsi="Times New Roman" w:cs="Times New Roman"/>
        </w:rPr>
        <w:t>:</w:t>
      </w:r>
    </w:p>
    <w:p w14:paraId="419ABDA0" w14:textId="77777777" w:rsidR="00570AC4" w:rsidRPr="00570AC4" w:rsidRDefault="00570AC4" w:rsidP="00570AC4">
      <w:pPr>
        <w:jc w:val="both"/>
        <w:rPr>
          <w:rFonts w:ascii="Times New Roman" w:hAnsi="Times New Roman" w:cs="Times New Roman"/>
        </w:rPr>
      </w:pPr>
      <w:proofErr w:type="spellStart"/>
      <w:r w:rsidRPr="00570AC4">
        <w:rPr>
          <w:rFonts w:ascii="Times New Roman" w:hAnsi="Times New Roman" w:cs="Times New Roman"/>
        </w:rPr>
        <w:t>Formularul</w:t>
      </w:r>
      <w:proofErr w:type="spellEnd"/>
      <w:r w:rsidRPr="00570AC4">
        <w:rPr>
          <w:rFonts w:ascii="Times New Roman" w:hAnsi="Times New Roman" w:cs="Times New Roman"/>
        </w:rPr>
        <w:t xml:space="preserve"> nr. </w:t>
      </w:r>
      <w:r w:rsidR="00153C58">
        <w:rPr>
          <w:rFonts w:ascii="Times New Roman" w:hAnsi="Times New Roman" w:cs="Times New Roman"/>
        </w:rPr>
        <w:t>7</w:t>
      </w:r>
      <w:r w:rsidRPr="00570AC4">
        <w:rPr>
          <w:rFonts w:ascii="Times New Roman" w:hAnsi="Times New Roman" w:cs="Times New Roman"/>
        </w:rPr>
        <w:t xml:space="preserve"> "</w:t>
      </w:r>
      <w:proofErr w:type="spellStart"/>
      <w:r w:rsidRPr="00570AC4">
        <w:rPr>
          <w:rFonts w:ascii="Times New Roman" w:hAnsi="Times New Roman" w:cs="Times New Roman"/>
        </w:rPr>
        <w:t>Declaratie</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privind</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partea</w:t>
      </w:r>
      <w:proofErr w:type="spellEnd"/>
      <w:r w:rsidRPr="00570AC4">
        <w:rPr>
          <w:rFonts w:ascii="Times New Roman" w:hAnsi="Times New Roman" w:cs="Times New Roman"/>
        </w:rPr>
        <w:t>/</w:t>
      </w:r>
      <w:proofErr w:type="spellStart"/>
      <w:r w:rsidRPr="00570AC4">
        <w:rPr>
          <w:rFonts w:ascii="Times New Roman" w:hAnsi="Times New Roman" w:cs="Times New Roman"/>
        </w:rPr>
        <w:t>partile</w:t>
      </w:r>
      <w:proofErr w:type="spellEnd"/>
      <w:r w:rsidRPr="00570AC4">
        <w:rPr>
          <w:rFonts w:ascii="Times New Roman" w:hAnsi="Times New Roman" w:cs="Times New Roman"/>
        </w:rPr>
        <w:t xml:space="preserve"> din </w:t>
      </w:r>
      <w:proofErr w:type="spellStart"/>
      <w:r w:rsidRPr="00570AC4">
        <w:rPr>
          <w:rFonts w:ascii="Times New Roman" w:hAnsi="Times New Roman" w:cs="Times New Roman"/>
        </w:rPr>
        <w:t>propunerea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tehnica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si</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financiara</w:t>
      </w:r>
      <w:proofErr w:type="spellEnd"/>
      <w:r w:rsidRPr="00570AC4">
        <w:rPr>
          <w:rFonts w:ascii="Times New Roman" w:hAnsi="Times New Roman" w:cs="Times New Roman"/>
        </w:rPr>
        <w:t xml:space="preserve"> care au </w:t>
      </w:r>
      <w:proofErr w:type="spellStart"/>
      <w:r w:rsidRPr="00570AC4">
        <w:rPr>
          <w:rFonts w:ascii="Times New Roman" w:hAnsi="Times New Roman" w:cs="Times New Roman"/>
        </w:rPr>
        <w:t>caracter</w:t>
      </w:r>
      <w:proofErr w:type="spellEnd"/>
      <w:r w:rsidRPr="00570AC4">
        <w:rPr>
          <w:rFonts w:ascii="Times New Roman" w:hAnsi="Times New Roman" w:cs="Times New Roman"/>
        </w:rPr>
        <w:t xml:space="preserve"> confidential"</w:t>
      </w:r>
    </w:p>
    <w:p w14:paraId="6869880D" w14:textId="77777777" w:rsidR="00570AC4" w:rsidRPr="00570AC4" w:rsidRDefault="00570AC4" w:rsidP="00570AC4">
      <w:pPr>
        <w:jc w:val="both"/>
        <w:rPr>
          <w:rFonts w:ascii="Times New Roman" w:hAnsi="Times New Roman" w:cs="Times New Roman"/>
        </w:rPr>
      </w:pPr>
      <w:proofErr w:type="spellStart"/>
      <w:r w:rsidRPr="00570AC4">
        <w:rPr>
          <w:rFonts w:ascii="Times New Roman" w:hAnsi="Times New Roman" w:cs="Times New Roman"/>
        </w:rPr>
        <w:t>Formularul</w:t>
      </w:r>
      <w:proofErr w:type="spellEnd"/>
      <w:r w:rsidRPr="00570AC4">
        <w:rPr>
          <w:rFonts w:ascii="Times New Roman" w:hAnsi="Times New Roman" w:cs="Times New Roman"/>
        </w:rPr>
        <w:t xml:space="preserve"> nr. </w:t>
      </w:r>
      <w:r w:rsidR="00153C58">
        <w:rPr>
          <w:rFonts w:ascii="Times New Roman" w:hAnsi="Times New Roman" w:cs="Times New Roman"/>
        </w:rPr>
        <w:t>8</w:t>
      </w:r>
      <w:r w:rsidRPr="00570AC4">
        <w:rPr>
          <w:rFonts w:ascii="Times New Roman" w:hAnsi="Times New Roman" w:cs="Times New Roman"/>
        </w:rPr>
        <w:t xml:space="preserve"> "</w:t>
      </w:r>
      <w:proofErr w:type="spellStart"/>
      <w:r w:rsidR="00667009">
        <w:rPr>
          <w:rFonts w:ascii="Times New Roman" w:hAnsi="Times New Roman" w:cs="Times New Roman"/>
        </w:rPr>
        <w:t>Declaratie</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confirmare</w:t>
      </w:r>
      <w:proofErr w:type="spellEnd"/>
      <w:r w:rsidRPr="00570AC4">
        <w:rPr>
          <w:rFonts w:ascii="Times New Roman" w:hAnsi="Times New Roman" w:cs="Times New Roman"/>
        </w:rPr>
        <w:t xml:space="preserve"> </w:t>
      </w:r>
      <w:proofErr w:type="gramStart"/>
      <w:r w:rsidRPr="00570AC4">
        <w:rPr>
          <w:rFonts w:ascii="Times New Roman" w:hAnsi="Times New Roman" w:cs="Times New Roman"/>
        </w:rPr>
        <w:t>a</w:t>
      </w:r>
      <w:proofErr w:type="gramEnd"/>
      <w:r w:rsidRPr="00570AC4">
        <w:rPr>
          <w:rFonts w:ascii="Times New Roman" w:hAnsi="Times New Roman" w:cs="Times New Roman"/>
        </w:rPr>
        <w:t xml:space="preserve"> </w:t>
      </w:r>
      <w:proofErr w:type="spellStart"/>
      <w:r w:rsidRPr="00570AC4">
        <w:rPr>
          <w:rFonts w:ascii="Times New Roman" w:hAnsi="Times New Roman" w:cs="Times New Roman"/>
        </w:rPr>
        <w:t>acceptarii</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catre</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ofertant</w:t>
      </w:r>
      <w:proofErr w:type="spellEnd"/>
      <w:r w:rsidRPr="00570AC4">
        <w:rPr>
          <w:rFonts w:ascii="Times New Roman" w:hAnsi="Times New Roman" w:cs="Times New Roman"/>
        </w:rPr>
        <w:t xml:space="preserve"> a </w:t>
      </w:r>
      <w:proofErr w:type="spellStart"/>
      <w:r w:rsidRPr="00570AC4">
        <w:rPr>
          <w:rFonts w:ascii="Times New Roman" w:hAnsi="Times New Roman" w:cs="Times New Roman"/>
        </w:rPr>
        <w:t>clauzelor</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contractuale</w:t>
      </w:r>
      <w:proofErr w:type="spellEnd"/>
      <w:r w:rsidRPr="00570AC4">
        <w:rPr>
          <w:rFonts w:ascii="Times New Roman" w:hAnsi="Times New Roman" w:cs="Times New Roman"/>
        </w:rPr>
        <w:t xml:space="preserve">, a </w:t>
      </w:r>
      <w:proofErr w:type="spellStart"/>
      <w:r w:rsidRPr="00570AC4">
        <w:rPr>
          <w:rFonts w:ascii="Times New Roman" w:hAnsi="Times New Roman" w:cs="Times New Roman"/>
        </w:rPr>
        <w:t>prevederilor</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caietului</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sarcini</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si</w:t>
      </w:r>
      <w:proofErr w:type="spellEnd"/>
      <w:r w:rsidRPr="00570AC4">
        <w:rPr>
          <w:rFonts w:ascii="Times New Roman" w:hAnsi="Times New Roman" w:cs="Times New Roman"/>
        </w:rPr>
        <w:t xml:space="preserve"> a </w:t>
      </w:r>
      <w:proofErr w:type="spellStart"/>
      <w:r w:rsidRPr="00570AC4">
        <w:rPr>
          <w:rFonts w:ascii="Times New Roman" w:hAnsi="Times New Roman" w:cs="Times New Roman"/>
        </w:rPr>
        <w:t>clarificarilor</w:t>
      </w:r>
      <w:proofErr w:type="spellEnd"/>
      <w:r w:rsidRPr="00570AC4">
        <w:rPr>
          <w:rFonts w:ascii="Times New Roman" w:hAnsi="Times New Roman" w:cs="Times New Roman"/>
        </w:rPr>
        <w:t>/</w:t>
      </w:r>
      <w:proofErr w:type="spellStart"/>
      <w:r w:rsidRPr="00570AC4">
        <w:rPr>
          <w:rFonts w:ascii="Times New Roman" w:hAnsi="Times New Roman" w:cs="Times New Roman"/>
        </w:rPr>
        <w:t>modificarilor</w:t>
      </w:r>
      <w:proofErr w:type="spellEnd"/>
      <w:r w:rsidRPr="00570AC4">
        <w:rPr>
          <w:rFonts w:ascii="Times New Roman" w:hAnsi="Times New Roman" w:cs="Times New Roman"/>
        </w:rPr>
        <w:t>/</w:t>
      </w:r>
      <w:proofErr w:type="spellStart"/>
      <w:r w:rsidRPr="00570AC4">
        <w:rPr>
          <w:rFonts w:ascii="Times New Roman" w:hAnsi="Times New Roman" w:cs="Times New Roman"/>
        </w:rPr>
        <w:t>completarilor</w:t>
      </w:r>
      <w:proofErr w:type="spellEnd"/>
      <w:r w:rsidRPr="00570AC4">
        <w:rPr>
          <w:rFonts w:ascii="Times New Roman" w:hAnsi="Times New Roman" w:cs="Times New Roman"/>
        </w:rPr>
        <w:t xml:space="preserve"> la </w:t>
      </w:r>
      <w:proofErr w:type="spellStart"/>
      <w:r w:rsidRPr="00570AC4">
        <w:rPr>
          <w:rFonts w:ascii="Times New Roman" w:hAnsi="Times New Roman" w:cs="Times New Roman"/>
        </w:rPr>
        <w:t>documentatia</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atribuire</w:t>
      </w:r>
      <w:proofErr w:type="spellEnd"/>
      <w:r w:rsidRPr="00570AC4">
        <w:rPr>
          <w:rFonts w:ascii="Times New Roman" w:hAnsi="Times New Roman" w:cs="Times New Roman"/>
        </w:rPr>
        <w:t>"</w:t>
      </w:r>
    </w:p>
    <w:p w14:paraId="33954E43" w14:textId="77777777" w:rsidR="00570AC4" w:rsidRPr="00570AC4" w:rsidRDefault="00570AC4" w:rsidP="00570AC4">
      <w:pPr>
        <w:jc w:val="both"/>
        <w:rPr>
          <w:rFonts w:ascii="Times New Roman" w:hAnsi="Times New Roman" w:cs="Times New Roman"/>
        </w:rPr>
      </w:pPr>
      <w:proofErr w:type="spellStart"/>
      <w:r w:rsidRPr="00570AC4">
        <w:rPr>
          <w:rFonts w:ascii="Times New Roman" w:hAnsi="Times New Roman" w:cs="Times New Roman"/>
        </w:rPr>
        <w:t>Formularul</w:t>
      </w:r>
      <w:proofErr w:type="spellEnd"/>
      <w:r w:rsidRPr="00570AC4">
        <w:rPr>
          <w:rFonts w:ascii="Times New Roman" w:hAnsi="Times New Roman" w:cs="Times New Roman"/>
        </w:rPr>
        <w:t xml:space="preserve"> nr. </w:t>
      </w:r>
      <w:r w:rsidR="00153C58">
        <w:rPr>
          <w:rFonts w:ascii="Times New Roman" w:hAnsi="Times New Roman" w:cs="Times New Roman"/>
        </w:rPr>
        <w:t>9</w:t>
      </w:r>
      <w:r w:rsidRPr="00570AC4">
        <w:rPr>
          <w:rFonts w:ascii="Times New Roman" w:hAnsi="Times New Roman" w:cs="Times New Roman"/>
        </w:rPr>
        <w:t xml:space="preserve"> "</w:t>
      </w:r>
      <w:proofErr w:type="spellStart"/>
      <w:r w:rsidRPr="00570AC4">
        <w:rPr>
          <w:rFonts w:ascii="Times New Roman" w:hAnsi="Times New Roman" w:cs="Times New Roman"/>
        </w:rPr>
        <w:t>Declaratie</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privind</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respectarea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reglementarilor</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obligatorii</w:t>
      </w:r>
      <w:proofErr w:type="spellEnd"/>
      <w:r w:rsidRPr="00570AC4">
        <w:rPr>
          <w:rFonts w:ascii="Times New Roman" w:hAnsi="Times New Roman" w:cs="Times New Roman"/>
        </w:rPr>
        <w:t xml:space="preserve"> din </w:t>
      </w:r>
      <w:proofErr w:type="spellStart"/>
      <w:r w:rsidRPr="00570AC4">
        <w:rPr>
          <w:rFonts w:ascii="Times New Roman" w:hAnsi="Times New Roman" w:cs="Times New Roman"/>
        </w:rPr>
        <w:t>domeniul</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mediului</w:t>
      </w:r>
      <w:proofErr w:type="spellEnd"/>
      <w:r w:rsidRPr="00570AC4">
        <w:rPr>
          <w:rFonts w:ascii="Times New Roman" w:hAnsi="Times New Roman" w:cs="Times New Roman"/>
        </w:rPr>
        <w:t xml:space="preserve">, social, al </w:t>
      </w:r>
      <w:proofErr w:type="spellStart"/>
      <w:r w:rsidRPr="00570AC4">
        <w:rPr>
          <w:rFonts w:ascii="Times New Roman" w:hAnsi="Times New Roman" w:cs="Times New Roman"/>
        </w:rPr>
        <w:t>relatiilor</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munca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si</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privind</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respectarea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legislatiei</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securitate</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si</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sanatate</w:t>
      </w:r>
      <w:proofErr w:type="spellEnd"/>
      <w:r w:rsidRPr="00570AC4">
        <w:rPr>
          <w:rFonts w:ascii="Times New Roman" w:hAnsi="Times New Roman" w:cs="Times New Roman"/>
        </w:rPr>
        <w:t xml:space="preserve"> in </w:t>
      </w:r>
      <w:proofErr w:type="spellStart"/>
      <w:r w:rsidRPr="00570AC4">
        <w:rPr>
          <w:rFonts w:ascii="Times New Roman" w:hAnsi="Times New Roman" w:cs="Times New Roman"/>
        </w:rPr>
        <w:t>munca</w:t>
      </w:r>
      <w:proofErr w:type="spellEnd"/>
      <w:r w:rsidRPr="00570AC4">
        <w:rPr>
          <w:rFonts w:ascii="Times New Roman" w:hAnsi="Times New Roman" w:cs="Times New Roman"/>
        </w:rPr>
        <w:t xml:space="preserve">", in </w:t>
      </w:r>
      <w:proofErr w:type="spellStart"/>
      <w:r w:rsidRPr="00570AC4">
        <w:rPr>
          <w:rFonts w:ascii="Times New Roman" w:hAnsi="Times New Roman" w:cs="Times New Roman"/>
        </w:rPr>
        <w:t>conformitate</w:t>
      </w:r>
      <w:proofErr w:type="spellEnd"/>
      <w:r w:rsidRPr="00570AC4">
        <w:rPr>
          <w:rFonts w:ascii="Times New Roman" w:hAnsi="Times New Roman" w:cs="Times New Roman"/>
        </w:rPr>
        <w:t xml:space="preserve"> cu </w:t>
      </w:r>
      <w:proofErr w:type="spellStart"/>
      <w:r w:rsidRPr="00570AC4">
        <w:rPr>
          <w:rFonts w:ascii="Times New Roman" w:hAnsi="Times New Roman" w:cs="Times New Roman"/>
        </w:rPr>
        <w:t>modelul</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prezentat</w:t>
      </w:r>
      <w:proofErr w:type="spellEnd"/>
      <w:r w:rsidRPr="00570AC4">
        <w:rPr>
          <w:rFonts w:ascii="Times New Roman" w:hAnsi="Times New Roman" w:cs="Times New Roman"/>
        </w:rPr>
        <w:t xml:space="preserve"> in </w:t>
      </w:r>
      <w:proofErr w:type="spellStart"/>
      <w:r w:rsidRPr="00570AC4">
        <w:rPr>
          <w:rFonts w:ascii="Times New Roman" w:hAnsi="Times New Roman" w:cs="Times New Roman"/>
        </w:rPr>
        <w:t>Sectiunea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Formulare</w:t>
      </w:r>
      <w:proofErr w:type="spellEnd"/>
      <w:r w:rsidRPr="00570AC4">
        <w:rPr>
          <w:rFonts w:ascii="Times New Roman" w:hAnsi="Times New Roman" w:cs="Times New Roman"/>
        </w:rPr>
        <w:t xml:space="preserve">” a </w:t>
      </w:r>
      <w:proofErr w:type="spellStart"/>
      <w:r w:rsidRPr="00570AC4">
        <w:rPr>
          <w:rFonts w:ascii="Times New Roman" w:hAnsi="Times New Roman" w:cs="Times New Roman"/>
        </w:rPr>
        <w:t>Documentatiei</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Atribuire</w:t>
      </w:r>
      <w:proofErr w:type="spellEnd"/>
      <w:r w:rsidRPr="00570AC4">
        <w:rPr>
          <w:rFonts w:ascii="Times New Roman" w:hAnsi="Times New Roman" w:cs="Times New Roman"/>
        </w:rPr>
        <w:t>.</w:t>
      </w:r>
    </w:p>
    <w:p w14:paraId="01E83DA1" w14:textId="77777777" w:rsidR="00570AC4" w:rsidRPr="00570AC4" w:rsidRDefault="00570AC4" w:rsidP="00E35D2C">
      <w:pPr>
        <w:jc w:val="both"/>
        <w:rPr>
          <w:rFonts w:ascii="Times New Roman" w:hAnsi="Times New Roman" w:cs="Times New Roman"/>
        </w:rPr>
      </w:pPr>
    </w:p>
    <w:p w14:paraId="4591026F" w14:textId="77777777" w:rsidR="00E35D2C" w:rsidRDefault="00E35D2C" w:rsidP="00E35D2C">
      <w:pPr>
        <w:jc w:val="both"/>
        <w:rPr>
          <w:rFonts w:ascii="Times New Roman" w:hAnsi="Times New Roman" w:cs="Times New Roman"/>
          <w:b/>
          <w:bCs/>
        </w:rPr>
      </w:pPr>
    </w:p>
    <w:p w14:paraId="671737F6" w14:textId="77777777" w:rsidR="00EB1097" w:rsidRDefault="00EB1097" w:rsidP="00E35D2C">
      <w:pPr>
        <w:jc w:val="both"/>
        <w:rPr>
          <w:rFonts w:ascii="Times New Roman" w:hAnsi="Times New Roman" w:cs="Times New Roman"/>
          <w:b/>
          <w:bCs/>
        </w:rPr>
      </w:pPr>
    </w:p>
    <w:p w14:paraId="00CACED5" w14:textId="77777777" w:rsidR="00EB1097" w:rsidRDefault="00EB1097" w:rsidP="00E35D2C">
      <w:pPr>
        <w:jc w:val="both"/>
        <w:rPr>
          <w:rFonts w:ascii="Times New Roman" w:hAnsi="Times New Roman" w:cs="Times New Roman"/>
          <w:b/>
          <w:bCs/>
        </w:rPr>
      </w:pPr>
    </w:p>
    <w:p w14:paraId="7F6D7B85" w14:textId="77777777" w:rsidR="00507BA5" w:rsidRDefault="00507BA5" w:rsidP="00E35D2C">
      <w:pPr>
        <w:jc w:val="both"/>
        <w:rPr>
          <w:rFonts w:ascii="Times New Roman" w:hAnsi="Times New Roman" w:cs="Times New Roman"/>
          <w:b/>
          <w:bCs/>
        </w:rPr>
      </w:pPr>
    </w:p>
    <w:p w14:paraId="26289BB9" w14:textId="77777777" w:rsidR="00BF3550" w:rsidRDefault="00BF3550" w:rsidP="00E35D2C">
      <w:pPr>
        <w:jc w:val="both"/>
        <w:rPr>
          <w:rFonts w:ascii="Times New Roman" w:hAnsi="Times New Roman" w:cs="Times New Roman"/>
          <w:b/>
          <w:bCs/>
        </w:rPr>
      </w:pPr>
    </w:p>
    <w:p w14:paraId="7EEAD7B4" w14:textId="77777777" w:rsidR="00BF3550" w:rsidRDefault="00BF3550" w:rsidP="00E35D2C">
      <w:pPr>
        <w:jc w:val="both"/>
        <w:rPr>
          <w:rFonts w:ascii="Times New Roman" w:hAnsi="Times New Roman" w:cs="Times New Roman"/>
          <w:b/>
          <w:bCs/>
        </w:rPr>
      </w:pPr>
    </w:p>
    <w:p w14:paraId="126209E2" w14:textId="77777777" w:rsidR="00BF3550" w:rsidRDefault="00BF3550" w:rsidP="00E35D2C">
      <w:pPr>
        <w:jc w:val="both"/>
        <w:rPr>
          <w:rFonts w:ascii="Times New Roman" w:hAnsi="Times New Roman" w:cs="Times New Roman"/>
          <w:b/>
          <w:bCs/>
        </w:rPr>
      </w:pPr>
    </w:p>
    <w:p w14:paraId="5621CF62" w14:textId="77777777" w:rsidR="00BF3550" w:rsidRDefault="00BF3550" w:rsidP="00E35D2C">
      <w:pPr>
        <w:jc w:val="both"/>
        <w:rPr>
          <w:rFonts w:ascii="Times New Roman" w:hAnsi="Times New Roman" w:cs="Times New Roman"/>
          <w:b/>
          <w:bCs/>
        </w:rPr>
      </w:pPr>
    </w:p>
    <w:p w14:paraId="6A1DC9DA" w14:textId="77777777" w:rsidR="00BF3550" w:rsidRDefault="00BF3550" w:rsidP="00E35D2C">
      <w:pPr>
        <w:jc w:val="both"/>
        <w:rPr>
          <w:rFonts w:ascii="Times New Roman" w:hAnsi="Times New Roman" w:cs="Times New Roman"/>
          <w:b/>
          <w:bCs/>
        </w:rPr>
      </w:pPr>
    </w:p>
    <w:p w14:paraId="13D59594" w14:textId="77777777" w:rsidR="00BF3550" w:rsidRDefault="00BF3550" w:rsidP="00E35D2C">
      <w:pPr>
        <w:jc w:val="both"/>
        <w:rPr>
          <w:rFonts w:ascii="Times New Roman" w:hAnsi="Times New Roman" w:cs="Times New Roman"/>
          <w:b/>
          <w:bCs/>
        </w:rPr>
      </w:pPr>
    </w:p>
    <w:p w14:paraId="03D7F907" w14:textId="77777777" w:rsidR="00BF3550" w:rsidRDefault="00BF3550" w:rsidP="00E35D2C">
      <w:pPr>
        <w:jc w:val="both"/>
        <w:rPr>
          <w:rFonts w:ascii="Times New Roman" w:hAnsi="Times New Roman" w:cs="Times New Roman"/>
          <w:b/>
          <w:bCs/>
        </w:rPr>
      </w:pPr>
    </w:p>
    <w:p w14:paraId="0F79461B" w14:textId="77777777" w:rsidR="00BF3550" w:rsidRDefault="00BF3550" w:rsidP="00E35D2C">
      <w:pPr>
        <w:jc w:val="both"/>
        <w:rPr>
          <w:rFonts w:ascii="Times New Roman" w:hAnsi="Times New Roman" w:cs="Times New Roman"/>
          <w:b/>
          <w:bCs/>
        </w:rPr>
      </w:pPr>
    </w:p>
    <w:p w14:paraId="3A833501" w14:textId="77777777" w:rsidR="00BF3550" w:rsidRDefault="00BF3550" w:rsidP="00E35D2C">
      <w:pPr>
        <w:jc w:val="both"/>
        <w:rPr>
          <w:rFonts w:ascii="Times New Roman" w:hAnsi="Times New Roman" w:cs="Times New Roman"/>
          <w:b/>
          <w:bCs/>
        </w:rPr>
      </w:pPr>
    </w:p>
    <w:p w14:paraId="56952DDF" w14:textId="77777777" w:rsidR="00BF3550" w:rsidRDefault="00BF3550" w:rsidP="00E35D2C">
      <w:pPr>
        <w:jc w:val="both"/>
        <w:rPr>
          <w:rFonts w:ascii="Times New Roman" w:hAnsi="Times New Roman" w:cs="Times New Roman"/>
          <w:b/>
          <w:bCs/>
        </w:rPr>
      </w:pPr>
    </w:p>
    <w:p w14:paraId="340D9AEE" w14:textId="77777777" w:rsidR="00BF3550" w:rsidRDefault="00BF3550" w:rsidP="00E35D2C">
      <w:pPr>
        <w:jc w:val="both"/>
        <w:rPr>
          <w:rFonts w:ascii="Times New Roman" w:hAnsi="Times New Roman" w:cs="Times New Roman"/>
          <w:b/>
          <w:bCs/>
        </w:rPr>
      </w:pPr>
    </w:p>
    <w:p w14:paraId="08FD6AEA" w14:textId="77777777" w:rsidR="00BF3550" w:rsidRDefault="00BF3550" w:rsidP="00E35D2C">
      <w:pPr>
        <w:jc w:val="both"/>
        <w:rPr>
          <w:rFonts w:ascii="Times New Roman" w:hAnsi="Times New Roman" w:cs="Times New Roman"/>
          <w:b/>
          <w:bCs/>
        </w:rPr>
      </w:pPr>
    </w:p>
    <w:p w14:paraId="7CFB4D4C" w14:textId="77777777" w:rsidR="00BF3550" w:rsidRDefault="00BF3550" w:rsidP="00E35D2C">
      <w:pPr>
        <w:jc w:val="both"/>
        <w:rPr>
          <w:rFonts w:ascii="Times New Roman" w:hAnsi="Times New Roman" w:cs="Times New Roman"/>
          <w:b/>
          <w:bCs/>
        </w:rPr>
      </w:pPr>
    </w:p>
    <w:p w14:paraId="4FD168F3" w14:textId="77777777" w:rsidR="00BF3550" w:rsidRDefault="00BF3550" w:rsidP="00E35D2C">
      <w:pPr>
        <w:jc w:val="both"/>
        <w:rPr>
          <w:rFonts w:ascii="Times New Roman" w:hAnsi="Times New Roman" w:cs="Times New Roman"/>
          <w:b/>
          <w:bCs/>
        </w:rPr>
      </w:pPr>
    </w:p>
    <w:p w14:paraId="2FB4145C" w14:textId="77777777" w:rsidR="00BF3550" w:rsidRDefault="00BF3550" w:rsidP="00E35D2C">
      <w:pPr>
        <w:jc w:val="both"/>
        <w:rPr>
          <w:rFonts w:ascii="Times New Roman" w:hAnsi="Times New Roman" w:cs="Times New Roman"/>
          <w:b/>
          <w:bCs/>
        </w:rPr>
      </w:pPr>
    </w:p>
    <w:p w14:paraId="2A7DDE59" w14:textId="77777777" w:rsidR="00BF3550" w:rsidRDefault="00BF3550" w:rsidP="00E35D2C">
      <w:pPr>
        <w:jc w:val="both"/>
        <w:rPr>
          <w:rFonts w:ascii="Times New Roman" w:hAnsi="Times New Roman" w:cs="Times New Roman"/>
          <w:b/>
          <w:bCs/>
        </w:rPr>
      </w:pPr>
    </w:p>
    <w:p w14:paraId="39C7B667" w14:textId="77777777" w:rsidR="00BF3550" w:rsidRDefault="00BF3550" w:rsidP="00E35D2C">
      <w:pPr>
        <w:jc w:val="both"/>
        <w:rPr>
          <w:rFonts w:ascii="Times New Roman" w:hAnsi="Times New Roman" w:cs="Times New Roman"/>
          <w:b/>
          <w:bCs/>
        </w:rPr>
      </w:pPr>
    </w:p>
    <w:p w14:paraId="3DAD5E7E" w14:textId="77777777" w:rsidR="00BF3550" w:rsidRDefault="00BF3550" w:rsidP="00E35D2C">
      <w:pPr>
        <w:jc w:val="both"/>
        <w:rPr>
          <w:rFonts w:ascii="Times New Roman" w:hAnsi="Times New Roman" w:cs="Times New Roman"/>
          <w:b/>
          <w:bCs/>
        </w:rPr>
      </w:pPr>
    </w:p>
    <w:p w14:paraId="3F0ECFC8" w14:textId="77777777" w:rsidR="00BF3550" w:rsidRDefault="00BF3550" w:rsidP="00E35D2C">
      <w:pPr>
        <w:jc w:val="both"/>
        <w:rPr>
          <w:rFonts w:ascii="Times New Roman" w:hAnsi="Times New Roman" w:cs="Times New Roman"/>
          <w:b/>
          <w:bCs/>
        </w:rPr>
      </w:pPr>
    </w:p>
    <w:p w14:paraId="3645F47D" w14:textId="77777777" w:rsidR="00BF3550" w:rsidRDefault="00BF3550" w:rsidP="00E35D2C">
      <w:pPr>
        <w:jc w:val="both"/>
        <w:rPr>
          <w:rFonts w:ascii="Times New Roman" w:hAnsi="Times New Roman" w:cs="Times New Roman"/>
          <w:b/>
          <w:bCs/>
        </w:rPr>
      </w:pPr>
    </w:p>
    <w:p w14:paraId="34C1282B" w14:textId="77777777" w:rsidR="00823648" w:rsidRDefault="00823648">
      <w:pPr>
        <w:jc w:val="both"/>
      </w:pPr>
    </w:p>
    <w:p w14:paraId="712EBB68" w14:textId="77777777" w:rsidR="00823648" w:rsidRPr="00823648" w:rsidRDefault="00696465" w:rsidP="00823648">
      <w:pPr>
        <w:spacing w:line="276" w:lineRule="auto"/>
        <w:jc w:val="right"/>
        <w:rPr>
          <w:rFonts w:ascii="Times New Roman" w:eastAsia="Times New Roman" w:hAnsi="Times New Roman" w:cs="Times New Roman"/>
          <w:b/>
          <w:lang w:val="ro-RO"/>
        </w:rPr>
      </w:pPr>
      <w:r>
        <w:rPr>
          <w:rFonts w:ascii="Times New Roman" w:eastAsia="Times New Roman" w:hAnsi="Times New Roman" w:cs="Times New Roman"/>
          <w:b/>
          <w:lang w:val="ro-RO"/>
        </w:rPr>
        <w:lastRenderedPageBreak/>
        <w:t xml:space="preserve">Formular </w:t>
      </w:r>
      <w:r w:rsidR="00823648" w:rsidRPr="00823648">
        <w:rPr>
          <w:rFonts w:ascii="Times New Roman" w:eastAsia="Times New Roman" w:hAnsi="Times New Roman" w:cs="Times New Roman"/>
          <w:b/>
          <w:lang w:val="ro-RO"/>
        </w:rPr>
        <w:t xml:space="preserve"> nr. </w:t>
      </w:r>
      <w:r w:rsidR="00153C58">
        <w:rPr>
          <w:rFonts w:ascii="Times New Roman" w:eastAsia="Times New Roman" w:hAnsi="Times New Roman" w:cs="Times New Roman"/>
          <w:b/>
          <w:lang w:val="ro-RO"/>
        </w:rPr>
        <w:t>7</w:t>
      </w:r>
    </w:p>
    <w:p w14:paraId="28D8710E" w14:textId="77777777" w:rsidR="00823648" w:rsidRPr="00823648" w:rsidRDefault="00823648" w:rsidP="00823648">
      <w:pPr>
        <w:spacing w:line="276" w:lineRule="auto"/>
        <w:rPr>
          <w:rFonts w:ascii="Times New Roman" w:eastAsia="Times New Roman" w:hAnsi="Times New Roman" w:cs="Times New Roman"/>
          <w:b/>
          <w:lang w:val="ro-RO"/>
        </w:rPr>
      </w:pPr>
      <w:r w:rsidRPr="00823648">
        <w:rPr>
          <w:rFonts w:ascii="Times New Roman" w:eastAsia="Times New Roman" w:hAnsi="Times New Roman" w:cs="Times New Roman"/>
          <w:b/>
          <w:lang w:val="ro-RO"/>
        </w:rPr>
        <w:t>OFERTANT</w:t>
      </w:r>
      <w:r w:rsidR="003D0CE8">
        <w:rPr>
          <w:rFonts w:ascii="Times New Roman" w:eastAsia="Times New Roman" w:hAnsi="Times New Roman" w:cs="Times New Roman"/>
          <w:b/>
          <w:lang w:val="ro-RO"/>
        </w:rPr>
        <w:t xml:space="preserve"> </w:t>
      </w:r>
      <w:r w:rsidRPr="00823648">
        <w:rPr>
          <w:rFonts w:ascii="Times New Roman" w:eastAsia="Times New Roman" w:hAnsi="Times New Roman" w:cs="Times New Roman"/>
          <w:b/>
          <w:lang w:val="ro-RO"/>
        </w:rPr>
        <w:t>/ OFERTANT ASOCIAT</w:t>
      </w:r>
    </w:p>
    <w:p w14:paraId="1275EBB3"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__________________________________</w:t>
      </w:r>
    </w:p>
    <w:p w14:paraId="50DFDBB0" w14:textId="77777777" w:rsidR="00823648" w:rsidRPr="00823648" w:rsidRDefault="00823648" w:rsidP="00823648">
      <w:pPr>
        <w:spacing w:line="276" w:lineRule="auto"/>
        <w:rPr>
          <w:rFonts w:ascii="Times New Roman" w:eastAsia="Times New Roman" w:hAnsi="Times New Roman" w:cs="Times New Roman"/>
          <w:lang w:val="ro-RO"/>
        </w:rPr>
      </w:pPr>
    </w:p>
    <w:p w14:paraId="36FBC87A" w14:textId="77777777" w:rsidR="00823648" w:rsidRPr="00823648" w:rsidRDefault="00823648" w:rsidP="00823648">
      <w:pPr>
        <w:spacing w:line="276" w:lineRule="auto"/>
        <w:jc w:val="center"/>
        <w:rPr>
          <w:rFonts w:ascii="Times New Roman" w:eastAsia="Times New Roman" w:hAnsi="Times New Roman" w:cs="Times New Roman"/>
          <w:b/>
          <w:bCs/>
          <w:lang w:val="ro-RO"/>
        </w:rPr>
      </w:pPr>
      <w:r w:rsidRPr="00823648">
        <w:rPr>
          <w:rFonts w:ascii="Times New Roman" w:eastAsia="Times New Roman" w:hAnsi="Times New Roman" w:cs="Times New Roman"/>
          <w:b/>
          <w:bCs/>
          <w:lang w:val="ro-RO"/>
        </w:rPr>
        <w:t>DECLARAŢIE</w:t>
      </w:r>
    </w:p>
    <w:p w14:paraId="7446CC7B" w14:textId="77777777" w:rsidR="00823648" w:rsidRPr="00823648" w:rsidRDefault="00823648" w:rsidP="00823648">
      <w:pPr>
        <w:spacing w:line="276" w:lineRule="auto"/>
        <w:jc w:val="center"/>
        <w:rPr>
          <w:rFonts w:ascii="Times New Roman" w:eastAsia="Times New Roman" w:hAnsi="Times New Roman" w:cs="Times New Roman"/>
          <w:lang w:val="ro-RO"/>
        </w:rPr>
      </w:pPr>
      <w:r w:rsidRPr="00823648">
        <w:rPr>
          <w:rFonts w:ascii="Times New Roman" w:eastAsia="Times New Roman" w:hAnsi="Times New Roman" w:cs="Times New Roman"/>
          <w:b/>
          <w:bCs/>
          <w:lang w:val="ro-RO"/>
        </w:rPr>
        <w:t>privind partea/ partile din PROPUNEREA TEHNICA si FINANCIARA care au caracter confidential</w:t>
      </w:r>
    </w:p>
    <w:p w14:paraId="5B1F748E" w14:textId="77777777" w:rsidR="00823648" w:rsidRPr="00823648" w:rsidRDefault="00823648" w:rsidP="00823648">
      <w:pPr>
        <w:spacing w:line="276" w:lineRule="auto"/>
        <w:rPr>
          <w:rFonts w:ascii="Times New Roman" w:eastAsia="Times New Roman" w:hAnsi="Times New Roman" w:cs="Times New Roman"/>
          <w:lang w:val="ro-RO"/>
        </w:rPr>
      </w:pPr>
    </w:p>
    <w:p w14:paraId="60C75EC0"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b/>
          <w:lang w:val="ro-RO"/>
        </w:rPr>
        <w:t>Titlul Contractului:  ____________________________</w:t>
      </w:r>
    </w:p>
    <w:p w14:paraId="5B8ACC8E"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
          <w:lang w:val="ro-RO"/>
        </w:rPr>
        <w:tab/>
        <w:t>Subsemnatul(a)</w:t>
      </w:r>
      <w:r w:rsidRPr="00823648">
        <w:rPr>
          <w:rFonts w:ascii="Times New Roman" w:eastAsia="Times New Roman" w:hAnsi="Times New Roman" w:cs="Times New Roman"/>
          <w:lang w:val="ro-RO"/>
        </w:rPr>
        <w:t xml:space="preserve"> (</w:t>
      </w:r>
      <w:r w:rsidRPr="00823648">
        <w:rPr>
          <w:rFonts w:ascii="Times New Roman" w:eastAsia="Times New Roman" w:hAnsi="Times New Roman" w:cs="Times New Roman"/>
          <w:i/>
          <w:lang w:val="ro-RO"/>
        </w:rPr>
        <w:t>nume/ prenume</w:t>
      </w:r>
      <w:r w:rsidRPr="00823648">
        <w:rPr>
          <w:rFonts w:ascii="Times New Roman" w:eastAsia="Times New Roman" w:hAnsi="Times New Roman" w:cs="Times New Roman"/>
          <w:lang w:val="ro-RO"/>
        </w:rPr>
        <w:t>), domiciliat(a) in …………………………………………… (</w:t>
      </w:r>
      <w:r w:rsidRPr="00823648">
        <w:rPr>
          <w:rFonts w:ascii="Times New Roman" w:eastAsia="Times New Roman" w:hAnsi="Times New Roman" w:cs="Times New Roman"/>
          <w:i/>
          <w:lang w:val="ro-RO"/>
        </w:rPr>
        <w:t>adresa de domiciliu</w:t>
      </w:r>
      <w:r w:rsidRPr="00823648">
        <w:rPr>
          <w:rFonts w:ascii="Times New Roman" w:eastAsia="Times New Roman" w:hAnsi="Times New Roman" w:cs="Times New Roman"/>
          <w:lang w:val="ro-RO"/>
        </w:rPr>
        <w:t>), identificat(a) cu act de identitate (</w:t>
      </w:r>
      <w:r w:rsidRPr="00823648">
        <w:rPr>
          <w:rFonts w:ascii="Times New Roman" w:eastAsia="Times New Roman" w:hAnsi="Times New Roman" w:cs="Times New Roman"/>
          <w:i/>
          <w:lang w:val="ro-RO"/>
        </w:rPr>
        <w:t>CI/ Pasaport</w:t>
      </w:r>
      <w:r w:rsidRPr="00823648">
        <w:rPr>
          <w:rFonts w:ascii="Times New Roman" w:eastAsia="Times New Roman" w:hAnsi="Times New Roman" w:cs="Times New Roman"/>
          <w:lang w:val="ro-RO"/>
        </w:rPr>
        <w:t xml:space="preserve">), seria ……, nr. ………, eliberat de...................., la data de …………, CNP …………………., </w:t>
      </w:r>
      <w:r w:rsidRPr="00823648">
        <w:rPr>
          <w:rFonts w:ascii="Times New Roman" w:eastAsia="Times New Roman" w:hAnsi="Times New Roman" w:cs="Times New Roman"/>
          <w:b/>
          <w:lang w:val="ro-RO"/>
        </w:rPr>
        <w:t>in calitate de</w:t>
      </w:r>
      <w:r w:rsidRPr="00823648">
        <w:rPr>
          <w:rFonts w:ascii="Times New Roman" w:eastAsia="Times New Roman" w:hAnsi="Times New Roman" w:cs="Times New Roman"/>
          <w:lang w:val="ro-RO"/>
        </w:rPr>
        <w:t xml:space="preserve"> </w:t>
      </w:r>
      <w:r w:rsidRPr="00823648">
        <w:rPr>
          <w:rFonts w:ascii="Times New Roman" w:eastAsia="Times New Roman" w:hAnsi="Times New Roman" w:cs="Times New Roman"/>
          <w:i/>
          <w:lang w:val="ro-RO"/>
        </w:rPr>
        <w:t xml:space="preserve">reprezentant legal </w:t>
      </w:r>
      <w:r w:rsidRPr="00823648">
        <w:rPr>
          <w:rFonts w:ascii="Times New Roman" w:eastAsia="Times New Roman" w:hAnsi="Times New Roman" w:cs="Times New Roman"/>
          <w:b/>
          <w:lang w:val="ro-RO"/>
        </w:rPr>
        <w:t>al operatorului economic</w:t>
      </w:r>
      <w:r w:rsidRPr="00823648">
        <w:rPr>
          <w:rFonts w:ascii="Times New Roman" w:eastAsia="Times New Roman" w:hAnsi="Times New Roman" w:cs="Times New Roman"/>
          <w:lang w:val="ro-RO"/>
        </w:rPr>
        <w:t xml:space="preserve"> ……………………………… (</w:t>
      </w:r>
      <w:r w:rsidRPr="00823648">
        <w:rPr>
          <w:rFonts w:ascii="Times New Roman" w:eastAsia="Times New Roman" w:hAnsi="Times New Roman" w:cs="Times New Roman"/>
          <w:i/>
          <w:lang w:val="ro-RO"/>
        </w:rPr>
        <w:t>denumire</w:t>
      </w:r>
      <w:r w:rsidRPr="00823648">
        <w:rPr>
          <w:rFonts w:ascii="Times New Roman" w:eastAsia="Times New Roman" w:hAnsi="Times New Roman" w:cs="Times New Roman"/>
          <w:lang w:val="ro-RO"/>
        </w:rPr>
        <w:t xml:space="preserve">), avand calitatea de </w:t>
      </w:r>
      <w:r w:rsidRPr="00823648">
        <w:rPr>
          <w:rFonts w:ascii="Times New Roman" w:eastAsia="Times New Roman" w:hAnsi="Times New Roman" w:cs="Times New Roman"/>
          <w:b/>
          <w:lang w:val="ro-RO"/>
        </w:rPr>
        <w:t>ofertant unic/ ofertant asociat</w:t>
      </w:r>
      <w:r w:rsidRPr="00823648">
        <w:rPr>
          <w:rFonts w:ascii="Times New Roman" w:eastAsia="Times New Roman" w:hAnsi="Times New Roman" w:cs="Times New Roman"/>
          <w:lang w:val="ro-RO"/>
        </w:rPr>
        <w:t>, precizez ca urmatoarele</w:t>
      </w:r>
      <w:r w:rsidRPr="00823648">
        <w:rPr>
          <w:rFonts w:ascii="Times New Roman" w:eastAsia="Times New Roman" w:hAnsi="Times New Roman" w:cs="Times New Roman"/>
          <w:b/>
          <w:bCs/>
          <w:lang w:val="ro-RO"/>
        </w:rPr>
        <w:t xml:space="preserve"> </w:t>
      </w:r>
      <w:r w:rsidRPr="00823648">
        <w:rPr>
          <w:rFonts w:ascii="Times New Roman" w:eastAsia="Times New Roman" w:hAnsi="Times New Roman" w:cs="Times New Roman"/>
          <w:bCs/>
          <w:lang w:val="ro-RO"/>
        </w:rPr>
        <w:t>parti/informatii din propunerea tehnica si  din propunerea financiara:</w:t>
      </w:r>
    </w:p>
    <w:p w14:paraId="76D6577F"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Cs/>
          <w:lang w:val="ro-RO"/>
        </w:rPr>
        <w:tab/>
        <w:t>a. __________________________________</w:t>
      </w:r>
    </w:p>
    <w:p w14:paraId="17E7A344"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ab/>
        <w:t>b. __________________________________</w:t>
      </w:r>
    </w:p>
    <w:p w14:paraId="2C6F328F"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ab/>
        <w:t>c. __________________________________</w:t>
      </w:r>
    </w:p>
    <w:p w14:paraId="40F35D09"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au caracter confidential, pentru a nu prejudicia interesele noastre legitime în ceea ce priveşte secretul comercial şi dreptul de proprietate intelectuală, avand in vedere:</w:t>
      </w:r>
    </w:p>
    <w:p w14:paraId="5344E7E1" w14:textId="77777777" w:rsidR="00823648" w:rsidRPr="00823648" w:rsidRDefault="00823648" w:rsidP="00823648">
      <w:pPr>
        <w:spacing w:line="276" w:lineRule="auto"/>
        <w:rPr>
          <w:rFonts w:ascii="Times New Roman" w:eastAsia="Times New Roman" w:hAnsi="Times New Roman" w:cs="Times New Roman"/>
          <w:lang w:val="ro-RO"/>
        </w:rPr>
      </w:pPr>
    </w:p>
    <w:p w14:paraId="158072C4" w14:textId="77777777" w:rsidR="004633D4" w:rsidRPr="004633D4" w:rsidRDefault="00823648" w:rsidP="004633D4">
      <w:pPr>
        <w:spacing w:line="276" w:lineRule="auto"/>
        <w:rPr>
          <w:rFonts w:ascii="Times New Roman" w:eastAsia="Times New Roman" w:hAnsi="Times New Roman" w:cs="Times New Roman"/>
          <w:i/>
          <w:lang w:val="ro-RO"/>
        </w:rPr>
      </w:pPr>
      <w:r w:rsidRPr="00823648">
        <w:rPr>
          <w:rFonts w:ascii="Times New Roman" w:eastAsia="Times New Roman" w:hAnsi="Times New Roman" w:cs="Times New Roman"/>
          <w:b/>
          <w:lang w:val="ro-RO"/>
        </w:rPr>
        <w:t>1.</w:t>
      </w:r>
      <w:r w:rsidRPr="00823648">
        <w:rPr>
          <w:rFonts w:ascii="Times New Roman" w:eastAsia="Times New Roman" w:hAnsi="Times New Roman" w:cs="Times New Roman"/>
          <w:lang w:val="ro-RO"/>
        </w:rPr>
        <w:t xml:space="preserve"> obligatiile Autoritatii contractante prevazute in cadrul art. 57 alin (1) din Legea 98/2016 „</w:t>
      </w:r>
      <w:r w:rsidR="004633D4" w:rsidRPr="004633D4">
        <w:rPr>
          <w:rFonts w:ascii="Times New Roman" w:eastAsia="Times New Roman" w:hAnsi="Times New Roman" w:cs="Times New Roman"/>
          <w:i/>
          <w:lang w:val="ro-RO"/>
        </w:rPr>
        <w:t>Fără a aduce atingere celorlalte prevederi ale prezentei legi sau dispoziţiilor legale privind</w:t>
      </w:r>
      <w:r w:rsidR="004633D4">
        <w:rPr>
          <w:rFonts w:ascii="Times New Roman" w:eastAsia="Times New Roman" w:hAnsi="Times New Roman" w:cs="Times New Roman"/>
          <w:i/>
          <w:lang w:val="ro-RO"/>
        </w:rPr>
        <w:t xml:space="preserve"> </w:t>
      </w:r>
      <w:r w:rsidR="004633D4" w:rsidRPr="004633D4">
        <w:rPr>
          <w:rFonts w:ascii="Times New Roman" w:eastAsia="Times New Roman" w:hAnsi="Times New Roman" w:cs="Times New Roman"/>
          <w:i/>
          <w:lang w:val="ro-RO"/>
        </w:rPr>
        <w:t>liberul acces la informaţiile de interes public ori ale altor acte normative care reglementează activitatea</w:t>
      </w:r>
      <w:r w:rsidR="004633D4">
        <w:rPr>
          <w:rFonts w:ascii="Times New Roman" w:eastAsia="Times New Roman" w:hAnsi="Times New Roman" w:cs="Times New Roman"/>
          <w:i/>
          <w:lang w:val="ro-RO"/>
        </w:rPr>
        <w:t xml:space="preserve"> </w:t>
      </w:r>
      <w:r w:rsidR="004633D4" w:rsidRPr="004633D4">
        <w:rPr>
          <w:rFonts w:ascii="Times New Roman" w:eastAsia="Times New Roman" w:hAnsi="Times New Roman" w:cs="Times New Roman"/>
          <w:i/>
          <w:lang w:val="ro-RO"/>
        </w:rPr>
        <w:t>autorităţii contractante, autoritatea contractantă are obligaţia de a nu dezvălui informaţiile din propunerea</w:t>
      </w:r>
    </w:p>
    <w:p w14:paraId="7BBF7C60" w14:textId="77777777" w:rsidR="00823648" w:rsidRDefault="004633D4" w:rsidP="004633D4">
      <w:pPr>
        <w:spacing w:line="276" w:lineRule="auto"/>
        <w:rPr>
          <w:rFonts w:ascii="Times New Roman" w:eastAsia="Times New Roman" w:hAnsi="Times New Roman" w:cs="Times New Roman"/>
          <w:i/>
          <w:lang w:val="ro-RO"/>
        </w:rPr>
      </w:pPr>
      <w:r w:rsidRPr="004633D4">
        <w:rPr>
          <w:rFonts w:ascii="Times New Roman" w:eastAsia="Times New Roman" w:hAnsi="Times New Roman" w:cs="Times New Roman"/>
          <w:i/>
          <w:lang w:val="ro-RO"/>
        </w:rPr>
        <w:t>tehnică, elementele din propunerea financiară şi/sau fundamentări/justificări de preţ/cost transmise de</w:t>
      </w:r>
      <w:r>
        <w:rPr>
          <w:rFonts w:ascii="Times New Roman" w:eastAsia="Times New Roman" w:hAnsi="Times New Roman" w:cs="Times New Roman"/>
          <w:i/>
          <w:lang w:val="ro-RO"/>
        </w:rPr>
        <w:t xml:space="preserve"> </w:t>
      </w:r>
      <w:r w:rsidRPr="004633D4">
        <w:rPr>
          <w:rFonts w:ascii="Times New Roman" w:eastAsia="Times New Roman" w:hAnsi="Times New Roman" w:cs="Times New Roman"/>
          <w:i/>
          <w:lang w:val="ro-RO"/>
        </w:rPr>
        <w:t>operatorii economici indicate şi dovedite de aceştia ca fiind confidenţiale întrucât sunt: date cu caracter</w:t>
      </w:r>
      <w:r>
        <w:rPr>
          <w:rFonts w:ascii="Times New Roman" w:eastAsia="Times New Roman" w:hAnsi="Times New Roman" w:cs="Times New Roman"/>
          <w:i/>
          <w:lang w:val="ro-RO"/>
        </w:rPr>
        <w:t xml:space="preserve"> </w:t>
      </w:r>
      <w:r w:rsidRPr="004633D4">
        <w:rPr>
          <w:rFonts w:ascii="Times New Roman" w:eastAsia="Times New Roman" w:hAnsi="Times New Roman" w:cs="Times New Roman"/>
          <w:i/>
          <w:lang w:val="ro-RO"/>
        </w:rPr>
        <w:t>personal, secrete tehnice sau comerciale sau sunt protejate de un drept de proprietate intelectuală. Caracterul</w:t>
      </w:r>
      <w:r>
        <w:rPr>
          <w:rFonts w:ascii="Times New Roman" w:eastAsia="Times New Roman" w:hAnsi="Times New Roman" w:cs="Times New Roman"/>
          <w:i/>
          <w:lang w:val="ro-RO"/>
        </w:rPr>
        <w:t xml:space="preserve"> </w:t>
      </w:r>
      <w:r w:rsidRPr="004633D4">
        <w:rPr>
          <w:rFonts w:ascii="Times New Roman" w:eastAsia="Times New Roman" w:hAnsi="Times New Roman" w:cs="Times New Roman"/>
          <w:i/>
          <w:lang w:val="ro-RO"/>
        </w:rPr>
        <w:t>confidenţial se aplică doar asupra datelor/informaţiilor indicate şi dovedite ca fiind date cu caracter personal,</w:t>
      </w:r>
      <w:r>
        <w:rPr>
          <w:rFonts w:ascii="Times New Roman" w:eastAsia="Times New Roman" w:hAnsi="Times New Roman" w:cs="Times New Roman"/>
          <w:i/>
          <w:lang w:val="ro-RO"/>
        </w:rPr>
        <w:t xml:space="preserve"> </w:t>
      </w:r>
      <w:r w:rsidRPr="004633D4">
        <w:rPr>
          <w:rFonts w:ascii="Times New Roman" w:eastAsia="Times New Roman" w:hAnsi="Times New Roman" w:cs="Times New Roman"/>
          <w:i/>
          <w:lang w:val="ro-RO"/>
        </w:rPr>
        <w:t>secrete tehnice sau comerciale sau sunt protejate de un drept de proprietate intelectuală.</w:t>
      </w:r>
    </w:p>
    <w:p w14:paraId="7C137166" w14:textId="77777777" w:rsidR="004633D4" w:rsidRPr="00823648" w:rsidRDefault="004633D4" w:rsidP="004633D4">
      <w:pPr>
        <w:spacing w:line="276" w:lineRule="auto"/>
        <w:rPr>
          <w:rFonts w:ascii="Times New Roman" w:eastAsia="Times New Roman" w:hAnsi="Times New Roman" w:cs="Times New Roman"/>
          <w:i/>
          <w:lang w:val="ro-RO"/>
        </w:rPr>
      </w:pPr>
    </w:p>
    <w:p w14:paraId="10F24015" w14:textId="77777777" w:rsidR="00823648" w:rsidRPr="00823648" w:rsidRDefault="00823648" w:rsidP="00823648">
      <w:pPr>
        <w:spacing w:line="276" w:lineRule="auto"/>
        <w:rPr>
          <w:rFonts w:ascii="Times New Roman" w:eastAsia="Times New Roman" w:hAnsi="Times New Roman" w:cs="Times New Roman"/>
          <w:i/>
          <w:lang w:val="ro-RO"/>
        </w:rPr>
      </w:pPr>
      <w:r w:rsidRPr="00823648">
        <w:rPr>
          <w:rFonts w:ascii="Times New Roman" w:eastAsia="Times New Roman" w:hAnsi="Times New Roman" w:cs="Times New Roman"/>
          <w:b/>
          <w:lang w:val="ro-RO"/>
        </w:rPr>
        <w:t>2.</w:t>
      </w:r>
      <w:r w:rsidRPr="00823648">
        <w:rPr>
          <w:rFonts w:ascii="Times New Roman" w:eastAsia="Times New Roman" w:hAnsi="Times New Roman" w:cs="Times New Roman"/>
          <w:lang w:val="ro-RO"/>
        </w:rPr>
        <w:t xml:space="preserve"> Art. 123, alin (1)  din HG 395/2016 „</w:t>
      </w:r>
      <w:r w:rsidRPr="00823648">
        <w:rPr>
          <w:rFonts w:ascii="Times New Roman" w:eastAsia="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38911A01" w14:textId="77777777" w:rsidR="00823648" w:rsidRPr="00823648" w:rsidRDefault="00823648" w:rsidP="00823648">
      <w:pPr>
        <w:spacing w:line="276" w:lineRule="auto"/>
        <w:rPr>
          <w:rFonts w:ascii="Times New Roman" w:eastAsia="Times New Roman" w:hAnsi="Times New Roman" w:cs="Times New Roman"/>
          <w:i/>
          <w:lang w:val="ro-RO"/>
        </w:rPr>
      </w:pPr>
    </w:p>
    <w:p w14:paraId="319F70EE" w14:textId="77777777" w:rsidR="00823648" w:rsidRPr="00823648" w:rsidRDefault="00823648" w:rsidP="00E14193">
      <w:pPr>
        <w:spacing w:line="276" w:lineRule="auto"/>
        <w:rPr>
          <w:rFonts w:ascii="Times New Roman" w:eastAsia="Times New Roman" w:hAnsi="Times New Roman" w:cs="Times New Roman"/>
          <w:i/>
          <w:lang w:val="ro-RO"/>
        </w:rPr>
      </w:pPr>
      <w:r w:rsidRPr="00823648">
        <w:rPr>
          <w:rFonts w:ascii="Times New Roman" w:eastAsia="Times New Roman" w:hAnsi="Times New Roman" w:cs="Times New Roman"/>
          <w:b/>
          <w:lang w:val="ro-RO"/>
        </w:rPr>
        <w:t>3.</w:t>
      </w:r>
      <w:r w:rsidRPr="00823648">
        <w:rPr>
          <w:rFonts w:ascii="Times New Roman" w:eastAsia="Times New Roman" w:hAnsi="Times New Roman" w:cs="Times New Roman"/>
          <w:lang w:val="ro-RO"/>
        </w:rPr>
        <w:t xml:space="preserve"> Art. 217, alin (5) din Legea 98/2016 "</w:t>
      </w:r>
      <w:r w:rsidR="00E14193" w:rsidRPr="00E14193">
        <w:t xml:space="preserve"> </w:t>
      </w:r>
      <w:r w:rsidR="00E14193" w:rsidRPr="00E14193">
        <w:rPr>
          <w:rFonts w:ascii="Times New Roman" w:eastAsia="Times New Roman" w:hAnsi="Times New Roman" w:cs="Times New Roman"/>
          <w:i/>
          <w:lang w:val="ro-RO"/>
        </w:rPr>
        <w:t>Accesul persoanelor la dosarul achiziţiei publice potrivit alin. (4) se realizează cu respectarea</w:t>
      </w:r>
      <w:r w:rsidR="00E14193">
        <w:rPr>
          <w:rFonts w:ascii="Times New Roman" w:eastAsia="Times New Roman" w:hAnsi="Times New Roman" w:cs="Times New Roman"/>
          <w:i/>
          <w:lang w:val="ro-RO"/>
        </w:rPr>
        <w:t xml:space="preserve"> </w:t>
      </w:r>
      <w:r w:rsidR="00E14193" w:rsidRPr="00E14193">
        <w:rPr>
          <w:rFonts w:ascii="Times New Roman" w:eastAsia="Times New Roman" w:hAnsi="Times New Roman" w:cs="Times New Roman"/>
          <w:i/>
          <w:lang w:val="ro-RO"/>
        </w:rPr>
        <w:t>termenelor şi procedurilor prevăzute de reglementările legale privind liberul acces la informaţiile de interes</w:t>
      </w:r>
      <w:r w:rsidR="00E14193">
        <w:rPr>
          <w:rFonts w:ascii="Times New Roman" w:eastAsia="Times New Roman" w:hAnsi="Times New Roman" w:cs="Times New Roman"/>
          <w:i/>
          <w:lang w:val="ro-RO"/>
        </w:rPr>
        <w:t xml:space="preserve"> </w:t>
      </w:r>
      <w:r w:rsidR="00E14193" w:rsidRPr="00E14193">
        <w:rPr>
          <w:rFonts w:ascii="Times New Roman" w:eastAsia="Times New Roman" w:hAnsi="Times New Roman" w:cs="Times New Roman"/>
          <w:i/>
          <w:lang w:val="ro-RO"/>
        </w:rPr>
        <w:t>public şi nu poate fi restricţionat decât în măsura în care aceste informaţii din cadrul propunerilor tehnice,</w:t>
      </w:r>
      <w:r w:rsidR="00E14193">
        <w:rPr>
          <w:rFonts w:ascii="Times New Roman" w:eastAsia="Times New Roman" w:hAnsi="Times New Roman" w:cs="Times New Roman"/>
          <w:i/>
          <w:lang w:val="ro-RO"/>
        </w:rPr>
        <w:t xml:space="preserve"> </w:t>
      </w:r>
      <w:r w:rsidR="00E14193" w:rsidRPr="00E14193">
        <w:rPr>
          <w:rFonts w:ascii="Times New Roman" w:eastAsia="Times New Roman" w:hAnsi="Times New Roman" w:cs="Times New Roman"/>
          <w:i/>
          <w:lang w:val="ro-RO"/>
        </w:rPr>
        <w:t xml:space="preserve">propunerilor financiare şi/sau </w:t>
      </w:r>
      <w:r w:rsidR="00E14193">
        <w:rPr>
          <w:rFonts w:ascii="Times New Roman" w:eastAsia="Times New Roman" w:hAnsi="Times New Roman" w:cs="Times New Roman"/>
          <w:i/>
          <w:lang w:val="ro-RO"/>
        </w:rPr>
        <w:t xml:space="preserve"> </w:t>
      </w:r>
      <w:r w:rsidR="004633D4">
        <w:rPr>
          <w:rFonts w:ascii="Times New Roman" w:eastAsia="Times New Roman" w:hAnsi="Times New Roman" w:cs="Times New Roman"/>
          <w:i/>
          <w:lang w:val="ro-RO"/>
        </w:rPr>
        <w:t>f</w:t>
      </w:r>
      <w:r w:rsidR="00E14193" w:rsidRPr="00E14193">
        <w:rPr>
          <w:rFonts w:ascii="Times New Roman" w:eastAsia="Times New Roman" w:hAnsi="Times New Roman" w:cs="Times New Roman"/>
          <w:i/>
          <w:lang w:val="ro-RO"/>
        </w:rPr>
        <w:t>undamentările/justificările de preţ/cost au fost declarate şi probate conform art.</w:t>
      </w:r>
      <w:r w:rsidR="004633D4">
        <w:rPr>
          <w:rFonts w:ascii="Times New Roman" w:eastAsia="Times New Roman" w:hAnsi="Times New Roman" w:cs="Times New Roman"/>
          <w:i/>
          <w:lang w:val="ro-RO"/>
        </w:rPr>
        <w:t xml:space="preserve"> </w:t>
      </w:r>
      <w:r w:rsidR="00E14193" w:rsidRPr="00E14193">
        <w:rPr>
          <w:rFonts w:ascii="Times New Roman" w:eastAsia="Times New Roman" w:hAnsi="Times New Roman" w:cs="Times New Roman"/>
          <w:i/>
          <w:lang w:val="ro-RO"/>
        </w:rPr>
        <w:t>57 alin. (4) ca fiind confidenţiale, potrivit legii</w:t>
      </w:r>
      <w:r w:rsidRPr="00823648">
        <w:rPr>
          <w:rFonts w:ascii="Times New Roman" w:eastAsia="Times New Roman" w:hAnsi="Times New Roman" w:cs="Times New Roman"/>
          <w:i/>
          <w:lang w:val="ro-RO"/>
        </w:rPr>
        <w:t>."</w:t>
      </w:r>
    </w:p>
    <w:p w14:paraId="4CBC28C3" w14:textId="77777777" w:rsidR="00823648" w:rsidRPr="00823648" w:rsidRDefault="00823648" w:rsidP="00823648">
      <w:pPr>
        <w:spacing w:line="276" w:lineRule="auto"/>
        <w:rPr>
          <w:rFonts w:ascii="Times New Roman" w:eastAsia="Times New Roman" w:hAnsi="Times New Roman" w:cs="Times New Roman"/>
          <w:i/>
          <w:lang w:val="ro-RO"/>
        </w:rPr>
      </w:pPr>
    </w:p>
    <w:p w14:paraId="6974938F" w14:textId="77777777" w:rsidR="00823648" w:rsidRPr="00823648" w:rsidRDefault="00823648" w:rsidP="004633D4">
      <w:pPr>
        <w:spacing w:line="276" w:lineRule="auto"/>
        <w:rPr>
          <w:rFonts w:ascii="Times New Roman" w:eastAsia="Times New Roman" w:hAnsi="Times New Roman" w:cs="Times New Roman"/>
          <w:lang w:val="fr-FR"/>
        </w:rPr>
      </w:pPr>
      <w:r w:rsidRPr="00823648">
        <w:rPr>
          <w:rFonts w:ascii="Times New Roman" w:eastAsia="Times New Roman" w:hAnsi="Times New Roman" w:cs="Times New Roman"/>
          <w:b/>
          <w:lang w:val="ro-RO"/>
        </w:rPr>
        <w:t>4</w:t>
      </w:r>
      <w:r w:rsidRPr="00823648">
        <w:rPr>
          <w:rFonts w:ascii="Times New Roman" w:eastAsia="Times New Roman" w:hAnsi="Times New Roman" w:cs="Times New Roman"/>
          <w:i/>
          <w:lang w:val="ro-RO"/>
        </w:rPr>
        <w:t xml:space="preserve">. </w:t>
      </w:r>
      <w:r w:rsidRPr="00823648">
        <w:rPr>
          <w:rFonts w:ascii="Times New Roman" w:eastAsia="Times New Roman" w:hAnsi="Times New Roman" w:cs="Times New Roman"/>
          <w:lang w:val="ro-RO"/>
        </w:rPr>
        <w:t>Art. 217, alin (6) din Legea 98/2016</w:t>
      </w:r>
      <w:r w:rsidRPr="00823648">
        <w:rPr>
          <w:rFonts w:ascii="Times New Roman" w:eastAsia="Times New Roman" w:hAnsi="Times New Roman" w:cs="Times New Roman"/>
          <w:lang w:val="fr-FR"/>
        </w:rPr>
        <w:t xml:space="preserve"> "</w:t>
      </w:r>
      <w:r w:rsidR="004633D4" w:rsidRPr="004633D4">
        <w:t xml:space="preserve"> </w:t>
      </w:r>
      <w:r w:rsidR="004633D4" w:rsidRPr="004633D4">
        <w:rPr>
          <w:rFonts w:ascii="Times New Roman" w:eastAsia="Times New Roman" w:hAnsi="Times New Roman" w:cs="Times New Roman"/>
          <w:i/>
          <w:lang w:val="fr-FR"/>
        </w:rPr>
        <w:t xml:space="preserve">Prin </w:t>
      </w:r>
      <w:proofErr w:type="spellStart"/>
      <w:r w:rsidR="004633D4" w:rsidRPr="004633D4">
        <w:rPr>
          <w:rFonts w:ascii="Times New Roman" w:eastAsia="Times New Roman" w:hAnsi="Times New Roman" w:cs="Times New Roman"/>
          <w:i/>
          <w:lang w:val="fr-FR"/>
        </w:rPr>
        <w:t>excepţie</w:t>
      </w:r>
      <w:proofErr w:type="spellEnd"/>
      <w:r w:rsidR="004633D4" w:rsidRPr="004633D4">
        <w:rPr>
          <w:rFonts w:ascii="Times New Roman" w:eastAsia="Times New Roman" w:hAnsi="Times New Roman" w:cs="Times New Roman"/>
          <w:i/>
          <w:lang w:val="fr-FR"/>
        </w:rPr>
        <w:t xml:space="preserve"> de la </w:t>
      </w:r>
      <w:proofErr w:type="spellStart"/>
      <w:r w:rsidR="004633D4" w:rsidRPr="004633D4">
        <w:rPr>
          <w:rFonts w:ascii="Times New Roman" w:eastAsia="Times New Roman" w:hAnsi="Times New Roman" w:cs="Times New Roman"/>
          <w:i/>
          <w:lang w:val="fr-FR"/>
        </w:rPr>
        <w:t>prevederile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alin</w:t>
      </w:r>
      <w:proofErr w:type="spellEnd"/>
      <w:r w:rsidR="004633D4" w:rsidRPr="004633D4">
        <w:rPr>
          <w:rFonts w:ascii="Times New Roman" w:eastAsia="Times New Roman" w:hAnsi="Times New Roman" w:cs="Times New Roman"/>
          <w:i/>
          <w:lang w:val="fr-FR"/>
        </w:rPr>
        <w:t xml:space="preserve">. (5), </w:t>
      </w:r>
      <w:proofErr w:type="spellStart"/>
      <w:r w:rsidR="004633D4" w:rsidRPr="004633D4">
        <w:rPr>
          <w:rFonts w:ascii="Times New Roman" w:eastAsia="Times New Roman" w:hAnsi="Times New Roman" w:cs="Times New Roman"/>
          <w:i/>
          <w:lang w:val="fr-FR"/>
        </w:rPr>
        <w:t>după</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comunicarea</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lastRenderedPageBreak/>
        <w:t>rezultatului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procedurii</w:t>
      </w:r>
      <w:proofErr w:type="spellEnd"/>
      <w:r w:rsidR="004633D4" w:rsidRPr="004633D4">
        <w:rPr>
          <w:rFonts w:ascii="Times New Roman" w:eastAsia="Times New Roman" w:hAnsi="Times New Roman" w:cs="Times New Roman"/>
          <w:i/>
          <w:lang w:val="fr-FR"/>
        </w:rPr>
        <w:t xml:space="preserve"> de </w:t>
      </w:r>
      <w:proofErr w:type="spellStart"/>
      <w:r w:rsidR="004633D4" w:rsidRPr="004633D4">
        <w:rPr>
          <w:rFonts w:ascii="Times New Roman" w:eastAsia="Times New Roman" w:hAnsi="Times New Roman" w:cs="Times New Roman"/>
          <w:i/>
          <w:lang w:val="fr-FR"/>
        </w:rPr>
        <w:t>atribuire</w:t>
      </w:r>
      <w:proofErr w:type="spellEnd"/>
      <w:r w:rsidR="004633D4" w:rsidRPr="004633D4">
        <w:rPr>
          <w:rFonts w:ascii="Times New Roman" w:eastAsia="Times New Roman" w:hAnsi="Times New Roman" w:cs="Times New Roman"/>
          <w:i/>
          <w:lang w:val="fr-FR"/>
        </w:rPr>
        <w:t>,</w:t>
      </w:r>
      <w:r w:rsid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autoritatea</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contractantă</w:t>
      </w:r>
      <w:proofErr w:type="spellEnd"/>
      <w:r w:rsidR="004633D4" w:rsidRPr="004633D4">
        <w:rPr>
          <w:rFonts w:ascii="Times New Roman" w:eastAsia="Times New Roman" w:hAnsi="Times New Roman" w:cs="Times New Roman"/>
          <w:i/>
          <w:lang w:val="fr-FR"/>
        </w:rPr>
        <w:t xml:space="preserve"> este </w:t>
      </w:r>
      <w:proofErr w:type="spellStart"/>
      <w:r w:rsidR="004633D4" w:rsidRPr="004633D4">
        <w:rPr>
          <w:rFonts w:ascii="Times New Roman" w:eastAsia="Times New Roman" w:hAnsi="Times New Roman" w:cs="Times New Roman"/>
          <w:i/>
          <w:lang w:val="fr-FR"/>
        </w:rPr>
        <w:t>obligată</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să</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permită</w:t>
      </w:r>
      <w:proofErr w:type="spellEnd"/>
      <w:r w:rsidR="004633D4" w:rsidRPr="004633D4">
        <w:rPr>
          <w:rFonts w:ascii="Times New Roman" w:eastAsia="Times New Roman" w:hAnsi="Times New Roman" w:cs="Times New Roman"/>
          <w:i/>
          <w:lang w:val="fr-FR"/>
        </w:rPr>
        <w:t xml:space="preserve">, la </w:t>
      </w:r>
      <w:proofErr w:type="spellStart"/>
      <w:r w:rsidR="004633D4" w:rsidRPr="004633D4">
        <w:rPr>
          <w:rFonts w:ascii="Times New Roman" w:eastAsia="Times New Roman" w:hAnsi="Times New Roman" w:cs="Times New Roman"/>
          <w:i/>
          <w:lang w:val="fr-FR"/>
        </w:rPr>
        <w:t>cerere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într</w:t>
      </w:r>
      <w:proofErr w:type="spellEnd"/>
      <w:r w:rsidR="004633D4" w:rsidRPr="004633D4">
        <w:rPr>
          <w:rFonts w:ascii="Times New Roman" w:eastAsia="Times New Roman" w:hAnsi="Times New Roman" w:cs="Times New Roman"/>
          <w:i/>
          <w:lang w:val="fr-FR"/>
        </w:rPr>
        <w:t xml:space="preserve">-un </w:t>
      </w:r>
      <w:proofErr w:type="spellStart"/>
      <w:r w:rsidR="004633D4" w:rsidRPr="004633D4">
        <w:rPr>
          <w:rFonts w:ascii="Times New Roman" w:eastAsia="Times New Roman" w:hAnsi="Times New Roman" w:cs="Times New Roman"/>
          <w:i/>
          <w:lang w:val="fr-FR"/>
        </w:rPr>
        <w:t>termen</w:t>
      </w:r>
      <w:proofErr w:type="spellEnd"/>
      <w:r w:rsidR="004633D4" w:rsidRPr="004633D4">
        <w:rPr>
          <w:rFonts w:ascii="Times New Roman" w:eastAsia="Times New Roman" w:hAnsi="Times New Roman" w:cs="Times New Roman"/>
          <w:i/>
          <w:lang w:val="fr-FR"/>
        </w:rPr>
        <w:t xml:space="preserve"> care nu </w:t>
      </w:r>
      <w:proofErr w:type="spellStart"/>
      <w:r w:rsidR="004633D4" w:rsidRPr="004633D4">
        <w:rPr>
          <w:rFonts w:ascii="Times New Roman" w:eastAsia="Times New Roman" w:hAnsi="Times New Roman" w:cs="Times New Roman"/>
          <w:i/>
          <w:lang w:val="fr-FR"/>
        </w:rPr>
        <w:t>poate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depăşi</w:t>
      </w:r>
      <w:proofErr w:type="spellEnd"/>
      <w:r w:rsidR="004633D4" w:rsidRPr="004633D4">
        <w:rPr>
          <w:rFonts w:ascii="Times New Roman" w:eastAsia="Times New Roman" w:hAnsi="Times New Roman" w:cs="Times New Roman"/>
          <w:i/>
          <w:lang w:val="fr-FR"/>
        </w:rPr>
        <w:t xml:space="preserve"> o </w:t>
      </w:r>
      <w:proofErr w:type="spellStart"/>
      <w:r w:rsidR="004633D4" w:rsidRPr="004633D4">
        <w:rPr>
          <w:rFonts w:ascii="Times New Roman" w:eastAsia="Times New Roman" w:hAnsi="Times New Roman" w:cs="Times New Roman"/>
          <w:i/>
          <w:lang w:val="fr-FR"/>
        </w:rPr>
        <w:t>zi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lucrătoare</w:t>
      </w:r>
      <w:proofErr w:type="spellEnd"/>
      <w:r w:rsidR="004633D4">
        <w:rPr>
          <w:rFonts w:ascii="Times New Roman" w:eastAsia="Times New Roman" w:hAnsi="Times New Roman" w:cs="Times New Roman"/>
          <w:i/>
          <w:lang w:val="fr-FR"/>
        </w:rPr>
        <w:t xml:space="preserve"> </w:t>
      </w:r>
      <w:r w:rsidR="004633D4" w:rsidRPr="004633D4">
        <w:rPr>
          <w:rFonts w:ascii="Times New Roman" w:eastAsia="Times New Roman" w:hAnsi="Times New Roman" w:cs="Times New Roman"/>
          <w:i/>
          <w:lang w:val="fr-FR"/>
        </w:rPr>
        <w:t xml:space="preserve">de la data </w:t>
      </w:r>
      <w:proofErr w:type="spellStart"/>
      <w:r w:rsidR="004633D4" w:rsidRPr="004633D4">
        <w:rPr>
          <w:rFonts w:ascii="Times New Roman" w:eastAsia="Times New Roman" w:hAnsi="Times New Roman" w:cs="Times New Roman"/>
          <w:i/>
          <w:lang w:val="fr-FR"/>
        </w:rPr>
        <w:t>primirii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cererii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accesul</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neîngrădit</w:t>
      </w:r>
      <w:proofErr w:type="spellEnd"/>
      <w:r w:rsidR="004633D4" w:rsidRPr="004633D4">
        <w:rPr>
          <w:rFonts w:ascii="Times New Roman" w:eastAsia="Times New Roman" w:hAnsi="Times New Roman" w:cs="Times New Roman"/>
          <w:i/>
          <w:lang w:val="fr-FR"/>
        </w:rPr>
        <w:t xml:space="preserve"> al </w:t>
      </w:r>
      <w:proofErr w:type="spellStart"/>
      <w:r w:rsidR="004633D4" w:rsidRPr="004633D4">
        <w:rPr>
          <w:rFonts w:ascii="Times New Roman" w:eastAsia="Times New Roman" w:hAnsi="Times New Roman" w:cs="Times New Roman"/>
          <w:i/>
          <w:lang w:val="fr-FR"/>
        </w:rPr>
        <w:t>oricărui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ofertant</w:t>
      </w:r>
      <w:proofErr w:type="spellEnd"/>
      <w:r w:rsidR="004633D4" w:rsidRPr="004633D4">
        <w:rPr>
          <w:rFonts w:ascii="Times New Roman" w:eastAsia="Times New Roman" w:hAnsi="Times New Roman" w:cs="Times New Roman"/>
          <w:i/>
          <w:lang w:val="fr-FR"/>
        </w:rPr>
        <w:t xml:space="preserve">/candidat la </w:t>
      </w:r>
      <w:proofErr w:type="spellStart"/>
      <w:r w:rsidR="004633D4" w:rsidRPr="004633D4">
        <w:rPr>
          <w:rFonts w:ascii="Times New Roman" w:eastAsia="Times New Roman" w:hAnsi="Times New Roman" w:cs="Times New Roman"/>
          <w:i/>
          <w:lang w:val="fr-FR"/>
        </w:rPr>
        <w:t>raportul</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procedurii</w:t>
      </w:r>
      <w:proofErr w:type="spellEnd"/>
      <w:r w:rsidR="004633D4" w:rsidRPr="004633D4">
        <w:rPr>
          <w:rFonts w:ascii="Times New Roman" w:eastAsia="Times New Roman" w:hAnsi="Times New Roman" w:cs="Times New Roman"/>
          <w:i/>
          <w:lang w:val="fr-FR"/>
        </w:rPr>
        <w:t xml:space="preserve"> de </w:t>
      </w:r>
      <w:proofErr w:type="spellStart"/>
      <w:r w:rsidR="004633D4" w:rsidRPr="004633D4">
        <w:rPr>
          <w:rFonts w:ascii="Times New Roman" w:eastAsia="Times New Roman" w:hAnsi="Times New Roman" w:cs="Times New Roman"/>
          <w:i/>
          <w:lang w:val="fr-FR"/>
        </w:rPr>
        <w:t>atribuire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şi</w:t>
      </w:r>
      <w:proofErr w:type="spellEnd"/>
      <w:r w:rsidR="004633D4">
        <w:rPr>
          <w:rFonts w:ascii="Times New Roman" w:eastAsia="Times New Roman" w:hAnsi="Times New Roman" w:cs="Times New Roman"/>
          <w:i/>
          <w:lang w:val="fr-FR"/>
        </w:rPr>
        <w:t xml:space="preserve"> </w:t>
      </w:r>
      <w:r w:rsidR="004633D4" w:rsidRPr="004633D4">
        <w:rPr>
          <w:rFonts w:ascii="Times New Roman" w:eastAsia="Times New Roman" w:hAnsi="Times New Roman" w:cs="Times New Roman"/>
          <w:i/>
          <w:lang w:val="fr-FR"/>
        </w:rPr>
        <w:t xml:space="preserve">la </w:t>
      </w:r>
      <w:proofErr w:type="spellStart"/>
      <w:r w:rsidR="004633D4" w:rsidRPr="004633D4">
        <w:rPr>
          <w:rFonts w:ascii="Times New Roman" w:eastAsia="Times New Roman" w:hAnsi="Times New Roman" w:cs="Times New Roman"/>
          <w:i/>
          <w:lang w:val="fr-FR"/>
        </w:rPr>
        <w:t>informaţiile</w:t>
      </w:r>
      <w:proofErr w:type="spellEnd"/>
      <w:r w:rsidR="004633D4" w:rsidRPr="004633D4">
        <w:rPr>
          <w:rFonts w:ascii="Times New Roman" w:eastAsia="Times New Roman" w:hAnsi="Times New Roman" w:cs="Times New Roman"/>
          <w:i/>
          <w:lang w:val="fr-FR"/>
        </w:rPr>
        <w:t xml:space="preserve"> care nu fac parte </w:t>
      </w:r>
      <w:proofErr w:type="spellStart"/>
      <w:r w:rsidR="004633D4" w:rsidRPr="004633D4">
        <w:rPr>
          <w:rFonts w:ascii="Times New Roman" w:eastAsia="Times New Roman" w:hAnsi="Times New Roman" w:cs="Times New Roman"/>
          <w:i/>
          <w:lang w:val="fr-FR"/>
        </w:rPr>
        <w:t>din</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propunerile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tehnice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propunerile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financiare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şi</w:t>
      </w:r>
      <w:proofErr w:type="spellEnd"/>
      <w:r w:rsidR="004633D4" w:rsidRPr="004633D4">
        <w:rPr>
          <w:rFonts w:ascii="Times New Roman" w:eastAsia="Times New Roman" w:hAnsi="Times New Roman" w:cs="Times New Roman"/>
          <w:i/>
          <w:lang w:val="fr-FR"/>
        </w:rPr>
        <w:t>/</w:t>
      </w:r>
      <w:proofErr w:type="spellStart"/>
      <w:r w:rsidR="004633D4" w:rsidRPr="004633D4">
        <w:rPr>
          <w:rFonts w:ascii="Times New Roman" w:eastAsia="Times New Roman" w:hAnsi="Times New Roman" w:cs="Times New Roman"/>
          <w:i/>
          <w:lang w:val="fr-FR"/>
        </w:rPr>
        <w:t>sau</w:t>
      </w:r>
      <w:proofErr w:type="spellEnd"/>
      <w:r w:rsid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fundamentările</w:t>
      </w:r>
      <w:proofErr w:type="spellEnd"/>
      <w:r w:rsidR="004633D4" w:rsidRPr="004633D4">
        <w:rPr>
          <w:rFonts w:ascii="Times New Roman" w:eastAsia="Times New Roman" w:hAnsi="Times New Roman" w:cs="Times New Roman"/>
          <w:i/>
          <w:lang w:val="fr-FR"/>
        </w:rPr>
        <w:t>/</w:t>
      </w:r>
      <w:proofErr w:type="spellStart"/>
      <w:r w:rsidR="004633D4" w:rsidRPr="004633D4">
        <w:rPr>
          <w:rFonts w:ascii="Times New Roman" w:eastAsia="Times New Roman" w:hAnsi="Times New Roman" w:cs="Times New Roman"/>
          <w:i/>
          <w:lang w:val="fr-FR"/>
        </w:rPr>
        <w:t>justificările</w:t>
      </w:r>
      <w:proofErr w:type="spellEnd"/>
      <w:r w:rsidR="004633D4" w:rsidRPr="004633D4">
        <w:rPr>
          <w:rFonts w:ascii="Times New Roman" w:eastAsia="Times New Roman" w:hAnsi="Times New Roman" w:cs="Times New Roman"/>
          <w:i/>
          <w:lang w:val="fr-FR"/>
        </w:rPr>
        <w:t xml:space="preserve"> de </w:t>
      </w:r>
      <w:proofErr w:type="spellStart"/>
      <w:r w:rsidR="004633D4" w:rsidRPr="004633D4">
        <w:rPr>
          <w:rFonts w:ascii="Times New Roman" w:eastAsia="Times New Roman" w:hAnsi="Times New Roman" w:cs="Times New Roman"/>
          <w:i/>
          <w:lang w:val="fr-FR"/>
        </w:rPr>
        <w:t>preţ</w:t>
      </w:r>
      <w:proofErr w:type="spellEnd"/>
      <w:r w:rsidR="004633D4" w:rsidRPr="004633D4">
        <w:rPr>
          <w:rFonts w:ascii="Times New Roman" w:eastAsia="Times New Roman" w:hAnsi="Times New Roman" w:cs="Times New Roman"/>
          <w:i/>
          <w:lang w:val="fr-FR"/>
        </w:rPr>
        <w:t>/</w:t>
      </w:r>
      <w:proofErr w:type="spellStart"/>
      <w:r w:rsidR="004633D4" w:rsidRPr="004633D4">
        <w:rPr>
          <w:rFonts w:ascii="Times New Roman" w:eastAsia="Times New Roman" w:hAnsi="Times New Roman" w:cs="Times New Roman"/>
          <w:i/>
          <w:lang w:val="fr-FR"/>
        </w:rPr>
        <w:t>cost</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Autoritatea</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contractantă</w:t>
      </w:r>
      <w:proofErr w:type="spellEnd"/>
      <w:r w:rsidR="004633D4" w:rsidRPr="004633D4">
        <w:rPr>
          <w:rFonts w:ascii="Times New Roman" w:eastAsia="Times New Roman" w:hAnsi="Times New Roman" w:cs="Times New Roman"/>
          <w:i/>
          <w:lang w:val="fr-FR"/>
        </w:rPr>
        <w:t xml:space="preserve"> este </w:t>
      </w:r>
      <w:proofErr w:type="spellStart"/>
      <w:r w:rsidR="004633D4" w:rsidRPr="004633D4">
        <w:rPr>
          <w:rFonts w:ascii="Times New Roman" w:eastAsia="Times New Roman" w:hAnsi="Times New Roman" w:cs="Times New Roman"/>
          <w:i/>
          <w:lang w:val="fr-FR"/>
        </w:rPr>
        <w:t>obligată</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să</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permită</w:t>
      </w:r>
      <w:proofErr w:type="spellEnd"/>
      <w:r w:rsidR="004633D4" w:rsidRPr="004633D4">
        <w:rPr>
          <w:rFonts w:ascii="Times New Roman" w:eastAsia="Times New Roman" w:hAnsi="Times New Roman" w:cs="Times New Roman"/>
          <w:i/>
          <w:lang w:val="fr-FR"/>
        </w:rPr>
        <w:t xml:space="preserve">, la </w:t>
      </w:r>
      <w:proofErr w:type="spellStart"/>
      <w:r w:rsidR="004633D4" w:rsidRPr="004633D4">
        <w:rPr>
          <w:rFonts w:ascii="Times New Roman" w:eastAsia="Times New Roman" w:hAnsi="Times New Roman" w:cs="Times New Roman"/>
          <w:i/>
          <w:lang w:val="fr-FR"/>
        </w:rPr>
        <w:t>cerere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într</w:t>
      </w:r>
      <w:proofErr w:type="spellEnd"/>
      <w:r w:rsidR="004633D4" w:rsidRPr="004633D4">
        <w:rPr>
          <w:rFonts w:ascii="Times New Roman" w:eastAsia="Times New Roman" w:hAnsi="Times New Roman" w:cs="Times New Roman"/>
          <w:i/>
          <w:lang w:val="fr-FR"/>
        </w:rPr>
        <w:t>-un</w:t>
      </w:r>
      <w:r w:rsid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termen</w:t>
      </w:r>
      <w:proofErr w:type="spellEnd"/>
      <w:r w:rsidR="004633D4" w:rsidRPr="004633D4">
        <w:rPr>
          <w:rFonts w:ascii="Times New Roman" w:eastAsia="Times New Roman" w:hAnsi="Times New Roman" w:cs="Times New Roman"/>
          <w:i/>
          <w:lang w:val="fr-FR"/>
        </w:rPr>
        <w:t xml:space="preserve"> care nu </w:t>
      </w:r>
      <w:proofErr w:type="spellStart"/>
      <w:r w:rsidR="004633D4" w:rsidRPr="004633D4">
        <w:rPr>
          <w:rFonts w:ascii="Times New Roman" w:eastAsia="Times New Roman" w:hAnsi="Times New Roman" w:cs="Times New Roman"/>
          <w:i/>
          <w:lang w:val="fr-FR"/>
        </w:rPr>
        <w:t>poate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depăşi</w:t>
      </w:r>
      <w:proofErr w:type="spellEnd"/>
      <w:r w:rsidR="004633D4" w:rsidRPr="004633D4">
        <w:rPr>
          <w:rFonts w:ascii="Times New Roman" w:eastAsia="Times New Roman" w:hAnsi="Times New Roman" w:cs="Times New Roman"/>
          <w:i/>
          <w:lang w:val="fr-FR"/>
        </w:rPr>
        <w:t xml:space="preserve"> o </w:t>
      </w:r>
      <w:proofErr w:type="spellStart"/>
      <w:r w:rsidR="004633D4" w:rsidRPr="004633D4">
        <w:rPr>
          <w:rFonts w:ascii="Times New Roman" w:eastAsia="Times New Roman" w:hAnsi="Times New Roman" w:cs="Times New Roman"/>
          <w:i/>
          <w:lang w:val="fr-FR"/>
        </w:rPr>
        <w:t>zi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lucrătoare</w:t>
      </w:r>
      <w:proofErr w:type="spellEnd"/>
      <w:r w:rsidR="004633D4" w:rsidRPr="004633D4">
        <w:rPr>
          <w:rFonts w:ascii="Times New Roman" w:eastAsia="Times New Roman" w:hAnsi="Times New Roman" w:cs="Times New Roman"/>
          <w:i/>
          <w:lang w:val="fr-FR"/>
        </w:rPr>
        <w:t xml:space="preserve"> de la data </w:t>
      </w:r>
      <w:proofErr w:type="spellStart"/>
      <w:r w:rsidR="004633D4" w:rsidRPr="004633D4">
        <w:rPr>
          <w:rFonts w:ascii="Times New Roman" w:eastAsia="Times New Roman" w:hAnsi="Times New Roman" w:cs="Times New Roman"/>
          <w:i/>
          <w:lang w:val="fr-FR"/>
        </w:rPr>
        <w:t>primirii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cererii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accesul</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neîngrădit</w:t>
      </w:r>
      <w:proofErr w:type="spellEnd"/>
      <w:r w:rsidR="004633D4" w:rsidRPr="004633D4">
        <w:rPr>
          <w:rFonts w:ascii="Times New Roman" w:eastAsia="Times New Roman" w:hAnsi="Times New Roman" w:cs="Times New Roman"/>
          <w:i/>
          <w:lang w:val="fr-FR"/>
        </w:rPr>
        <w:t xml:space="preserve"> al </w:t>
      </w:r>
      <w:proofErr w:type="spellStart"/>
      <w:r w:rsidR="004633D4" w:rsidRPr="004633D4">
        <w:rPr>
          <w:rFonts w:ascii="Times New Roman" w:eastAsia="Times New Roman" w:hAnsi="Times New Roman" w:cs="Times New Roman"/>
          <w:i/>
          <w:lang w:val="fr-FR"/>
        </w:rPr>
        <w:t>oricărui</w:t>
      </w:r>
      <w:proofErr w:type="spellEnd"/>
      <w:r w:rsid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ofertant</w:t>
      </w:r>
      <w:proofErr w:type="spellEnd"/>
      <w:r w:rsidR="004633D4" w:rsidRPr="004633D4">
        <w:rPr>
          <w:rFonts w:ascii="Times New Roman" w:eastAsia="Times New Roman" w:hAnsi="Times New Roman" w:cs="Times New Roman"/>
          <w:i/>
          <w:lang w:val="fr-FR"/>
        </w:rPr>
        <w:t xml:space="preserve">/candidat </w:t>
      </w:r>
      <w:proofErr w:type="spellStart"/>
      <w:r w:rsidR="004633D4" w:rsidRPr="004633D4">
        <w:rPr>
          <w:rFonts w:ascii="Times New Roman" w:eastAsia="Times New Roman" w:hAnsi="Times New Roman" w:cs="Times New Roman"/>
          <w:i/>
          <w:lang w:val="fr-FR"/>
        </w:rPr>
        <w:t>şi</w:t>
      </w:r>
      <w:proofErr w:type="spellEnd"/>
      <w:r w:rsidR="004633D4" w:rsidRPr="004633D4">
        <w:rPr>
          <w:rFonts w:ascii="Times New Roman" w:eastAsia="Times New Roman" w:hAnsi="Times New Roman" w:cs="Times New Roman"/>
          <w:i/>
          <w:lang w:val="fr-FR"/>
        </w:rPr>
        <w:t xml:space="preserve"> la </w:t>
      </w:r>
      <w:proofErr w:type="spellStart"/>
      <w:r w:rsidR="004633D4" w:rsidRPr="004633D4">
        <w:rPr>
          <w:rFonts w:ascii="Times New Roman" w:eastAsia="Times New Roman" w:hAnsi="Times New Roman" w:cs="Times New Roman"/>
          <w:i/>
          <w:lang w:val="fr-FR"/>
        </w:rPr>
        <w:t>informaţiile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din</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cadrul</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propunerilor</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tehnice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şi</w:t>
      </w:r>
      <w:proofErr w:type="spellEnd"/>
      <w:r w:rsidR="004633D4" w:rsidRPr="004633D4">
        <w:rPr>
          <w:rFonts w:ascii="Times New Roman" w:eastAsia="Times New Roman" w:hAnsi="Times New Roman" w:cs="Times New Roman"/>
          <w:i/>
          <w:lang w:val="fr-FR"/>
        </w:rPr>
        <w:t>/</w:t>
      </w:r>
      <w:proofErr w:type="spellStart"/>
      <w:r w:rsidR="004633D4" w:rsidRPr="004633D4">
        <w:rPr>
          <w:rFonts w:ascii="Times New Roman" w:eastAsia="Times New Roman" w:hAnsi="Times New Roman" w:cs="Times New Roman"/>
          <w:i/>
          <w:lang w:val="fr-FR"/>
        </w:rPr>
        <w:t>sau</w:t>
      </w:r>
      <w:proofErr w:type="spellEnd"/>
      <w:r w:rsidR="004633D4" w:rsidRPr="004633D4">
        <w:rPr>
          <w:rFonts w:ascii="Times New Roman" w:eastAsia="Times New Roman" w:hAnsi="Times New Roman" w:cs="Times New Roman"/>
          <w:i/>
          <w:lang w:val="fr-FR"/>
        </w:rPr>
        <w:t xml:space="preserve"> la </w:t>
      </w:r>
      <w:proofErr w:type="spellStart"/>
      <w:r w:rsidR="004633D4" w:rsidRPr="004633D4">
        <w:rPr>
          <w:rFonts w:ascii="Times New Roman" w:eastAsia="Times New Roman" w:hAnsi="Times New Roman" w:cs="Times New Roman"/>
          <w:i/>
          <w:lang w:val="fr-FR"/>
        </w:rPr>
        <w:t>fundamentările</w:t>
      </w:r>
      <w:proofErr w:type="spellEnd"/>
      <w:r w:rsidR="004633D4" w:rsidRPr="004633D4">
        <w:rPr>
          <w:rFonts w:ascii="Times New Roman" w:eastAsia="Times New Roman" w:hAnsi="Times New Roman" w:cs="Times New Roman"/>
          <w:i/>
          <w:lang w:val="fr-FR"/>
        </w:rPr>
        <w:t>/</w:t>
      </w:r>
      <w:proofErr w:type="spellStart"/>
      <w:r w:rsidR="004633D4" w:rsidRPr="004633D4">
        <w:rPr>
          <w:rFonts w:ascii="Times New Roman" w:eastAsia="Times New Roman" w:hAnsi="Times New Roman" w:cs="Times New Roman"/>
          <w:i/>
          <w:lang w:val="fr-FR"/>
        </w:rPr>
        <w:t>justificările</w:t>
      </w:r>
      <w:proofErr w:type="spellEnd"/>
      <w:r w:rsidR="004633D4" w:rsidRPr="004633D4">
        <w:rPr>
          <w:rFonts w:ascii="Times New Roman" w:eastAsia="Times New Roman" w:hAnsi="Times New Roman" w:cs="Times New Roman"/>
          <w:i/>
          <w:lang w:val="fr-FR"/>
        </w:rPr>
        <w:t xml:space="preserve"> de</w:t>
      </w:r>
      <w:r w:rsid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preţ</w:t>
      </w:r>
      <w:proofErr w:type="spellEnd"/>
      <w:r w:rsidR="004633D4" w:rsidRPr="004633D4">
        <w:rPr>
          <w:rFonts w:ascii="Times New Roman" w:eastAsia="Times New Roman" w:hAnsi="Times New Roman" w:cs="Times New Roman"/>
          <w:i/>
          <w:lang w:val="fr-FR"/>
        </w:rPr>
        <w:t>/</w:t>
      </w:r>
      <w:proofErr w:type="spellStart"/>
      <w:r w:rsidR="004633D4" w:rsidRPr="004633D4">
        <w:rPr>
          <w:rFonts w:ascii="Times New Roman" w:eastAsia="Times New Roman" w:hAnsi="Times New Roman" w:cs="Times New Roman"/>
          <w:i/>
          <w:lang w:val="fr-FR"/>
        </w:rPr>
        <w:t>cost</w:t>
      </w:r>
      <w:proofErr w:type="spellEnd"/>
      <w:r w:rsidR="004633D4" w:rsidRPr="004633D4">
        <w:rPr>
          <w:rFonts w:ascii="Times New Roman" w:eastAsia="Times New Roman" w:hAnsi="Times New Roman" w:cs="Times New Roman"/>
          <w:i/>
          <w:lang w:val="fr-FR"/>
        </w:rPr>
        <w:t xml:space="preserve"> care nu au </w:t>
      </w:r>
      <w:proofErr w:type="spellStart"/>
      <w:r w:rsidR="004633D4" w:rsidRPr="004633D4">
        <w:rPr>
          <w:rFonts w:ascii="Times New Roman" w:eastAsia="Times New Roman" w:hAnsi="Times New Roman" w:cs="Times New Roman"/>
          <w:i/>
          <w:lang w:val="fr-FR"/>
        </w:rPr>
        <w:t>fost</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declarate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şi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probate</w:t>
      </w:r>
      <w:proofErr w:type="spellEnd"/>
      <w:r w:rsidR="004633D4" w:rsidRPr="004633D4">
        <w:rPr>
          <w:rFonts w:ascii="Times New Roman" w:eastAsia="Times New Roman" w:hAnsi="Times New Roman" w:cs="Times New Roman"/>
          <w:i/>
          <w:lang w:val="fr-FR"/>
        </w:rPr>
        <w:t xml:space="preserve"> de </w:t>
      </w:r>
      <w:proofErr w:type="spellStart"/>
      <w:r w:rsidR="004633D4" w:rsidRPr="004633D4">
        <w:rPr>
          <w:rFonts w:ascii="Times New Roman" w:eastAsia="Times New Roman" w:hAnsi="Times New Roman" w:cs="Times New Roman"/>
          <w:i/>
          <w:lang w:val="fr-FR"/>
        </w:rPr>
        <w:t>către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ofertanţi</w:t>
      </w:r>
      <w:proofErr w:type="spellEnd"/>
      <w:r w:rsidR="004633D4" w:rsidRPr="004633D4">
        <w:rPr>
          <w:rFonts w:ascii="Times New Roman" w:eastAsia="Times New Roman" w:hAnsi="Times New Roman" w:cs="Times New Roman"/>
          <w:i/>
          <w:lang w:val="fr-FR"/>
        </w:rPr>
        <w:t xml:space="preserve"> ca </w:t>
      </w:r>
      <w:proofErr w:type="spellStart"/>
      <w:r w:rsidR="004633D4" w:rsidRPr="004633D4">
        <w:rPr>
          <w:rFonts w:ascii="Times New Roman" w:eastAsia="Times New Roman" w:hAnsi="Times New Roman" w:cs="Times New Roman"/>
          <w:i/>
          <w:lang w:val="fr-FR"/>
        </w:rPr>
        <w:t>fiind</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confidenţiale</w:t>
      </w:r>
      <w:proofErr w:type="spellEnd"/>
      <w:r w:rsidR="004633D4" w:rsidRPr="004633D4">
        <w:rPr>
          <w:rFonts w:ascii="Times New Roman" w:eastAsia="Times New Roman" w:hAnsi="Times New Roman" w:cs="Times New Roman"/>
          <w:i/>
          <w:lang w:val="fr-FR"/>
        </w:rPr>
        <w:t>.</w:t>
      </w:r>
      <w:r w:rsidRPr="00823648">
        <w:rPr>
          <w:rFonts w:ascii="Times New Roman" w:eastAsia="Times New Roman" w:hAnsi="Times New Roman" w:cs="Times New Roman"/>
          <w:lang w:val="fr-FR"/>
        </w:rPr>
        <w:t>".</w:t>
      </w:r>
    </w:p>
    <w:p w14:paraId="384DC32B" w14:textId="77777777" w:rsidR="00823648" w:rsidRPr="00823648" w:rsidRDefault="00823648" w:rsidP="00823648">
      <w:pPr>
        <w:spacing w:line="276" w:lineRule="auto"/>
        <w:rPr>
          <w:rFonts w:ascii="Times New Roman" w:eastAsia="Times New Roman" w:hAnsi="Times New Roman" w:cs="Times New Roman"/>
          <w:lang w:val="fr-FR"/>
        </w:rPr>
      </w:pPr>
    </w:p>
    <w:p w14:paraId="1A4529E1" w14:textId="77777777" w:rsidR="00823648" w:rsidRPr="00823648" w:rsidRDefault="00823648" w:rsidP="00823648">
      <w:pPr>
        <w:spacing w:line="276" w:lineRule="auto"/>
        <w:rPr>
          <w:rFonts w:ascii="Times New Roman" w:eastAsia="Times New Roman" w:hAnsi="Times New Roman" w:cs="Times New Roman"/>
          <w:lang w:val="fr-FR"/>
        </w:rPr>
      </w:pPr>
      <w:r w:rsidRPr="00823648">
        <w:rPr>
          <w:rFonts w:ascii="Times New Roman" w:eastAsia="Times New Roman" w:hAnsi="Times New Roman" w:cs="Times New Roman"/>
          <w:b/>
          <w:lang w:val="fr-FR"/>
        </w:rPr>
        <w:t>5.</w:t>
      </w:r>
      <w:r w:rsidRPr="00823648">
        <w:rPr>
          <w:rFonts w:ascii="Times New Roman" w:eastAsia="Times New Roman" w:hAnsi="Times New Roman" w:cs="Times New Roman"/>
          <w:lang w:val="fr-FR"/>
        </w:rPr>
        <w:t xml:space="preserve"> Art. 19, </w:t>
      </w:r>
      <w:proofErr w:type="spellStart"/>
      <w:r w:rsidRPr="00823648">
        <w:rPr>
          <w:rFonts w:ascii="Times New Roman" w:eastAsia="Times New Roman" w:hAnsi="Times New Roman" w:cs="Times New Roman"/>
          <w:lang w:val="fr-FR"/>
        </w:rPr>
        <w:t>alin</w:t>
      </w:r>
      <w:proofErr w:type="spellEnd"/>
      <w:r w:rsidRPr="00823648">
        <w:rPr>
          <w:rFonts w:ascii="Times New Roman" w:eastAsia="Times New Roman" w:hAnsi="Times New Roman" w:cs="Times New Roman"/>
          <w:lang w:val="fr-FR"/>
        </w:rPr>
        <w:t xml:space="preserve"> (1) </w:t>
      </w:r>
      <w:proofErr w:type="spellStart"/>
      <w:r w:rsidRPr="00823648">
        <w:rPr>
          <w:rFonts w:ascii="Times New Roman" w:eastAsia="Times New Roman" w:hAnsi="Times New Roman" w:cs="Times New Roman"/>
          <w:lang w:val="fr-FR"/>
        </w:rPr>
        <w:t>din</w:t>
      </w:r>
      <w:proofErr w:type="spellEnd"/>
      <w:r w:rsidRPr="00823648">
        <w:rPr>
          <w:rFonts w:ascii="Times New Roman" w:eastAsia="Times New Roman" w:hAnsi="Times New Roman" w:cs="Times New Roman"/>
          <w:lang w:val="fr-FR"/>
        </w:rPr>
        <w:t xml:space="preserve"> </w:t>
      </w:r>
      <w:proofErr w:type="spellStart"/>
      <w:r w:rsidRPr="00823648">
        <w:rPr>
          <w:rFonts w:ascii="Times New Roman" w:eastAsia="Times New Roman" w:hAnsi="Times New Roman" w:cs="Times New Roman"/>
          <w:lang w:val="fr-FR"/>
        </w:rPr>
        <w:t>Legea</w:t>
      </w:r>
      <w:proofErr w:type="spellEnd"/>
      <w:r w:rsidRPr="00823648">
        <w:rPr>
          <w:rFonts w:ascii="Times New Roman" w:eastAsia="Times New Roman" w:hAnsi="Times New Roman" w:cs="Times New Roman"/>
          <w:lang w:val="fr-FR"/>
        </w:rPr>
        <w:t xml:space="preserve"> 101/2016 </w:t>
      </w:r>
      <w:r w:rsidRPr="00823648">
        <w:rPr>
          <w:rFonts w:ascii="Times New Roman" w:eastAsia="Times New Roman" w:hAnsi="Times New Roman" w:cs="Times New Roman"/>
          <w:i/>
          <w:lang w:val="fr-FR"/>
        </w:rPr>
        <w:t xml:space="preserve">" La </w:t>
      </w:r>
      <w:proofErr w:type="spellStart"/>
      <w:r w:rsidRPr="00823648">
        <w:rPr>
          <w:rFonts w:ascii="Times New Roman" w:eastAsia="Times New Roman" w:hAnsi="Times New Roman" w:cs="Times New Roman"/>
          <w:i/>
          <w:lang w:val="fr-FR"/>
        </w:rPr>
        <w:t>cerere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părțile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cauzei</w:t>
      </w:r>
      <w:proofErr w:type="spellEnd"/>
      <w:r w:rsidRPr="00823648">
        <w:rPr>
          <w:rFonts w:ascii="Times New Roman" w:eastAsia="Times New Roman" w:hAnsi="Times New Roman" w:cs="Times New Roman"/>
          <w:i/>
          <w:lang w:val="fr-FR"/>
        </w:rPr>
        <w:t xml:space="preserve"> au </w:t>
      </w:r>
      <w:proofErr w:type="spellStart"/>
      <w:r w:rsidRPr="00823648">
        <w:rPr>
          <w:rFonts w:ascii="Times New Roman" w:eastAsia="Times New Roman" w:hAnsi="Times New Roman" w:cs="Times New Roman"/>
          <w:i/>
          <w:lang w:val="fr-FR"/>
        </w:rPr>
        <w:t>acces</w:t>
      </w:r>
      <w:proofErr w:type="spellEnd"/>
      <w:r w:rsidRPr="00823648">
        <w:rPr>
          <w:rFonts w:ascii="Times New Roman" w:eastAsia="Times New Roman" w:hAnsi="Times New Roman" w:cs="Times New Roman"/>
          <w:i/>
          <w:lang w:val="fr-FR"/>
        </w:rPr>
        <w:t xml:space="preserve"> la </w:t>
      </w:r>
      <w:proofErr w:type="spellStart"/>
      <w:r w:rsidRPr="00823648">
        <w:rPr>
          <w:rFonts w:ascii="Times New Roman" w:eastAsia="Times New Roman" w:hAnsi="Times New Roman" w:cs="Times New Roman"/>
          <w:i/>
          <w:lang w:val="fr-FR"/>
        </w:rPr>
        <w:t>documentele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dosarului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constituit</w:t>
      </w:r>
      <w:proofErr w:type="spellEnd"/>
      <w:r w:rsidRPr="00823648">
        <w:rPr>
          <w:rFonts w:ascii="Times New Roman" w:eastAsia="Times New Roman" w:hAnsi="Times New Roman" w:cs="Times New Roman"/>
          <w:i/>
          <w:lang w:val="fr-FR"/>
        </w:rPr>
        <w:t xml:space="preserve"> la </w:t>
      </w:r>
      <w:proofErr w:type="spellStart"/>
      <w:r w:rsidRPr="00823648">
        <w:rPr>
          <w:rFonts w:ascii="Times New Roman" w:eastAsia="Times New Roman" w:hAnsi="Times New Roman" w:cs="Times New Roman"/>
          <w:i/>
          <w:lang w:val="fr-FR"/>
        </w:rPr>
        <w:t>Consiliu</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în</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aceleași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condiții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în</w:t>
      </w:r>
      <w:proofErr w:type="spellEnd"/>
      <w:r w:rsidRPr="00823648">
        <w:rPr>
          <w:rFonts w:ascii="Times New Roman" w:eastAsia="Times New Roman" w:hAnsi="Times New Roman" w:cs="Times New Roman"/>
          <w:i/>
          <w:lang w:val="fr-FR"/>
        </w:rPr>
        <w:t xml:space="preserve"> care se </w:t>
      </w:r>
      <w:proofErr w:type="spellStart"/>
      <w:r w:rsidRPr="00823648">
        <w:rPr>
          <w:rFonts w:ascii="Times New Roman" w:eastAsia="Times New Roman" w:hAnsi="Times New Roman" w:cs="Times New Roman"/>
          <w:i/>
          <w:lang w:val="fr-FR"/>
        </w:rPr>
        <w:t>realizează</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accesul</w:t>
      </w:r>
      <w:proofErr w:type="spellEnd"/>
      <w:r w:rsidRPr="00823648">
        <w:rPr>
          <w:rFonts w:ascii="Times New Roman" w:eastAsia="Times New Roman" w:hAnsi="Times New Roman" w:cs="Times New Roman"/>
          <w:i/>
          <w:lang w:val="fr-FR"/>
        </w:rPr>
        <w:t xml:space="preserve"> la </w:t>
      </w:r>
      <w:proofErr w:type="spellStart"/>
      <w:r w:rsidRPr="00823648">
        <w:rPr>
          <w:rFonts w:ascii="Times New Roman" w:eastAsia="Times New Roman" w:hAnsi="Times New Roman" w:cs="Times New Roman"/>
          <w:i/>
          <w:lang w:val="fr-FR"/>
        </w:rPr>
        <w:t>dosarele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constituite</w:t>
      </w:r>
      <w:proofErr w:type="spellEnd"/>
      <w:r w:rsidRPr="00823648">
        <w:rPr>
          <w:rFonts w:ascii="Times New Roman" w:eastAsia="Times New Roman" w:hAnsi="Times New Roman" w:cs="Times New Roman"/>
          <w:i/>
          <w:lang w:val="fr-FR"/>
        </w:rPr>
        <w:t xml:space="preserve"> la </w:t>
      </w:r>
      <w:proofErr w:type="spellStart"/>
      <w:r w:rsidRPr="00823648">
        <w:rPr>
          <w:rFonts w:ascii="Times New Roman" w:eastAsia="Times New Roman" w:hAnsi="Times New Roman" w:cs="Times New Roman"/>
          <w:i/>
          <w:lang w:val="fr-FR"/>
        </w:rPr>
        <w:t>instanțele</w:t>
      </w:r>
      <w:proofErr w:type="spellEnd"/>
      <w:r w:rsidRPr="00823648">
        <w:rPr>
          <w:rFonts w:ascii="Times New Roman" w:eastAsia="Times New Roman" w:hAnsi="Times New Roman" w:cs="Times New Roman"/>
          <w:i/>
          <w:lang w:val="fr-FR"/>
        </w:rPr>
        <w:t xml:space="preserve"> de </w:t>
      </w:r>
      <w:proofErr w:type="spellStart"/>
      <w:r w:rsidRPr="00823648">
        <w:rPr>
          <w:rFonts w:ascii="Times New Roman" w:eastAsia="Times New Roman" w:hAnsi="Times New Roman" w:cs="Times New Roman"/>
          <w:i/>
          <w:lang w:val="fr-FR"/>
        </w:rPr>
        <w:t>judecată</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potrivit</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prevederilor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Legii</w:t>
      </w:r>
      <w:proofErr w:type="spellEnd"/>
      <w:r w:rsidRPr="00823648">
        <w:rPr>
          <w:rFonts w:ascii="Times New Roman" w:eastAsia="Times New Roman" w:hAnsi="Times New Roman" w:cs="Times New Roman"/>
          <w:i/>
          <w:lang w:val="fr-FR"/>
        </w:rPr>
        <w:t xml:space="preserve"> nr. 134/2010, </w:t>
      </w:r>
      <w:proofErr w:type="spellStart"/>
      <w:r w:rsidRPr="00823648">
        <w:rPr>
          <w:rFonts w:ascii="Times New Roman" w:eastAsia="Times New Roman" w:hAnsi="Times New Roman" w:cs="Times New Roman"/>
          <w:i/>
          <w:lang w:val="fr-FR"/>
        </w:rPr>
        <w:t>republicată</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cu</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modificările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ulterioare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cu</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excepția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documentelor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pe</w:t>
      </w:r>
      <w:proofErr w:type="spellEnd"/>
      <w:r w:rsidRPr="00823648">
        <w:rPr>
          <w:rFonts w:ascii="Times New Roman" w:eastAsia="Times New Roman" w:hAnsi="Times New Roman" w:cs="Times New Roman"/>
          <w:i/>
          <w:lang w:val="fr-FR"/>
        </w:rPr>
        <w:t xml:space="preserve"> care </w:t>
      </w:r>
      <w:proofErr w:type="spellStart"/>
      <w:r w:rsidRPr="00823648">
        <w:rPr>
          <w:rFonts w:ascii="Times New Roman" w:eastAsia="Times New Roman" w:hAnsi="Times New Roman" w:cs="Times New Roman"/>
          <w:i/>
          <w:lang w:val="fr-FR"/>
        </w:rPr>
        <w:t>operatorii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economici</w:t>
      </w:r>
      <w:proofErr w:type="spellEnd"/>
      <w:r w:rsidRPr="00823648">
        <w:rPr>
          <w:rFonts w:ascii="Times New Roman" w:eastAsia="Times New Roman" w:hAnsi="Times New Roman" w:cs="Times New Roman"/>
          <w:i/>
          <w:lang w:val="fr-FR"/>
        </w:rPr>
        <w:t xml:space="preserve"> le </w:t>
      </w:r>
      <w:proofErr w:type="spellStart"/>
      <w:r w:rsidRPr="00823648">
        <w:rPr>
          <w:rFonts w:ascii="Times New Roman" w:eastAsia="Times New Roman" w:hAnsi="Times New Roman" w:cs="Times New Roman"/>
          <w:i/>
          <w:lang w:val="fr-FR"/>
        </w:rPr>
        <w:t>declară</w:t>
      </w:r>
      <w:proofErr w:type="spellEnd"/>
      <w:r w:rsidRPr="00823648">
        <w:rPr>
          <w:rFonts w:ascii="Times New Roman" w:eastAsia="Times New Roman" w:hAnsi="Times New Roman" w:cs="Times New Roman"/>
          <w:i/>
          <w:lang w:val="fr-FR"/>
        </w:rPr>
        <w:t xml:space="preserve"> </w:t>
      </w:r>
      <w:proofErr w:type="gramStart"/>
      <w:r w:rsidRPr="00823648">
        <w:rPr>
          <w:rFonts w:ascii="Times New Roman" w:eastAsia="Times New Roman" w:hAnsi="Times New Roman" w:cs="Times New Roman"/>
          <w:i/>
          <w:lang w:val="fr-FR"/>
        </w:rPr>
        <w:t>ca</w:t>
      </w:r>
      <w:proofErr w:type="gram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fiind</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confidențiale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întrucât</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cuprind</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fără</w:t>
      </w:r>
      <w:proofErr w:type="spellEnd"/>
      <w:r w:rsidRPr="00823648">
        <w:rPr>
          <w:rFonts w:ascii="Times New Roman" w:eastAsia="Times New Roman" w:hAnsi="Times New Roman" w:cs="Times New Roman"/>
          <w:i/>
          <w:lang w:val="fr-FR"/>
        </w:rPr>
        <w:t xml:space="preserve"> a se limita la </w:t>
      </w:r>
      <w:proofErr w:type="spellStart"/>
      <w:r w:rsidRPr="00823648">
        <w:rPr>
          <w:rFonts w:ascii="Times New Roman" w:eastAsia="Times New Roman" w:hAnsi="Times New Roman" w:cs="Times New Roman"/>
          <w:i/>
          <w:lang w:val="fr-FR"/>
        </w:rPr>
        <w:t>acestea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secrete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tehnice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și</w:t>
      </w:r>
      <w:proofErr w:type="spellEnd"/>
      <w:r w:rsidRPr="00823648">
        <w:rPr>
          <w:rFonts w:ascii="Times New Roman" w:eastAsia="Times New Roman" w:hAnsi="Times New Roman" w:cs="Times New Roman"/>
          <w:i/>
          <w:lang w:val="fr-FR"/>
        </w:rPr>
        <w:t>/</w:t>
      </w:r>
      <w:proofErr w:type="spellStart"/>
      <w:r w:rsidRPr="00823648">
        <w:rPr>
          <w:rFonts w:ascii="Times New Roman" w:eastAsia="Times New Roman" w:hAnsi="Times New Roman" w:cs="Times New Roman"/>
          <w:i/>
          <w:lang w:val="fr-FR"/>
        </w:rPr>
        <w:t>sau</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comerciale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stabilite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conform</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legii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iar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dezvăluirea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acestora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ar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prejudicia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interesele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legitime</w:t>
      </w:r>
      <w:proofErr w:type="spellEnd"/>
      <w:r w:rsidRPr="00823648">
        <w:rPr>
          <w:rFonts w:ascii="Times New Roman" w:eastAsia="Times New Roman" w:hAnsi="Times New Roman" w:cs="Times New Roman"/>
          <w:i/>
          <w:lang w:val="fr-FR"/>
        </w:rPr>
        <w:t xml:space="preserve"> ale </w:t>
      </w:r>
      <w:proofErr w:type="spellStart"/>
      <w:r w:rsidRPr="00823648">
        <w:rPr>
          <w:rFonts w:ascii="Times New Roman" w:eastAsia="Times New Roman" w:hAnsi="Times New Roman" w:cs="Times New Roman"/>
          <w:i/>
          <w:lang w:val="fr-FR"/>
        </w:rPr>
        <w:t>operatorilor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economici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în</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special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în</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ceea</w:t>
      </w:r>
      <w:proofErr w:type="spellEnd"/>
      <w:r w:rsidRPr="00823648">
        <w:rPr>
          <w:rFonts w:ascii="Times New Roman" w:eastAsia="Times New Roman" w:hAnsi="Times New Roman" w:cs="Times New Roman"/>
          <w:i/>
          <w:lang w:val="fr-FR"/>
        </w:rPr>
        <w:t xml:space="preserve"> ce </w:t>
      </w:r>
      <w:proofErr w:type="spellStart"/>
      <w:r w:rsidRPr="00823648">
        <w:rPr>
          <w:rFonts w:ascii="Times New Roman" w:eastAsia="Times New Roman" w:hAnsi="Times New Roman" w:cs="Times New Roman"/>
          <w:i/>
          <w:lang w:val="fr-FR"/>
        </w:rPr>
        <w:t>privește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secretul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comercial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și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proprietatea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intelectuală</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Caracterul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confidențial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trebuie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demonstrat</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prin</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orice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mijloace</w:t>
      </w:r>
      <w:proofErr w:type="spellEnd"/>
      <w:r w:rsidRPr="00823648">
        <w:rPr>
          <w:rFonts w:ascii="Times New Roman" w:eastAsia="Times New Roman" w:hAnsi="Times New Roman" w:cs="Times New Roman"/>
          <w:i/>
          <w:lang w:val="fr-FR"/>
        </w:rPr>
        <w:t xml:space="preserve"> de </w:t>
      </w:r>
      <w:proofErr w:type="spellStart"/>
      <w:r w:rsidRPr="00823648">
        <w:rPr>
          <w:rFonts w:ascii="Times New Roman" w:eastAsia="Times New Roman" w:hAnsi="Times New Roman" w:cs="Times New Roman"/>
          <w:i/>
          <w:lang w:val="fr-FR"/>
        </w:rPr>
        <w:t>probă</w:t>
      </w:r>
      <w:proofErr w:type="spellEnd"/>
      <w:r w:rsidRPr="00823648">
        <w:rPr>
          <w:rFonts w:ascii="Times New Roman" w:eastAsia="Times New Roman" w:hAnsi="Times New Roman" w:cs="Times New Roman"/>
          <w:lang w:val="fr-FR"/>
        </w:rPr>
        <w:t>."</w:t>
      </w:r>
    </w:p>
    <w:p w14:paraId="6A646DBC" w14:textId="77777777" w:rsidR="00823648" w:rsidRPr="00823648" w:rsidRDefault="00823648" w:rsidP="00823648">
      <w:pPr>
        <w:spacing w:line="276" w:lineRule="auto"/>
        <w:rPr>
          <w:rFonts w:ascii="Times New Roman" w:eastAsia="Times New Roman" w:hAnsi="Times New Roman" w:cs="Times New Roman"/>
          <w:lang w:val="fr-FR"/>
        </w:rPr>
      </w:pPr>
    </w:p>
    <w:p w14:paraId="29D2ACB3" w14:textId="77777777" w:rsidR="00823648" w:rsidRPr="00823648" w:rsidRDefault="00823648" w:rsidP="00823648">
      <w:pPr>
        <w:spacing w:line="276" w:lineRule="auto"/>
        <w:rPr>
          <w:rFonts w:ascii="Times New Roman" w:eastAsia="Times New Roman" w:hAnsi="Times New Roman" w:cs="Times New Roman"/>
          <w:lang w:val="fr-FR"/>
        </w:rPr>
      </w:pPr>
      <w:r w:rsidRPr="00823648">
        <w:rPr>
          <w:rFonts w:ascii="Times New Roman" w:eastAsia="Times New Roman" w:hAnsi="Times New Roman" w:cs="Times New Roman"/>
          <w:b/>
          <w:lang w:val="fr-FR"/>
        </w:rPr>
        <w:t>6</w:t>
      </w:r>
      <w:r w:rsidRPr="00823648">
        <w:rPr>
          <w:rFonts w:ascii="Times New Roman" w:eastAsia="Times New Roman" w:hAnsi="Times New Roman" w:cs="Times New Roman"/>
          <w:lang w:val="fr-FR"/>
        </w:rPr>
        <w:t xml:space="preserve">. Art. 19, </w:t>
      </w:r>
      <w:proofErr w:type="spellStart"/>
      <w:r w:rsidRPr="00823648">
        <w:rPr>
          <w:rFonts w:ascii="Times New Roman" w:eastAsia="Times New Roman" w:hAnsi="Times New Roman" w:cs="Times New Roman"/>
          <w:lang w:val="fr-FR"/>
        </w:rPr>
        <w:t>alin</w:t>
      </w:r>
      <w:proofErr w:type="spellEnd"/>
      <w:r w:rsidRPr="00823648">
        <w:rPr>
          <w:rFonts w:ascii="Times New Roman" w:eastAsia="Times New Roman" w:hAnsi="Times New Roman" w:cs="Times New Roman"/>
          <w:lang w:val="fr-FR"/>
        </w:rPr>
        <w:t xml:space="preserve"> (3) </w:t>
      </w:r>
      <w:proofErr w:type="spellStart"/>
      <w:r w:rsidRPr="00823648">
        <w:rPr>
          <w:rFonts w:ascii="Times New Roman" w:eastAsia="Times New Roman" w:hAnsi="Times New Roman" w:cs="Times New Roman"/>
          <w:lang w:val="fr-FR"/>
        </w:rPr>
        <w:t>din</w:t>
      </w:r>
      <w:proofErr w:type="spellEnd"/>
      <w:r w:rsidRPr="00823648">
        <w:rPr>
          <w:rFonts w:ascii="Times New Roman" w:eastAsia="Times New Roman" w:hAnsi="Times New Roman" w:cs="Times New Roman"/>
          <w:lang w:val="fr-FR"/>
        </w:rPr>
        <w:t xml:space="preserve"> </w:t>
      </w:r>
      <w:proofErr w:type="spellStart"/>
      <w:r w:rsidRPr="00823648">
        <w:rPr>
          <w:rFonts w:ascii="Times New Roman" w:eastAsia="Times New Roman" w:hAnsi="Times New Roman" w:cs="Times New Roman"/>
          <w:lang w:val="fr-FR"/>
        </w:rPr>
        <w:t>Legea</w:t>
      </w:r>
      <w:proofErr w:type="spellEnd"/>
      <w:r w:rsidRPr="00823648">
        <w:rPr>
          <w:rFonts w:ascii="Times New Roman" w:eastAsia="Times New Roman" w:hAnsi="Times New Roman" w:cs="Times New Roman"/>
          <w:lang w:val="fr-FR"/>
        </w:rPr>
        <w:t xml:space="preserve"> 101/</w:t>
      </w:r>
      <w:proofErr w:type="gramStart"/>
      <w:r w:rsidRPr="00823648">
        <w:rPr>
          <w:rFonts w:ascii="Times New Roman" w:eastAsia="Times New Roman" w:hAnsi="Times New Roman" w:cs="Times New Roman"/>
          <w:lang w:val="fr-FR"/>
        </w:rPr>
        <w:t>2016  "</w:t>
      </w:r>
      <w:proofErr w:type="spellStart"/>
      <w:proofErr w:type="gramEnd"/>
      <w:r w:rsidRPr="00823648">
        <w:rPr>
          <w:rFonts w:ascii="Times New Roman" w:eastAsia="Times New Roman" w:hAnsi="Times New Roman" w:cs="Times New Roman"/>
          <w:i/>
          <w:lang w:val="fr-FR"/>
        </w:rPr>
        <w:t>În</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sensul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alin</w:t>
      </w:r>
      <w:proofErr w:type="spellEnd"/>
      <w:r w:rsidRPr="00823648">
        <w:rPr>
          <w:rFonts w:ascii="Times New Roman" w:eastAsia="Times New Roman" w:hAnsi="Times New Roman" w:cs="Times New Roman"/>
          <w:i/>
          <w:lang w:val="fr-FR"/>
        </w:rPr>
        <w:t xml:space="preserve">. (1), </w:t>
      </w:r>
      <w:proofErr w:type="spellStart"/>
      <w:r w:rsidRPr="00823648">
        <w:rPr>
          <w:rFonts w:ascii="Times New Roman" w:eastAsia="Times New Roman" w:hAnsi="Times New Roman" w:cs="Times New Roman"/>
          <w:i/>
          <w:lang w:val="fr-FR"/>
        </w:rPr>
        <w:t>documentele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sunt</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marcate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sau</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indicate</w:t>
      </w:r>
      <w:proofErr w:type="spellEnd"/>
      <w:r w:rsidRPr="00823648">
        <w:rPr>
          <w:rFonts w:ascii="Times New Roman" w:eastAsia="Times New Roman" w:hAnsi="Times New Roman" w:cs="Times New Roman"/>
          <w:i/>
          <w:lang w:val="fr-FR"/>
        </w:rPr>
        <w:t xml:space="preserve"> de </w:t>
      </w:r>
      <w:proofErr w:type="spellStart"/>
      <w:r w:rsidRPr="00823648">
        <w:rPr>
          <w:rFonts w:ascii="Times New Roman" w:eastAsia="Times New Roman" w:hAnsi="Times New Roman" w:cs="Times New Roman"/>
          <w:i/>
          <w:lang w:val="fr-FR"/>
        </w:rPr>
        <w:t>către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ofertanți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în</w:t>
      </w:r>
      <w:proofErr w:type="spellEnd"/>
      <w:r w:rsidRPr="00823648">
        <w:rPr>
          <w:rFonts w:ascii="Times New Roman" w:eastAsia="Times New Roman" w:hAnsi="Times New Roman" w:cs="Times New Roman"/>
          <w:i/>
          <w:lang w:val="fr-FR"/>
        </w:rPr>
        <w:t xml:space="preserve"> mod </w:t>
      </w:r>
      <w:proofErr w:type="gramStart"/>
      <w:r w:rsidRPr="00823648">
        <w:rPr>
          <w:rFonts w:ascii="Times New Roman" w:eastAsia="Times New Roman" w:hAnsi="Times New Roman" w:cs="Times New Roman"/>
          <w:i/>
          <w:lang w:val="fr-FR"/>
        </w:rPr>
        <w:t>explicit  si</w:t>
      </w:r>
      <w:proofErr w:type="gram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vizibil</w:t>
      </w:r>
      <w:proofErr w:type="spellEnd"/>
      <w:r w:rsidRPr="00823648">
        <w:rPr>
          <w:rFonts w:ascii="Times New Roman" w:eastAsia="Times New Roman" w:hAnsi="Times New Roman" w:cs="Times New Roman"/>
          <w:i/>
          <w:lang w:val="fr-FR"/>
        </w:rPr>
        <w:t xml:space="preserve">, </w:t>
      </w:r>
      <w:proofErr w:type="gramStart"/>
      <w:r w:rsidRPr="00823648">
        <w:rPr>
          <w:rFonts w:ascii="Times New Roman" w:eastAsia="Times New Roman" w:hAnsi="Times New Roman" w:cs="Times New Roman"/>
          <w:i/>
          <w:lang w:val="fr-FR"/>
        </w:rPr>
        <w:t>ca</w:t>
      </w:r>
      <w:proofErr w:type="gram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fiind</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confidențiale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Consultarea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documentelor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confidențiale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din</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oferte</w:t>
      </w:r>
      <w:proofErr w:type="spellEnd"/>
      <w:r w:rsidRPr="00823648">
        <w:rPr>
          <w:rFonts w:ascii="Times New Roman" w:eastAsia="Times New Roman" w:hAnsi="Times New Roman" w:cs="Times New Roman"/>
          <w:i/>
          <w:lang w:val="fr-FR"/>
        </w:rPr>
        <w:t xml:space="preserve"> este </w:t>
      </w:r>
      <w:proofErr w:type="spellStart"/>
      <w:r w:rsidRPr="00823648">
        <w:rPr>
          <w:rFonts w:ascii="Times New Roman" w:eastAsia="Times New Roman" w:hAnsi="Times New Roman" w:cs="Times New Roman"/>
          <w:i/>
          <w:lang w:val="fr-FR"/>
        </w:rPr>
        <w:t>permisă</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numai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cu</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acordul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scris</w:t>
      </w:r>
      <w:proofErr w:type="spellEnd"/>
      <w:r w:rsidRPr="00823648">
        <w:rPr>
          <w:rFonts w:ascii="Times New Roman" w:eastAsia="Times New Roman" w:hAnsi="Times New Roman" w:cs="Times New Roman"/>
          <w:i/>
          <w:lang w:val="fr-FR"/>
        </w:rPr>
        <w:t xml:space="preserve"> al </w:t>
      </w:r>
      <w:proofErr w:type="spellStart"/>
      <w:r w:rsidRPr="00823648">
        <w:rPr>
          <w:rFonts w:ascii="Times New Roman" w:eastAsia="Times New Roman" w:hAnsi="Times New Roman" w:cs="Times New Roman"/>
          <w:i/>
          <w:lang w:val="fr-FR"/>
        </w:rPr>
        <w:t>respectivilor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ofertanți</w:t>
      </w:r>
      <w:proofErr w:type="spellEnd"/>
      <w:r w:rsidRPr="00823648">
        <w:rPr>
          <w:rFonts w:ascii="Times New Roman" w:eastAsia="Times New Roman" w:hAnsi="Times New Roman" w:cs="Times New Roman"/>
          <w:i/>
          <w:lang w:val="fr-FR"/>
        </w:rPr>
        <w:t>.</w:t>
      </w:r>
      <w:r w:rsidRPr="00823648">
        <w:rPr>
          <w:rFonts w:ascii="Times New Roman" w:eastAsia="Times New Roman" w:hAnsi="Times New Roman" w:cs="Times New Roman"/>
          <w:lang w:val="fr-FR"/>
        </w:rPr>
        <w:t>"</w:t>
      </w:r>
    </w:p>
    <w:p w14:paraId="12381BFB" w14:textId="77777777" w:rsidR="00823648" w:rsidRPr="00823648" w:rsidRDefault="00823648" w:rsidP="00823648">
      <w:pPr>
        <w:spacing w:line="276" w:lineRule="auto"/>
        <w:rPr>
          <w:rFonts w:ascii="Times New Roman" w:eastAsia="Times New Roman" w:hAnsi="Times New Roman" w:cs="Times New Roman"/>
          <w:lang w:val="fr-FR"/>
        </w:rPr>
      </w:pPr>
    </w:p>
    <w:p w14:paraId="0D963491"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lang w:val="fr-FR"/>
        </w:rPr>
        <w:tab/>
        <w:t xml:space="preserve">De </w:t>
      </w:r>
      <w:proofErr w:type="spellStart"/>
      <w:r w:rsidRPr="00823648">
        <w:rPr>
          <w:rFonts w:ascii="Times New Roman" w:eastAsia="Times New Roman" w:hAnsi="Times New Roman" w:cs="Times New Roman"/>
          <w:lang w:val="fr-FR"/>
        </w:rPr>
        <w:t>asemenea</w:t>
      </w:r>
      <w:proofErr w:type="spellEnd"/>
      <w:r w:rsidRPr="00823648">
        <w:rPr>
          <w:rFonts w:ascii="Times New Roman" w:eastAsia="Times New Roman" w:hAnsi="Times New Roman" w:cs="Times New Roman"/>
          <w:lang w:val="fr-FR"/>
        </w:rPr>
        <w:t xml:space="preserve">, in </w:t>
      </w:r>
      <w:proofErr w:type="spellStart"/>
      <w:r w:rsidRPr="00823648">
        <w:rPr>
          <w:rFonts w:ascii="Times New Roman" w:eastAsia="Times New Roman" w:hAnsi="Times New Roman" w:cs="Times New Roman"/>
          <w:lang w:val="fr-FR"/>
        </w:rPr>
        <w:t>virtutea</w:t>
      </w:r>
      <w:proofErr w:type="spellEnd"/>
      <w:r w:rsidRPr="00823648">
        <w:rPr>
          <w:rFonts w:ascii="Times New Roman" w:eastAsia="Times New Roman" w:hAnsi="Times New Roman" w:cs="Times New Roman"/>
          <w:lang w:val="fr-FR"/>
        </w:rPr>
        <w:t xml:space="preserve"> a</w:t>
      </w:r>
      <w:r w:rsidRPr="00823648">
        <w:rPr>
          <w:rFonts w:ascii="Times New Roman" w:eastAsia="Times New Roman" w:hAnsi="Times New Roman" w:cs="Times New Roman"/>
          <w:lang w:val="ro-RO"/>
        </w:rPr>
        <w:t>rt. 123, alin (1</w:t>
      </w:r>
      <w:proofErr w:type="gramStart"/>
      <w:r w:rsidRPr="00823648">
        <w:rPr>
          <w:rFonts w:ascii="Times New Roman" w:eastAsia="Times New Roman" w:hAnsi="Times New Roman" w:cs="Times New Roman"/>
          <w:lang w:val="ro-RO"/>
        </w:rPr>
        <w:t>)  din</w:t>
      </w:r>
      <w:proofErr w:type="gramEnd"/>
      <w:r w:rsidRPr="00823648">
        <w:rPr>
          <w:rFonts w:ascii="Times New Roman" w:eastAsia="Times New Roman" w:hAnsi="Times New Roman" w:cs="Times New Roman"/>
          <w:lang w:val="ro-RO"/>
        </w:rPr>
        <w:t xml:space="preserve"> HG 395/2016, precizam </w:t>
      </w:r>
      <w:proofErr w:type="gramStart"/>
      <w:r w:rsidRPr="00823648">
        <w:rPr>
          <w:rFonts w:ascii="Times New Roman" w:eastAsia="Times New Roman" w:hAnsi="Times New Roman" w:cs="Times New Roman"/>
          <w:lang w:val="ro-RO"/>
        </w:rPr>
        <w:t>ca</w:t>
      </w:r>
      <w:proofErr w:type="gramEnd"/>
      <w:r w:rsidRPr="00823648">
        <w:rPr>
          <w:rFonts w:ascii="Times New Roman" w:eastAsia="Times New Roman" w:hAnsi="Times New Roman" w:cs="Times New Roman"/>
          <w:lang w:val="ro-RO"/>
        </w:rPr>
        <w:t xml:space="preserve"> motivele pentru care partile/informatiile mai sus mentionate </w:t>
      </w:r>
      <w:r w:rsidRPr="00823648">
        <w:rPr>
          <w:rFonts w:ascii="Times New Roman" w:eastAsia="Times New Roman" w:hAnsi="Times New Roman" w:cs="Times New Roman"/>
          <w:bCs/>
          <w:lang w:val="ro-RO"/>
        </w:rPr>
        <w:t xml:space="preserve">din propunerea tehnica </w:t>
      </w:r>
      <w:proofErr w:type="gramStart"/>
      <w:r w:rsidRPr="00823648">
        <w:rPr>
          <w:rFonts w:ascii="Times New Roman" w:eastAsia="Times New Roman" w:hAnsi="Times New Roman" w:cs="Times New Roman"/>
          <w:bCs/>
          <w:lang w:val="ro-RO"/>
        </w:rPr>
        <w:t>si  din</w:t>
      </w:r>
      <w:proofErr w:type="gramEnd"/>
      <w:r w:rsidRPr="00823648">
        <w:rPr>
          <w:rFonts w:ascii="Times New Roman" w:eastAsia="Times New Roman" w:hAnsi="Times New Roman" w:cs="Times New Roman"/>
          <w:bCs/>
          <w:lang w:val="ro-RO"/>
        </w:rPr>
        <w:t xml:space="preserve"> propunerea financiara sunt confidentiale sunt </w:t>
      </w:r>
      <w:proofErr w:type="gramStart"/>
      <w:r w:rsidRPr="00823648">
        <w:rPr>
          <w:rFonts w:ascii="Times New Roman" w:eastAsia="Times New Roman" w:hAnsi="Times New Roman" w:cs="Times New Roman"/>
          <w:bCs/>
          <w:lang w:val="ro-RO"/>
        </w:rPr>
        <w:t>urmatoarele:</w:t>
      </w:r>
      <w:proofErr w:type="gramEnd"/>
    </w:p>
    <w:p w14:paraId="566B63FC"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Cs/>
          <w:lang w:val="ro-RO"/>
        </w:rPr>
        <w:t>________________________________________________________________________________</w:t>
      </w:r>
    </w:p>
    <w:p w14:paraId="70E7950F"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Cs/>
          <w:lang w:val="ro-RO"/>
        </w:rPr>
        <w:t>________________________________________________________________________________________________________________________________________________________________________________________________________________________________________________</w:t>
      </w:r>
    </w:p>
    <w:p w14:paraId="7F4E4A78"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Cs/>
          <w:lang w:val="ro-RO"/>
        </w:rPr>
        <w:t>________________________________________________________________________________</w:t>
      </w:r>
    </w:p>
    <w:p w14:paraId="798BDEB1"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Cs/>
          <w:lang w:val="ro-RO"/>
        </w:rPr>
        <w:t>________________________________________________________________________________</w:t>
      </w:r>
    </w:p>
    <w:p w14:paraId="05EB2B4F" w14:textId="77777777" w:rsidR="00823648" w:rsidRPr="00823648" w:rsidRDefault="00823648" w:rsidP="00823648">
      <w:pPr>
        <w:spacing w:line="276" w:lineRule="auto"/>
        <w:rPr>
          <w:rFonts w:ascii="Times New Roman" w:eastAsia="Times New Roman" w:hAnsi="Times New Roman" w:cs="Times New Roman"/>
          <w:bCs/>
          <w:lang w:val="ro-RO"/>
        </w:rPr>
      </w:pPr>
    </w:p>
    <w:p w14:paraId="29E924AE" w14:textId="77777777" w:rsidR="00823648" w:rsidRPr="00823648" w:rsidRDefault="00823648" w:rsidP="00823648">
      <w:pPr>
        <w:spacing w:line="276" w:lineRule="auto"/>
        <w:rPr>
          <w:rFonts w:ascii="Times New Roman" w:eastAsia="Times New Roman" w:hAnsi="Times New Roman" w:cs="Times New Roman"/>
          <w:lang w:val="ro-RO"/>
        </w:rPr>
      </w:pPr>
    </w:p>
    <w:p w14:paraId="7030FCC7" w14:textId="77777777" w:rsidR="00823648" w:rsidRPr="00823648" w:rsidRDefault="00823648" w:rsidP="00823648">
      <w:pPr>
        <w:spacing w:line="276" w:lineRule="auto"/>
        <w:rPr>
          <w:rFonts w:ascii="Times New Roman" w:eastAsia="Times New Roman" w:hAnsi="Times New Roman" w:cs="Times New Roman"/>
          <w:lang w:val="ro-RO"/>
        </w:rPr>
      </w:pPr>
    </w:p>
    <w:p w14:paraId="225E48C5" w14:textId="77777777" w:rsidR="00823648" w:rsidRPr="00823648" w:rsidRDefault="00823648" w:rsidP="00823648">
      <w:pPr>
        <w:spacing w:line="276" w:lineRule="auto"/>
        <w:rPr>
          <w:rFonts w:ascii="Times New Roman" w:eastAsia="Times New Roman" w:hAnsi="Times New Roman" w:cs="Times New Roman"/>
          <w:b/>
          <w:lang w:val="ro-RO"/>
        </w:rPr>
      </w:pPr>
      <w:r w:rsidRPr="00823648">
        <w:rPr>
          <w:rFonts w:ascii="Times New Roman" w:eastAsia="Times New Roman" w:hAnsi="Times New Roman" w:cs="Times New Roman"/>
          <w:lang w:val="ro-RO"/>
        </w:rPr>
        <w:t xml:space="preserve">Data ______________  </w:t>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b/>
          <w:lang w:val="ro-RO"/>
        </w:rPr>
        <w:t xml:space="preserve">Reprezentant legal Ofertant unic/ Ofertant asociat/ </w:t>
      </w:r>
    </w:p>
    <w:p w14:paraId="161A6564"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t xml:space="preserve">        (denumirea operatorului economic si a reprezentantului legal)</w:t>
      </w:r>
    </w:p>
    <w:p w14:paraId="0DB06D2C" w14:textId="77777777" w:rsid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t>_________________ (semnatura si stampila)</w:t>
      </w:r>
      <w:r w:rsidRPr="00823648">
        <w:rPr>
          <w:rFonts w:ascii="Times New Roman" w:eastAsia="Times New Roman" w:hAnsi="Times New Roman" w:cs="Times New Roman"/>
          <w:lang w:val="ro-RO"/>
        </w:rPr>
        <w:tab/>
      </w:r>
    </w:p>
    <w:p w14:paraId="4458DB2B" w14:textId="77777777" w:rsidR="00E3732E" w:rsidRDefault="00E3732E" w:rsidP="00823648">
      <w:pPr>
        <w:spacing w:line="276" w:lineRule="auto"/>
        <w:rPr>
          <w:rFonts w:ascii="Times New Roman" w:eastAsia="Times New Roman" w:hAnsi="Times New Roman" w:cs="Times New Roman"/>
          <w:lang w:val="ro-RO"/>
        </w:rPr>
      </w:pPr>
    </w:p>
    <w:p w14:paraId="1FDCE494" w14:textId="77777777" w:rsidR="00E3732E" w:rsidRDefault="00E3732E" w:rsidP="00823648">
      <w:pPr>
        <w:spacing w:line="276" w:lineRule="auto"/>
        <w:rPr>
          <w:rFonts w:ascii="Times New Roman" w:eastAsia="Times New Roman" w:hAnsi="Times New Roman" w:cs="Times New Roman"/>
          <w:lang w:val="ro-RO"/>
        </w:rPr>
      </w:pPr>
    </w:p>
    <w:p w14:paraId="7839C114" w14:textId="77777777" w:rsidR="00E3732E" w:rsidRDefault="00E3732E" w:rsidP="00823648">
      <w:pPr>
        <w:spacing w:line="276" w:lineRule="auto"/>
        <w:rPr>
          <w:rFonts w:ascii="Times New Roman" w:eastAsia="Times New Roman" w:hAnsi="Times New Roman" w:cs="Times New Roman"/>
          <w:lang w:val="ro-RO"/>
        </w:rPr>
      </w:pPr>
    </w:p>
    <w:p w14:paraId="5AB108C3" w14:textId="77777777" w:rsidR="00BF3550" w:rsidRDefault="00BF3550" w:rsidP="00823648">
      <w:pPr>
        <w:spacing w:line="276" w:lineRule="auto"/>
        <w:rPr>
          <w:rFonts w:ascii="Times New Roman" w:eastAsia="Times New Roman" w:hAnsi="Times New Roman" w:cs="Times New Roman"/>
          <w:lang w:val="ro-RO"/>
        </w:rPr>
      </w:pPr>
    </w:p>
    <w:p w14:paraId="54A9FB47" w14:textId="77777777" w:rsidR="00BF3550" w:rsidRDefault="00BF3550" w:rsidP="00823648">
      <w:pPr>
        <w:spacing w:line="276" w:lineRule="auto"/>
        <w:rPr>
          <w:rFonts w:ascii="Times New Roman" w:eastAsia="Times New Roman" w:hAnsi="Times New Roman" w:cs="Times New Roman"/>
          <w:lang w:val="ro-RO"/>
        </w:rPr>
      </w:pPr>
    </w:p>
    <w:p w14:paraId="1819B5DA" w14:textId="77777777" w:rsidR="00E3732E" w:rsidRDefault="00E3732E" w:rsidP="00823648">
      <w:pPr>
        <w:spacing w:line="276" w:lineRule="auto"/>
        <w:rPr>
          <w:rFonts w:ascii="Times New Roman" w:eastAsia="Times New Roman" w:hAnsi="Times New Roman" w:cs="Times New Roman"/>
          <w:lang w:val="ro-RO"/>
        </w:rPr>
      </w:pPr>
    </w:p>
    <w:p w14:paraId="2D62249E" w14:textId="77777777" w:rsidR="00E3732E" w:rsidRDefault="00E3732E" w:rsidP="00823648">
      <w:pPr>
        <w:spacing w:line="276" w:lineRule="auto"/>
        <w:rPr>
          <w:rFonts w:ascii="Times New Roman" w:eastAsia="Times New Roman" w:hAnsi="Times New Roman" w:cs="Times New Roman"/>
          <w:lang w:val="ro-RO"/>
        </w:rPr>
      </w:pPr>
    </w:p>
    <w:p w14:paraId="2923929F" w14:textId="77777777" w:rsidR="005E6086" w:rsidRPr="005E6086" w:rsidRDefault="00696465" w:rsidP="005E6086">
      <w:pPr>
        <w:spacing w:line="276" w:lineRule="auto"/>
        <w:ind w:left="6381" w:firstLine="709"/>
        <w:rPr>
          <w:rFonts w:ascii="Times New Roman" w:eastAsia="Times New Roman" w:hAnsi="Times New Roman" w:cs="Times New Roman"/>
          <w:b/>
          <w:bCs/>
          <w:lang w:val="ro-RO"/>
        </w:rPr>
      </w:pPr>
      <w:r>
        <w:rPr>
          <w:rFonts w:ascii="Times New Roman" w:eastAsia="Times New Roman" w:hAnsi="Times New Roman" w:cs="Times New Roman"/>
          <w:b/>
          <w:bCs/>
          <w:lang w:val="ro-RO"/>
        </w:rPr>
        <w:t xml:space="preserve">Formular </w:t>
      </w:r>
      <w:r w:rsidR="005E6086" w:rsidRPr="005E6086">
        <w:rPr>
          <w:rFonts w:ascii="Times New Roman" w:eastAsia="Times New Roman" w:hAnsi="Times New Roman" w:cs="Times New Roman"/>
          <w:b/>
          <w:bCs/>
          <w:lang w:val="ro-RO"/>
        </w:rPr>
        <w:t xml:space="preserve"> nr. </w:t>
      </w:r>
      <w:r w:rsidR="00153C58">
        <w:rPr>
          <w:rFonts w:ascii="Times New Roman" w:eastAsia="Times New Roman" w:hAnsi="Times New Roman" w:cs="Times New Roman"/>
          <w:b/>
          <w:bCs/>
          <w:lang w:val="ro-RO"/>
        </w:rPr>
        <w:t>8</w:t>
      </w:r>
    </w:p>
    <w:p w14:paraId="54BCB3B4" w14:textId="77777777" w:rsidR="005E6086" w:rsidRDefault="005E6086" w:rsidP="005E6086">
      <w:pPr>
        <w:spacing w:line="276" w:lineRule="auto"/>
        <w:rPr>
          <w:rFonts w:ascii="Times New Roman" w:eastAsia="Times New Roman" w:hAnsi="Times New Roman" w:cs="Times New Roman"/>
          <w:lang w:val="ro-RO"/>
        </w:rPr>
      </w:pPr>
    </w:p>
    <w:p w14:paraId="6646E757"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OFERTANT</w:t>
      </w:r>
    </w:p>
    <w:p w14:paraId="4925E479"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________________________________________</w:t>
      </w:r>
    </w:p>
    <w:p w14:paraId="4DBAD710"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(in cazul unei Asocieri, se va completa denumirea intregii Asocieri)</w:t>
      </w:r>
    </w:p>
    <w:p w14:paraId="13D96A3D" w14:textId="77777777" w:rsidR="005E6086" w:rsidRPr="005E6086" w:rsidRDefault="005E6086" w:rsidP="005E6086">
      <w:pPr>
        <w:spacing w:line="276" w:lineRule="auto"/>
        <w:rPr>
          <w:rFonts w:ascii="Times New Roman" w:eastAsia="Times New Roman" w:hAnsi="Times New Roman" w:cs="Times New Roman"/>
          <w:lang w:val="ro-RO"/>
        </w:rPr>
      </w:pPr>
    </w:p>
    <w:p w14:paraId="16CD6F71" w14:textId="77777777" w:rsidR="005E6086" w:rsidRPr="005E6086" w:rsidRDefault="005E6086" w:rsidP="005E6086">
      <w:pPr>
        <w:spacing w:line="276" w:lineRule="auto"/>
        <w:rPr>
          <w:rFonts w:ascii="Times New Roman" w:eastAsia="Times New Roman" w:hAnsi="Times New Roman" w:cs="Times New Roman"/>
          <w:lang w:val="ro-RO"/>
        </w:rPr>
      </w:pPr>
    </w:p>
    <w:p w14:paraId="62390E40" w14:textId="77777777" w:rsidR="005E6086" w:rsidRPr="00667009" w:rsidRDefault="00667009" w:rsidP="00667009">
      <w:pPr>
        <w:spacing w:line="276" w:lineRule="auto"/>
        <w:jc w:val="center"/>
        <w:rPr>
          <w:rFonts w:ascii="Times New Roman" w:eastAsia="Times New Roman" w:hAnsi="Times New Roman" w:cs="Times New Roman"/>
          <w:b/>
          <w:bCs/>
          <w:lang w:val="ro-RO"/>
        </w:rPr>
      </w:pPr>
      <w:r w:rsidRPr="00667009">
        <w:rPr>
          <w:rFonts w:ascii="Times New Roman" w:eastAsia="Times New Roman" w:hAnsi="Times New Roman" w:cs="Times New Roman"/>
          <w:b/>
          <w:bCs/>
          <w:lang w:val="ro-RO"/>
        </w:rPr>
        <w:t>DECLARATIE</w:t>
      </w:r>
      <w:r w:rsidR="005E6086" w:rsidRPr="00667009">
        <w:rPr>
          <w:rFonts w:ascii="Times New Roman" w:eastAsia="Times New Roman" w:hAnsi="Times New Roman" w:cs="Times New Roman"/>
          <w:b/>
          <w:bCs/>
          <w:lang w:val="ro-RO"/>
        </w:rPr>
        <w:t xml:space="preserve"> DE CONFIRMARE A ACCEPTĂRII DE CĂTRE</w:t>
      </w:r>
    </w:p>
    <w:p w14:paraId="41E4A30A" w14:textId="77777777" w:rsidR="005E6086" w:rsidRPr="00667009" w:rsidRDefault="005E6086" w:rsidP="00667009">
      <w:pPr>
        <w:spacing w:line="276" w:lineRule="auto"/>
        <w:jc w:val="center"/>
        <w:rPr>
          <w:rFonts w:ascii="Times New Roman" w:eastAsia="Times New Roman" w:hAnsi="Times New Roman" w:cs="Times New Roman"/>
          <w:b/>
          <w:bCs/>
          <w:lang w:val="ro-RO"/>
        </w:rPr>
      </w:pPr>
      <w:r w:rsidRPr="00667009">
        <w:rPr>
          <w:rFonts w:ascii="Times New Roman" w:eastAsia="Times New Roman" w:hAnsi="Times New Roman" w:cs="Times New Roman"/>
          <w:b/>
          <w:bCs/>
          <w:lang w:val="ro-RO"/>
        </w:rPr>
        <w:t>OFERTANT A CLAUZELOR CONTRACTUALE, A CAIETULUI DE SARCINI SI A CLARIFICARILOR/MODIFICARILOR/COMPLETARILOR LA DOCUMENTATIA DE ATRIBUIRE</w:t>
      </w:r>
    </w:p>
    <w:p w14:paraId="7B4F7EC9" w14:textId="77777777" w:rsidR="005E6086" w:rsidRPr="005E6086" w:rsidRDefault="005E6086" w:rsidP="005E6086">
      <w:pPr>
        <w:spacing w:line="276" w:lineRule="auto"/>
        <w:rPr>
          <w:rFonts w:ascii="Times New Roman" w:eastAsia="Times New Roman" w:hAnsi="Times New Roman" w:cs="Times New Roman"/>
          <w:lang w:val="ro-RO"/>
        </w:rPr>
      </w:pPr>
    </w:p>
    <w:p w14:paraId="33BFE227" w14:textId="77777777" w:rsidR="005E6086" w:rsidRPr="005E6086" w:rsidRDefault="005E6086" w:rsidP="00975250">
      <w:pPr>
        <w:spacing w:line="276" w:lineRule="auto"/>
        <w:jc w:val="both"/>
        <w:rPr>
          <w:rFonts w:ascii="Times New Roman" w:eastAsia="Times New Roman" w:hAnsi="Times New Roman" w:cs="Times New Roman"/>
          <w:lang w:val="ro-RO"/>
        </w:rPr>
      </w:pPr>
    </w:p>
    <w:p w14:paraId="6353B2D4" w14:textId="77777777" w:rsidR="005E6086" w:rsidRPr="005E6086" w:rsidRDefault="005E6086" w:rsidP="00975250">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ab/>
        <w:t xml:space="preserve">Subsemnatul(a) (nume/ prenume), domiciliat(a) in …………………………………………… (adresa de domiciliu), identificat(a) cu act de identitate (CI/ Pasaport), seria ……, nr. ………, eliberat de...................., la data de …………, CNP …………………., in calitate de reprezentant imputernicit al Ofertantului ……………………………… (in cazul unei Asocieri, se va completa denumirea intregii Asocieri) la procedura de </w:t>
      </w:r>
      <w:r w:rsidR="00D77EFF">
        <w:rPr>
          <w:rFonts w:ascii="Times New Roman" w:eastAsia="Times New Roman" w:hAnsi="Times New Roman" w:cs="Times New Roman"/>
          <w:lang w:val="ro-RO"/>
        </w:rPr>
        <w:t>achizitie publica</w:t>
      </w:r>
      <w:r w:rsidRPr="005E6086">
        <w:rPr>
          <w:rFonts w:ascii="Times New Roman" w:eastAsia="Times New Roman" w:hAnsi="Times New Roman" w:cs="Times New Roman"/>
          <w:lang w:val="ro-RO"/>
        </w:rPr>
        <w:t xml:space="preserve"> pentru atribuirea contractului/acordului cadru :____________________________organizată de Compania Naţională de Administrare a Infrastructurii Rutiere SA, confirm ca acceptam clauzele contractuale asa cum au fost acestea prevazute in </w:t>
      </w:r>
      <w:r w:rsidR="00D77EFF">
        <w:rPr>
          <w:rFonts w:ascii="Times New Roman" w:eastAsia="Times New Roman" w:hAnsi="Times New Roman" w:cs="Times New Roman"/>
          <w:lang w:val="ro-RO"/>
        </w:rPr>
        <w:t>Modelul de contract</w:t>
      </w:r>
      <w:r w:rsidRPr="005E6086">
        <w:rPr>
          <w:rFonts w:ascii="Times New Roman" w:eastAsia="Times New Roman" w:hAnsi="Times New Roman" w:cs="Times New Roman"/>
          <w:lang w:val="ro-RO"/>
        </w:rPr>
        <w:t xml:space="preserve"> contractual  pentru____________________________, pe care il prezentam atasat la prezentul formular, initializat (semnate si stampilate) pe fiecare pagina. </w:t>
      </w:r>
    </w:p>
    <w:p w14:paraId="1D0065DB" w14:textId="77777777" w:rsidR="005E6086" w:rsidRPr="005E6086" w:rsidRDefault="005E6086" w:rsidP="00975250">
      <w:pPr>
        <w:spacing w:line="276" w:lineRule="auto"/>
        <w:jc w:val="both"/>
        <w:rPr>
          <w:rFonts w:ascii="Times New Roman" w:eastAsia="Times New Roman" w:hAnsi="Times New Roman" w:cs="Times New Roman"/>
          <w:lang w:val="ro-RO"/>
        </w:rPr>
      </w:pPr>
    </w:p>
    <w:p w14:paraId="3350392F" w14:textId="77777777" w:rsidR="005E6086" w:rsidRPr="005E6086" w:rsidRDefault="005E6086" w:rsidP="00975250">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 xml:space="preserve">Confirm, de asemenea, ca acceptam prevederile Caietului de sarcini, asa cum au fost acestea completate/modificate prin clarificari ulterioare publicarii Anuntului de Participare. </w:t>
      </w:r>
    </w:p>
    <w:p w14:paraId="27AE8383" w14:textId="77777777" w:rsidR="005E6086" w:rsidRPr="005E6086" w:rsidRDefault="005E6086" w:rsidP="00975250">
      <w:pPr>
        <w:spacing w:line="276" w:lineRule="auto"/>
        <w:jc w:val="both"/>
        <w:rPr>
          <w:rFonts w:ascii="Times New Roman" w:eastAsia="Times New Roman" w:hAnsi="Times New Roman" w:cs="Times New Roman"/>
          <w:lang w:val="ro-RO"/>
        </w:rPr>
      </w:pPr>
    </w:p>
    <w:p w14:paraId="6CF7FE58" w14:textId="77777777" w:rsidR="005E6086" w:rsidRPr="005E6086" w:rsidRDefault="005E6086" w:rsidP="00975250">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ab/>
        <w:t>Totodata, confirm ca acceptam Clarificarile/ Modificarile/ Completarile la Documentatia de atribuire (inclusiv anexele acestora) si le prezentam atasate la prezentul formular, initializate (semnate si stampilate) pe fiecare pagina.</w:t>
      </w:r>
    </w:p>
    <w:p w14:paraId="00E57A4C" w14:textId="77777777" w:rsidR="005E6086" w:rsidRPr="005E6086" w:rsidRDefault="005E6086" w:rsidP="00975250">
      <w:pPr>
        <w:spacing w:line="276" w:lineRule="auto"/>
        <w:jc w:val="both"/>
        <w:rPr>
          <w:rFonts w:ascii="Times New Roman" w:eastAsia="Times New Roman" w:hAnsi="Times New Roman" w:cs="Times New Roman"/>
          <w:lang w:val="ro-RO"/>
        </w:rPr>
      </w:pPr>
    </w:p>
    <w:p w14:paraId="7E9160B1" w14:textId="77777777" w:rsidR="005E6086" w:rsidRPr="005E6086" w:rsidRDefault="005E6086" w:rsidP="00975250">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ab/>
        <w:t>De asemenea, va comunicam ca avem urmatoarele amendamente la clauzele contractuale sus mentionate (vor fi mentionate amendamentele propuse sau, dupa caz, mentiunea NU ESTE CAZUL):</w:t>
      </w:r>
    </w:p>
    <w:p w14:paraId="2A375127" w14:textId="77777777" w:rsidR="005E6086" w:rsidRPr="005E6086" w:rsidRDefault="005E6086" w:rsidP="00975250">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 ___________________________</w:t>
      </w:r>
    </w:p>
    <w:p w14:paraId="273104EF"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 ___________________________</w:t>
      </w:r>
    </w:p>
    <w:p w14:paraId="1E970E68"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 ___________________________</w:t>
      </w:r>
    </w:p>
    <w:p w14:paraId="24106D7F" w14:textId="77777777" w:rsidR="005E6086" w:rsidRPr="005E6086" w:rsidRDefault="005E6086" w:rsidP="005E6086">
      <w:pPr>
        <w:spacing w:line="276" w:lineRule="auto"/>
        <w:rPr>
          <w:rFonts w:ascii="Times New Roman" w:eastAsia="Times New Roman" w:hAnsi="Times New Roman" w:cs="Times New Roman"/>
          <w:lang w:val="ro-RO"/>
        </w:rPr>
      </w:pPr>
    </w:p>
    <w:p w14:paraId="25456014" w14:textId="77777777" w:rsidR="005E6086" w:rsidRPr="005E6086" w:rsidRDefault="005E6086" w:rsidP="005E6086">
      <w:pPr>
        <w:spacing w:line="276" w:lineRule="auto"/>
        <w:rPr>
          <w:rFonts w:ascii="Times New Roman" w:eastAsia="Times New Roman" w:hAnsi="Times New Roman" w:cs="Times New Roman"/>
          <w:lang w:val="ro-RO"/>
        </w:rPr>
      </w:pPr>
    </w:p>
    <w:p w14:paraId="7183A8EB"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 xml:space="preserve">Data ______________  </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 xml:space="preserve">    Reprezentant imputernicit al Ofertantului </w:t>
      </w:r>
    </w:p>
    <w:p w14:paraId="62F42E6A"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 xml:space="preserve">        (denumirea Ofertantului – in cazul unei Asocieri, toata Asocierea; </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 xml:space="preserve">           si denumirea reprezentantului imputernicit)</w:t>
      </w:r>
    </w:p>
    <w:p w14:paraId="4CA579D7" w14:textId="77777777" w:rsidR="00E3732E" w:rsidRDefault="005E6086" w:rsidP="00823648">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___________ (semnatura si stampila)</w:t>
      </w:r>
    </w:p>
    <w:p w14:paraId="03400513" w14:textId="77777777" w:rsidR="00E3732E" w:rsidRDefault="00E3732E" w:rsidP="00823648">
      <w:pPr>
        <w:spacing w:line="276" w:lineRule="auto"/>
        <w:rPr>
          <w:rFonts w:ascii="Times New Roman" w:eastAsia="Times New Roman" w:hAnsi="Times New Roman" w:cs="Times New Roman"/>
          <w:lang w:val="ro-RO"/>
        </w:rPr>
      </w:pPr>
    </w:p>
    <w:p w14:paraId="4A0F66D2" w14:textId="77777777" w:rsidR="00E3732E" w:rsidRDefault="00E3732E" w:rsidP="00823648">
      <w:pPr>
        <w:spacing w:line="276" w:lineRule="auto"/>
        <w:rPr>
          <w:rFonts w:ascii="Times New Roman" w:eastAsia="Times New Roman" w:hAnsi="Times New Roman" w:cs="Times New Roman"/>
          <w:lang w:val="ro-RO"/>
        </w:rPr>
      </w:pPr>
    </w:p>
    <w:p w14:paraId="4BE8539E" w14:textId="77777777" w:rsidR="00E3732E" w:rsidRDefault="00E3732E" w:rsidP="00823648">
      <w:pPr>
        <w:spacing w:line="276" w:lineRule="auto"/>
        <w:rPr>
          <w:rFonts w:ascii="Times New Roman" w:eastAsia="Times New Roman" w:hAnsi="Times New Roman" w:cs="Times New Roman"/>
          <w:lang w:val="ro-RO"/>
        </w:rPr>
      </w:pPr>
    </w:p>
    <w:p w14:paraId="2ADCB043" w14:textId="77777777" w:rsidR="00184E47" w:rsidRPr="00823648" w:rsidRDefault="00184E47" w:rsidP="00184E47">
      <w:pPr>
        <w:spacing w:line="276" w:lineRule="auto"/>
        <w:jc w:val="right"/>
        <w:rPr>
          <w:rFonts w:ascii="Times New Roman" w:eastAsia="Times New Roman" w:hAnsi="Times New Roman" w:cs="Times New Roman"/>
          <w:b/>
          <w:lang w:val="ro-RO"/>
        </w:rPr>
      </w:pPr>
      <w:r w:rsidRPr="00823648">
        <w:rPr>
          <w:rFonts w:ascii="Times New Roman" w:eastAsia="Times New Roman" w:hAnsi="Times New Roman" w:cs="Times New Roman"/>
          <w:b/>
          <w:lang w:val="ro-RO"/>
        </w:rPr>
        <w:lastRenderedPageBreak/>
        <w:t>Formular</w:t>
      </w:r>
      <w:r w:rsidR="00696465">
        <w:rPr>
          <w:rFonts w:ascii="Times New Roman" w:eastAsia="Times New Roman" w:hAnsi="Times New Roman" w:cs="Times New Roman"/>
          <w:b/>
          <w:lang w:val="ro-RO"/>
        </w:rPr>
        <w:t xml:space="preserve"> nr.</w:t>
      </w:r>
      <w:r w:rsidRPr="00823648">
        <w:rPr>
          <w:rFonts w:ascii="Times New Roman" w:eastAsia="Times New Roman" w:hAnsi="Times New Roman" w:cs="Times New Roman"/>
          <w:b/>
          <w:lang w:val="ro-RO"/>
        </w:rPr>
        <w:t xml:space="preserve"> </w:t>
      </w:r>
      <w:r w:rsidR="00153C58">
        <w:rPr>
          <w:rFonts w:ascii="Times New Roman" w:eastAsia="Times New Roman" w:hAnsi="Times New Roman" w:cs="Times New Roman"/>
          <w:b/>
          <w:lang w:val="ro-RO"/>
        </w:rPr>
        <w:t>9</w:t>
      </w:r>
    </w:p>
    <w:p w14:paraId="6F62C856" w14:textId="77777777" w:rsidR="00184E47" w:rsidRPr="00472A1B" w:rsidRDefault="00184E47" w:rsidP="00184E47">
      <w:pPr>
        <w:autoSpaceDE w:val="0"/>
        <w:autoSpaceDN w:val="0"/>
        <w:adjustRightInd w:val="0"/>
        <w:rPr>
          <w:rFonts w:ascii="Times New Roman" w:eastAsia="Calibri" w:hAnsi="Times New Roman" w:cs="Times New Roman"/>
          <w:b/>
          <w:bCs/>
          <w:lang w:val="ro-RO"/>
        </w:rPr>
      </w:pPr>
      <w:r w:rsidRPr="00472A1B">
        <w:rPr>
          <w:rFonts w:ascii="Times New Roman" w:eastAsia="Calibri" w:hAnsi="Times New Roman" w:cs="Times New Roman"/>
          <w:b/>
          <w:bCs/>
          <w:lang w:val="ro-RO"/>
        </w:rPr>
        <w:t>OFERTANT</w:t>
      </w:r>
    </w:p>
    <w:p w14:paraId="3BAC8ED1"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________________________________________</w:t>
      </w:r>
    </w:p>
    <w:p w14:paraId="65EFC044"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w:t>
      </w:r>
    </w:p>
    <w:p w14:paraId="39AFD076" w14:textId="77777777" w:rsidR="00184E47" w:rsidRDefault="00184E47" w:rsidP="00184E47">
      <w:pPr>
        <w:autoSpaceDE w:val="0"/>
        <w:autoSpaceDN w:val="0"/>
        <w:adjustRightInd w:val="0"/>
        <w:rPr>
          <w:rFonts w:ascii="Times New Roman" w:eastAsia="Calibri" w:hAnsi="Times New Roman" w:cs="Times New Roman"/>
          <w:b/>
          <w:bCs/>
          <w:lang w:val="ro-RO"/>
        </w:rPr>
      </w:pPr>
    </w:p>
    <w:p w14:paraId="28DD1DF4" w14:textId="77777777" w:rsidR="00184E47" w:rsidRDefault="00184E47" w:rsidP="00184E47">
      <w:pPr>
        <w:autoSpaceDE w:val="0"/>
        <w:autoSpaceDN w:val="0"/>
        <w:adjustRightInd w:val="0"/>
        <w:rPr>
          <w:rFonts w:ascii="Times New Roman" w:eastAsia="Calibri" w:hAnsi="Times New Roman" w:cs="Times New Roman"/>
          <w:b/>
          <w:bCs/>
          <w:lang w:val="ro-RO"/>
        </w:rPr>
      </w:pPr>
    </w:p>
    <w:p w14:paraId="45D2E05F" w14:textId="77777777" w:rsidR="00184E47" w:rsidRPr="00472A1B" w:rsidRDefault="00184E47" w:rsidP="00184E47">
      <w:pPr>
        <w:autoSpaceDE w:val="0"/>
        <w:autoSpaceDN w:val="0"/>
        <w:adjustRightInd w:val="0"/>
        <w:jc w:val="center"/>
        <w:rPr>
          <w:rFonts w:ascii="Times New Roman" w:eastAsia="Calibri" w:hAnsi="Times New Roman" w:cs="Times New Roman"/>
          <w:b/>
          <w:bCs/>
          <w:lang w:val="ro-RO"/>
        </w:rPr>
      </w:pPr>
      <w:r w:rsidRPr="00472A1B">
        <w:rPr>
          <w:rFonts w:ascii="Times New Roman" w:eastAsia="Calibri" w:hAnsi="Times New Roman" w:cs="Times New Roman"/>
          <w:b/>
          <w:bCs/>
          <w:lang w:val="ro-RO"/>
        </w:rPr>
        <w:t>Declaratie privind respectarea reglementarilor obligatorii din domeniul mediului, social, al relatiil</w:t>
      </w:r>
      <w:r>
        <w:rPr>
          <w:rFonts w:ascii="Times New Roman" w:eastAsia="Calibri" w:hAnsi="Times New Roman" w:cs="Times New Roman"/>
          <w:b/>
          <w:bCs/>
          <w:lang w:val="ro-RO"/>
        </w:rPr>
        <w:t xml:space="preserve">or de </w:t>
      </w:r>
      <w:r w:rsidRPr="00472A1B">
        <w:rPr>
          <w:rFonts w:ascii="Times New Roman" w:eastAsia="Calibri" w:hAnsi="Times New Roman" w:cs="Times New Roman"/>
          <w:b/>
          <w:bCs/>
          <w:lang w:val="ro-RO"/>
        </w:rPr>
        <w:t>munca si privind respectarea legislatiei de securitate si sanatate in munca</w:t>
      </w:r>
    </w:p>
    <w:p w14:paraId="45F68855" w14:textId="77777777" w:rsidR="00184E47" w:rsidRDefault="00184E47" w:rsidP="00184E47">
      <w:pPr>
        <w:autoSpaceDE w:val="0"/>
        <w:autoSpaceDN w:val="0"/>
        <w:adjustRightInd w:val="0"/>
        <w:rPr>
          <w:rFonts w:ascii="Times New Roman" w:eastAsia="Calibri" w:hAnsi="Times New Roman" w:cs="Times New Roman"/>
          <w:b/>
          <w:bCs/>
          <w:lang w:val="ro-RO"/>
        </w:rPr>
      </w:pPr>
    </w:p>
    <w:p w14:paraId="1DD90D55" w14:textId="77777777" w:rsidR="00184E47" w:rsidRPr="00472A1B" w:rsidRDefault="00184E47" w:rsidP="00184E47">
      <w:pPr>
        <w:autoSpaceDE w:val="0"/>
        <w:autoSpaceDN w:val="0"/>
        <w:adjustRightInd w:val="0"/>
        <w:rPr>
          <w:rFonts w:ascii="Times New Roman" w:eastAsia="Calibri" w:hAnsi="Times New Roman" w:cs="Times New Roman"/>
          <w:i/>
          <w:iCs/>
          <w:lang w:val="ro-RO"/>
        </w:rPr>
      </w:pPr>
      <w:r w:rsidRPr="00472A1B">
        <w:rPr>
          <w:rFonts w:ascii="Times New Roman" w:eastAsia="Calibri" w:hAnsi="Times New Roman" w:cs="Times New Roman"/>
          <w:b/>
          <w:bCs/>
          <w:lang w:val="ro-RO"/>
        </w:rPr>
        <w:t xml:space="preserve">Subsemnatul(a) </w:t>
      </w:r>
      <w:r w:rsidRPr="00472A1B">
        <w:rPr>
          <w:rFonts w:ascii="Times New Roman" w:eastAsia="Calibri" w:hAnsi="Times New Roman" w:cs="Times New Roman"/>
          <w:lang w:val="ro-RO"/>
        </w:rPr>
        <w:t>(</w:t>
      </w:r>
      <w:r w:rsidRPr="00472A1B">
        <w:rPr>
          <w:rFonts w:ascii="Times New Roman" w:eastAsia="Calibri" w:hAnsi="Times New Roman" w:cs="Times New Roman"/>
          <w:i/>
          <w:iCs/>
          <w:lang w:val="ro-RO"/>
        </w:rPr>
        <w:t>nume/ prenume</w:t>
      </w:r>
      <w:r w:rsidRPr="00472A1B">
        <w:rPr>
          <w:rFonts w:ascii="Times New Roman" w:eastAsia="Calibri" w:hAnsi="Times New Roman" w:cs="Times New Roman"/>
          <w:lang w:val="ro-RO"/>
        </w:rPr>
        <w:t>), domiciliat(a) in …………………………………………… (</w:t>
      </w:r>
      <w:r w:rsidRPr="00472A1B">
        <w:rPr>
          <w:rFonts w:ascii="Times New Roman" w:eastAsia="Calibri" w:hAnsi="Times New Roman" w:cs="Times New Roman"/>
          <w:i/>
          <w:iCs/>
          <w:lang w:val="ro-RO"/>
        </w:rPr>
        <w:t>adresa</w:t>
      </w:r>
    </w:p>
    <w:p w14:paraId="2AE1314C"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i/>
          <w:iCs/>
          <w:lang w:val="ro-RO"/>
        </w:rPr>
        <w:t>de domiciliu</w:t>
      </w:r>
      <w:r w:rsidRPr="00472A1B">
        <w:rPr>
          <w:rFonts w:ascii="Times New Roman" w:eastAsia="Calibri" w:hAnsi="Times New Roman" w:cs="Times New Roman"/>
          <w:lang w:val="ro-RO"/>
        </w:rPr>
        <w:t>), identificat(a) cu act de identitate (</w:t>
      </w:r>
      <w:r w:rsidRPr="00472A1B">
        <w:rPr>
          <w:rFonts w:ascii="Times New Roman" w:eastAsia="Calibri" w:hAnsi="Times New Roman" w:cs="Times New Roman"/>
          <w:i/>
          <w:iCs/>
          <w:lang w:val="ro-RO"/>
        </w:rPr>
        <w:t>CI/ Pasaport</w:t>
      </w:r>
      <w:r w:rsidRPr="00472A1B">
        <w:rPr>
          <w:rFonts w:ascii="Times New Roman" w:eastAsia="Calibri" w:hAnsi="Times New Roman" w:cs="Times New Roman"/>
          <w:lang w:val="ro-RO"/>
        </w:rPr>
        <w:t>), seria ……, nr. ………, eliberat de....................,</w:t>
      </w:r>
    </w:p>
    <w:p w14:paraId="1C2D0C06" w14:textId="77777777" w:rsidR="00184E47" w:rsidRPr="00472A1B" w:rsidRDefault="00184E47" w:rsidP="00184E47">
      <w:pPr>
        <w:autoSpaceDE w:val="0"/>
        <w:autoSpaceDN w:val="0"/>
        <w:adjustRightInd w:val="0"/>
        <w:rPr>
          <w:rFonts w:ascii="Times New Roman" w:eastAsia="Calibri" w:hAnsi="Times New Roman" w:cs="Times New Roman"/>
          <w:b/>
          <w:bCs/>
          <w:lang w:val="ro-RO"/>
        </w:rPr>
      </w:pPr>
      <w:r w:rsidRPr="00472A1B">
        <w:rPr>
          <w:rFonts w:ascii="Times New Roman" w:eastAsia="Calibri" w:hAnsi="Times New Roman" w:cs="Times New Roman"/>
          <w:lang w:val="ro-RO"/>
        </w:rPr>
        <w:t xml:space="preserve">la data de …………, CNP …………………., </w:t>
      </w:r>
      <w:r w:rsidRPr="00472A1B">
        <w:rPr>
          <w:rFonts w:ascii="Times New Roman" w:eastAsia="Calibri" w:hAnsi="Times New Roman" w:cs="Times New Roman"/>
          <w:b/>
          <w:bCs/>
          <w:lang w:val="ro-RO"/>
        </w:rPr>
        <w:t xml:space="preserve">in calitate de </w:t>
      </w:r>
      <w:r w:rsidRPr="00472A1B">
        <w:rPr>
          <w:rFonts w:ascii="Times New Roman" w:eastAsia="Calibri" w:hAnsi="Times New Roman" w:cs="Times New Roman"/>
          <w:i/>
          <w:iCs/>
          <w:lang w:val="ro-RO"/>
        </w:rPr>
        <w:t xml:space="preserve">reprezentant legal/imputernicit </w:t>
      </w:r>
      <w:r w:rsidRPr="00472A1B">
        <w:rPr>
          <w:rFonts w:ascii="Times New Roman" w:eastAsia="Calibri" w:hAnsi="Times New Roman" w:cs="Times New Roman"/>
          <w:b/>
          <w:bCs/>
          <w:lang w:val="ro-RO"/>
        </w:rPr>
        <w:t>al Ofertantului</w:t>
      </w:r>
    </w:p>
    <w:p w14:paraId="07330CBD"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 la</w:t>
      </w:r>
    </w:p>
    <w:p w14:paraId="4C7C57DF"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procedura de </w:t>
      </w:r>
      <w:r w:rsidR="00B77F81">
        <w:rPr>
          <w:rFonts w:ascii="Times New Roman" w:eastAsia="Calibri" w:hAnsi="Times New Roman" w:cs="Times New Roman"/>
          <w:lang w:val="ro-RO"/>
        </w:rPr>
        <w:t>Negociere fara publicare a unui anunt de participare</w:t>
      </w:r>
      <w:r w:rsidRPr="00472A1B">
        <w:rPr>
          <w:rFonts w:ascii="Times New Roman" w:eastAsia="Calibri" w:hAnsi="Times New Roman" w:cs="Times New Roman"/>
          <w:lang w:val="ro-RO"/>
        </w:rPr>
        <w:t xml:space="preserve"> pentru atribuirea contractului </w:t>
      </w:r>
      <w:r w:rsidRPr="00472A1B">
        <w:rPr>
          <w:rFonts w:ascii="Times New Roman" w:eastAsia="Calibri" w:hAnsi="Times New Roman" w:cs="Times New Roman"/>
          <w:b/>
          <w:bCs/>
          <w:lang w:val="ro-RO"/>
        </w:rPr>
        <w:t xml:space="preserve">".........................." </w:t>
      </w:r>
      <w:r w:rsidRPr="00472A1B">
        <w:rPr>
          <w:rFonts w:ascii="Times New Roman" w:eastAsia="Calibri" w:hAnsi="Times New Roman" w:cs="Times New Roman"/>
          <w:lang w:val="ro-RO"/>
        </w:rPr>
        <w:t>organizată de Compania</w:t>
      </w:r>
    </w:p>
    <w:p w14:paraId="5943DC1A"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Nationala de</w:t>
      </w:r>
      <w:r>
        <w:rPr>
          <w:rFonts w:ascii="Times New Roman" w:eastAsia="Calibri" w:hAnsi="Times New Roman" w:cs="Times New Roman"/>
          <w:lang w:val="ro-RO"/>
        </w:rPr>
        <w:t xml:space="preserve"> </w:t>
      </w:r>
      <w:r w:rsidRPr="00472A1B">
        <w:rPr>
          <w:rFonts w:ascii="Times New Roman" w:eastAsia="Calibri" w:hAnsi="Times New Roman" w:cs="Times New Roman"/>
          <w:lang w:val="ro-RO"/>
        </w:rPr>
        <w:t>Administare a Infrastructurii Rutiere S.A</w:t>
      </w:r>
      <w:r>
        <w:rPr>
          <w:rFonts w:ascii="Times New Roman" w:eastAsia="Calibri" w:hAnsi="Times New Roman" w:cs="Times New Roman"/>
          <w:lang w:val="ro-RO"/>
        </w:rPr>
        <w:t>- DRDP Brasov</w:t>
      </w:r>
      <w:r w:rsidRPr="00472A1B">
        <w:rPr>
          <w:rFonts w:ascii="Times New Roman" w:eastAsia="Calibri" w:hAnsi="Times New Roman" w:cs="Times New Roman"/>
          <w:lang w:val="ro-RO"/>
        </w:rPr>
        <w:t>., declar pe propria raspundere, ca pe toata durata</w:t>
      </w:r>
    </w:p>
    <w:p w14:paraId="1B5FC656"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contractului, voi respecta reglementarile obligatorii din domeniul mediului, social si al relatiilor de munca.</w:t>
      </w:r>
    </w:p>
    <w:p w14:paraId="44489281"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 asemenea, declar pe propria raspundere, ca pe toata durata contractului, voi respecta legislatia de</w:t>
      </w:r>
    </w:p>
    <w:p w14:paraId="2F2940B9"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securitate si sanatate in munca, in vigoare, pentru tot personalul angajat in </w:t>
      </w:r>
      <w:r w:rsidR="00587A27">
        <w:rPr>
          <w:rFonts w:ascii="Times New Roman" w:eastAsia="Calibri" w:hAnsi="Times New Roman" w:cs="Times New Roman"/>
          <w:lang w:val="ro-RO"/>
        </w:rPr>
        <w:t>executia lucrarilor</w:t>
      </w:r>
      <w:r w:rsidRPr="00472A1B">
        <w:rPr>
          <w:rFonts w:ascii="Times New Roman" w:eastAsia="Calibri" w:hAnsi="Times New Roman" w:cs="Times New Roman"/>
          <w:lang w:val="ro-RO"/>
        </w:rPr>
        <w:t>.</w:t>
      </w:r>
    </w:p>
    <w:p w14:paraId="5CA4B539"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Totodata, declar ca am luat la cunostinta de prevederile Capitolului 3 « </w:t>
      </w:r>
      <w:r w:rsidRPr="00472A1B">
        <w:rPr>
          <w:rFonts w:ascii="Times New Roman" w:eastAsia="Calibri" w:hAnsi="Times New Roman" w:cs="Times New Roman"/>
          <w:i/>
          <w:iCs/>
          <w:lang w:val="ro-RO"/>
        </w:rPr>
        <w:t xml:space="preserve">Falsuri in inscrisuri » </w:t>
      </w:r>
      <w:r w:rsidRPr="00472A1B">
        <w:rPr>
          <w:rFonts w:ascii="Times New Roman" w:eastAsia="Calibri" w:hAnsi="Times New Roman" w:cs="Times New Roman"/>
          <w:lang w:val="ro-RO"/>
        </w:rPr>
        <w:t>din Codul</w:t>
      </w:r>
    </w:p>
    <w:p w14:paraId="35C93881"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Penal.</w:t>
      </w:r>
    </w:p>
    <w:p w14:paraId="03897CD1"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Data ______________</w:t>
      </w:r>
    </w:p>
    <w:p w14:paraId="4C860A22" w14:textId="77777777" w:rsidR="00184E47" w:rsidRPr="00472A1B" w:rsidRDefault="00184E47" w:rsidP="00184E47">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lang w:val="ro-RO"/>
        </w:rPr>
        <w:t xml:space="preserve">Ofertant </w:t>
      </w:r>
      <w:r w:rsidRPr="00472A1B">
        <w:rPr>
          <w:rFonts w:ascii="Times New Roman" w:eastAsia="Calibri" w:hAnsi="Times New Roman" w:cs="Times New Roman"/>
          <w:b/>
          <w:bCs/>
          <w:i/>
          <w:iCs/>
          <w:lang w:val="ro-RO"/>
        </w:rPr>
        <w:t>............................(reprezentant legal/imputernicit)</w:t>
      </w:r>
    </w:p>
    <w:p w14:paraId="4D3F9AA2"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(denumirea Ofertantului – in cazul unei Asocieri, toti membrii Asocierii)</w:t>
      </w:r>
    </w:p>
    <w:p w14:paraId="1C1C225A" w14:textId="77777777" w:rsidR="00184E47" w:rsidRPr="00472A1B" w:rsidRDefault="00184E47" w:rsidP="00184E47">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Nume si prenume</w:t>
      </w:r>
    </w:p>
    <w:p w14:paraId="7E5EA6F1" w14:textId="77777777" w:rsidR="00184E47" w:rsidRPr="00472A1B" w:rsidRDefault="00184E47" w:rsidP="00184E47">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w:t>
      </w:r>
    </w:p>
    <w:p w14:paraId="10375A00" w14:textId="77777777" w:rsidR="00823648" w:rsidRPr="00823648" w:rsidRDefault="00184E47" w:rsidP="00184E47">
      <w:pPr>
        <w:spacing w:line="276" w:lineRule="auto"/>
        <w:rPr>
          <w:rFonts w:ascii="Times New Roman" w:eastAsia="Times New Roman" w:hAnsi="Times New Roman" w:cs="Times New Roman"/>
          <w:b/>
          <w:lang w:val="ro-RO"/>
        </w:rPr>
      </w:pPr>
      <w:r w:rsidRPr="00472A1B">
        <w:rPr>
          <w:rFonts w:ascii="Times New Roman" w:eastAsia="Calibri" w:hAnsi="Times New Roman" w:cs="Times New Roman"/>
          <w:lang w:val="ro-RO"/>
        </w:rPr>
        <w:t>(semnatura si stampila)</w:t>
      </w:r>
    </w:p>
    <w:p w14:paraId="36845B96" w14:textId="77777777" w:rsidR="00823648" w:rsidRPr="00823648" w:rsidRDefault="00823648" w:rsidP="00823648">
      <w:pPr>
        <w:spacing w:line="276" w:lineRule="auto"/>
        <w:rPr>
          <w:rFonts w:ascii="Times New Roman" w:eastAsia="Times New Roman" w:hAnsi="Times New Roman" w:cs="Times New Roman"/>
          <w:b/>
          <w:lang w:val="ro-RO"/>
        </w:rPr>
      </w:pPr>
    </w:p>
    <w:p w14:paraId="0EBA5C11" w14:textId="77777777" w:rsidR="00823648" w:rsidRPr="00823648" w:rsidRDefault="00823648" w:rsidP="00823648">
      <w:pPr>
        <w:spacing w:line="276" w:lineRule="auto"/>
        <w:jc w:val="right"/>
        <w:rPr>
          <w:rFonts w:ascii="Times New Roman" w:eastAsia="Times New Roman" w:hAnsi="Times New Roman" w:cs="Times New Roman"/>
          <w:b/>
          <w:lang w:val="ro-RO"/>
        </w:rPr>
      </w:pPr>
    </w:p>
    <w:p w14:paraId="1E6AB219" w14:textId="77777777" w:rsidR="00823648" w:rsidRDefault="00823648" w:rsidP="00823648">
      <w:pPr>
        <w:spacing w:line="276" w:lineRule="auto"/>
        <w:rPr>
          <w:rFonts w:ascii="Times New Roman" w:eastAsia="Times New Roman" w:hAnsi="Times New Roman" w:cs="Times New Roman"/>
          <w:lang w:val="ro-RO"/>
        </w:rPr>
      </w:pPr>
    </w:p>
    <w:p w14:paraId="7E3F2C37" w14:textId="77777777" w:rsidR="005E6086" w:rsidRDefault="005E6086" w:rsidP="00823648">
      <w:pPr>
        <w:spacing w:line="276" w:lineRule="auto"/>
        <w:rPr>
          <w:rFonts w:ascii="Times New Roman" w:eastAsia="Times New Roman" w:hAnsi="Times New Roman" w:cs="Times New Roman"/>
          <w:lang w:val="ro-RO"/>
        </w:rPr>
      </w:pPr>
    </w:p>
    <w:p w14:paraId="58903097" w14:textId="77777777" w:rsidR="00BF3550" w:rsidRDefault="00BF3550" w:rsidP="00823648">
      <w:pPr>
        <w:spacing w:line="276" w:lineRule="auto"/>
        <w:rPr>
          <w:rFonts w:ascii="Times New Roman" w:eastAsia="Times New Roman" w:hAnsi="Times New Roman" w:cs="Times New Roman"/>
          <w:lang w:val="ro-RO"/>
        </w:rPr>
      </w:pPr>
    </w:p>
    <w:p w14:paraId="2EA4FF60" w14:textId="77777777" w:rsidR="00BF3550" w:rsidRDefault="00BF3550" w:rsidP="00823648">
      <w:pPr>
        <w:spacing w:line="276" w:lineRule="auto"/>
        <w:rPr>
          <w:rFonts w:ascii="Times New Roman" w:eastAsia="Times New Roman" w:hAnsi="Times New Roman" w:cs="Times New Roman"/>
          <w:lang w:val="ro-RO"/>
        </w:rPr>
      </w:pPr>
    </w:p>
    <w:p w14:paraId="0AE5DCA5" w14:textId="77777777" w:rsidR="00BF3550" w:rsidRDefault="00BF3550" w:rsidP="00823648">
      <w:pPr>
        <w:spacing w:line="276" w:lineRule="auto"/>
        <w:rPr>
          <w:rFonts w:ascii="Times New Roman" w:eastAsia="Times New Roman" w:hAnsi="Times New Roman" w:cs="Times New Roman"/>
          <w:lang w:val="ro-RO"/>
        </w:rPr>
      </w:pPr>
    </w:p>
    <w:p w14:paraId="2F4E6675" w14:textId="77777777" w:rsidR="00BF3550" w:rsidRDefault="00BF3550" w:rsidP="00823648">
      <w:pPr>
        <w:spacing w:line="276" w:lineRule="auto"/>
        <w:rPr>
          <w:rFonts w:ascii="Times New Roman" w:eastAsia="Times New Roman" w:hAnsi="Times New Roman" w:cs="Times New Roman"/>
          <w:lang w:val="ro-RO"/>
        </w:rPr>
      </w:pPr>
    </w:p>
    <w:p w14:paraId="6DBD590A" w14:textId="77777777" w:rsidR="00BF3550" w:rsidRDefault="00BF3550" w:rsidP="00823648">
      <w:pPr>
        <w:spacing w:line="276" w:lineRule="auto"/>
        <w:rPr>
          <w:rFonts w:ascii="Times New Roman" w:eastAsia="Times New Roman" w:hAnsi="Times New Roman" w:cs="Times New Roman"/>
          <w:lang w:val="ro-RO"/>
        </w:rPr>
      </w:pPr>
    </w:p>
    <w:p w14:paraId="140DB9DD" w14:textId="77777777" w:rsidR="00BF3550" w:rsidRDefault="00BF3550" w:rsidP="00823648">
      <w:pPr>
        <w:spacing w:line="276" w:lineRule="auto"/>
        <w:rPr>
          <w:rFonts w:ascii="Times New Roman" w:eastAsia="Times New Roman" w:hAnsi="Times New Roman" w:cs="Times New Roman"/>
          <w:lang w:val="ro-RO"/>
        </w:rPr>
      </w:pPr>
    </w:p>
    <w:p w14:paraId="6DA0160B" w14:textId="77777777" w:rsidR="00BF3550" w:rsidRDefault="00BF3550" w:rsidP="00823648">
      <w:pPr>
        <w:spacing w:line="276" w:lineRule="auto"/>
        <w:rPr>
          <w:rFonts w:ascii="Times New Roman" w:eastAsia="Times New Roman" w:hAnsi="Times New Roman" w:cs="Times New Roman"/>
          <w:lang w:val="ro-RO"/>
        </w:rPr>
      </w:pPr>
    </w:p>
    <w:p w14:paraId="317A9E21" w14:textId="77777777" w:rsidR="00BF3550" w:rsidRDefault="00BF3550" w:rsidP="00823648">
      <w:pPr>
        <w:spacing w:line="276" w:lineRule="auto"/>
        <w:rPr>
          <w:rFonts w:ascii="Times New Roman" w:eastAsia="Times New Roman" w:hAnsi="Times New Roman" w:cs="Times New Roman"/>
          <w:lang w:val="ro-RO"/>
        </w:rPr>
      </w:pPr>
    </w:p>
    <w:p w14:paraId="481134D3" w14:textId="77777777" w:rsidR="00BF3550" w:rsidRDefault="00BF3550" w:rsidP="00823648">
      <w:pPr>
        <w:spacing w:line="276" w:lineRule="auto"/>
        <w:rPr>
          <w:rFonts w:ascii="Times New Roman" w:eastAsia="Times New Roman" w:hAnsi="Times New Roman" w:cs="Times New Roman"/>
          <w:lang w:val="ro-RO"/>
        </w:rPr>
      </w:pPr>
    </w:p>
    <w:p w14:paraId="57245E83" w14:textId="77777777" w:rsidR="00975250" w:rsidRDefault="00975250" w:rsidP="00823648">
      <w:pPr>
        <w:spacing w:line="276" w:lineRule="auto"/>
        <w:rPr>
          <w:rFonts w:ascii="Times New Roman" w:eastAsia="Times New Roman" w:hAnsi="Times New Roman" w:cs="Times New Roman"/>
          <w:lang w:val="ro-RO"/>
        </w:rPr>
      </w:pPr>
    </w:p>
    <w:p w14:paraId="294ABBF5" w14:textId="77777777" w:rsidR="00975250" w:rsidRDefault="00975250" w:rsidP="00823648">
      <w:pPr>
        <w:spacing w:line="276" w:lineRule="auto"/>
        <w:rPr>
          <w:rFonts w:ascii="Times New Roman" w:eastAsia="Times New Roman" w:hAnsi="Times New Roman" w:cs="Times New Roman"/>
          <w:lang w:val="ro-RO"/>
        </w:rPr>
      </w:pPr>
    </w:p>
    <w:p w14:paraId="33195CDA" w14:textId="77777777" w:rsidR="00BF3550" w:rsidRDefault="00BF3550" w:rsidP="00823648">
      <w:pPr>
        <w:spacing w:line="276" w:lineRule="auto"/>
        <w:rPr>
          <w:rFonts w:ascii="Times New Roman" w:eastAsia="Times New Roman" w:hAnsi="Times New Roman" w:cs="Times New Roman"/>
          <w:lang w:val="ro-RO"/>
        </w:rPr>
      </w:pPr>
    </w:p>
    <w:p w14:paraId="6F0BEF89" w14:textId="77777777" w:rsidR="005E6086" w:rsidRPr="005E6086" w:rsidRDefault="00696465" w:rsidP="005E6086">
      <w:pPr>
        <w:spacing w:line="276" w:lineRule="auto"/>
        <w:ind w:left="7090" w:firstLine="709"/>
        <w:rPr>
          <w:rFonts w:ascii="Times New Roman" w:eastAsia="Times New Roman" w:hAnsi="Times New Roman" w:cs="Times New Roman"/>
          <w:b/>
          <w:bCs/>
          <w:lang w:val="ro-RO"/>
        </w:rPr>
      </w:pPr>
      <w:r>
        <w:rPr>
          <w:rFonts w:ascii="Times New Roman" w:eastAsia="Times New Roman" w:hAnsi="Times New Roman" w:cs="Times New Roman"/>
          <w:b/>
          <w:bCs/>
          <w:lang w:val="ro-RO"/>
        </w:rPr>
        <w:lastRenderedPageBreak/>
        <w:t>Formular nr.</w:t>
      </w:r>
      <w:r w:rsidR="00B17E26">
        <w:rPr>
          <w:rFonts w:ascii="Times New Roman" w:eastAsia="Times New Roman" w:hAnsi="Times New Roman" w:cs="Times New Roman"/>
          <w:b/>
          <w:bCs/>
          <w:lang w:val="ro-RO"/>
        </w:rPr>
        <w:t>10</w:t>
      </w:r>
    </w:p>
    <w:p w14:paraId="37F13A87" w14:textId="77777777" w:rsidR="005E6086" w:rsidRPr="005E6086" w:rsidRDefault="005E6086" w:rsidP="005E6086">
      <w:pPr>
        <w:spacing w:line="276" w:lineRule="auto"/>
        <w:rPr>
          <w:rFonts w:ascii="Times New Roman" w:eastAsia="Times New Roman" w:hAnsi="Times New Roman" w:cs="Times New Roman"/>
          <w:b/>
          <w:bCs/>
          <w:lang w:val="ro-RO"/>
        </w:rPr>
      </w:pPr>
      <w:r w:rsidRPr="005E6086">
        <w:rPr>
          <w:rFonts w:ascii="Times New Roman" w:eastAsia="Times New Roman" w:hAnsi="Times New Roman" w:cs="Times New Roman"/>
          <w:b/>
          <w:bCs/>
          <w:lang w:val="ro-RO"/>
        </w:rPr>
        <w:t>OFERTANT</w:t>
      </w:r>
    </w:p>
    <w:p w14:paraId="3C5F2C47"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___________</w:t>
      </w:r>
    </w:p>
    <w:p w14:paraId="2A327477"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(in cazul unei Asocieri, se va completa denumirea intregii Asocieri)</w:t>
      </w:r>
    </w:p>
    <w:p w14:paraId="6CAAB672" w14:textId="77777777" w:rsidR="005E6086" w:rsidRPr="005E6086" w:rsidRDefault="005E6086" w:rsidP="005E6086">
      <w:pPr>
        <w:spacing w:line="276" w:lineRule="auto"/>
        <w:rPr>
          <w:rFonts w:ascii="Times New Roman" w:eastAsia="Times New Roman" w:hAnsi="Times New Roman" w:cs="Times New Roman"/>
          <w:lang w:val="ro-RO"/>
        </w:rPr>
      </w:pPr>
    </w:p>
    <w:p w14:paraId="6C261C9C" w14:textId="77777777" w:rsidR="005E6086" w:rsidRPr="005E6086" w:rsidRDefault="005E6086" w:rsidP="005E6086">
      <w:pPr>
        <w:spacing w:line="276" w:lineRule="auto"/>
        <w:jc w:val="center"/>
        <w:rPr>
          <w:rFonts w:ascii="Times New Roman" w:eastAsia="Times New Roman" w:hAnsi="Times New Roman" w:cs="Times New Roman"/>
          <w:b/>
          <w:bCs/>
          <w:lang w:val="ro-RO"/>
        </w:rPr>
      </w:pPr>
      <w:r w:rsidRPr="005E6086">
        <w:rPr>
          <w:rFonts w:ascii="Times New Roman" w:eastAsia="Times New Roman" w:hAnsi="Times New Roman" w:cs="Times New Roman"/>
          <w:b/>
          <w:bCs/>
          <w:lang w:val="ro-RO"/>
        </w:rPr>
        <w:t>FORMULARUL DE PROPUNERE FINANCIARA</w:t>
      </w:r>
    </w:p>
    <w:p w14:paraId="0D248DC7" w14:textId="77777777" w:rsidR="005E6086" w:rsidRPr="005E6086" w:rsidRDefault="005E6086" w:rsidP="005E6086">
      <w:pPr>
        <w:spacing w:line="276" w:lineRule="auto"/>
        <w:rPr>
          <w:rFonts w:ascii="Times New Roman" w:eastAsia="Times New Roman" w:hAnsi="Times New Roman" w:cs="Times New Roman"/>
          <w:lang w:val="ro-RO"/>
        </w:rPr>
      </w:pPr>
    </w:p>
    <w:p w14:paraId="4E5FBD92"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Titlul Contractului/Acordului Cadru: ___________________</w:t>
      </w:r>
      <w:r w:rsidR="00A134C8">
        <w:rPr>
          <w:rFonts w:ascii="Times New Roman" w:eastAsia="Times New Roman" w:hAnsi="Times New Roman" w:cs="Times New Roman"/>
          <w:lang w:val="ro-RO"/>
        </w:rPr>
        <w:t>_______________________</w:t>
      </w:r>
    </w:p>
    <w:p w14:paraId="49F85F4F"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586D284C"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t>Subsemnatul(a) (nume/ prenume), domiciliat(a) in …………………………………………… (adresa de domiciliu), identificat(a) cu act de identitate (CI/ Pasaport), seria ……, nr. ………, eliberat de...................., la data de …………, CNP …………………., in calitate de reprezentant legal al operatorului economic ……………………………… (denumire), avand calitatea de ofertant asociat (in cazul unei Asocieri se va completa cate un paragraf separat de fiecare membru al Asocierii),</w:t>
      </w:r>
    </w:p>
    <w:p w14:paraId="6EAFDA33" w14:textId="77777777" w:rsidR="005E6086" w:rsidRPr="005E6086" w:rsidRDefault="005E6086" w:rsidP="005E6086">
      <w:pPr>
        <w:spacing w:line="276" w:lineRule="auto"/>
        <w:rPr>
          <w:rFonts w:ascii="Times New Roman" w:eastAsia="Times New Roman" w:hAnsi="Times New Roman" w:cs="Times New Roman"/>
          <w:lang w:val="ro-RO"/>
        </w:rPr>
      </w:pPr>
    </w:p>
    <w:p w14:paraId="6B52DAA0"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declar/ declaram in calitatea mea/ noastra de Ofertant unic/ Ofertanti asociati la procedura de Negociere fara publicarea prealabila a unui anunt de participare pentru atribuirea contractului/acordului cadru : __________________________, sub sancţiunile aplicate faptei de fals în acte publice, că prezenta oferta este depusa de Ofertantul ________________________ (in cazul unei Asocieri, se va completa denumirea intregii Asocieri), al carui Lider desemnat de Asociere este ________________________ (denumirea Ofertantului asociat desemnat Lider), iar PRETUL OFERTEI NOASTRE ESTE DE:</w:t>
      </w:r>
    </w:p>
    <w:p w14:paraId="649A0EF4" w14:textId="77777777" w:rsidR="005E6086" w:rsidRPr="005E6086" w:rsidRDefault="005E6086" w:rsidP="005E6086">
      <w:pPr>
        <w:spacing w:line="276" w:lineRule="auto"/>
        <w:rPr>
          <w:rFonts w:ascii="Times New Roman" w:eastAsia="Times New Roman" w:hAnsi="Times New Roman" w:cs="Times New Roman"/>
          <w:lang w:val="ro-RO"/>
        </w:rPr>
      </w:pPr>
    </w:p>
    <w:p w14:paraId="053C96F6"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____________________ (cifre) Lei, fara TVA, respectiv ________________________ (litere) Lei, fara TVA,</w:t>
      </w:r>
    </w:p>
    <w:p w14:paraId="00781990" w14:textId="77777777" w:rsidR="005E6086" w:rsidRPr="005E6086" w:rsidRDefault="005E6086" w:rsidP="005E6086">
      <w:pPr>
        <w:spacing w:line="276" w:lineRule="auto"/>
        <w:rPr>
          <w:rFonts w:ascii="Times New Roman" w:eastAsia="Times New Roman" w:hAnsi="Times New Roman" w:cs="Times New Roman"/>
          <w:lang w:val="ro-RO"/>
        </w:rPr>
      </w:pPr>
    </w:p>
    <w:p w14:paraId="1A7953A6"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respectiv</w:t>
      </w:r>
    </w:p>
    <w:p w14:paraId="3B8AD2D6" w14:textId="77777777" w:rsidR="005E6086" w:rsidRPr="005E6086" w:rsidRDefault="005E6086" w:rsidP="005E6086">
      <w:pPr>
        <w:spacing w:line="276" w:lineRule="auto"/>
        <w:rPr>
          <w:rFonts w:ascii="Times New Roman" w:eastAsia="Times New Roman" w:hAnsi="Times New Roman" w:cs="Times New Roman"/>
          <w:lang w:val="ro-RO"/>
        </w:rPr>
      </w:pPr>
    </w:p>
    <w:p w14:paraId="57C71E51"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_____________________ (cifre) Lei, cu TVA, respectiv __________________________ (litere) Lei, cu TVA.</w:t>
      </w:r>
    </w:p>
    <w:p w14:paraId="0CE2DEFF" w14:textId="77777777" w:rsidR="00493DD5" w:rsidRDefault="00493DD5" w:rsidP="005E6086">
      <w:pPr>
        <w:spacing w:line="276" w:lineRule="auto"/>
        <w:rPr>
          <w:rFonts w:ascii="Times New Roman" w:eastAsia="Times New Roman" w:hAnsi="Times New Roman" w:cs="Times New Roman"/>
          <w:lang w:val="ro-RO"/>
        </w:rPr>
      </w:pPr>
    </w:p>
    <w:p w14:paraId="7691A0BE"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Nota: Acest Formular de Propunere Financiara include şi urmatoarele anexe:</w:t>
      </w:r>
    </w:p>
    <w:p w14:paraId="4BD09D7F" w14:textId="77777777" w:rsid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Anexa 1</w:t>
      </w:r>
      <w:r w:rsidR="00493DD5">
        <w:rPr>
          <w:rFonts w:ascii="Times New Roman" w:eastAsia="Times New Roman" w:hAnsi="Times New Roman" w:cs="Times New Roman"/>
          <w:lang w:val="ro-RO"/>
        </w:rPr>
        <w:t xml:space="preserve"> – Centralizator valoric</w:t>
      </w:r>
    </w:p>
    <w:p w14:paraId="1D36F05F" w14:textId="77777777" w:rsidR="00A134C8" w:rsidRDefault="00A134C8" w:rsidP="005E6086">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Anexa 2 – Deviz tarifar orar</w:t>
      </w:r>
    </w:p>
    <w:p w14:paraId="5FB0412E"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Anexa A si B -DECLARAŢIA(IILE) OFERTANTULUI;</w:t>
      </w:r>
    </w:p>
    <w:p w14:paraId="07C1654B" w14:textId="77777777" w:rsidR="005E6086" w:rsidRPr="005E6086" w:rsidRDefault="005E6086" w:rsidP="005E6086">
      <w:pPr>
        <w:spacing w:line="276" w:lineRule="auto"/>
        <w:rPr>
          <w:rFonts w:ascii="Times New Roman" w:eastAsia="Times New Roman" w:hAnsi="Times New Roman" w:cs="Times New Roman"/>
          <w:lang w:val="ro-RO"/>
        </w:rPr>
      </w:pPr>
    </w:p>
    <w:p w14:paraId="2157B116"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Data _______________</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 xml:space="preserve">   Reprezentant legal Ofertant unic/ Lider</w:t>
      </w:r>
    </w:p>
    <w:p w14:paraId="3C314D5E"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(denumirea operatorului economic si a reprezentantului legal)</w:t>
      </w:r>
    </w:p>
    <w:p w14:paraId="4A71E7B7"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_________________ (semnatura si stampila</w:t>
      </w:r>
      <w:r w:rsidR="002048EC">
        <w:rPr>
          <w:rFonts w:ascii="Times New Roman" w:eastAsia="Times New Roman" w:hAnsi="Times New Roman" w:cs="Times New Roman"/>
          <w:lang w:val="ro-RO"/>
        </w:rPr>
        <w:t>)</w:t>
      </w:r>
    </w:p>
    <w:p w14:paraId="0ED325C9"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p>
    <w:p w14:paraId="555D3C60" w14:textId="77777777" w:rsidR="00667009" w:rsidRDefault="00667009" w:rsidP="005E6086">
      <w:pPr>
        <w:spacing w:line="276" w:lineRule="auto"/>
        <w:jc w:val="right"/>
        <w:rPr>
          <w:rFonts w:ascii="Times New Roman" w:eastAsia="Times New Roman" w:hAnsi="Times New Roman" w:cs="Times New Roman"/>
          <w:b/>
          <w:bCs/>
          <w:lang w:val="ro-RO"/>
        </w:rPr>
      </w:pPr>
    </w:p>
    <w:p w14:paraId="74E21D17" w14:textId="77777777" w:rsidR="005E6086" w:rsidRPr="005E6086" w:rsidRDefault="005E6086" w:rsidP="005E6086">
      <w:pPr>
        <w:spacing w:line="276" w:lineRule="auto"/>
        <w:jc w:val="right"/>
        <w:rPr>
          <w:rFonts w:ascii="Times New Roman" w:eastAsia="Times New Roman" w:hAnsi="Times New Roman" w:cs="Times New Roman"/>
          <w:b/>
          <w:bCs/>
          <w:lang w:val="ro-RO"/>
        </w:rPr>
      </w:pPr>
      <w:r w:rsidRPr="005E6086">
        <w:rPr>
          <w:rFonts w:ascii="Times New Roman" w:eastAsia="Times New Roman" w:hAnsi="Times New Roman" w:cs="Times New Roman"/>
          <w:b/>
          <w:bCs/>
          <w:lang w:val="ro-RO"/>
        </w:rPr>
        <w:lastRenderedPageBreak/>
        <w:t>Anexa A la F</w:t>
      </w:r>
      <w:r w:rsidR="00696465">
        <w:rPr>
          <w:rFonts w:ascii="Times New Roman" w:eastAsia="Times New Roman" w:hAnsi="Times New Roman" w:cs="Times New Roman"/>
          <w:b/>
          <w:bCs/>
          <w:lang w:val="ro-RO"/>
        </w:rPr>
        <w:t>ormular nr.</w:t>
      </w:r>
      <w:r w:rsidRPr="005E6086">
        <w:rPr>
          <w:rFonts w:ascii="Times New Roman" w:eastAsia="Times New Roman" w:hAnsi="Times New Roman" w:cs="Times New Roman"/>
          <w:b/>
          <w:bCs/>
          <w:lang w:val="ro-RO"/>
        </w:rPr>
        <w:t xml:space="preserve"> </w:t>
      </w:r>
      <w:r w:rsidR="00B17E26">
        <w:rPr>
          <w:rFonts w:ascii="Times New Roman" w:eastAsia="Times New Roman" w:hAnsi="Times New Roman" w:cs="Times New Roman"/>
          <w:b/>
          <w:bCs/>
          <w:lang w:val="ro-RO"/>
        </w:rPr>
        <w:t>10</w:t>
      </w:r>
    </w:p>
    <w:p w14:paraId="218302FA" w14:textId="77777777" w:rsidR="005E6086" w:rsidRPr="005E6086" w:rsidRDefault="005E6086" w:rsidP="005E6086">
      <w:pPr>
        <w:spacing w:line="276" w:lineRule="auto"/>
        <w:jc w:val="center"/>
        <w:rPr>
          <w:rFonts w:ascii="Times New Roman" w:eastAsia="Times New Roman" w:hAnsi="Times New Roman" w:cs="Times New Roman"/>
          <w:b/>
          <w:bCs/>
          <w:lang w:val="ro-RO"/>
        </w:rPr>
      </w:pPr>
      <w:r w:rsidRPr="005E6086">
        <w:rPr>
          <w:rFonts w:ascii="Times New Roman" w:eastAsia="Times New Roman" w:hAnsi="Times New Roman" w:cs="Times New Roman"/>
          <w:b/>
          <w:bCs/>
          <w:lang w:val="ro-RO"/>
        </w:rPr>
        <w:t>DECLARATIA(IILE) OFERTANTULUI</w:t>
      </w:r>
    </w:p>
    <w:p w14:paraId="3A1601F8" w14:textId="77777777" w:rsidR="005E6086" w:rsidRPr="00D50058" w:rsidRDefault="005E6086" w:rsidP="005E6086">
      <w:pPr>
        <w:spacing w:line="276" w:lineRule="auto"/>
        <w:rPr>
          <w:rFonts w:ascii="Times New Roman" w:eastAsia="Times New Roman" w:hAnsi="Times New Roman" w:cs="Times New Roman"/>
          <w:sz w:val="16"/>
          <w:szCs w:val="16"/>
          <w:lang w:val="ro-RO"/>
        </w:rPr>
      </w:pPr>
    </w:p>
    <w:p w14:paraId="79565611"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Se completeazã si se semneazã de catre ofertant (in cazul unei asocieri se va prezenta de catre fiecare membru al asocierii).</w:t>
      </w:r>
    </w:p>
    <w:p w14:paraId="0030B541" w14:textId="77777777" w:rsidR="005E6086" w:rsidRPr="00D50058" w:rsidRDefault="005E6086" w:rsidP="00A25D13">
      <w:pPr>
        <w:spacing w:line="276" w:lineRule="auto"/>
        <w:jc w:val="both"/>
        <w:rPr>
          <w:rFonts w:ascii="Times New Roman" w:eastAsia="Times New Roman" w:hAnsi="Times New Roman" w:cs="Times New Roman"/>
          <w:sz w:val="16"/>
          <w:szCs w:val="16"/>
          <w:lang w:val="ro-RO"/>
        </w:rPr>
      </w:pPr>
    </w:p>
    <w:p w14:paraId="67A62174"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Ca rãspuns la invitatia dumneavoastra de participare la procedura de atribuire pentru contractul/acordul cadru de mai sus mentionat.</w:t>
      </w:r>
    </w:p>
    <w:p w14:paraId="6B5E4ABD"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Noi, prin subsemnatul………………………………………, in calitate de, ……………, declarãm cã:</w:t>
      </w:r>
    </w:p>
    <w:p w14:paraId="1B661698"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1</w:t>
      </w:r>
      <w:r w:rsidRPr="005E6086">
        <w:rPr>
          <w:rFonts w:ascii="Times New Roman" w:eastAsia="Times New Roman" w:hAnsi="Times New Roman" w:cs="Times New Roman"/>
          <w:lang w:val="ro-RO"/>
        </w:rPr>
        <w:tab/>
        <w:t>Am examinat și am acceptat în întregime conținutul documentației de atribuire inițiatã prin anunțul de participare cu numãrul  ____ din data de  ____ / ____ / ____  Prin aceasta, noi acceptãm prevederile Documentației de Atribuire in totalitatea lor, fãrã rezerve sau restricții.</w:t>
      </w:r>
    </w:p>
    <w:p w14:paraId="367D8848"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Ne oferim sã executãm, în conformitate cu condițiile din Documentația de Atribuire și cu condițiile și termenele limitã impuse, fãrã rezerve sau restricții, urmãtoarele lucrari: ......................... (se va completa cu denumirea acordului cadru / contractului- lot ........)</w:t>
      </w:r>
    </w:p>
    <w:p w14:paraId="08E1FB71"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2</w:t>
      </w:r>
      <w:r w:rsidRPr="005E6086">
        <w:rPr>
          <w:rFonts w:ascii="Times New Roman" w:eastAsia="Times New Roman" w:hAnsi="Times New Roman" w:cs="Times New Roman"/>
          <w:lang w:val="ro-RO"/>
        </w:rPr>
        <w:tab/>
        <w:t>Recunoastem pe deplin si acceptam ca orice informatie incorecta sau incompleta prezentata in mod deliberat in aceasta oferta poate conduce la excluderea din acest contract si din alte contracte finantate de Comunitatea Europeana.</w:t>
      </w:r>
    </w:p>
    <w:p w14:paraId="6077C3E3"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3</w:t>
      </w:r>
      <w:r w:rsidRPr="005E6086">
        <w:rPr>
          <w:rFonts w:ascii="Times New Roman" w:eastAsia="Times New Roman" w:hAnsi="Times New Roman" w:cs="Times New Roman"/>
          <w:lang w:val="ro-RO"/>
        </w:rPr>
        <w:tab/>
        <w:t xml:space="preserve">Ne angajam sa mentinem aceasta oferta valabilã pentru o perioadã de </w:t>
      </w:r>
      <w:r w:rsidR="003672FB">
        <w:rPr>
          <w:rFonts w:ascii="Times New Roman" w:eastAsia="Times New Roman" w:hAnsi="Times New Roman" w:cs="Times New Roman"/>
          <w:lang w:val="ro-RO"/>
        </w:rPr>
        <w:t>60</w:t>
      </w:r>
      <w:r w:rsidRPr="005E6086">
        <w:rPr>
          <w:rFonts w:ascii="Times New Roman" w:eastAsia="Times New Roman" w:hAnsi="Times New Roman" w:cs="Times New Roman"/>
          <w:lang w:val="ro-RO"/>
        </w:rPr>
        <w:t xml:space="preserve"> </w:t>
      </w:r>
      <w:r>
        <w:rPr>
          <w:rFonts w:ascii="Times New Roman" w:eastAsia="Times New Roman" w:hAnsi="Times New Roman" w:cs="Times New Roman"/>
          <w:lang w:val="ro-RO"/>
        </w:rPr>
        <w:t xml:space="preserve">zile </w:t>
      </w:r>
      <w:r w:rsidRPr="005E6086">
        <w:rPr>
          <w:rFonts w:ascii="Times New Roman" w:eastAsia="Times New Roman" w:hAnsi="Times New Roman" w:cs="Times New Roman"/>
          <w:lang w:val="ro-RO"/>
        </w:rPr>
        <w:t>(</w:t>
      </w:r>
      <w:r w:rsidR="003672FB">
        <w:rPr>
          <w:rFonts w:ascii="Times New Roman" w:eastAsia="Times New Roman" w:hAnsi="Times New Roman" w:cs="Times New Roman"/>
          <w:lang w:val="ro-RO"/>
        </w:rPr>
        <w:t>saizeci</w:t>
      </w:r>
      <w:r w:rsidRPr="005E6086">
        <w:rPr>
          <w:rFonts w:ascii="Times New Roman" w:eastAsia="Times New Roman" w:hAnsi="Times New Roman" w:cs="Times New Roman"/>
          <w:lang w:val="ro-RO"/>
        </w:rPr>
        <w:t xml:space="preserve"> de zile) respectiv pana la data de ………………… si ea va ramane obligatorie pentru noi si poate fi acceptata oricand înainte de expirarea perioadei de valabilitate.</w:t>
      </w:r>
    </w:p>
    <w:p w14:paraId="6DA2D140" w14:textId="77777777" w:rsidR="0006558D"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4</w:t>
      </w:r>
      <w:r w:rsidRPr="005E6086">
        <w:rPr>
          <w:rFonts w:ascii="Times New Roman" w:eastAsia="Times New Roman" w:hAnsi="Times New Roman" w:cs="Times New Roman"/>
          <w:lang w:val="ro-RO"/>
        </w:rPr>
        <w:tab/>
        <w:t xml:space="preserve">Dacã oferta noastrã va fi acceptatã, noi ne angajãm sã asigurãm o garanție de bunã execuție de </w:t>
      </w:r>
      <w:r w:rsidR="0006558D">
        <w:rPr>
          <w:rFonts w:ascii="Times New Roman" w:eastAsia="Times New Roman" w:hAnsi="Times New Roman" w:cs="Times New Roman"/>
          <w:lang w:val="ro-RO"/>
        </w:rPr>
        <w:t xml:space="preserve">..... </w:t>
      </w:r>
      <w:r w:rsidRPr="005E6086">
        <w:rPr>
          <w:rFonts w:ascii="Times New Roman" w:eastAsia="Times New Roman" w:hAnsi="Times New Roman" w:cs="Times New Roman"/>
          <w:lang w:val="ro-RO"/>
        </w:rPr>
        <w:t>% din Valoarea de Contract acceptata, asa cum este stipulat prin Documentatia de Atribuire.</w:t>
      </w:r>
    </w:p>
    <w:p w14:paraId="1A4272C6" w14:textId="77777777" w:rsidR="005E6086" w:rsidRPr="005E6086" w:rsidRDefault="0006558D" w:rsidP="00A25D13">
      <w:pPr>
        <w:spacing w:line="276"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5</w:t>
      </w:r>
      <w:r w:rsidR="005E6086" w:rsidRPr="005E6086">
        <w:rPr>
          <w:rFonts w:ascii="Times New Roman" w:eastAsia="Times New Roman" w:hAnsi="Times New Roman" w:cs="Times New Roman"/>
          <w:lang w:val="ro-RO"/>
        </w:rPr>
        <w:tab/>
        <w:t>Facem aceastã cerere în calitate de lider/membru în asocierea condusa de</w:t>
      </w:r>
      <w:r w:rsidR="003672FB">
        <w:rPr>
          <w:rFonts w:ascii="Times New Roman" w:eastAsia="Times New Roman" w:hAnsi="Times New Roman" w:cs="Times New Roman"/>
          <w:lang w:val="ro-RO"/>
        </w:rPr>
        <w:t xml:space="preserve"> </w:t>
      </w:r>
      <w:r w:rsidR="005E6086" w:rsidRPr="005E6086">
        <w:rPr>
          <w:rFonts w:ascii="Times New Roman" w:eastAsia="Times New Roman" w:hAnsi="Times New Roman" w:cs="Times New Roman"/>
          <w:lang w:val="ro-RO"/>
        </w:rPr>
        <w:t xml:space="preserve">………………………………..* si pentru aceastã ofertã. Noi confirmãm cã nu participam pentru același contract în nicio altã oferta indiferent sub ce forma (individual, ca membru intr-o asociere, in calitate de subantreprenor) si suntem rãspunzãtori în fața legii pentru executarea contractului. Noi confirmam cã liderul asocierii este autorizat sã mijloceascã și sã primeascã instrucțiuni pentru și în numele fiecãrui membru al asocierii.  </w:t>
      </w:r>
    </w:p>
    <w:p w14:paraId="0239C66A" w14:textId="77777777" w:rsidR="005E6086" w:rsidRPr="005E6086" w:rsidRDefault="0006558D" w:rsidP="00A25D13">
      <w:pPr>
        <w:spacing w:line="276"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6</w:t>
      </w:r>
      <w:r w:rsidR="005E6086" w:rsidRPr="005E6086">
        <w:rPr>
          <w:rFonts w:ascii="Times New Roman" w:eastAsia="Times New Roman" w:hAnsi="Times New Roman" w:cs="Times New Roman"/>
          <w:lang w:val="ro-RO"/>
        </w:rPr>
        <w:tab/>
        <w:t>Cunoastem faptul ca membrii asocierii au raspundere colectiva fata de autoritatea contractanta in privinta participarii atat in procedura de atribuire cat si in orice contract atribuit noua ca rezultat al acestei proceduri.</w:t>
      </w:r>
    </w:p>
    <w:p w14:paraId="7D7D719F" w14:textId="77777777" w:rsidR="005E6086" w:rsidRPr="005E6086" w:rsidRDefault="0006558D" w:rsidP="00A25D13">
      <w:pPr>
        <w:spacing w:line="276"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7</w:t>
      </w:r>
      <w:r w:rsidR="005E6086" w:rsidRPr="005E6086">
        <w:rPr>
          <w:rFonts w:ascii="Times New Roman" w:eastAsia="Times New Roman" w:hAnsi="Times New Roman" w:cs="Times New Roman"/>
          <w:lang w:val="ro-RO"/>
        </w:rPr>
        <w:tab/>
        <w:t xml:space="preserve">Vom informa imediat Autoritatea Contractantã, dacã va apãrea vreo modificare in situatiile de mai sus, la orice moment în timpul procedurii de atribuire sau in timpul implementãrii contractului. </w:t>
      </w:r>
    </w:p>
    <w:p w14:paraId="507CEBE8" w14:textId="77777777" w:rsidR="005E6086" w:rsidRPr="005E6086" w:rsidRDefault="0006558D" w:rsidP="00A25D13">
      <w:pPr>
        <w:spacing w:line="276"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8</w:t>
      </w:r>
      <w:r w:rsidR="005E6086" w:rsidRPr="005E6086">
        <w:rPr>
          <w:rFonts w:ascii="Times New Roman" w:eastAsia="Times New Roman" w:hAnsi="Times New Roman" w:cs="Times New Roman"/>
          <w:lang w:val="ro-RO"/>
        </w:rPr>
        <w:tab/>
        <w:t xml:space="preserve">Ne angajam ca, in cazul in care oferta noastra este stabilita castigatoare, sa executam </w:t>
      </w:r>
      <w:r w:rsidR="003672FB">
        <w:rPr>
          <w:rFonts w:ascii="Times New Roman" w:eastAsia="Times New Roman" w:hAnsi="Times New Roman" w:cs="Times New Roman"/>
          <w:lang w:val="ro-RO"/>
        </w:rPr>
        <w:t>serviciile</w:t>
      </w:r>
      <w:r w:rsidR="005E6086" w:rsidRPr="005E6086">
        <w:rPr>
          <w:rFonts w:ascii="Times New Roman" w:eastAsia="Times New Roman" w:hAnsi="Times New Roman" w:cs="Times New Roman"/>
          <w:lang w:val="ro-RO"/>
        </w:rPr>
        <w:t>.</w:t>
      </w:r>
    </w:p>
    <w:p w14:paraId="6372F986" w14:textId="77777777" w:rsidR="005E6086" w:rsidRPr="005E6086" w:rsidRDefault="0006558D" w:rsidP="00A25D13">
      <w:pPr>
        <w:spacing w:line="276"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9</w:t>
      </w:r>
      <w:r w:rsidR="005E6086" w:rsidRPr="005E6086">
        <w:rPr>
          <w:rFonts w:ascii="Times New Roman" w:eastAsia="Times New Roman" w:hAnsi="Times New Roman" w:cs="Times New Roman"/>
          <w:lang w:val="ro-RO"/>
        </w:rPr>
        <w:tab/>
        <w:t>Înțelegem cã nu sunteți obligați sã acceptați oferta cu cel mai scãzut preț sau orice altã ofertã pe care o puteți primi.</w:t>
      </w:r>
    </w:p>
    <w:p w14:paraId="4CDB6624"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1</w:t>
      </w:r>
      <w:r w:rsidR="0006558D">
        <w:rPr>
          <w:rFonts w:ascii="Times New Roman" w:eastAsia="Times New Roman" w:hAnsi="Times New Roman" w:cs="Times New Roman"/>
          <w:lang w:val="ro-RO"/>
        </w:rPr>
        <w:t>0</w:t>
      </w:r>
      <w:r w:rsidRPr="005E6086">
        <w:rPr>
          <w:rFonts w:ascii="Times New Roman" w:eastAsia="Times New Roman" w:hAnsi="Times New Roman" w:cs="Times New Roman"/>
          <w:lang w:val="ro-RO"/>
        </w:rPr>
        <w:tab/>
        <w:t>Intelegem ca in cazul in care aceasta declaratie nu este conforma cu realitatea suntem pasibili de incalcarea prevederilor legislatiei penale privind falsul in declaratii si suntem de acord cu orice decizie a autoritatii contractante referitoare la excluderea din procedura pentru atribuirea contractelor de achizitie publice</w:t>
      </w:r>
    </w:p>
    <w:p w14:paraId="17EA5277" w14:textId="77777777" w:rsidR="005E6086" w:rsidRPr="00D50058" w:rsidRDefault="005E6086" w:rsidP="00A25D13">
      <w:pPr>
        <w:spacing w:line="276" w:lineRule="auto"/>
        <w:jc w:val="both"/>
        <w:rPr>
          <w:rFonts w:ascii="Times New Roman" w:eastAsia="Times New Roman" w:hAnsi="Times New Roman" w:cs="Times New Roman"/>
          <w:sz w:val="10"/>
          <w:szCs w:val="10"/>
          <w:lang w:val="ro-RO"/>
        </w:rPr>
      </w:pPr>
    </w:p>
    <w:p w14:paraId="136A5B7A"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Nota: * se va completa dupa caz</w:t>
      </w:r>
    </w:p>
    <w:p w14:paraId="72440C4B" w14:textId="77777777" w:rsidR="005E6086" w:rsidRPr="00D50058" w:rsidRDefault="005E6086" w:rsidP="005E6086">
      <w:pPr>
        <w:spacing w:line="276" w:lineRule="auto"/>
        <w:rPr>
          <w:rFonts w:ascii="Times New Roman" w:eastAsia="Times New Roman" w:hAnsi="Times New Roman" w:cs="Times New Roman"/>
          <w:sz w:val="10"/>
          <w:szCs w:val="10"/>
          <w:lang w:val="ro-RO"/>
        </w:rPr>
      </w:pPr>
    </w:p>
    <w:p w14:paraId="37988332"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Data ………………………..</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Operatorul economic</w:t>
      </w:r>
    </w:p>
    <w:p w14:paraId="70EDE902" w14:textId="77777777" w:rsidR="00D50058" w:rsidRPr="005E6086" w:rsidRDefault="005E6086" w:rsidP="00D50058">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Numele și prenumele: ………………</w:t>
      </w:r>
      <w:r w:rsidR="00D50058">
        <w:rPr>
          <w:rFonts w:ascii="Times New Roman" w:eastAsia="Times New Roman" w:hAnsi="Times New Roman" w:cs="Times New Roman"/>
          <w:lang w:val="ro-RO"/>
        </w:rPr>
        <w:t xml:space="preserve"> </w:t>
      </w:r>
      <w:r w:rsidR="00D50058" w:rsidRPr="005E6086">
        <w:rPr>
          <w:rFonts w:ascii="Times New Roman" w:eastAsia="Times New Roman" w:hAnsi="Times New Roman" w:cs="Times New Roman"/>
          <w:lang w:val="ro-RO"/>
        </w:rPr>
        <w:t xml:space="preserve">                                    (semnãtura autorizata</w:t>
      </w:r>
      <w:r w:rsidR="00D50058">
        <w:rPr>
          <w:rFonts w:ascii="Times New Roman" w:eastAsia="Times New Roman" w:hAnsi="Times New Roman" w:cs="Times New Roman"/>
          <w:lang w:val="ro-RO"/>
        </w:rPr>
        <w:t xml:space="preserve"> </w:t>
      </w:r>
      <w:r w:rsidR="00D50058" w:rsidRPr="005E6086">
        <w:rPr>
          <w:rFonts w:ascii="Times New Roman" w:eastAsia="Times New Roman" w:hAnsi="Times New Roman" w:cs="Times New Roman"/>
          <w:lang w:val="ro-RO"/>
        </w:rPr>
        <w:t>si stampila)</w:t>
      </w:r>
    </w:p>
    <w:p w14:paraId="7210D561" w14:textId="77777777" w:rsidR="00303001" w:rsidRDefault="00303001" w:rsidP="00303001">
      <w:pPr>
        <w:spacing w:line="276" w:lineRule="auto"/>
        <w:ind w:left="6381" w:firstLine="709"/>
        <w:jc w:val="both"/>
        <w:rPr>
          <w:rFonts w:ascii="Times New Roman" w:eastAsia="Times New Roman" w:hAnsi="Times New Roman" w:cs="Times New Roman"/>
          <w:lang w:val="ro-RO"/>
        </w:rPr>
      </w:pPr>
    </w:p>
    <w:p w14:paraId="0AD6DA8F" w14:textId="77777777" w:rsidR="00303001" w:rsidRDefault="00303001" w:rsidP="00303001">
      <w:pPr>
        <w:spacing w:line="276" w:lineRule="auto"/>
        <w:ind w:left="6381" w:firstLine="709"/>
        <w:jc w:val="both"/>
        <w:rPr>
          <w:rFonts w:ascii="Times New Roman" w:eastAsia="Times New Roman" w:hAnsi="Times New Roman" w:cs="Times New Roman"/>
          <w:lang w:val="ro-RO"/>
        </w:rPr>
      </w:pPr>
    </w:p>
    <w:p w14:paraId="6F8B5E36" w14:textId="77777777" w:rsidR="005E6086" w:rsidRPr="00B17E26" w:rsidRDefault="005E6086" w:rsidP="00303001">
      <w:pPr>
        <w:spacing w:line="276" w:lineRule="auto"/>
        <w:ind w:left="6381" w:hanging="81"/>
        <w:jc w:val="both"/>
        <w:rPr>
          <w:rFonts w:ascii="Times New Roman" w:eastAsia="Times New Roman" w:hAnsi="Times New Roman" w:cs="Times New Roman"/>
          <w:b/>
          <w:bCs/>
          <w:lang w:val="ro-RO"/>
        </w:rPr>
      </w:pPr>
      <w:r w:rsidRPr="00B17E26">
        <w:rPr>
          <w:rFonts w:ascii="Times New Roman" w:eastAsia="Times New Roman" w:hAnsi="Times New Roman" w:cs="Times New Roman"/>
          <w:b/>
          <w:bCs/>
          <w:lang w:val="ro-RO"/>
        </w:rPr>
        <w:t>Anexa B la  F</w:t>
      </w:r>
      <w:r w:rsidR="00303001">
        <w:rPr>
          <w:rFonts w:ascii="Times New Roman" w:eastAsia="Times New Roman" w:hAnsi="Times New Roman" w:cs="Times New Roman"/>
          <w:b/>
          <w:bCs/>
          <w:lang w:val="ro-RO"/>
        </w:rPr>
        <w:t>ormular nr.</w:t>
      </w:r>
      <w:r w:rsidRPr="00B17E26">
        <w:rPr>
          <w:rFonts w:ascii="Times New Roman" w:eastAsia="Times New Roman" w:hAnsi="Times New Roman" w:cs="Times New Roman"/>
          <w:b/>
          <w:bCs/>
          <w:lang w:val="ro-RO"/>
        </w:rPr>
        <w:t xml:space="preserve"> </w:t>
      </w:r>
      <w:r w:rsidR="00B17E26" w:rsidRPr="00B17E26">
        <w:rPr>
          <w:rFonts w:ascii="Times New Roman" w:eastAsia="Times New Roman" w:hAnsi="Times New Roman" w:cs="Times New Roman"/>
          <w:b/>
          <w:bCs/>
          <w:lang w:val="ro-RO"/>
        </w:rPr>
        <w:t>10</w:t>
      </w:r>
    </w:p>
    <w:p w14:paraId="50AA3BA5" w14:textId="77777777" w:rsidR="00B17E26" w:rsidRDefault="00B17E26" w:rsidP="005E6086">
      <w:pPr>
        <w:spacing w:line="276" w:lineRule="auto"/>
        <w:rPr>
          <w:rFonts w:ascii="Times New Roman" w:eastAsia="Times New Roman" w:hAnsi="Times New Roman" w:cs="Times New Roman"/>
          <w:lang w:val="ro-RO"/>
        </w:rPr>
      </w:pPr>
    </w:p>
    <w:p w14:paraId="2DBF16DD" w14:textId="77777777" w:rsidR="005E6086" w:rsidRPr="00B17E26" w:rsidRDefault="005E6086" w:rsidP="00B17E26">
      <w:pPr>
        <w:spacing w:line="276" w:lineRule="auto"/>
        <w:jc w:val="center"/>
        <w:rPr>
          <w:rFonts w:ascii="Times New Roman" w:eastAsia="Times New Roman" w:hAnsi="Times New Roman" w:cs="Times New Roman"/>
          <w:b/>
          <w:bCs/>
          <w:lang w:val="ro-RO"/>
        </w:rPr>
      </w:pPr>
      <w:r w:rsidRPr="00B17E26">
        <w:rPr>
          <w:rFonts w:ascii="Times New Roman" w:eastAsia="Times New Roman" w:hAnsi="Times New Roman" w:cs="Times New Roman"/>
          <w:b/>
          <w:bCs/>
          <w:lang w:val="ro-RO"/>
        </w:rPr>
        <w:t>Declaratia(iile) ofertantului conform art. 63 alin. (2) din</w:t>
      </w:r>
    </w:p>
    <w:p w14:paraId="16DCE1AC" w14:textId="77777777" w:rsidR="005E6086" w:rsidRPr="00B17E26" w:rsidRDefault="005E6086" w:rsidP="00B17E26">
      <w:pPr>
        <w:spacing w:line="276" w:lineRule="auto"/>
        <w:jc w:val="center"/>
        <w:rPr>
          <w:rFonts w:ascii="Times New Roman" w:eastAsia="Times New Roman" w:hAnsi="Times New Roman" w:cs="Times New Roman"/>
          <w:b/>
          <w:bCs/>
          <w:lang w:val="ro-RO"/>
        </w:rPr>
      </w:pPr>
      <w:r w:rsidRPr="00B17E26">
        <w:rPr>
          <w:rFonts w:ascii="Times New Roman" w:eastAsia="Times New Roman" w:hAnsi="Times New Roman" w:cs="Times New Roman"/>
          <w:b/>
          <w:bCs/>
          <w:lang w:val="ro-RO"/>
        </w:rPr>
        <w:t>din Legea nr. 98/2016 privind achizițiile publice</w:t>
      </w:r>
    </w:p>
    <w:p w14:paraId="32CA3E9B" w14:textId="77777777" w:rsidR="005E6086" w:rsidRPr="005E6086" w:rsidRDefault="005E6086" w:rsidP="005E6086">
      <w:pPr>
        <w:spacing w:line="276" w:lineRule="auto"/>
        <w:rPr>
          <w:rFonts w:ascii="Times New Roman" w:eastAsia="Times New Roman" w:hAnsi="Times New Roman" w:cs="Times New Roman"/>
          <w:lang w:val="ro-RO"/>
        </w:rPr>
      </w:pPr>
    </w:p>
    <w:p w14:paraId="13D07FDA"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Denumirea ofertant</w:t>
      </w:r>
    </w:p>
    <w:p w14:paraId="40C582DF" w14:textId="77777777" w:rsid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Cod fiscal</w:t>
      </w:r>
      <w:r w:rsidRPr="005E6086">
        <w:rPr>
          <w:rFonts w:ascii="Times New Roman" w:eastAsia="Times New Roman" w:hAnsi="Times New Roman" w:cs="Times New Roman"/>
          <w:lang w:val="ro-RO"/>
        </w:rPr>
        <w:tab/>
      </w:r>
    </w:p>
    <w:p w14:paraId="743A7316" w14:textId="77777777" w:rsid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Adresa</w:t>
      </w:r>
      <w:r w:rsidRPr="005E6086">
        <w:rPr>
          <w:rFonts w:ascii="Times New Roman" w:eastAsia="Times New Roman" w:hAnsi="Times New Roman" w:cs="Times New Roman"/>
          <w:lang w:val="ro-RO"/>
        </w:rPr>
        <w:tab/>
      </w:r>
    </w:p>
    <w:p w14:paraId="015DF72D" w14:textId="77777777" w:rsid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Telefon</w:t>
      </w:r>
      <w:r w:rsidRPr="005E6086">
        <w:rPr>
          <w:rFonts w:ascii="Times New Roman" w:eastAsia="Times New Roman" w:hAnsi="Times New Roman" w:cs="Times New Roman"/>
          <w:lang w:val="ro-RO"/>
        </w:rPr>
        <w:tab/>
      </w:r>
    </w:p>
    <w:p w14:paraId="0CE02748"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Fax</w:t>
      </w:r>
    </w:p>
    <w:p w14:paraId="0E4FB5E6" w14:textId="77777777" w:rsidR="005E6086" w:rsidRDefault="005E6086" w:rsidP="005E6086">
      <w:pPr>
        <w:spacing w:line="276" w:lineRule="auto"/>
        <w:rPr>
          <w:rFonts w:ascii="Times New Roman" w:eastAsia="Times New Roman" w:hAnsi="Times New Roman" w:cs="Times New Roman"/>
          <w:lang w:val="ro-RO"/>
        </w:rPr>
      </w:pPr>
    </w:p>
    <w:p w14:paraId="2301F523"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 xml:space="preserve">Ofertant/Lider </w:t>
      </w:r>
    </w:p>
    <w:p w14:paraId="1D2600DE"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p>
    <w:p w14:paraId="55FC08DF"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Ofertant asociat (daca este cazul)</w:t>
      </w:r>
    </w:p>
    <w:p w14:paraId="40ED2865"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p>
    <w:p w14:paraId="65337086"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Subcontractant/i (daca este cazul)</w:t>
      </w:r>
    </w:p>
    <w:p w14:paraId="0170A99D"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p>
    <w:p w14:paraId="5A2792D9"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 xml:space="preserve">Tert/i sustinator/i </w:t>
      </w:r>
    </w:p>
    <w:p w14:paraId="3B396C1F"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(daca este cazul)</w:t>
      </w:r>
    </w:p>
    <w:p w14:paraId="24F5A5AC"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p>
    <w:p w14:paraId="7EE18B1A" w14:textId="77777777" w:rsidR="005E6086" w:rsidRPr="005E6086" w:rsidRDefault="005E6086" w:rsidP="005E6086">
      <w:pPr>
        <w:spacing w:line="276" w:lineRule="auto"/>
        <w:rPr>
          <w:rFonts w:ascii="Times New Roman" w:eastAsia="Times New Roman" w:hAnsi="Times New Roman" w:cs="Times New Roman"/>
          <w:lang w:val="ro-RO"/>
        </w:rPr>
      </w:pPr>
    </w:p>
    <w:p w14:paraId="2DA2598F" w14:textId="77777777" w:rsidR="005E6086" w:rsidRPr="005E6086" w:rsidRDefault="005E6086" w:rsidP="005E6086">
      <w:pPr>
        <w:spacing w:line="276" w:lineRule="auto"/>
        <w:rPr>
          <w:rFonts w:ascii="Times New Roman" w:eastAsia="Times New Roman" w:hAnsi="Times New Roman" w:cs="Times New Roman"/>
          <w:lang w:val="ro-RO"/>
        </w:rPr>
      </w:pPr>
    </w:p>
    <w:p w14:paraId="48529931"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Data .....................</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Operatorul economic</w:t>
      </w:r>
      <w:r w:rsidRPr="005E6086">
        <w:rPr>
          <w:rFonts w:ascii="Times New Roman" w:eastAsia="Times New Roman" w:hAnsi="Times New Roman" w:cs="Times New Roman"/>
          <w:lang w:val="ro-RO"/>
        </w:rPr>
        <w:tab/>
      </w:r>
    </w:p>
    <w:p w14:paraId="23CBC944" w14:textId="77777777" w:rsidR="005E6086" w:rsidRPr="005E6086" w:rsidRDefault="005E6086" w:rsidP="005E6086">
      <w:pPr>
        <w:spacing w:line="276" w:lineRule="auto"/>
        <w:rPr>
          <w:rFonts w:ascii="Times New Roman" w:eastAsia="Times New Roman" w:hAnsi="Times New Roman" w:cs="Times New Roman"/>
          <w:lang w:val="ro-RO"/>
        </w:rPr>
      </w:pPr>
    </w:p>
    <w:p w14:paraId="5BF4EEB9"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Numele si prenumele: .............</w:t>
      </w:r>
    </w:p>
    <w:p w14:paraId="5E7711D0" w14:textId="77777777" w:rsidR="00B17E26" w:rsidRDefault="00B17E26" w:rsidP="00050491">
      <w:pPr>
        <w:spacing w:line="276" w:lineRule="auto"/>
        <w:ind w:left="7090" w:firstLine="709"/>
        <w:rPr>
          <w:rFonts w:ascii="Times New Roman" w:eastAsia="Times New Roman" w:hAnsi="Times New Roman" w:cs="Times New Roman"/>
          <w:b/>
          <w:bCs/>
          <w:lang w:val="ro-RO"/>
        </w:rPr>
      </w:pPr>
    </w:p>
    <w:p w14:paraId="18F333E7" w14:textId="77777777" w:rsidR="00B17E26" w:rsidRDefault="00B17E26" w:rsidP="00050491">
      <w:pPr>
        <w:spacing w:line="276" w:lineRule="auto"/>
        <w:ind w:left="7090" w:firstLine="709"/>
        <w:rPr>
          <w:rFonts w:ascii="Times New Roman" w:eastAsia="Times New Roman" w:hAnsi="Times New Roman" w:cs="Times New Roman"/>
          <w:b/>
          <w:bCs/>
          <w:lang w:val="ro-RO"/>
        </w:rPr>
      </w:pPr>
    </w:p>
    <w:p w14:paraId="451AE881" w14:textId="77777777" w:rsidR="00B17E26" w:rsidRDefault="00B17E26" w:rsidP="00050491">
      <w:pPr>
        <w:spacing w:line="276" w:lineRule="auto"/>
        <w:ind w:left="7090" w:firstLine="709"/>
        <w:rPr>
          <w:rFonts w:ascii="Times New Roman" w:eastAsia="Times New Roman" w:hAnsi="Times New Roman" w:cs="Times New Roman"/>
          <w:b/>
          <w:bCs/>
          <w:lang w:val="ro-RO"/>
        </w:rPr>
      </w:pPr>
    </w:p>
    <w:p w14:paraId="3456708F" w14:textId="77777777" w:rsidR="00B17E26" w:rsidRDefault="00B17E26" w:rsidP="00050491">
      <w:pPr>
        <w:spacing w:line="276" w:lineRule="auto"/>
        <w:ind w:left="7090" w:firstLine="709"/>
        <w:rPr>
          <w:rFonts w:ascii="Times New Roman" w:eastAsia="Times New Roman" w:hAnsi="Times New Roman" w:cs="Times New Roman"/>
          <w:b/>
          <w:bCs/>
          <w:lang w:val="ro-RO"/>
        </w:rPr>
      </w:pPr>
    </w:p>
    <w:p w14:paraId="7328F3AA" w14:textId="77777777" w:rsidR="00BF3550" w:rsidRDefault="00BF3550" w:rsidP="00050491">
      <w:pPr>
        <w:spacing w:line="276" w:lineRule="auto"/>
        <w:ind w:left="7090" w:firstLine="709"/>
        <w:rPr>
          <w:rFonts w:ascii="Times New Roman" w:eastAsia="Times New Roman" w:hAnsi="Times New Roman" w:cs="Times New Roman"/>
          <w:b/>
          <w:bCs/>
          <w:lang w:val="ro-RO"/>
        </w:rPr>
      </w:pPr>
    </w:p>
    <w:p w14:paraId="0518B92C" w14:textId="77777777" w:rsidR="00BF3550" w:rsidRDefault="00BF3550" w:rsidP="00050491">
      <w:pPr>
        <w:spacing w:line="276" w:lineRule="auto"/>
        <w:ind w:left="7090" w:firstLine="709"/>
        <w:rPr>
          <w:rFonts w:ascii="Times New Roman" w:eastAsia="Times New Roman" w:hAnsi="Times New Roman" w:cs="Times New Roman"/>
          <w:b/>
          <w:bCs/>
          <w:lang w:val="ro-RO"/>
        </w:rPr>
      </w:pPr>
    </w:p>
    <w:p w14:paraId="20847C91" w14:textId="77777777" w:rsidR="00B17E26" w:rsidRDefault="00B17E26" w:rsidP="00050491">
      <w:pPr>
        <w:spacing w:line="276" w:lineRule="auto"/>
        <w:ind w:left="7090" w:firstLine="709"/>
        <w:rPr>
          <w:rFonts w:ascii="Times New Roman" w:eastAsia="Times New Roman" w:hAnsi="Times New Roman" w:cs="Times New Roman"/>
          <w:b/>
          <w:bCs/>
          <w:lang w:val="ro-RO"/>
        </w:rPr>
      </w:pPr>
    </w:p>
    <w:p w14:paraId="15AB8744" w14:textId="77777777" w:rsidR="002048EC" w:rsidRDefault="002048EC" w:rsidP="00050491">
      <w:pPr>
        <w:spacing w:line="276" w:lineRule="auto"/>
        <w:ind w:left="7090" w:firstLine="709"/>
        <w:rPr>
          <w:rFonts w:ascii="Times New Roman" w:eastAsia="Times New Roman" w:hAnsi="Times New Roman" w:cs="Times New Roman"/>
          <w:b/>
          <w:bCs/>
          <w:lang w:val="ro-RO"/>
        </w:rPr>
      </w:pPr>
    </w:p>
    <w:p w14:paraId="70710535" w14:textId="77777777" w:rsidR="002048EC" w:rsidRDefault="002048EC" w:rsidP="00050491">
      <w:pPr>
        <w:spacing w:line="276" w:lineRule="auto"/>
        <w:ind w:left="7090" w:firstLine="709"/>
        <w:rPr>
          <w:rFonts w:ascii="Times New Roman" w:eastAsia="Times New Roman" w:hAnsi="Times New Roman" w:cs="Times New Roman"/>
          <w:b/>
          <w:bCs/>
          <w:lang w:val="ro-RO"/>
        </w:rPr>
      </w:pPr>
    </w:p>
    <w:p w14:paraId="3AE1A35D" w14:textId="77777777" w:rsidR="002048EC" w:rsidRDefault="002048EC" w:rsidP="00050491">
      <w:pPr>
        <w:spacing w:line="276" w:lineRule="auto"/>
        <w:ind w:left="7090" w:firstLine="709"/>
        <w:rPr>
          <w:rFonts w:ascii="Times New Roman" w:eastAsia="Times New Roman" w:hAnsi="Times New Roman" w:cs="Times New Roman"/>
          <w:b/>
          <w:bCs/>
          <w:lang w:val="ro-RO"/>
        </w:rPr>
      </w:pPr>
    </w:p>
    <w:p w14:paraId="7D44E9D8" w14:textId="77777777" w:rsidR="002048EC" w:rsidRDefault="002048EC" w:rsidP="00050491">
      <w:pPr>
        <w:spacing w:line="276" w:lineRule="auto"/>
        <w:ind w:left="7090" w:firstLine="709"/>
        <w:rPr>
          <w:rFonts w:ascii="Times New Roman" w:eastAsia="Times New Roman" w:hAnsi="Times New Roman" w:cs="Times New Roman"/>
          <w:b/>
          <w:bCs/>
          <w:lang w:val="ro-RO"/>
        </w:rPr>
      </w:pPr>
    </w:p>
    <w:p w14:paraId="57CBF31C" w14:textId="77777777" w:rsidR="002048EC" w:rsidRDefault="002048EC" w:rsidP="00050491">
      <w:pPr>
        <w:spacing w:line="276" w:lineRule="auto"/>
        <w:ind w:left="7090" w:firstLine="709"/>
        <w:rPr>
          <w:rFonts w:ascii="Times New Roman" w:eastAsia="Times New Roman" w:hAnsi="Times New Roman" w:cs="Times New Roman"/>
          <w:b/>
          <w:bCs/>
          <w:lang w:val="ro-RO"/>
        </w:rPr>
      </w:pPr>
    </w:p>
    <w:p w14:paraId="463A6BE3" w14:textId="77777777" w:rsidR="002048EC" w:rsidRDefault="002048EC" w:rsidP="00050491">
      <w:pPr>
        <w:spacing w:line="276" w:lineRule="auto"/>
        <w:ind w:left="7090" w:firstLine="709"/>
        <w:rPr>
          <w:rFonts w:ascii="Times New Roman" w:eastAsia="Times New Roman" w:hAnsi="Times New Roman" w:cs="Times New Roman"/>
          <w:b/>
          <w:bCs/>
          <w:lang w:val="ro-RO"/>
        </w:rPr>
      </w:pPr>
    </w:p>
    <w:p w14:paraId="4A49C0D3" w14:textId="77777777" w:rsidR="002048EC" w:rsidRDefault="002048EC" w:rsidP="00050491">
      <w:pPr>
        <w:spacing w:line="276" w:lineRule="auto"/>
        <w:ind w:left="7090" w:firstLine="709"/>
        <w:rPr>
          <w:rFonts w:ascii="Times New Roman" w:eastAsia="Times New Roman" w:hAnsi="Times New Roman" w:cs="Times New Roman"/>
          <w:b/>
          <w:bCs/>
          <w:lang w:val="ro-RO"/>
        </w:rPr>
      </w:pPr>
    </w:p>
    <w:p w14:paraId="0A7744EF" w14:textId="77777777" w:rsidR="002048EC" w:rsidRDefault="002048EC" w:rsidP="00050491">
      <w:pPr>
        <w:spacing w:line="276" w:lineRule="auto"/>
        <w:ind w:left="7090" w:firstLine="709"/>
        <w:rPr>
          <w:rFonts w:ascii="Times New Roman" w:eastAsia="Times New Roman" w:hAnsi="Times New Roman" w:cs="Times New Roman"/>
          <w:b/>
          <w:bCs/>
          <w:lang w:val="ro-RO"/>
        </w:rPr>
      </w:pPr>
    </w:p>
    <w:p w14:paraId="1C9C35FB" w14:textId="77777777" w:rsidR="002048EC" w:rsidRDefault="002048EC" w:rsidP="00050491">
      <w:pPr>
        <w:spacing w:line="276" w:lineRule="auto"/>
        <w:ind w:left="7090" w:firstLine="709"/>
        <w:rPr>
          <w:rFonts w:ascii="Times New Roman" w:eastAsia="Times New Roman" w:hAnsi="Times New Roman" w:cs="Times New Roman"/>
          <w:b/>
          <w:bCs/>
          <w:lang w:val="ro-RO"/>
        </w:rPr>
      </w:pPr>
    </w:p>
    <w:p w14:paraId="2FCF97A8" w14:textId="77777777" w:rsidR="002048EC" w:rsidRDefault="002048EC" w:rsidP="00050491">
      <w:pPr>
        <w:spacing w:line="276" w:lineRule="auto"/>
        <w:ind w:left="7090" w:firstLine="709"/>
        <w:rPr>
          <w:rFonts w:ascii="Times New Roman" w:eastAsia="Times New Roman" w:hAnsi="Times New Roman" w:cs="Times New Roman"/>
          <w:b/>
          <w:bCs/>
          <w:lang w:val="ro-RO"/>
        </w:rPr>
      </w:pPr>
    </w:p>
    <w:p w14:paraId="49F9C7B8" w14:textId="77777777" w:rsidR="002048EC" w:rsidRDefault="002048EC" w:rsidP="00050491">
      <w:pPr>
        <w:spacing w:line="276" w:lineRule="auto"/>
        <w:ind w:left="7090" w:firstLine="709"/>
        <w:rPr>
          <w:rFonts w:ascii="Times New Roman" w:eastAsia="Times New Roman" w:hAnsi="Times New Roman" w:cs="Times New Roman"/>
          <w:b/>
          <w:bCs/>
          <w:lang w:val="ro-RO"/>
        </w:rPr>
      </w:pPr>
    </w:p>
    <w:p w14:paraId="0E6FC6D2" w14:textId="77777777" w:rsidR="002048EC" w:rsidRDefault="002048EC" w:rsidP="00050491">
      <w:pPr>
        <w:spacing w:line="276" w:lineRule="auto"/>
        <w:ind w:left="7090" w:firstLine="709"/>
        <w:rPr>
          <w:rFonts w:ascii="Times New Roman" w:eastAsia="Times New Roman" w:hAnsi="Times New Roman" w:cs="Times New Roman"/>
          <w:b/>
          <w:bCs/>
          <w:lang w:val="ro-RO"/>
        </w:rPr>
      </w:pPr>
    </w:p>
    <w:p w14:paraId="4C04A84B" w14:textId="77777777" w:rsidR="006C6FEA" w:rsidRDefault="006C6FEA" w:rsidP="00303001">
      <w:pPr>
        <w:spacing w:line="276" w:lineRule="auto"/>
        <w:ind w:left="7090" w:hanging="610"/>
        <w:rPr>
          <w:rFonts w:ascii="Times New Roman" w:eastAsia="Times New Roman" w:hAnsi="Times New Roman" w:cs="Times New Roman"/>
          <w:b/>
          <w:bCs/>
          <w:lang w:val="ro-RO"/>
        </w:rPr>
      </w:pPr>
    </w:p>
    <w:p w14:paraId="712B2C1F" w14:textId="20933FD6" w:rsidR="00303001" w:rsidRDefault="00303001" w:rsidP="00303001">
      <w:pPr>
        <w:spacing w:line="276" w:lineRule="auto"/>
        <w:ind w:left="7090" w:hanging="610"/>
        <w:rPr>
          <w:rFonts w:ascii="Times New Roman" w:eastAsia="Times New Roman" w:hAnsi="Times New Roman" w:cs="Times New Roman"/>
          <w:b/>
          <w:bCs/>
          <w:lang w:val="ro-RO"/>
        </w:rPr>
      </w:pPr>
      <w:r>
        <w:rPr>
          <w:rFonts w:ascii="Times New Roman" w:eastAsia="Times New Roman" w:hAnsi="Times New Roman" w:cs="Times New Roman"/>
          <w:b/>
          <w:bCs/>
          <w:lang w:val="ro-RO"/>
        </w:rPr>
        <w:lastRenderedPageBreak/>
        <w:t>Anexa 1 la Formular nr.10</w:t>
      </w:r>
    </w:p>
    <w:p w14:paraId="20488631" w14:textId="77777777" w:rsidR="00303001" w:rsidRDefault="00303001" w:rsidP="00050491">
      <w:pPr>
        <w:spacing w:line="276" w:lineRule="auto"/>
        <w:ind w:left="7090" w:firstLine="709"/>
        <w:rPr>
          <w:rFonts w:ascii="Times New Roman" w:eastAsia="Times New Roman" w:hAnsi="Times New Roman" w:cs="Times New Roman"/>
          <w:b/>
          <w:bCs/>
          <w:lang w:val="ro-RO"/>
        </w:rPr>
      </w:pPr>
    </w:p>
    <w:p w14:paraId="1950D30E" w14:textId="77777777" w:rsidR="00303001" w:rsidRPr="00303001" w:rsidRDefault="00303001" w:rsidP="00303001">
      <w:pPr>
        <w:spacing w:line="276" w:lineRule="auto"/>
        <w:ind w:left="90"/>
        <w:rPr>
          <w:rFonts w:ascii="Times New Roman" w:eastAsia="Times New Roman" w:hAnsi="Times New Roman" w:cs="Times New Roman"/>
          <w:b/>
          <w:bCs/>
        </w:rPr>
      </w:pPr>
    </w:p>
    <w:p w14:paraId="4CBD7DFA" w14:textId="77777777" w:rsidR="00303001" w:rsidRPr="00303001" w:rsidRDefault="00303001" w:rsidP="00303001">
      <w:pPr>
        <w:spacing w:line="276" w:lineRule="auto"/>
        <w:ind w:left="90"/>
        <w:rPr>
          <w:rFonts w:ascii="Times New Roman" w:eastAsia="Times New Roman" w:hAnsi="Times New Roman" w:cs="Times New Roman"/>
          <w:b/>
          <w:bCs/>
        </w:rPr>
      </w:pPr>
    </w:p>
    <w:p w14:paraId="1C96BB03" w14:textId="77777777" w:rsidR="00303001" w:rsidRPr="00303001" w:rsidRDefault="00303001" w:rsidP="00303001">
      <w:pPr>
        <w:spacing w:line="276" w:lineRule="auto"/>
        <w:ind w:left="90"/>
        <w:rPr>
          <w:rFonts w:ascii="Times New Roman" w:eastAsia="Times New Roman" w:hAnsi="Times New Roman" w:cs="Times New Roman"/>
          <w:b/>
          <w:bCs/>
        </w:rPr>
      </w:pPr>
    </w:p>
    <w:p w14:paraId="6377D970" w14:textId="77777777" w:rsidR="009D60C9" w:rsidRDefault="009D60C9" w:rsidP="009D60C9">
      <w:pPr>
        <w:jc w:val="center"/>
        <w:rPr>
          <w:b/>
          <w:sz w:val="28"/>
          <w:szCs w:val="28"/>
        </w:rPr>
      </w:pPr>
      <w:proofErr w:type="spellStart"/>
      <w:r>
        <w:rPr>
          <w:b/>
          <w:sz w:val="28"/>
          <w:szCs w:val="28"/>
        </w:rPr>
        <w:t>Centralizator</w:t>
      </w:r>
      <w:proofErr w:type="spellEnd"/>
      <w:r>
        <w:rPr>
          <w:b/>
          <w:sz w:val="28"/>
          <w:szCs w:val="28"/>
        </w:rPr>
        <w:t xml:space="preserve"> </w:t>
      </w:r>
      <w:proofErr w:type="spellStart"/>
      <w:r>
        <w:rPr>
          <w:b/>
          <w:sz w:val="28"/>
          <w:szCs w:val="28"/>
        </w:rPr>
        <w:t>Valoric</w:t>
      </w:r>
      <w:proofErr w:type="spellEnd"/>
    </w:p>
    <w:p w14:paraId="412EC6D1" w14:textId="77777777" w:rsidR="009D60C9" w:rsidRDefault="009D60C9" w:rsidP="009D60C9">
      <w:pPr>
        <w:jc w:val="center"/>
        <w:rPr>
          <w:rFonts w:ascii="Arial" w:hAnsi="Arial" w:cs="Arial"/>
          <w:b/>
          <w:bCs/>
          <w:i/>
          <w:iCs/>
        </w:rPr>
      </w:pPr>
    </w:p>
    <w:p w14:paraId="7554AA58" w14:textId="77777777" w:rsidR="009D60C9" w:rsidRDefault="009D60C9" w:rsidP="009D60C9">
      <w:pPr>
        <w:jc w:val="center"/>
        <w:rPr>
          <w:rFonts w:ascii="Arial" w:hAnsi="Arial" w:cs="Arial"/>
          <w:b/>
          <w:bCs/>
          <w:i/>
          <w:iCs/>
        </w:rPr>
      </w:pPr>
    </w:p>
    <w:p w14:paraId="49908353" w14:textId="77777777" w:rsidR="009D60C9" w:rsidRDefault="009D60C9" w:rsidP="009D60C9">
      <w:pPr>
        <w:jc w:val="center"/>
        <w:rPr>
          <w:rFonts w:ascii="Arial" w:hAnsi="Arial" w:cs="Arial"/>
          <w:b/>
          <w:bCs/>
          <w:i/>
          <w:iCs/>
        </w:rPr>
      </w:pPr>
    </w:p>
    <w:p w14:paraId="62AE75BB" w14:textId="77777777" w:rsidR="009D60C9" w:rsidRDefault="009D60C9" w:rsidP="009D60C9">
      <w:pPr>
        <w:jc w:val="center"/>
        <w:rPr>
          <w:rFonts w:ascii="Arial" w:hAnsi="Arial" w:cs="Arial"/>
          <w:b/>
          <w:bCs/>
          <w:i/>
          <w:iCs/>
        </w:rPr>
      </w:pPr>
    </w:p>
    <w:p w14:paraId="1EE8218A" w14:textId="77777777" w:rsidR="009D60C9" w:rsidRDefault="009D60C9" w:rsidP="009D60C9">
      <w:pPr>
        <w:jc w:val="center"/>
        <w:rPr>
          <w:rFonts w:ascii="Arial" w:hAnsi="Arial" w:cs="Arial"/>
          <w:b/>
          <w:bCs/>
          <w:i/>
          <w:iCs/>
        </w:rPr>
      </w:pPr>
    </w:p>
    <w:p w14:paraId="322ECB78" w14:textId="77777777" w:rsidR="009D60C9" w:rsidRPr="00E411C2" w:rsidRDefault="009D60C9" w:rsidP="009D60C9">
      <w:pPr>
        <w:jc w:val="center"/>
        <w:rPr>
          <w:rFonts w:ascii="Arial" w:hAnsi="Arial" w:cs="Arial"/>
          <w:b/>
          <w:bCs/>
          <w:i/>
          <w:iCs/>
        </w:rPr>
      </w:pPr>
    </w:p>
    <w:tbl>
      <w:tblPr>
        <w:tblW w:w="1050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610"/>
        <w:gridCol w:w="900"/>
        <w:gridCol w:w="1013"/>
        <w:gridCol w:w="1072"/>
        <w:gridCol w:w="1133"/>
        <w:gridCol w:w="1133"/>
        <w:gridCol w:w="2129"/>
      </w:tblGrid>
      <w:tr w:rsidR="006C6FEA" w:rsidRPr="006C6FEA" w14:paraId="3BA4BAF4" w14:textId="77777777" w:rsidTr="006C6FEA">
        <w:trPr>
          <w:trHeight w:val="511"/>
        </w:trPr>
        <w:tc>
          <w:tcPr>
            <w:tcW w:w="517" w:type="dxa"/>
            <w:tcBorders>
              <w:top w:val="single" w:sz="4" w:space="0" w:color="auto"/>
              <w:left w:val="single" w:sz="4" w:space="0" w:color="auto"/>
              <w:bottom w:val="single" w:sz="4" w:space="0" w:color="auto"/>
              <w:right w:val="single" w:sz="4" w:space="0" w:color="auto"/>
            </w:tcBorders>
            <w:hideMark/>
          </w:tcPr>
          <w:p w14:paraId="1E5CF389" w14:textId="5A3F7B75" w:rsidR="006C6FEA" w:rsidRPr="006C6FEA" w:rsidRDefault="006C6FEA" w:rsidP="006C6FEA">
            <w:pPr>
              <w:widowControl/>
              <w:rPr>
                <w:rFonts w:ascii="Times New Roman" w:eastAsia="Times New Roman" w:hAnsi="Times New Roman" w:cs="Times New Roman"/>
                <w:b/>
                <w:kern w:val="2"/>
                <w:sz w:val="22"/>
                <w:szCs w:val="22"/>
                <w:lang w:val="ro-RO" w:bidi="ar-SA"/>
              </w:rPr>
            </w:pPr>
            <w:r w:rsidRPr="006C6FEA">
              <w:rPr>
                <w:rFonts w:ascii="Times New Roman" w:eastAsia="Times New Roman" w:hAnsi="Times New Roman" w:cs="Times New Roman"/>
                <w:b/>
                <w:kern w:val="2"/>
                <w:sz w:val="22"/>
                <w:szCs w:val="22"/>
                <w:lang w:val="ro-RO" w:bidi="ar-SA"/>
              </w:rPr>
              <w:t>Nr.</w:t>
            </w:r>
            <w:r>
              <w:rPr>
                <w:rFonts w:ascii="Times New Roman" w:eastAsia="Times New Roman" w:hAnsi="Times New Roman" w:cs="Times New Roman"/>
                <w:b/>
                <w:kern w:val="2"/>
                <w:sz w:val="22"/>
                <w:szCs w:val="22"/>
                <w:lang w:val="ro-RO" w:bidi="ar-SA"/>
              </w:rPr>
              <w:t xml:space="preserve"> </w:t>
            </w:r>
            <w:r w:rsidRPr="006C6FEA">
              <w:rPr>
                <w:rFonts w:ascii="Times New Roman" w:eastAsia="Times New Roman" w:hAnsi="Times New Roman" w:cs="Times New Roman"/>
                <w:b/>
                <w:kern w:val="2"/>
                <w:sz w:val="22"/>
                <w:szCs w:val="22"/>
                <w:lang w:val="ro-RO" w:bidi="ar-SA"/>
              </w:rPr>
              <w:t>crt</w:t>
            </w:r>
          </w:p>
        </w:tc>
        <w:tc>
          <w:tcPr>
            <w:tcW w:w="2610" w:type="dxa"/>
            <w:tcBorders>
              <w:top w:val="single" w:sz="4" w:space="0" w:color="auto"/>
              <w:left w:val="single" w:sz="4" w:space="0" w:color="auto"/>
              <w:bottom w:val="single" w:sz="4" w:space="0" w:color="auto"/>
              <w:right w:val="single" w:sz="4" w:space="0" w:color="auto"/>
            </w:tcBorders>
            <w:hideMark/>
          </w:tcPr>
          <w:p w14:paraId="6EF79FFD" w14:textId="77777777" w:rsidR="006C6FEA" w:rsidRPr="006C6FEA" w:rsidRDefault="006C6FEA" w:rsidP="006C6FEA">
            <w:pPr>
              <w:widowControl/>
              <w:rPr>
                <w:rFonts w:ascii="Times New Roman" w:eastAsia="Times New Roman" w:hAnsi="Times New Roman" w:cs="Times New Roman"/>
                <w:b/>
                <w:kern w:val="2"/>
                <w:sz w:val="32"/>
                <w:szCs w:val="32"/>
                <w:lang w:val="ro-RO" w:bidi="ar-SA"/>
              </w:rPr>
            </w:pPr>
            <w:r w:rsidRPr="006C6FEA">
              <w:rPr>
                <w:rFonts w:ascii="Times New Roman" w:eastAsia="Times New Roman" w:hAnsi="Times New Roman" w:cs="Times New Roman"/>
                <w:b/>
                <w:kern w:val="2"/>
                <w:sz w:val="22"/>
                <w:szCs w:val="22"/>
                <w:lang w:val="ro-RO" w:bidi="ar-SA"/>
              </w:rPr>
              <w:t>Obiectiv</w:t>
            </w:r>
          </w:p>
        </w:tc>
        <w:tc>
          <w:tcPr>
            <w:tcW w:w="900" w:type="dxa"/>
            <w:tcBorders>
              <w:top w:val="single" w:sz="4" w:space="0" w:color="auto"/>
              <w:left w:val="single" w:sz="4" w:space="0" w:color="auto"/>
              <w:bottom w:val="single" w:sz="4" w:space="0" w:color="auto"/>
              <w:right w:val="single" w:sz="4" w:space="0" w:color="auto"/>
            </w:tcBorders>
            <w:hideMark/>
          </w:tcPr>
          <w:p w14:paraId="2CC1A938" w14:textId="77777777" w:rsidR="006C6FEA" w:rsidRPr="006C6FEA" w:rsidRDefault="006C6FEA" w:rsidP="006C6FEA">
            <w:pPr>
              <w:widowControl/>
              <w:rPr>
                <w:rFonts w:ascii="Times New Roman" w:eastAsia="Times New Roman" w:hAnsi="Times New Roman" w:cs="Times New Roman"/>
                <w:b/>
                <w:kern w:val="2"/>
                <w:sz w:val="32"/>
                <w:szCs w:val="32"/>
                <w:lang w:val="ro-RO" w:bidi="ar-SA"/>
              </w:rPr>
            </w:pPr>
            <w:r w:rsidRPr="006C6FEA">
              <w:rPr>
                <w:rFonts w:ascii="Times New Roman" w:eastAsia="Times New Roman" w:hAnsi="Times New Roman" w:cs="Times New Roman"/>
                <w:b/>
                <w:kern w:val="2"/>
                <w:sz w:val="22"/>
                <w:szCs w:val="22"/>
                <w:lang w:val="ro-RO" w:bidi="ar-SA"/>
              </w:rPr>
              <w:t>Nr.zile/an</w:t>
            </w:r>
          </w:p>
        </w:tc>
        <w:tc>
          <w:tcPr>
            <w:tcW w:w="1013" w:type="dxa"/>
            <w:tcBorders>
              <w:top w:val="single" w:sz="4" w:space="0" w:color="auto"/>
              <w:left w:val="single" w:sz="4" w:space="0" w:color="auto"/>
              <w:bottom w:val="single" w:sz="4" w:space="0" w:color="auto"/>
              <w:right w:val="single" w:sz="4" w:space="0" w:color="auto"/>
            </w:tcBorders>
            <w:hideMark/>
          </w:tcPr>
          <w:p w14:paraId="1C858A02" w14:textId="77777777" w:rsidR="006C6FEA" w:rsidRPr="006C6FEA" w:rsidRDefault="006C6FEA" w:rsidP="006C6FEA">
            <w:pPr>
              <w:widowControl/>
              <w:jc w:val="center"/>
              <w:rPr>
                <w:rFonts w:ascii="Times New Roman" w:eastAsia="Times New Roman" w:hAnsi="Times New Roman" w:cs="Times New Roman"/>
                <w:b/>
                <w:kern w:val="2"/>
                <w:sz w:val="32"/>
                <w:szCs w:val="32"/>
                <w:lang w:val="ro-RO" w:bidi="ar-SA"/>
              </w:rPr>
            </w:pPr>
            <w:r w:rsidRPr="006C6FEA">
              <w:rPr>
                <w:rFonts w:ascii="Times New Roman" w:eastAsia="Times New Roman" w:hAnsi="Times New Roman" w:cs="Times New Roman"/>
                <w:b/>
                <w:kern w:val="2"/>
                <w:sz w:val="22"/>
                <w:szCs w:val="22"/>
                <w:lang w:val="ro-RO" w:bidi="ar-SA"/>
              </w:rPr>
              <w:t>Nr.ore/zi</w:t>
            </w:r>
          </w:p>
        </w:tc>
        <w:tc>
          <w:tcPr>
            <w:tcW w:w="1072" w:type="dxa"/>
            <w:tcBorders>
              <w:top w:val="single" w:sz="4" w:space="0" w:color="auto"/>
              <w:left w:val="single" w:sz="4" w:space="0" w:color="auto"/>
              <w:bottom w:val="single" w:sz="4" w:space="0" w:color="auto"/>
              <w:right w:val="single" w:sz="4" w:space="0" w:color="auto"/>
            </w:tcBorders>
            <w:hideMark/>
          </w:tcPr>
          <w:p w14:paraId="4A0C3F33" w14:textId="77777777" w:rsidR="006C6FEA" w:rsidRPr="006C6FEA" w:rsidRDefault="006C6FEA" w:rsidP="006C6FEA">
            <w:pPr>
              <w:widowControl/>
              <w:jc w:val="center"/>
              <w:rPr>
                <w:rFonts w:ascii="Times New Roman" w:eastAsia="Times New Roman" w:hAnsi="Times New Roman" w:cs="Times New Roman"/>
                <w:b/>
                <w:kern w:val="2"/>
                <w:sz w:val="32"/>
                <w:szCs w:val="32"/>
                <w:lang w:val="ro-RO" w:bidi="ar-SA"/>
              </w:rPr>
            </w:pPr>
            <w:r w:rsidRPr="006C6FEA">
              <w:rPr>
                <w:rFonts w:ascii="Times New Roman" w:eastAsia="Times New Roman" w:hAnsi="Times New Roman" w:cs="Times New Roman"/>
                <w:b/>
                <w:kern w:val="2"/>
                <w:sz w:val="22"/>
                <w:szCs w:val="22"/>
                <w:lang w:val="ro-RO" w:bidi="ar-SA"/>
              </w:rPr>
              <w:t>Nr. posturi</w:t>
            </w:r>
          </w:p>
        </w:tc>
        <w:tc>
          <w:tcPr>
            <w:tcW w:w="1133" w:type="dxa"/>
            <w:tcBorders>
              <w:top w:val="single" w:sz="4" w:space="0" w:color="auto"/>
              <w:left w:val="single" w:sz="4" w:space="0" w:color="auto"/>
              <w:bottom w:val="single" w:sz="4" w:space="0" w:color="auto"/>
              <w:right w:val="single" w:sz="4" w:space="0" w:color="auto"/>
            </w:tcBorders>
            <w:hideMark/>
          </w:tcPr>
          <w:p w14:paraId="52E16483" w14:textId="77777777" w:rsidR="006C6FEA" w:rsidRPr="006C6FEA" w:rsidRDefault="006C6FEA" w:rsidP="006C6FEA">
            <w:pPr>
              <w:widowControl/>
              <w:rPr>
                <w:rFonts w:ascii="Times New Roman" w:eastAsia="Times New Roman" w:hAnsi="Times New Roman" w:cs="Times New Roman"/>
                <w:b/>
                <w:kern w:val="2"/>
                <w:sz w:val="32"/>
                <w:szCs w:val="32"/>
                <w:lang w:val="ro-RO" w:bidi="ar-SA"/>
              </w:rPr>
            </w:pPr>
            <w:r w:rsidRPr="006C6FEA">
              <w:rPr>
                <w:rFonts w:ascii="Times New Roman" w:eastAsia="Times New Roman" w:hAnsi="Times New Roman" w:cs="Times New Roman"/>
                <w:b/>
                <w:kern w:val="2"/>
                <w:sz w:val="22"/>
                <w:szCs w:val="22"/>
                <w:lang w:val="ro-RO" w:bidi="ar-SA"/>
              </w:rPr>
              <w:t>Total ore</w:t>
            </w:r>
          </w:p>
        </w:tc>
        <w:tc>
          <w:tcPr>
            <w:tcW w:w="1133" w:type="dxa"/>
            <w:tcBorders>
              <w:top w:val="single" w:sz="4" w:space="0" w:color="auto"/>
              <w:left w:val="single" w:sz="4" w:space="0" w:color="auto"/>
              <w:bottom w:val="single" w:sz="4" w:space="0" w:color="auto"/>
              <w:right w:val="single" w:sz="4" w:space="0" w:color="auto"/>
            </w:tcBorders>
            <w:hideMark/>
          </w:tcPr>
          <w:p w14:paraId="2BD9DF64" w14:textId="77777777" w:rsidR="006C6FEA" w:rsidRPr="006C6FEA" w:rsidRDefault="006C6FEA" w:rsidP="006C6FEA">
            <w:pPr>
              <w:widowControl/>
              <w:rPr>
                <w:rFonts w:ascii="Times New Roman" w:eastAsia="Times New Roman" w:hAnsi="Times New Roman" w:cs="Times New Roman"/>
                <w:b/>
                <w:kern w:val="2"/>
                <w:sz w:val="32"/>
                <w:szCs w:val="32"/>
                <w:lang w:val="ro-RO" w:bidi="ar-SA"/>
              </w:rPr>
            </w:pPr>
            <w:r w:rsidRPr="006C6FEA">
              <w:rPr>
                <w:rFonts w:ascii="Times New Roman" w:eastAsia="Times New Roman" w:hAnsi="Times New Roman" w:cs="Times New Roman"/>
                <w:b/>
                <w:kern w:val="2"/>
                <w:sz w:val="22"/>
                <w:szCs w:val="22"/>
                <w:lang w:val="ro-RO" w:bidi="ar-SA"/>
              </w:rPr>
              <w:t>Tarif lei/ora</w:t>
            </w:r>
          </w:p>
        </w:tc>
        <w:tc>
          <w:tcPr>
            <w:tcW w:w="2129" w:type="dxa"/>
            <w:tcBorders>
              <w:top w:val="single" w:sz="4" w:space="0" w:color="auto"/>
              <w:left w:val="single" w:sz="4" w:space="0" w:color="auto"/>
              <w:bottom w:val="single" w:sz="4" w:space="0" w:color="auto"/>
              <w:right w:val="single" w:sz="4" w:space="0" w:color="auto"/>
            </w:tcBorders>
            <w:hideMark/>
          </w:tcPr>
          <w:p w14:paraId="605BC516" w14:textId="77777777" w:rsidR="006C6FEA" w:rsidRPr="006C6FEA" w:rsidRDefault="006C6FEA" w:rsidP="006C6FEA">
            <w:pPr>
              <w:widowControl/>
              <w:jc w:val="center"/>
              <w:rPr>
                <w:rFonts w:ascii="Times New Roman" w:eastAsia="Times New Roman" w:hAnsi="Times New Roman" w:cs="Times New Roman"/>
                <w:b/>
                <w:kern w:val="2"/>
                <w:sz w:val="32"/>
                <w:szCs w:val="32"/>
                <w:lang w:val="ro-RO" w:bidi="ar-SA"/>
              </w:rPr>
            </w:pPr>
            <w:r w:rsidRPr="006C6FEA">
              <w:rPr>
                <w:rFonts w:ascii="Times New Roman" w:eastAsia="Times New Roman" w:hAnsi="Times New Roman" w:cs="Times New Roman"/>
                <w:b/>
                <w:kern w:val="2"/>
                <w:sz w:val="22"/>
                <w:szCs w:val="22"/>
                <w:lang w:val="ro-RO" w:bidi="ar-SA"/>
              </w:rPr>
              <w:t>Valoare lei fara TVA</w:t>
            </w:r>
          </w:p>
        </w:tc>
      </w:tr>
      <w:tr w:rsidR="006C6FEA" w:rsidRPr="006C6FEA" w14:paraId="363CE0B3" w14:textId="77777777" w:rsidTr="006C6FEA">
        <w:trPr>
          <w:trHeight w:val="256"/>
        </w:trPr>
        <w:tc>
          <w:tcPr>
            <w:tcW w:w="517" w:type="dxa"/>
            <w:tcBorders>
              <w:top w:val="single" w:sz="4" w:space="0" w:color="auto"/>
              <w:left w:val="single" w:sz="4" w:space="0" w:color="auto"/>
              <w:bottom w:val="single" w:sz="4" w:space="0" w:color="auto"/>
              <w:right w:val="single" w:sz="4" w:space="0" w:color="auto"/>
            </w:tcBorders>
            <w:hideMark/>
          </w:tcPr>
          <w:p w14:paraId="39A4F3F0" w14:textId="77777777" w:rsidR="006C6FEA" w:rsidRPr="006C6FEA" w:rsidRDefault="006C6FEA" w:rsidP="006C6FEA">
            <w:pPr>
              <w:widowControl/>
              <w:jc w:val="center"/>
              <w:rPr>
                <w:rFonts w:ascii="Times New Roman" w:eastAsia="Times New Roman" w:hAnsi="Times New Roman" w:cs="Times New Roman"/>
                <w:b/>
                <w:kern w:val="2"/>
                <w:sz w:val="22"/>
                <w:szCs w:val="22"/>
                <w:lang w:val="ro-RO" w:bidi="ar-SA"/>
              </w:rPr>
            </w:pPr>
            <w:r w:rsidRPr="006C6FEA">
              <w:rPr>
                <w:rFonts w:ascii="Times New Roman" w:eastAsia="Times New Roman" w:hAnsi="Times New Roman" w:cs="Times New Roman"/>
                <w:b/>
                <w:kern w:val="2"/>
                <w:sz w:val="22"/>
                <w:szCs w:val="22"/>
                <w:lang w:val="ro-RO" w:bidi="ar-SA"/>
              </w:rPr>
              <w:t>0</w:t>
            </w:r>
          </w:p>
        </w:tc>
        <w:tc>
          <w:tcPr>
            <w:tcW w:w="2610" w:type="dxa"/>
            <w:tcBorders>
              <w:top w:val="single" w:sz="4" w:space="0" w:color="auto"/>
              <w:left w:val="single" w:sz="4" w:space="0" w:color="auto"/>
              <w:bottom w:val="single" w:sz="4" w:space="0" w:color="auto"/>
              <w:right w:val="single" w:sz="4" w:space="0" w:color="auto"/>
            </w:tcBorders>
            <w:hideMark/>
          </w:tcPr>
          <w:p w14:paraId="082F1B1A" w14:textId="77777777" w:rsidR="006C6FEA" w:rsidRPr="006C6FEA" w:rsidRDefault="006C6FEA" w:rsidP="006C6FEA">
            <w:pPr>
              <w:widowControl/>
              <w:jc w:val="center"/>
              <w:rPr>
                <w:rFonts w:ascii="Times New Roman" w:eastAsia="Times New Roman" w:hAnsi="Times New Roman" w:cs="Times New Roman"/>
                <w:b/>
                <w:kern w:val="2"/>
                <w:sz w:val="22"/>
                <w:szCs w:val="22"/>
                <w:lang w:val="ro-RO" w:bidi="ar-SA"/>
              </w:rPr>
            </w:pPr>
            <w:r w:rsidRPr="006C6FEA">
              <w:rPr>
                <w:rFonts w:ascii="Times New Roman" w:eastAsia="Times New Roman" w:hAnsi="Times New Roman" w:cs="Times New Roman"/>
                <w:b/>
                <w:kern w:val="2"/>
                <w:sz w:val="22"/>
                <w:szCs w:val="22"/>
                <w:lang w:val="ro-RO" w:bidi="ar-SA"/>
              </w:rPr>
              <w:t>1</w:t>
            </w:r>
          </w:p>
        </w:tc>
        <w:tc>
          <w:tcPr>
            <w:tcW w:w="900" w:type="dxa"/>
            <w:tcBorders>
              <w:top w:val="single" w:sz="4" w:space="0" w:color="auto"/>
              <w:left w:val="single" w:sz="4" w:space="0" w:color="auto"/>
              <w:bottom w:val="single" w:sz="4" w:space="0" w:color="auto"/>
              <w:right w:val="single" w:sz="4" w:space="0" w:color="auto"/>
            </w:tcBorders>
            <w:hideMark/>
          </w:tcPr>
          <w:p w14:paraId="122F70EA" w14:textId="77777777" w:rsidR="006C6FEA" w:rsidRPr="006C6FEA" w:rsidRDefault="006C6FEA" w:rsidP="006C6FEA">
            <w:pPr>
              <w:widowControl/>
              <w:jc w:val="center"/>
              <w:rPr>
                <w:rFonts w:ascii="Times New Roman" w:eastAsia="Times New Roman" w:hAnsi="Times New Roman" w:cs="Times New Roman"/>
                <w:b/>
                <w:kern w:val="2"/>
                <w:sz w:val="22"/>
                <w:szCs w:val="22"/>
                <w:lang w:val="ro-RO" w:bidi="ar-SA"/>
              </w:rPr>
            </w:pPr>
            <w:r w:rsidRPr="006C6FEA">
              <w:rPr>
                <w:rFonts w:ascii="Times New Roman" w:eastAsia="Times New Roman" w:hAnsi="Times New Roman" w:cs="Times New Roman"/>
                <w:b/>
                <w:kern w:val="2"/>
                <w:sz w:val="22"/>
                <w:szCs w:val="22"/>
                <w:lang w:val="ro-RO" w:bidi="ar-SA"/>
              </w:rPr>
              <w:t>2</w:t>
            </w:r>
          </w:p>
        </w:tc>
        <w:tc>
          <w:tcPr>
            <w:tcW w:w="1013" w:type="dxa"/>
            <w:tcBorders>
              <w:top w:val="single" w:sz="4" w:space="0" w:color="auto"/>
              <w:left w:val="single" w:sz="4" w:space="0" w:color="auto"/>
              <w:bottom w:val="single" w:sz="4" w:space="0" w:color="auto"/>
              <w:right w:val="single" w:sz="4" w:space="0" w:color="auto"/>
            </w:tcBorders>
            <w:hideMark/>
          </w:tcPr>
          <w:p w14:paraId="410B8AE3" w14:textId="77777777" w:rsidR="006C6FEA" w:rsidRPr="006C6FEA" w:rsidRDefault="006C6FEA" w:rsidP="006C6FEA">
            <w:pPr>
              <w:widowControl/>
              <w:jc w:val="center"/>
              <w:rPr>
                <w:rFonts w:ascii="Times New Roman" w:eastAsia="Times New Roman" w:hAnsi="Times New Roman" w:cs="Times New Roman"/>
                <w:b/>
                <w:kern w:val="2"/>
                <w:sz w:val="22"/>
                <w:szCs w:val="22"/>
                <w:lang w:val="ro-RO" w:bidi="ar-SA"/>
              </w:rPr>
            </w:pPr>
            <w:r w:rsidRPr="006C6FEA">
              <w:rPr>
                <w:rFonts w:ascii="Times New Roman" w:eastAsia="Times New Roman" w:hAnsi="Times New Roman" w:cs="Times New Roman"/>
                <w:b/>
                <w:kern w:val="2"/>
                <w:sz w:val="22"/>
                <w:szCs w:val="22"/>
                <w:lang w:val="ro-RO" w:bidi="ar-SA"/>
              </w:rPr>
              <w:t>3</w:t>
            </w:r>
          </w:p>
        </w:tc>
        <w:tc>
          <w:tcPr>
            <w:tcW w:w="1072" w:type="dxa"/>
            <w:tcBorders>
              <w:top w:val="single" w:sz="4" w:space="0" w:color="auto"/>
              <w:left w:val="single" w:sz="4" w:space="0" w:color="auto"/>
              <w:bottom w:val="single" w:sz="4" w:space="0" w:color="auto"/>
              <w:right w:val="single" w:sz="4" w:space="0" w:color="auto"/>
            </w:tcBorders>
            <w:hideMark/>
          </w:tcPr>
          <w:p w14:paraId="72DC040C" w14:textId="77777777" w:rsidR="006C6FEA" w:rsidRPr="006C6FEA" w:rsidRDefault="006C6FEA" w:rsidP="006C6FEA">
            <w:pPr>
              <w:widowControl/>
              <w:jc w:val="center"/>
              <w:rPr>
                <w:rFonts w:ascii="Times New Roman" w:eastAsia="Times New Roman" w:hAnsi="Times New Roman" w:cs="Times New Roman"/>
                <w:b/>
                <w:kern w:val="2"/>
                <w:sz w:val="22"/>
                <w:szCs w:val="22"/>
                <w:lang w:val="ro-RO" w:bidi="ar-SA"/>
              </w:rPr>
            </w:pPr>
            <w:r w:rsidRPr="006C6FEA">
              <w:rPr>
                <w:rFonts w:ascii="Times New Roman" w:eastAsia="Times New Roman" w:hAnsi="Times New Roman" w:cs="Times New Roman"/>
                <w:b/>
                <w:kern w:val="2"/>
                <w:sz w:val="22"/>
                <w:szCs w:val="22"/>
                <w:lang w:val="ro-RO" w:bidi="ar-SA"/>
              </w:rPr>
              <w:t>4</w:t>
            </w:r>
          </w:p>
        </w:tc>
        <w:tc>
          <w:tcPr>
            <w:tcW w:w="1133" w:type="dxa"/>
            <w:tcBorders>
              <w:top w:val="single" w:sz="4" w:space="0" w:color="auto"/>
              <w:left w:val="single" w:sz="4" w:space="0" w:color="auto"/>
              <w:bottom w:val="single" w:sz="4" w:space="0" w:color="auto"/>
              <w:right w:val="single" w:sz="4" w:space="0" w:color="auto"/>
            </w:tcBorders>
            <w:hideMark/>
          </w:tcPr>
          <w:p w14:paraId="7D943B8A" w14:textId="77777777" w:rsidR="006C6FEA" w:rsidRPr="006C6FEA" w:rsidRDefault="006C6FEA" w:rsidP="006C6FEA">
            <w:pPr>
              <w:widowControl/>
              <w:jc w:val="center"/>
              <w:rPr>
                <w:rFonts w:ascii="Times New Roman" w:eastAsia="Times New Roman" w:hAnsi="Times New Roman" w:cs="Times New Roman"/>
                <w:b/>
                <w:kern w:val="2"/>
                <w:sz w:val="22"/>
                <w:szCs w:val="22"/>
                <w:lang w:val="ro-RO" w:bidi="ar-SA"/>
              </w:rPr>
            </w:pPr>
            <w:r w:rsidRPr="006C6FEA">
              <w:rPr>
                <w:rFonts w:ascii="Times New Roman" w:eastAsia="Times New Roman" w:hAnsi="Times New Roman" w:cs="Times New Roman"/>
                <w:b/>
                <w:kern w:val="2"/>
                <w:sz w:val="22"/>
                <w:szCs w:val="22"/>
                <w:lang w:val="ro-RO" w:bidi="ar-SA"/>
              </w:rPr>
              <w:t>5=2x3x4</w:t>
            </w:r>
          </w:p>
        </w:tc>
        <w:tc>
          <w:tcPr>
            <w:tcW w:w="1133" w:type="dxa"/>
            <w:tcBorders>
              <w:top w:val="single" w:sz="4" w:space="0" w:color="auto"/>
              <w:left w:val="single" w:sz="4" w:space="0" w:color="auto"/>
              <w:bottom w:val="single" w:sz="4" w:space="0" w:color="auto"/>
              <w:right w:val="single" w:sz="4" w:space="0" w:color="auto"/>
            </w:tcBorders>
            <w:hideMark/>
          </w:tcPr>
          <w:p w14:paraId="3ABD0EA6" w14:textId="77777777" w:rsidR="006C6FEA" w:rsidRPr="006C6FEA" w:rsidRDefault="006C6FEA" w:rsidP="006C6FEA">
            <w:pPr>
              <w:widowControl/>
              <w:jc w:val="center"/>
              <w:rPr>
                <w:rFonts w:ascii="Times New Roman" w:eastAsia="Times New Roman" w:hAnsi="Times New Roman" w:cs="Times New Roman"/>
                <w:b/>
                <w:kern w:val="2"/>
                <w:sz w:val="22"/>
                <w:szCs w:val="22"/>
                <w:lang w:val="ro-RO" w:bidi="ar-SA"/>
              </w:rPr>
            </w:pPr>
            <w:r w:rsidRPr="006C6FEA">
              <w:rPr>
                <w:rFonts w:ascii="Times New Roman" w:eastAsia="Times New Roman" w:hAnsi="Times New Roman" w:cs="Times New Roman"/>
                <w:b/>
                <w:kern w:val="2"/>
                <w:sz w:val="22"/>
                <w:szCs w:val="22"/>
                <w:lang w:val="ro-RO" w:bidi="ar-SA"/>
              </w:rPr>
              <w:t>6</w:t>
            </w:r>
          </w:p>
        </w:tc>
        <w:tc>
          <w:tcPr>
            <w:tcW w:w="2129" w:type="dxa"/>
            <w:tcBorders>
              <w:top w:val="single" w:sz="4" w:space="0" w:color="auto"/>
              <w:left w:val="single" w:sz="4" w:space="0" w:color="auto"/>
              <w:bottom w:val="single" w:sz="4" w:space="0" w:color="auto"/>
              <w:right w:val="single" w:sz="4" w:space="0" w:color="auto"/>
            </w:tcBorders>
            <w:hideMark/>
          </w:tcPr>
          <w:p w14:paraId="01E7D757" w14:textId="77777777" w:rsidR="006C6FEA" w:rsidRPr="006C6FEA" w:rsidRDefault="006C6FEA" w:rsidP="006C6FEA">
            <w:pPr>
              <w:widowControl/>
              <w:jc w:val="center"/>
              <w:rPr>
                <w:rFonts w:ascii="Times New Roman" w:eastAsia="Times New Roman" w:hAnsi="Times New Roman" w:cs="Times New Roman"/>
                <w:b/>
                <w:kern w:val="2"/>
                <w:sz w:val="22"/>
                <w:szCs w:val="22"/>
                <w:lang w:val="ro-RO" w:bidi="ar-SA"/>
              </w:rPr>
            </w:pPr>
            <w:r w:rsidRPr="006C6FEA">
              <w:rPr>
                <w:rFonts w:ascii="Times New Roman" w:eastAsia="Times New Roman" w:hAnsi="Times New Roman" w:cs="Times New Roman"/>
                <w:b/>
                <w:kern w:val="2"/>
                <w:sz w:val="22"/>
                <w:szCs w:val="22"/>
                <w:lang w:val="ro-RO" w:bidi="ar-SA"/>
              </w:rPr>
              <w:t>7=5x6</w:t>
            </w:r>
          </w:p>
        </w:tc>
      </w:tr>
      <w:tr w:rsidR="006C6FEA" w:rsidRPr="006C6FEA" w14:paraId="334689B4" w14:textId="77777777" w:rsidTr="006C6FEA">
        <w:trPr>
          <w:trHeight w:val="1007"/>
        </w:trPr>
        <w:tc>
          <w:tcPr>
            <w:tcW w:w="517" w:type="dxa"/>
            <w:tcBorders>
              <w:top w:val="single" w:sz="4" w:space="0" w:color="auto"/>
              <w:left w:val="single" w:sz="4" w:space="0" w:color="auto"/>
              <w:bottom w:val="single" w:sz="4" w:space="0" w:color="auto"/>
              <w:right w:val="single" w:sz="4" w:space="0" w:color="auto"/>
            </w:tcBorders>
            <w:hideMark/>
          </w:tcPr>
          <w:p w14:paraId="5885006E" w14:textId="77777777" w:rsidR="006C6FEA" w:rsidRPr="006C6FEA" w:rsidRDefault="006C6FEA" w:rsidP="006C6FEA">
            <w:pPr>
              <w:widowControl/>
              <w:jc w:val="center"/>
              <w:rPr>
                <w:rFonts w:ascii="Times New Roman" w:eastAsia="Times New Roman" w:hAnsi="Times New Roman" w:cs="Times New Roman"/>
                <w:b/>
                <w:kern w:val="2"/>
                <w:sz w:val="22"/>
                <w:szCs w:val="22"/>
                <w:lang w:val="ro-RO" w:bidi="ar-SA"/>
              </w:rPr>
            </w:pPr>
            <w:r w:rsidRPr="006C6FEA">
              <w:rPr>
                <w:rFonts w:ascii="Times New Roman" w:eastAsia="Times New Roman" w:hAnsi="Times New Roman" w:cs="Times New Roman"/>
                <w:b/>
                <w:kern w:val="2"/>
                <w:sz w:val="22"/>
                <w:szCs w:val="22"/>
                <w:lang w:val="ro-RO" w:bidi="ar-SA"/>
              </w:rPr>
              <w:t>1</w:t>
            </w:r>
          </w:p>
        </w:tc>
        <w:tc>
          <w:tcPr>
            <w:tcW w:w="2610" w:type="dxa"/>
            <w:tcBorders>
              <w:top w:val="single" w:sz="4" w:space="0" w:color="auto"/>
              <w:left w:val="single" w:sz="4" w:space="0" w:color="auto"/>
              <w:bottom w:val="single" w:sz="4" w:space="0" w:color="auto"/>
              <w:right w:val="single" w:sz="4" w:space="0" w:color="auto"/>
            </w:tcBorders>
            <w:hideMark/>
          </w:tcPr>
          <w:p w14:paraId="016E5ECC" w14:textId="77777777" w:rsidR="006C6FEA" w:rsidRPr="006C6FEA" w:rsidRDefault="006C6FEA" w:rsidP="006C6FEA">
            <w:pPr>
              <w:widowControl/>
              <w:spacing w:before="120" w:line="280" w:lineRule="exact"/>
              <w:jc w:val="both"/>
              <w:rPr>
                <w:rFonts w:ascii="Times New Roman" w:eastAsia="Cambria" w:hAnsi="Times New Roman" w:cs="Times New Roman"/>
                <w:kern w:val="2"/>
                <w:lang w:val="ro-RO" w:eastAsia="en-US" w:bidi="ar-SA"/>
              </w:rPr>
            </w:pPr>
            <w:r w:rsidRPr="006C6FEA">
              <w:rPr>
                <w:rFonts w:ascii="Times New Roman" w:eastAsia="Arial" w:hAnsi="Times New Roman" w:cs="Times New Roman"/>
                <w:kern w:val="2"/>
                <w:lang w:val="ro-RO" w:eastAsia="en-US" w:bidi="ar-SA"/>
              </w:rPr>
              <w:t>„</w:t>
            </w:r>
            <w:r w:rsidRPr="006C6FEA">
              <w:rPr>
                <w:rFonts w:ascii="Times New Roman" w:eastAsia="Cambria" w:hAnsi="Times New Roman" w:cs="Times New Roman"/>
                <w:kern w:val="2"/>
                <w:lang w:val="ro-RO" w:eastAsia="en-US" w:bidi="ar-SA"/>
              </w:rPr>
              <w:t>Servicii de paza cu personal calificat CIC Ungheni”</w:t>
            </w:r>
          </w:p>
        </w:tc>
        <w:tc>
          <w:tcPr>
            <w:tcW w:w="900" w:type="dxa"/>
            <w:tcBorders>
              <w:top w:val="single" w:sz="4" w:space="0" w:color="auto"/>
              <w:left w:val="single" w:sz="4" w:space="0" w:color="auto"/>
              <w:bottom w:val="single" w:sz="4" w:space="0" w:color="auto"/>
              <w:right w:val="single" w:sz="4" w:space="0" w:color="auto"/>
            </w:tcBorders>
          </w:tcPr>
          <w:p w14:paraId="02375BA1" w14:textId="77777777" w:rsidR="006C6FEA" w:rsidRPr="006C6FEA" w:rsidRDefault="006C6FEA" w:rsidP="006C6FEA">
            <w:pPr>
              <w:widowControl/>
              <w:jc w:val="center"/>
              <w:rPr>
                <w:rFonts w:ascii="Times New Roman" w:eastAsia="Times New Roman" w:hAnsi="Times New Roman" w:cs="Times New Roman"/>
                <w:b/>
                <w:kern w:val="2"/>
                <w:sz w:val="22"/>
                <w:szCs w:val="22"/>
                <w:lang w:eastAsia="ar-SA" w:bidi="ar-SA"/>
              </w:rPr>
            </w:pPr>
          </w:p>
          <w:p w14:paraId="20C2E6B7" w14:textId="51F43C7F" w:rsidR="006C6FEA" w:rsidRPr="006C6FEA" w:rsidRDefault="00D9421A" w:rsidP="006C6FEA">
            <w:pPr>
              <w:widowControl/>
              <w:jc w:val="center"/>
              <w:rPr>
                <w:rFonts w:ascii="Times New Roman" w:eastAsia="Times New Roman" w:hAnsi="Times New Roman" w:cs="Times New Roman"/>
                <w:b/>
                <w:kern w:val="2"/>
                <w:sz w:val="22"/>
                <w:szCs w:val="22"/>
                <w:lang w:val="ro-RO" w:bidi="ar-SA"/>
              </w:rPr>
            </w:pPr>
            <w:r>
              <w:rPr>
                <w:rFonts w:ascii="Times New Roman" w:eastAsia="Times New Roman" w:hAnsi="Times New Roman" w:cs="Times New Roman"/>
                <w:b/>
                <w:kern w:val="2"/>
                <w:sz w:val="22"/>
                <w:szCs w:val="22"/>
                <w:lang w:val="ro-RO" w:bidi="ar-SA"/>
              </w:rPr>
              <w:t>378</w:t>
            </w:r>
          </w:p>
        </w:tc>
        <w:tc>
          <w:tcPr>
            <w:tcW w:w="1013" w:type="dxa"/>
            <w:tcBorders>
              <w:top w:val="single" w:sz="4" w:space="0" w:color="auto"/>
              <w:left w:val="single" w:sz="4" w:space="0" w:color="auto"/>
              <w:bottom w:val="single" w:sz="4" w:space="0" w:color="auto"/>
              <w:right w:val="single" w:sz="4" w:space="0" w:color="auto"/>
            </w:tcBorders>
          </w:tcPr>
          <w:p w14:paraId="7019B46F" w14:textId="77777777" w:rsidR="006C6FEA" w:rsidRPr="006C6FEA" w:rsidRDefault="006C6FEA" w:rsidP="006C6FEA">
            <w:pPr>
              <w:widowControl/>
              <w:jc w:val="center"/>
              <w:rPr>
                <w:rFonts w:ascii="Times New Roman" w:eastAsia="Times New Roman" w:hAnsi="Times New Roman" w:cs="Times New Roman"/>
                <w:b/>
                <w:kern w:val="2"/>
                <w:sz w:val="22"/>
                <w:szCs w:val="22"/>
                <w:lang w:val="ro-RO" w:bidi="ar-SA"/>
              </w:rPr>
            </w:pPr>
          </w:p>
          <w:p w14:paraId="252BEF7D" w14:textId="77777777" w:rsidR="006C6FEA" w:rsidRPr="006C6FEA" w:rsidRDefault="006C6FEA" w:rsidP="006C6FEA">
            <w:pPr>
              <w:widowControl/>
              <w:jc w:val="center"/>
              <w:rPr>
                <w:rFonts w:ascii="Times New Roman" w:eastAsia="Times New Roman" w:hAnsi="Times New Roman" w:cs="Times New Roman"/>
                <w:b/>
                <w:kern w:val="2"/>
                <w:sz w:val="22"/>
                <w:szCs w:val="22"/>
                <w:lang w:val="ro-RO" w:bidi="ar-SA"/>
              </w:rPr>
            </w:pPr>
            <w:r w:rsidRPr="006C6FEA">
              <w:rPr>
                <w:rFonts w:ascii="Times New Roman" w:eastAsia="Times New Roman" w:hAnsi="Times New Roman" w:cs="Times New Roman"/>
                <w:b/>
                <w:kern w:val="2"/>
                <w:sz w:val="22"/>
                <w:szCs w:val="22"/>
                <w:lang w:val="ro-RO" w:bidi="ar-SA"/>
              </w:rPr>
              <w:t>24</w:t>
            </w:r>
          </w:p>
        </w:tc>
        <w:tc>
          <w:tcPr>
            <w:tcW w:w="1072" w:type="dxa"/>
            <w:tcBorders>
              <w:top w:val="single" w:sz="4" w:space="0" w:color="auto"/>
              <w:left w:val="single" w:sz="4" w:space="0" w:color="auto"/>
              <w:bottom w:val="single" w:sz="4" w:space="0" w:color="auto"/>
              <w:right w:val="single" w:sz="4" w:space="0" w:color="auto"/>
            </w:tcBorders>
          </w:tcPr>
          <w:p w14:paraId="218F5286" w14:textId="77777777" w:rsidR="006C6FEA" w:rsidRPr="006C6FEA" w:rsidRDefault="006C6FEA" w:rsidP="006C6FEA">
            <w:pPr>
              <w:widowControl/>
              <w:jc w:val="center"/>
              <w:rPr>
                <w:rFonts w:ascii="Times New Roman" w:eastAsia="Times New Roman" w:hAnsi="Times New Roman" w:cs="Times New Roman"/>
                <w:b/>
                <w:kern w:val="2"/>
                <w:sz w:val="22"/>
                <w:szCs w:val="22"/>
                <w:lang w:val="ro-RO" w:bidi="ar-SA"/>
              </w:rPr>
            </w:pPr>
          </w:p>
          <w:p w14:paraId="125D966E" w14:textId="77777777" w:rsidR="006C6FEA" w:rsidRPr="006C6FEA" w:rsidRDefault="006C6FEA" w:rsidP="006C6FEA">
            <w:pPr>
              <w:widowControl/>
              <w:jc w:val="center"/>
              <w:rPr>
                <w:rFonts w:ascii="Times New Roman" w:eastAsia="Times New Roman" w:hAnsi="Times New Roman" w:cs="Times New Roman"/>
                <w:b/>
                <w:kern w:val="2"/>
                <w:sz w:val="22"/>
                <w:szCs w:val="22"/>
                <w:lang w:val="ro-RO" w:bidi="ar-SA"/>
              </w:rPr>
            </w:pPr>
            <w:r w:rsidRPr="006C6FEA">
              <w:rPr>
                <w:rFonts w:ascii="Times New Roman" w:eastAsia="Times New Roman" w:hAnsi="Times New Roman" w:cs="Times New Roman"/>
                <w:b/>
                <w:kern w:val="2"/>
                <w:sz w:val="22"/>
                <w:szCs w:val="22"/>
                <w:lang w:val="ro-RO" w:bidi="ar-SA"/>
              </w:rPr>
              <w:t>1</w:t>
            </w:r>
          </w:p>
        </w:tc>
        <w:tc>
          <w:tcPr>
            <w:tcW w:w="1133" w:type="dxa"/>
            <w:tcBorders>
              <w:top w:val="single" w:sz="4" w:space="0" w:color="auto"/>
              <w:left w:val="single" w:sz="4" w:space="0" w:color="auto"/>
              <w:bottom w:val="single" w:sz="4" w:space="0" w:color="auto"/>
              <w:right w:val="single" w:sz="4" w:space="0" w:color="auto"/>
            </w:tcBorders>
          </w:tcPr>
          <w:p w14:paraId="2B60B2D5" w14:textId="77777777" w:rsidR="006C6FEA" w:rsidRPr="006C6FEA" w:rsidRDefault="006C6FEA" w:rsidP="006C6FEA">
            <w:pPr>
              <w:widowControl/>
              <w:jc w:val="center"/>
              <w:rPr>
                <w:rFonts w:ascii="Times New Roman" w:eastAsia="Times New Roman" w:hAnsi="Times New Roman" w:cs="Times New Roman"/>
                <w:b/>
                <w:kern w:val="2"/>
                <w:sz w:val="22"/>
                <w:szCs w:val="22"/>
                <w:lang w:val="ro-RO" w:bidi="ar-SA"/>
              </w:rPr>
            </w:pPr>
          </w:p>
          <w:p w14:paraId="37B96A0C" w14:textId="02BB4789" w:rsidR="006C6FEA" w:rsidRPr="006C6FEA" w:rsidRDefault="00D9421A" w:rsidP="006C6FEA">
            <w:pPr>
              <w:widowControl/>
              <w:jc w:val="center"/>
              <w:rPr>
                <w:rFonts w:ascii="Times New Roman" w:eastAsia="Times New Roman" w:hAnsi="Times New Roman" w:cs="Times New Roman"/>
                <w:b/>
                <w:kern w:val="2"/>
                <w:sz w:val="22"/>
                <w:szCs w:val="22"/>
                <w:lang w:val="ro-RO" w:bidi="ar-SA"/>
              </w:rPr>
            </w:pPr>
            <w:r>
              <w:rPr>
                <w:rFonts w:ascii="Times New Roman" w:eastAsia="Times New Roman" w:hAnsi="Times New Roman" w:cs="Times New Roman"/>
                <w:b/>
                <w:kern w:val="2"/>
                <w:sz w:val="22"/>
                <w:szCs w:val="22"/>
                <w:lang w:val="ro-RO" w:bidi="ar-SA"/>
              </w:rPr>
              <w:t>9072</w:t>
            </w:r>
          </w:p>
        </w:tc>
        <w:tc>
          <w:tcPr>
            <w:tcW w:w="1133" w:type="dxa"/>
            <w:tcBorders>
              <w:top w:val="single" w:sz="4" w:space="0" w:color="auto"/>
              <w:left w:val="single" w:sz="4" w:space="0" w:color="auto"/>
              <w:bottom w:val="single" w:sz="4" w:space="0" w:color="auto"/>
              <w:right w:val="single" w:sz="4" w:space="0" w:color="auto"/>
            </w:tcBorders>
          </w:tcPr>
          <w:p w14:paraId="5F2631F0" w14:textId="77777777" w:rsidR="006C6FEA" w:rsidRPr="006C6FEA" w:rsidRDefault="006C6FEA" w:rsidP="006C6FEA">
            <w:pPr>
              <w:widowControl/>
              <w:jc w:val="center"/>
              <w:rPr>
                <w:rFonts w:ascii="Times New Roman" w:eastAsia="Times New Roman" w:hAnsi="Times New Roman" w:cs="Times New Roman"/>
                <w:b/>
                <w:kern w:val="2"/>
                <w:sz w:val="22"/>
                <w:szCs w:val="22"/>
                <w:lang w:val="ro-RO" w:bidi="ar-SA"/>
              </w:rPr>
            </w:pPr>
          </w:p>
        </w:tc>
        <w:tc>
          <w:tcPr>
            <w:tcW w:w="2129" w:type="dxa"/>
            <w:tcBorders>
              <w:top w:val="single" w:sz="4" w:space="0" w:color="auto"/>
              <w:left w:val="single" w:sz="4" w:space="0" w:color="auto"/>
              <w:bottom w:val="single" w:sz="4" w:space="0" w:color="auto"/>
              <w:right w:val="single" w:sz="4" w:space="0" w:color="auto"/>
            </w:tcBorders>
          </w:tcPr>
          <w:p w14:paraId="5756AD63" w14:textId="77777777" w:rsidR="006C6FEA" w:rsidRPr="006C6FEA" w:rsidRDefault="006C6FEA" w:rsidP="006C6FEA">
            <w:pPr>
              <w:widowControl/>
              <w:jc w:val="center"/>
              <w:rPr>
                <w:rFonts w:ascii="Times New Roman" w:eastAsia="Times New Roman" w:hAnsi="Times New Roman" w:cs="Times New Roman"/>
                <w:b/>
                <w:kern w:val="2"/>
                <w:sz w:val="22"/>
                <w:szCs w:val="22"/>
                <w:lang w:val="ro-RO" w:bidi="ar-SA"/>
              </w:rPr>
            </w:pPr>
          </w:p>
        </w:tc>
      </w:tr>
      <w:tr w:rsidR="006C6FEA" w:rsidRPr="006C6FEA" w14:paraId="1841856C" w14:textId="77777777" w:rsidTr="006C6FEA">
        <w:trPr>
          <w:trHeight w:val="368"/>
        </w:trPr>
        <w:tc>
          <w:tcPr>
            <w:tcW w:w="517" w:type="dxa"/>
            <w:tcBorders>
              <w:top w:val="single" w:sz="4" w:space="0" w:color="auto"/>
              <w:left w:val="single" w:sz="4" w:space="0" w:color="auto"/>
              <w:bottom w:val="single" w:sz="4" w:space="0" w:color="auto"/>
              <w:right w:val="single" w:sz="4" w:space="0" w:color="auto"/>
            </w:tcBorders>
            <w:hideMark/>
          </w:tcPr>
          <w:p w14:paraId="341D96F5" w14:textId="77777777" w:rsidR="006C6FEA" w:rsidRPr="006C6FEA" w:rsidRDefault="006C6FEA" w:rsidP="006C6FEA">
            <w:pPr>
              <w:widowControl/>
              <w:jc w:val="center"/>
              <w:rPr>
                <w:rFonts w:ascii="Times New Roman" w:eastAsia="Times New Roman" w:hAnsi="Times New Roman" w:cs="Times New Roman"/>
                <w:b/>
                <w:kern w:val="2"/>
                <w:sz w:val="22"/>
                <w:szCs w:val="22"/>
                <w:lang w:val="ro-RO" w:bidi="ar-SA"/>
              </w:rPr>
            </w:pPr>
            <w:r w:rsidRPr="006C6FEA">
              <w:rPr>
                <w:rFonts w:ascii="Times New Roman" w:eastAsia="Times New Roman" w:hAnsi="Times New Roman" w:cs="Times New Roman"/>
                <w:b/>
                <w:kern w:val="2"/>
                <w:sz w:val="22"/>
                <w:szCs w:val="22"/>
                <w:lang w:val="ro-RO" w:bidi="ar-SA"/>
              </w:rPr>
              <w:t>2</w:t>
            </w:r>
          </w:p>
        </w:tc>
        <w:tc>
          <w:tcPr>
            <w:tcW w:w="2610" w:type="dxa"/>
            <w:tcBorders>
              <w:top w:val="single" w:sz="4" w:space="0" w:color="auto"/>
              <w:left w:val="single" w:sz="4" w:space="0" w:color="auto"/>
              <w:bottom w:val="single" w:sz="4" w:space="0" w:color="auto"/>
              <w:right w:val="single" w:sz="4" w:space="0" w:color="auto"/>
            </w:tcBorders>
            <w:hideMark/>
          </w:tcPr>
          <w:p w14:paraId="6E35034D" w14:textId="77777777" w:rsidR="006C6FEA" w:rsidRPr="006C6FEA" w:rsidRDefault="006C6FEA" w:rsidP="006C6FEA">
            <w:pPr>
              <w:widowControl/>
              <w:jc w:val="center"/>
              <w:rPr>
                <w:rFonts w:ascii="Times New Roman" w:eastAsia="Times New Roman" w:hAnsi="Times New Roman" w:cs="Times New Roman"/>
                <w:b/>
                <w:kern w:val="2"/>
                <w:sz w:val="22"/>
                <w:szCs w:val="22"/>
                <w:lang w:val="ro-RO" w:bidi="ar-SA"/>
              </w:rPr>
            </w:pPr>
            <w:r w:rsidRPr="006C6FEA">
              <w:rPr>
                <w:rFonts w:ascii="Times New Roman" w:eastAsia="Times New Roman" w:hAnsi="Times New Roman" w:cs="Times New Roman"/>
                <w:b/>
                <w:kern w:val="2"/>
                <w:sz w:val="22"/>
                <w:szCs w:val="22"/>
                <w:lang w:val="ro-RO" w:bidi="ar-SA"/>
              </w:rPr>
              <w:t>Total</w:t>
            </w:r>
          </w:p>
        </w:tc>
        <w:tc>
          <w:tcPr>
            <w:tcW w:w="900" w:type="dxa"/>
            <w:tcBorders>
              <w:top w:val="single" w:sz="4" w:space="0" w:color="auto"/>
              <w:left w:val="single" w:sz="4" w:space="0" w:color="auto"/>
              <w:bottom w:val="single" w:sz="4" w:space="0" w:color="auto"/>
              <w:right w:val="single" w:sz="4" w:space="0" w:color="auto"/>
            </w:tcBorders>
          </w:tcPr>
          <w:p w14:paraId="02CC9A10" w14:textId="77777777" w:rsidR="006C6FEA" w:rsidRPr="006C6FEA" w:rsidRDefault="006C6FEA" w:rsidP="006C6FEA">
            <w:pPr>
              <w:widowControl/>
              <w:rPr>
                <w:rFonts w:ascii="Times New Roman" w:eastAsia="Times New Roman" w:hAnsi="Times New Roman" w:cs="Times New Roman"/>
                <w:b/>
                <w:kern w:val="2"/>
                <w:sz w:val="32"/>
                <w:szCs w:val="32"/>
                <w:lang w:val="ro-RO" w:bidi="ar-SA"/>
              </w:rPr>
            </w:pPr>
          </w:p>
        </w:tc>
        <w:tc>
          <w:tcPr>
            <w:tcW w:w="1013" w:type="dxa"/>
            <w:tcBorders>
              <w:top w:val="single" w:sz="4" w:space="0" w:color="auto"/>
              <w:left w:val="single" w:sz="4" w:space="0" w:color="auto"/>
              <w:bottom w:val="single" w:sz="4" w:space="0" w:color="auto"/>
              <w:right w:val="single" w:sz="4" w:space="0" w:color="auto"/>
            </w:tcBorders>
          </w:tcPr>
          <w:p w14:paraId="7E3EF94D" w14:textId="77777777" w:rsidR="006C6FEA" w:rsidRPr="006C6FEA" w:rsidRDefault="006C6FEA" w:rsidP="006C6FEA">
            <w:pPr>
              <w:widowControl/>
              <w:rPr>
                <w:rFonts w:ascii="Times New Roman" w:eastAsia="Times New Roman" w:hAnsi="Times New Roman" w:cs="Times New Roman"/>
                <w:b/>
                <w:kern w:val="2"/>
                <w:sz w:val="32"/>
                <w:szCs w:val="32"/>
                <w:lang w:val="ro-RO" w:bidi="ar-SA"/>
              </w:rPr>
            </w:pPr>
          </w:p>
        </w:tc>
        <w:tc>
          <w:tcPr>
            <w:tcW w:w="1072" w:type="dxa"/>
            <w:tcBorders>
              <w:top w:val="single" w:sz="4" w:space="0" w:color="auto"/>
              <w:left w:val="single" w:sz="4" w:space="0" w:color="auto"/>
              <w:bottom w:val="single" w:sz="4" w:space="0" w:color="auto"/>
              <w:right w:val="single" w:sz="4" w:space="0" w:color="auto"/>
            </w:tcBorders>
          </w:tcPr>
          <w:p w14:paraId="50EF0698" w14:textId="77777777" w:rsidR="006C6FEA" w:rsidRPr="006C6FEA" w:rsidRDefault="006C6FEA" w:rsidP="006C6FEA">
            <w:pPr>
              <w:widowControl/>
              <w:rPr>
                <w:rFonts w:ascii="Times New Roman" w:eastAsia="Times New Roman" w:hAnsi="Times New Roman" w:cs="Times New Roman"/>
                <w:b/>
                <w:kern w:val="2"/>
                <w:sz w:val="32"/>
                <w:szCs w:val="32"/>
                <w:lang w:val="ro-RO" w:bidi="ar-SA"/>
              </w:rPr>
            </w:pPr>
          </w:p>
        </w:tc>
        <w:tc>
          <w:tcPr>
            <w:tcW w:w="1133" w:type="dxa"/>
            <w:tcBorders>
              <w:top w:val="single" w:sz="4" w:space="0" w:color="auto"/>
              <w:left w:val="single" w:sz="4" w:space="0" w:color="auto"/>
              <w:bottom w:val="single" w:sz="4" w:space="0" w:color="auto"/>
              <w:right w:val="single" w:sz="4" w:space="0" w:color="auto"/>
            </w:tcBorders>
          </w:tcPr>
          <w:p w14:paraId="7CDCDD4A" w14:textId="77777777" w:rsidR="006C6FEA" w:rsidRPr="006C6FEA" w:rsidRDefault="006C6FEA" w:rsidP="006C6FEA">
            <w:pPr>
              <w:widowControl/>
              <w:rPr>
                <w:rFonts w:ascii="Times New Roman" w:eastAsia="Times New Roman" w:hAnsi="Times New Roman" w:cs="Times New Roman"/>
                <w:b/>
                <w:kern w:val="2"/>
                <w:sz w:val="32"/>
                <w:szCs w:val="32"/>
                <w:lang w:val="ro-RO" w:bidi="ar-SA"/>
              </w:rPr>
            </w:pPr>
          </w:p>
        </w:tc>
        <w:tc>
          <w:tcPr>
            <w:tcW w:w="1133" w:type="dxa"/>
            <w:tcBorders>
              <w:top w:val="single" w:sz="4" w:space="0" w:color="auto"/>
              <w:left w:val="single" w:sz="4" w:space="0" w:color="auto"/>
              <w:bottom w:val="single" w:sz="4" w:space="0" w:color="auto"/>
              <w:right w:val="single" w:sz="4" w:space="0" w:color="auto"/>
            </w:tcBorders>
          </w:tcPr>
          <w:p w14:paraId="40226B8D" w14:textId="77777777" w:rsidR="006C6FEA" w:rsidRPr="006C6FEA" w:rsidRDefault="006C6FEA" w:rsidP="006C6FEA">
            <w:pPr>
              <w:widowControl/>
              <w:rPr>
                <w:rFonts w:ascii="Times New Roman" w:eastAsia="Times New Roman" w:hAnsi="Times New Roman" w:cs="Times New Roman"/>
                <w:b/>
                <w:kern w:val="2"/>
                <w:sz w:val="32"/>
                <w:szCs w:val="32"/>
                <w:lang w:val="ro-RO" w:bidi="ar-SA"/>
              </w:rPr>
            </w:pPr>
          </w:p>
        </w:tc>
        <w:tc>
          <w:tcPr>
            <w:tcW w:w="2129" w:type="dxa"/>
            <w:tcBorders>
              <w:top w:val="single" w:sz="4" w:space="0" w:color="auto"/>
              <w:left w:val="single" w:sz="4" w:space="0" w:color="auto"/>
              <w:bottom w:val="single" w:sz="4" w:space="0" w:color="auto"/>
              <w:right w:val="single" w:sz="4" w:space="0" w:color="auto"/>
            </w:tcBorders>
          </w:tcPr>
          <w:p w14:paraId="0384C9E2" w14:textId="77777777" w:rsidR="006C6FEA" w:rsidRPr="006C6FEA" w:rsidRDefault="006C6FEA" w:rsidP="006C6FEA">
            <w:pPr>
              <w:widowControl/>
              <w:jc w:val="center"/>
              <w:rPr>
                <w:rFonts w:ascii="Times New Roman" w:eastAsia="Times New Roman" w:hAnsi="Times New Roman" w:cs="Times New Roman"/>
                <w:b/>
                <w:kern w:val="2"/>
                <w:lang w:val="ro-RO" w:bidi="ar-SA"/>
              </w:rPr>
            </w:pPr>
            <w:r w:rsidRPr="006C6FEA">
              <w:rPr>
                <w:rFonts w:ascii="Times New Roman" w:eastAsia="Times New Roman" w:hAnsi="Times New Roman" w:cs="Times New Roman"/>
                <w:b/>
                <w:kern w:val="2"/>
                <w:lang w:val="ro-RO" w:bidi="ar-SA"/>
              </w:rPr>
              <w:t>....... lei fara TVA</w:t>
            </w:r>
          </w:p>
        </w:tc>
      </w:tr>
    </w:tbl>
    <w:p w14:paraId="50B609B1" w14:textId="77777777" w:rsidR="009D60C9" w:rsidRDefault="009D60C9" w:rsidP="009D60C9"/>
    <w:p w14:paraId="729EAEBA" w14:textId="77777777" w:rsidR="009D60C9" w:rsidRDefault="009D60C9" w:rsidP="009D60C9"/>
    <w:p w14:paraId="4CA21732" w14:textId="77777777" w:rsidR="009D60C9" w:rsidRDefault="009D60C9" w:rsidP="009D60C9">
      <w:proofErr w:type="spellStart"/>
      <w:r>
        <w:t>Ofertant</w:t>
      </w:r>
      <w:proofErr w:type="spellEnd"/>
      <w:r>
        <w:t>,</w:t>
      </w:r>
    </w:p>
    <w:p w14:paraId="5B9B04F5" w14:textId="77777777" w:rsidR="00B27DD4" w:rsidRPr="00B27DD4" w:rsidRDefault="00B27DD4" w:rsidP="00B27DD4">
      <w:pPr>
        <w:widowControl/>
        <w:suppressAutoHyphens w:val="0"/>
        <w:rPr>
          <w:rFonts w:ascii="Arial" w:eastAsia="Times New Roman" w:hAnsi="Arial" w:cs="Arial"/>
          <w:color w:val="000000"/>
          <w:kern w:val="0"/>
          <w:sz w:val="22"/>
          <w:szCs w:val="22"/>
          <w:lang w:eastAsia="en-US" w:bidi="ar-SA"/>
        </w:rPr>
      </w:pPr>
    </w:p>
    <w:p w14:paraId="651A0032" w14:textId="77777777" w:rsidR="00B27DD4" w:rsidRPr="00B27DD4" w:rsidRDefault="00B27DD4" w:rsidP="00B27DD4">
      <w:pPr>
        <w:widowControl/>
        <w:suppressAutoHyphens w:val="0"/>
        <w:rPr>
          <w:rFonts w:ascii="Times New Roman" w:eastAsia="Times New Roman" w:hAnsi="Times New Roman" w:cs="Times New Roman"/>
          <w:color w:val="000000"/>
          <w:kern w:val="0"/>
          <w:sz w:val="22"/>
          <w:szCs w:val="22"/>
          <w:lang w:eastAsia="en-US" w:bidi="ar-SA"/>
        </w:rPr>
      </w:pPr>
      <w:r w:rsidRPr="00B27DD4">
        <w:rPr>
          <w:rFonts w:ascii="Times New Roman" w:eastAsia="Times New Roman" w:hAnsi="Times New Roman" w:cs="Times New Roman"/>
          <w:color w:val="000000"/>
          <w:kern w:val="0"/>
          <w:sz w:val="22"/>
          <w:szCs w:val="22"/>
          <w:lang w:eastAsia="en-US" w:bidi="ar-SA"/>
        </w:rPr>
        <w:t>*</w:t>
      </w:r>
      <w:proofErr w:type="spellStart"/>
      <w:r w:rsidRPr="00B27DD4">
        <w:rPr>
          <w:rFonts w:ascii="Times New Roman" w:eastAsia="Times New Roman" w:hAnsi="Times New Roman" w:cs="Times New Roman"/>
          <w:color w:val="000000"/>
          <w:kern w:val="0"/>
          <w:sz w:val="22"/>
          <w:szCs w:val="22"/>
          <w:lang w:eastAsia="en-US" w:bidi="ar-SA"/>
        </w:rPr>
        <w:t>Centralizatorul</w:t>
      </w:r>
      <w:proofErr w:type="spellEnd"/>
      <w:r w:rsidRPr="00B27DD4">
        <w:rPr>
          <w:rFonts w:ascii="Times New Roman" w:eastAsia="Times New Roman" w:hAnsi="Times New Roman" w:cs="Times New Roman"/>
          <w:color w:val="000000"/>
          <w:kern w:val="0"/>
          <w:sz w:val="22"/>
          <w:szCs w:val="22"/>
          <w:lang w:eastAsia="en-US" w:bidi="ar-SA"/>
        </w:rPr>
        <w:t xml:space="preserve"> </w:t>
      </w:r>
      <w:proofErr w:type="spellStart"/>
      <w:r w:rsidRPr="00B27DD4">
        <w:rPr>
          <w:rFonts w:ascii="Times New Roman" w:eastAsia="Times New Roman" w:hAnsi="Times New Roman" w:cs="Times New Roman"/>
          <w:color w:val="000000"/>
          <w:kern w:val="0"/>
          <w:sz w:val="22"/>
          <w:szCs w:val="22"/>
          <w:lang w:eastAsia="en-US" w:bidi="ar-SA"/>
        </w:rPr>
        <w:t>valoric</w:t>
      </w:r>
      <w:proofErr w:type="spellEnd"/>
      <w:r w:rsidRPr="00B27DD4">
        <w:rPr>
          <w:rFonts w:ascii="Times New Roman" w:eastAsia="Times New Roman" w:hAnsi="Times New Roman" w:cs="Times New Roman"/>
          <w:color w:val="000000"/>
          <w:kern w:val="0"/>
          <w:sz w:val="22"/>
          <w:szCs w:val="22"/>
          <w:lang w:eastAsia="en-US" w:bidi="ar-SA"/>
        </w:rPr>
        <w:t xml:space="preserve"> </w:t>
      </w:r>
      <w:proofErr w:type="spellStart"/>
      <w:r w:rsidRPr="00B27DD4">
        <w:rPr>
          <w:rFonts w:ascii="Times New Roman" w:eastAsia="Times New Roman" w:hAnsi="Times New Roman" w:cs="Times New Roman"/>
          <w:color w:val="000000"/>
          <w:kern w:val="0"/>
          <w:sz w:val="22"/>
          <w:szCs w:val="22"/>
          <w:lang w:eastAsia="en-US" w:bidi="ar-SA"/>
        </w:rPr>
        <w:t>trebuie</w:t>
      </w:r>
      <w:proofErr w:type="spellEnd"/>
      <w:r w:rsidRPr="00B27DD4">
        <w:rPr>
          <w:rFonts w:ascii="Times New Roman" w:eastAsia="Times New Roman" w:hAnsi="Times New Roman" w:cs="Times New Roman"/>
          <w:color w:val="000000"/>
          <w:kern w:val="0"/>
          <w:sz w:val="22"/>
          <w:szCs w:val="22"/>
          <w:lang w:eastAsia="en-US" w:bidi="ar-SA"/>
        </w:rPr>
        <w:t xml:space="preserve"> </w:t>
      </w:r>
      <w:proofErr w:type="spellStart"/>
      <w:r w:rsidRPr="00B27DD4">
        <w:rPr>
          <w:rFonts w:ascii="Times New Roman" w:eastAsia="Times New Roman" w:hAnsi="Times New Roman" w:cs="Times New Roman"/>
          <w:color w:val="000000"/>
          <w:kern w:val="0"/>
          <w:sz w:val="22"/>
          <w:szCs w:val="22"/>
          <w:lang w:eastAsia="en-US" w:bidi="ar-SA"/>
        </w:rPr>
        <w:t>să</w:t>
      </w:r>
      <w:proofErr w:type="spellEnd"/>
      <w:r w:rsidRPr="00B27DD4">
        <w:rPr>
          <w:rFonts w:ascii="Times New Roman" w:eastAsia="Times New Roman" w:hAnsi="Times New Roman" w:cs="Times New Roman"/>
          <w:color w:val="000000"/>
          <w:kern w:val="0"/>
          <w:sz w:val="22"/>
          <w:szCs w:val="22"/>
          <w:lang w:eastAsia="en-US" w:bidi="ar-SA"/>
        </w:rPr>
        <w:t xml:space="preserve"> fie </w:t>
      </w:r>
      <w:proofErr w:type="spellStart"/>
      <w:r w:rsidRPr="00B27DD4">
        <w:rPr>
          <w:rFonts w:ascii="Times New Roman" w:eastAsia="Times New Roman" w:hAnsi="Times New Roman" w:cs="Times New Roman"/>
          <w:color w:val="000000"/>
          <w:kern w:val="0"/>
          <w:sz w:val="22"/>
          <w:szCs w:val="22"/>
          <w:lang w:eastAsia="en-US" w:bidi="ar-SA"/>
        </w:rPr>
        <w:t>însoțit</w:t>
      </w:r>
      <w:proofErr w:type="spellEnd"/>
      <w:r w:rsidRPr="00B27DD4">
        <w:rPr>
          <w:rFonts w:ascii="Times New Roman" w:eastAsia="Times New Roman" w:hAnsi="Times New Roman" w:cs="Times New Roman"/>
          <w:color w:val="000000"/>
          <w:kern w:val="0"/>
          <w:sz w:val="22"/>
          <w:szCs w:val="22"/>
          <w:lang w:eastAsia="en-US" w:bidi="ar-SA"/>
        </w:rPr>
        <w:t xml:space="preserve"> de </w:t>
      </w:r>
      <w:proofErr w:type="spellStart"/>
      <w:r w:rsidRPr="00B27DD4">
        <w:rPr>
          <w:rFonts w:ascii="Times New Roman" w:eastAsia="Times New Roman" w:hAnsi="Times New Roman" w:cs="Times New Roman"/>
          <w:color w:val="000000"/>
          <w:kern w:val="0"/>
          <w:sz w:val="22"/>
          <w:szCs w:val="22"/>
          <w:lang w:eastAsia="en-US" w:bidi="ar-SA"/>
        </w:rPr>
        <w:t>Calcul</w:t>
      </w:r>
      <w:proofErr w:type="spellEnd"/>
      <w:r w:rsidRPr="00B27DD4">
        <w:rPr>
          <w:rFonts w:ascii="Times New Roman" w:eastAsia="Times New Roman" w:hAnsi="Times New Roman" w:cs="Times New Roman"/>
          <w:color w:val="000000"/>
          <w:kern w:val="0"/>
          <w:sz w:val="22"/>
          <w:szCs w:val="22"/>
          <w:lang w:eastAsia="en-US" w:bidi="ar-SA"/>
        </w:rPr>
        <w:t xml:space="preserve"> </w:t>
      </w:r>
      <w:proofErr w:type="spellStart"/>
      <w:r w:rsidRPr="00B27DD4">
        <w:rPr>
          <w:rFonts w:ascii="Times New Roman" w:eastAsia="Times New Roman" w:hAnsi="Times New Roman" w:cs="Times New Roman"/>
          <w:color w:val="000000"/>
          <w:kern w:val="0"/>
          <w:sz w:val="22"/>
          <w:szCs w:val="22"/>
          <w:lang w:eastAsia="en-US" w:bidi="ar-SA"/>
        </w:rPr>
        <w:t>tarif</w:t>
      </w:r>
      <w:proofErr w:type="spellEnd"/>
      <w:r w:rsidRPr="00B27DD4">
        <w:rPr>
          <w:rFonts w:ascii="Times New Roman" w:eastAsia="Times New Roman" w:hAnsi="Times New Roman" w:cs="Times New Roman"/>
          <w:color w:val="000000"/>
          <w:kern w:val="0"/>
          <w:sz w:val="22"/>
          <w:szCs w:val="22"/>
          <w:lang w:eastAsia="en-US" w:bidi="ar-SA"/>
        </w:rPr>
        <w:t xml:space="preserve"> </w:t>
      </w:r>
      <w:proofErr w:type="spellStart"/>
      <w:r w:rsidRPr="00B27DD4">
        <w:rPr>
          <w:rFonts w:ascii="Times New Roman" w:eastAsia="Times New Roman" w:hAnsi="Times New Roman" w:cs="Times New Roman"/>
          <w:color w:val="000000"/>
          <w:kern w:val="0"/>
          <w:sz w:val="22"/>
          <w:szCs w:val="22"/>
          <w:lang w:eastAsia="en-US" w:bidi="ar-SA"/>
        </w:rPr>
        <w:t>orar</w:t>
      </w:r>
      <w:proofErr w:type="spellEnd"/>
      <w:r w:rsidRPr="00B27DD4">
        <w:rPr>
          <w:rFonts w:ascii="Times New Roman" w:eastAsia="Times New Roman" w:hAnsi="Times New Roman" w:cs="Times New Roman"/>
          <w:color w:val="000000"/>
          <w:kern w:val="0"/>
          <w:sz w:val="22"/>
          <w:szCs w:val="22"/>
          <w:lang w:eastAsia="en-US" w:bidi="ar-SA"/>
        </w:rPr>
        <w:t xml:space="preserve">, pus la </w:t>
      </w:r>
      <w:proofErr w:type="spellStart"/>
      <w:r w:rsidRPr="00B27DD4">
        <w:rPr>
          <w:rFonts w:ascii="Times New Roman" w:eastAsia="Times New Roman" w:hAnsi="Times New Roman" w:cs="Times New Roman"/>
          <w:color w:val="000000"/>
          <w:kern w:val="0"/>
          <w:sz w:val="22"/>
          <w:szCs w:val="22"/>
          <w:lang w:eastAsia="en-US" w:bidi="ar-SA"/>
        </w:rPr>
        <w:t>dispozitia</w:t>
      </w:r>
      <w:proofErr w:type="spellEnd"/>
      <w:r w:rsidRPr="00B27DD4">
        <w:rPr>
          <w:rFonts w:ascii="Times New Roman" w:eastAsia="Times New Roman" w:hAnsi="Times New Roman" w:cs="Times New Roman"/>
          <w:color w:val="000000"/>
          <w:kern w:val="0"/>
          <w:sz w:val="22"/>
          <w:szCs w:val="22"/>
          <w:lang w:eastAsia="en-US" w:bidi="ar-SA"/>
        </w:rPr>
        <w:t xml:space="preserve"> </w:t>
      </w:r>
      <w:proofErr w:type="spellStart"/>
      <w:r w:rsidRPr="00B27DD4">
        <w:rPr>
          <w:rFonts w:ascii="Times New Roman" w:eastAsia="Times New Roman" w:hAnsi="Times New Roman" w:cs="Times New Roman"/>
          <w:color w:val="000000"/>
          <w:kern w:val="0"/>
          <w:sz w:val="22"/>
          <w:szCs w:val="22"/>
          <w:lang w:eastAsia="en-US" w:bidi="ar-SA"/>
        </w:rPr>
        <w:t>ofertantului</w:t>
      </w:r>
      <w:proofErr w:type="spellEnd"/>
      <w:r w:rsidRPr="00B27DD4">
        <w:rPr>
          <w:rFonts w:ascii="Times New Roman" w:eastAsia="Times New Roman" w:hAnsi="Times New Roman" w:cs="Times New Roman"/>
          <w:color w:val="000000"/>
          <w:kern w:val="0"/>
          <w:sz w:val="22"/>
          <w:szCs w:val="22"/>
          <w:lang w:eastAsia="en-US" w:bidi="ar-SA"/>
        </w:rPr>
        <w:t xml:space="preserve"> </w:t>
      </w:r>
      <w:proofErr w:type="spellStart"/>
      <w:r w:rsidRPr="00B27DD4">
        <w:rPr>
          <w:rFonts w:ascii="Times New Roman" w:eastAsia="Times New Roman" w:hAnsi="Times New Roman" w:cs="Times New Roman"/>
          <w:color w:val="000000"/>
          <w:kern w:val="0"/>
          <w:sz w:val="22"/>
          <w:szCs w:val="22"/>
          <w:lang w:eastAsia="en-US" w:bidi="ar-SA"/>
        </w:rPr>
        <w:t>în</w:t>
      </w:r>
      <w:proofErr w:type="spellEnd"/>
      <w:r w:rsidRPr="00B27DD4">
        <w:rPr>
          <w:rFonts w:ascii="Times New Roman" w:eastAsia="Times New Roman" w:hAnsi="Times New Roman" w:cs="Times New Roman"/>
          <w:color w:val="000000"/>
          <w:kern w:val="0"/>
          <w:sz w:val="22"/>
          <w:szCs w:val="22"/>
          <w:lang w:eastAsia="en-US" w:bidi="ar-SA"/>
        </w:rPr>
        <w:t xml:space="preserve"> </w:t>
      </w:r>
      <w:proofErr w:type="spellStart"/>
      <w:r w:rsidRPr="00B27DD4">
        <w:rPr>
          <w:rFonts w:ascii="Times New Roman" w:eastAsia="Times New Roman" w:hAnsi="Times New Roman" w:cs="Times New Roman"/>
          <w:color w:val="000000"/>
          <w:kern w:val="0"/>
          <w:sz w:val="22"/>
          <w:szCs w:val="22"/>
          <w:lang w:eastAsia="en-US" w:bidi="ar-SA"/>
        </w:rPr>
        <w:t>documentele</w:t>
      </w:r>
      <w:proofErr w:type="spellEnd"/>
      <w:r w:rsidRPr="00B27DD4">
        <w:rPr>
          <w:rFonts w:ascii="Times New Roman" w:eastAsia="Times New Roman" w:hAnsi="Times New Roman" w:cs="Times New Roman"/>
          <w:color w:val="000000"/>
          <w:kern w:val="0"/>
          <w:sz w:val="22"/>
          <w:szCs w:val="22"/>
          <w:lang w:eastAsia="en-US" w:bidi="ar-SA"/>
        </w:rPr>
        <w:t xml:space="preserve"> </w:t>
      </w:r>
      <w:proofErr w:type="spellStart"/>
      <w:r w:rsidRPr="00B27DD4">
        <w:rPr>
          <w:rFonts w:ascii="Times New Roman" w:eastAsia="Times New Roman" w:hAnsi="Times New Roman" w:cs="Times New Roman"/>
          <w:color w:val="000000"/>
          <w:kern w:val="0"/>
          <w:sz w:val="22"/>
          <w:szCs w:val="22"/>
          <w:lang w:eastAsia="en-US" w:bidi="ar-SA"/>
        </w:rPr>
        <w:t>pentru</w:t>
      </w:r>
      <w:proofErr w:type="spellEnd"/>
      <w:r w:rsidRPr="00B27DD4">
        <w:rPr>
          <w:rFonts w:ascii="Times New Roman" w:eastAsia="Times New Roman" w:hAnsi="Times New Roman" w:cs="Times New Roman"/>
          <w:color w:val="000000"/>
          <w:kern w:val="0"/>
          <w:sz w:val="22"/>
          <w:szCs w:val="22"/>
          <w:lang w:eastAsia="en-US" w:bidi="ar-SA"/>
        </w:rPr>
        <w:t xml:space="preserve"> </w:t>
      </w:r>
      <w:proofErr w:type="spellStart"/>
      <w:r w:rsidRPr="00B27DD4">
        <w:rPr>
          <w:rFonts w:ascii="Times New Roman" w:eastAsia="Times New Roman" w:hAnsi="Times New Roman" w:cs="Times New Roman"/>
          <w:color w:val="000000"/>
          <w:kern w:val="0"/>
          <w:sz w:val="22"/>
          <w:szCs w:val="22"/>
          <w:lang w:eastAsia="en-US" w:bidi="ar-SA"/>
        </w:rPr>
        <w:t>oferta</w:t>
      </w:r>
      <w:proofErr w:type="spellEnd"/>
      <w:r w:rsidRPr="00B27DD4">
        <w:rPr>
          <w:rFonts w:ascii="Times New Roman" w:eastAsia="Times New Roman" w:hAnsi="Times New Roman" w:cs="Times New Roman"/>
          <w:color w:val="000000"/>
          <w:kern w:val="0"/>
          <w:sz w:val="22"/>
          <w:szCs w:val="22"/>
          <w:lang w:eastAsia="en-US" w:bidi="ar-SA"/>
        </w:rPr>
        <w:t xml:space="preserve"> </w:t>
      </w:r>
      <w:proofErr w:type="spellStart"/>
      <w:r w:rsidRPr="00B27DD4">
        <w:rPr>
          <w:rFonts w:ascii="Times New Roman" w:eastAsia="Times New Roman" w:hAnsi="Times New Roman" w:cs="Times New Roman"/>
          <w:color w:val="000000"/>
          <w:kern w:val="0"/>
          <w:sz w:val="22"/>
          <w:szCs w:val="22"/>
          <w:lang w:eastAsia="en-US" w:bidi="ar-SA"/>
        </w:rPr>
        <w:t>financiară</w:t>
      </w:r>
      <w:proofErr w:type="spellEnd"/>
      <w:r w:rsidRPr="00B27DD4">
        <w:rPr>
          <w:rFonts w:ascii="Times New Roman" w:eastAsia="Times New Roman" w:hAnsi="Times New Roman" w:cs="Times New Roman"/>
          <w:color w:val="000000"/>
          <w:kern w:val="0"/>
          <w:sz w:val="22"/>
          <w:szCs w:val="22"/>
          <w:lang w:eastAsia="en-US" w:bidi="ar-SA"/>
        </w:rPr>
        <w:t>.</w:t>
      </w:r>
    </w:p>
    <w:p w14:paraId="31866C29" w14:textId="77777777" w:rsidR="00B27DD4" w:rsidRPr="00B27DD4" w:rsidRDefault="00B27DD4" w:rsidP="00B27DD4">
      <w:pPr>
        <w:rPr>
          <w:rFonts w:ascii="Arial" w:eastAsia="Arial" w:hAnsi="Arial" w:cs="Arial"/>
          <w:sz w:val="20"/>
          <w:szCs w:val="20"/>
          <w:lang w:eastAsia="ar-SA" w:bidi="ar-SA"/>
        </w:rPr>
      </w:pPr>
    </w:p>
    <w:p w14:paraId="0CF02D40" w14:textId="77777777" w:rsidR="007874CA" w:rsidRDefault="007874CA" w:rsidP="00A134C8">
      <w:pPr>
        <w:jc w:val="center"/>
        <w:rPr>
          <w:rFonts w:ascii="Times New Roman" w:eastAsia="Times New Roman" w:hAnsi="Times New Roman" w:cs="Times New Roman"/>
          <w:kern w:val="0"/>
          <w:szCs w:val="20"/>
          <w:lang w:eastAsia="ar-SA" w:bidi="ar-SA"/>
        </w:rPr>
      </w:pPr>
    </w:p>
    <w:p w14:paraId="7504A73F" w14:textId="77777777" w:rsidR="007874CA" w:rsidRPr="00A134C8" w:rsidRDefault="007874CA" w:rsidP="00A134C8">
      <w:pPr>
        <w:jc w:val="center"/>
        <w:rPr>
          <w:rFonts w:ascii="Times New Roman" w:eastAsia="Times New Roman" w:hAnsi="Times New Roman" w:cs="Times New Roman"/>
          <w:kern w:val="0"/>
          <w:szCs w:val="20"/>
          <w:lang w:eastAsia="ar-SA" w:bidi="ar-SA"/>
        </w:rPr>
      </w:pPr>
    </w:p>
    <w:p w14:paraId="4E91022A" w14:textId="77777777" w:rsidR="00A134C8" w:rsidRPr="00A134C8" w:rsidRDefault="00A134C8" w:rsidP="00A134C8">
      <w:pPr>
        <w:rPr>
          <w:rFonts w:ascii="Times New Roman" w:eastAsia="Times New Roman" w:hAnsi="Times New Roman" w:cs="Times New Roman"/>
          <w:kern w:val="0"/>
          <w:lang w:eastAsia="ar-SA" w:bidi="ar-SA"/>
        </w:rPr>
      </w:pPr>
      <w:r w:rsidRPr="00A134C8">
        <w:rPr>
          <w:rFonts w:ascii="Arial" w:eastAsia="Arial" w:hAnsi="Arial" w:cs="Arial"/>
          <w:kern w:val="0"/>
          <w:sz w:val="20"/>
          <w:szCs w:val="20"/>
          <w:lang w:eastAsia="ar-SA" w:bidi="ar-SA"/>
        </w:rPr>
        <w:t xml:space="preserve">  </w:t>
      </w:r>
    </w:p>
    <w:p w14:paraId="2C0CDCDA" w14:textId="77777777" w:rsidR="00A134C8" w:rsidRPr="00A134C8" w:rsidRDefault="00A134C8" w:rsidP="00A134C8">
      <w:pPr>
        <w:rPr>
          <w:rFonts w:ascii="Times New Roman" w:eastAsia="Times New Roman" w:hAnsi="Times New Roman" w:cs="Times New Roman"/>
          <w:kern w:val="0"/>
          <w:lang w:eastAsia="ar-SA" w:bidi="ar-SA"/>
        </w:rPr>
      </w:pPr>
    </w:p>
    <w:p w14:paraId="048157A3" w14:textId="77777777" w:rsidR="00A134C8" w:rsidRPr="00A134C8" w:rsidRDefault="00A134C8" w:rsidP="00A134C8">
      <w:pPr>
        <w:rPr>
          <w:rFonts w:ascii="Times New Roman" w:eastAsia="Times New Roman" w:hAnsi="Times New Roman" w:cs="Times New Roman"/>
          <w:kern w:val="0"/>
          <w:lang w:eastAsia="ar-SA" w:bidi="ar-SA"/>
        </w:rPr>
      </w:pPr>
    </w:p>
    <w:p w14:paraId="710BC3C8" w14:textId="77777777" w:rsidR="00A134C8" w:rsidRDefault="007874CA" w:rsidP="00A134C8">
      <w:pPr>
        <w:rPr>
          <w:rFonts w:ascii="Times New Roman" w:eastAsia="Times New Roman" w:hAnsi="Times New Roman" w:cs="Times New Roman"/>
          <w:kern w:val="0"/>
          <w:lang w:eastAsia="ar-SA" w:bidi="ar-SA"/>
        </w:rPr>
      </w:pPr>
      <w:r>
        <w:rPr>
          <w:rFonts w:ascii="Times New Roman" w:eastAsia="Times New Roman" w:hAnsi="Times New Roman" w:cs="Times New Roman"/>
          <w:kern w:val="0"/>
          <w:lang w:eastAsia="ar-SA" w:bidi="ar-SA"/>
        </w:rPr>
        <w:t>OFERTANT,</w:t>
      </w:r>
    </w:p>
    <w:p w14:paraId="6B62B901" w14:textId="77777777" w:rsidR="007874CA" w:rsidRPr="00A134C8" w:rsidRDefault="007874CA" w:rsidP="00A134C8">
      <w:pPr>
        <w:rPr>
          <w:rFonts w:ascii="Times New Roman" w:eastAsia="Times New Roman" w:hAnsi="Times New Roman" w:cs="Times New Roman"/>
          <w:kern w:val="0"/>
          <w:lang w:eastAsia="ar-SA" w:bidi="ar-SA"/>
        </w:rPr>
      </w:pPr>
      <w:r>
        <w:rPr>
          <w:rFonts w:ascii="Times New Roman" w:eastAsia="Times New Roman" w:hAnsi="Times New Roman" w:cs="Times New Roman"/>
          <w:kern w:val="0"/>
          <w:lang w:eastAsia="ar-SA" w:bidi="ar-SA"/>
        </w:rPr>
        <w:t>__________________________</w:t>
      </w:r>
    </w:p>
    <w:p w14:paraId="45604430" w14:textId="77777777" w:rsidR="00A134C8" w:rsidRPr="00A134C8" w:rsidRDefault="00A134C8" w:rsidP="00A134C8">
      <w:pPr>
        <w:rPr>
          <w:rFonts w:ascii="Times New Roman" w:eastAsia="Times New Roman" w:hAnsi="Times New Roman" w:cs="Times New Roman"/>
          <w:kern w:val="0"/>
          <w:lang w:eastAsia="ar-SA" w:bidi="ar-SA"/>
        </w:rPr>
      </w:pPr>
    </w:p>
    <w:p w14:paraId="1924C3C6" w14:textId="77777777" w:rsidR="00303001" w:rsidRDefault="00303001" w:rsidP="00050491">
      <w:pPr>
        <w:spacing w:line="276" w:lineRule="auto"/>
        <w:ind w:left="7090" w:firstLine="709"/>
        <w:rPr>
          <w:rFonts w:ascii="Times New Roman" w:eastAsia="Times New Roman" w:hAnsi="Times New Roman" w:cs="Times New Roman"/>
          <w:b/>
          <w:bCs/>
          <w:lang w:val="ro-RO"/>
        </w:rPr>
      </w:pPr>
    </w:p>
    <w:p w14:paraId="327750B5" w14:textId="77777777" w:rsidR="00303001" w:rsidRDefault="00303001" w:rsidP="00050491">
      <w:pPr>
        <w:spacing w:line="276" w:lineRule="auto"/>
        <w:ind w:left="7090" w:firstLine="709"/>
        <w:rPr>
          <w:rFonts w:ascii="Times New Roman" w:eastAsia="Times New Roman" w:hAnsi="Times New Roman" w:cs="Times New Roman"/>
          <w:b/>
          <w:bCs/>
          <w:lang w:val="ro-RO"/>
        </w:rPr>
      </w:pPr>
    </w:p>
    <w:p w14:paraId="265FF810" w14:textId="77777777" w:rsidR="00303001" w:rsidRDefault="00303001" w:rsidP="00050491">
      <w:pPr>
        <w:spacing w:line="276" w:lineRule="auto"/>
        <w:ind w:left="7090" w:firstLine="709"/>
        <w:rPr>
          <w:rFonts w:ascii="Times New Roman" w:eastAsia="Times New Roman" w:hAnsi="Times New Roman" w:cs="Times New Roman"/>
          <w:b/>
          <w:bCs/>
          <w:lang w:val="ro-RO"/>
        </w:rPr>
      </w:pPr>
    </w:p>
    <w:p w14:paraId="4ABC3C27" w14:textId="77777777" w:rsidR="00303001" w:rsidRDefault="00303001" w:rsidP="00050491">
      <w:pPr>
        <w:spacing w:line="276" w:lineRule="auto"/>
        <w:ind w:left="7090" w:firstLine="709"/>
        <w:rPr>
          <w:rFonts w:ascii="Times New Roman" w:eastAsia="Times New Roman" w:hAnsi="Times New Roman" w:cs="Times New Roman"/>
          <w:b/>
          <w:bCs/>
          <w:lang w:val="ro-RO"/>
        </w:rPr>
      </w:pPr>
    </w:p>
    <w:p w14:paraId="325C82CE" w14:textId="77777777" w:rsidR="00303001" w:rsidRDefault="00303001" w:rsidP="00050491">
      <w:pPr>
        <w:spacing w:line="276" w:lineRule="auto"/>
        <w:ind w:left="7090" w:firstLine="709"/>
        <w:rPr>
          <w:rFonts w:ascii="Times New Roman" w:eastAsia="Times New Roman" w:hAnsi="Times New Roman" w:cs="Times New Roman"/>
          <w:b/>
          <w:bCs/>
          <w:lang w:val="ro-RO"/>
        </w:rPr>
      </w:pPr>
    </w:p>
    <w:p w14:paraId="2212DC20" w14:textId="77777777" w:rsidR="00A134C8" w:rsidRDefault="00A134C8" w:rsidP="00050491">
      <w:pPr>
        <w:spacing w:line="276" w:lineRule="auto"/>
        <w:ind w:left="7090" w:firstLine="709"/>
        <w:rPr>
          <w:rFonts w:ascii="Times New Roman" w:eastAsia="Times New Roman" w:hAnsi="Times New Roman" w:cs="Times New Roman"/>
          <w:b/>
          <w:bCs/>
          <w:lang w:val="ro-RO"/>
        </w:rPr>
      </w:pPr>
    </w:p>
    <w:p w14:paraId="48936F72" w14:textId="77777777" w:rsidR="00A134C8" w:rsidRDefault="00A134C8" w:rsidP="00050491">
      <w:pPr>
        <w:spacing w:line="276" w:lineRule="auto"/>
        <w:ind w:left="7090" w:firstLine="709"/>
        <w:rPr>
          <w:rFonts w:ascii="Times New Roman" w:eastAsia="Times New Roman" w:hAnsi="Times New Roman" w:cs="Times New Roman"/>
          <w:b/>
          <w:bCs/>
          <w:lang w:val="ro-RO"/>
        </w:rPr>
      </w:pPr>
    </w:p>
    <w:p w14:paraId="5B274E9D" w14:textId="77777777" w:rsidR="00A134C8" w:rsidRDefault="00A134C8" w:rsidP="00050491">
      <w:pPr>
        <w:spacing w:line="276" w:lineRule="auto"/>
        <w:ind w:left="7090" w:firstLine="709"/>
        <w:rPr>
          <w:rFonts w:ascii="Times New Roman" w:eastAsia="Times New Roman" w:hAnsi="Times New Roman" w:cs="Times New Roman"/>
          <w:b/>
          <w:bCs/>
          <w:lang w:val="ro-RO"/>
        </w:rPr>
      </w:pPr>
    </w:p>
    <w:p w14:paraId="0DFFD3F3" w14:textId="77777777" w:rsidR="00A134C8" w:rsidRDefault="00A134C8" w:rsidP="00050491">
      <w:pPr>
        <w:spacing w:line="276" w:lineRule="auto"/>
        <w:ind w:left="7090" w:firstLine="709"/>
        <w:rPr>
          <w:rFonts w:ascii="Times New Roman" w:eastAsia="Times New Roman" w:hAnsi="Times New Roman" w:cs="Times New Roman"/>
          <w:b/>
          <w:bCs/>
          <w:lang w:val="ro-RO"/>
        </w:rPr>
      </w:pPr>
    </w:p>
    <w:p w14:paraId="2A72CEDF" w14:textId="77777777" w:rsidR="00A134C8" w:rsidRDefault="00A134C8" w:rsidP="00050491">
      <w:pPr>
        <w:spacing w:line="276" w:lineRule="auto"/>
        <w:ind w:left="7090" w:firstLine="709"/>
        <w:rPr>
          <w:rFonts w:ascii="Times New Roman" w:eastAsia="Times New Roman" w:hAnsi="Times New Roman" w:cs="Times New Roman"/>
          <w:b/>
          <w:bCs/>
          <w:lang w:val="ro-RO"/>
        </w:rPr>
      </w:pPr>
    </w:p>
    <w:p w14:paraId="11770054" w14:textId="77777777" w:rsidR="00A134C8" w:rsidRDefault="00A134C8" w:rsidP="00050491">
      <w:pPr>
        <w:spacing w:line="276" w:lineRule="auto"/>
        <w:ind w:left="7090" w:firstLine="709"/>
        <w:rPr>
          <w:rFonts w:ascii="Times New Roman" w:eastAsia="Times New Roman" w:hAnsi="Times New Roman" w:cs="Times New Roman"/>
          <w:b/>
          <w:bCs/>
          <w:lang w:val="ro-RO"/>
        </w:rPr>
      </w:pPr>
    </w:p>
    <w:p w14:paraId="1D545CA7" w14:textId="77777777" w:rsidR="00A134C8" w:rsidRDefault="00A134C8" w:rsidP="00050491">
      <w:pPr>
        <w:spacing w:line="276" w:lineRule="auto"/>
        <w:ind w:left="7090" w:firstLine="709"/>
        <w:rPr>
          <w:rFonts w:ascii="Times New Roman" w:eastAsia="Times New Roman" w:hAnsi="Times New Roman" w:cs="Times New Roman"/>
          <w:b/>
          <w:bCs/>
          <w:lang w:val="ro-RO"/>
        </w:rPr>
      </w:pPr>
    </w:p>
    <w:p w14:paraId="487326BE" w14:textId="77777777" w:rsidR="00A134C8" w:rsidRDefault="00A134C8" w:rsidP="00050491">
      <w:pPr>
        <w:spacing w:line="276" w:lineRule="auto"/>
        <w:ind w:left="7090" w:firstLine="709"/>
        <w:rPr>
          <w:rFonts w:ascii="Times New Roman" w:eastAsia="Times New Roman" w:hAnsi="Times New Roman" w:cs="Times New Roman"/>
          <w:b/>
          <w:bCs/>
          <w:lang w:val="ro-RO"/>
        </w:rPr>
      </w:pPr>
    </w:p>
    <w:p w14:paraId="04A22A15" w14:textId="77777777" w:rsidR="00A134C8" w:rsidRDefault="00A134C8" w:rsidP="00050491">
      <w:pPr>
        <w:spacing w:line="276" w:lineRule="auto"/>
        <w:ind w:left="7090" w:firstLine="709"/>
        <w:rPr>
          <w:rFonts w:ascii="Times New Roman" w:eastAsia="Times New Roman" w:hAnsi="Times New Roman" w:cs="Times New Roman"/>
          <w:b/>
          <w:bCs/>
          <w:lang w:val="ro-RO"/>
        </w:rPr>
      </w:pPr>
    </w:p>
    <w:p w14:paraId="5C35200C" w14:textId="77777777" w:rsidR="00A134C8" w:rsidRDefault="00A134C8" w:rsidP="00050491">
      <w:pPr>
        <w:spacing w:line="276" w:lineRule="auto"/>
        <w:ind w:left="7090" w:firstLine="709"/>
        <w:rPr>
          <w:rFonts w:ascii="Times New Roman" w:eastAsia="Times New Roman" w:hAnsi="Times New Roman" w:cs="Times New Roman"/>
          <w:b/>
          <w:bCs/>
          <w:lang w:val="ro-RO"/>
        </w:rPr>
      </w:pPr>
    </w:p>
    <w:p w14:paraId="7D1B63F1" w14:textId="77777777" w:rsidR="00A134C8" w:rsidRDefault="00A134C8" w:rsidP="00050491">
      <w:pPr>
        <w:spacing w:line="276" w:lineRule="auto"/>
        <w:ind w:left="7090" w:firstLine="709"/>
        <w:rPr>
          <w:rFonts w:ascii="Times New Roman" w:eastAsia="Times New Roman" w:hAnsi="Times New Roman" w:cs="Times New Roman"/>
          <w:b/>
          <w:bCs/>
          <w:lang w:val="ro-RO"/>
        </w:rPr>
      </w:pPr>
    </w:p>
    <w:p w14:paraId="1ED610DC" w14:textId="77777777" w:rsidR="00D50058" w:rsidRDefault="00D50058" w:rsidP="00050491">
      <w:pPr>
        <w:spacing w:line="276" w:lineRule="auto"/>
        <w:ind w:left="7090" w:firstLine="709"/>
        <w:rPr>
          <w:rFonts w:ascii="Times New Roman" w:eastAsia="Times New Roman" w:hAnsi="Times New Roman" w:cs="Times New Roman"/>
          <w:b/>
          <w:bCs/>
          <w:lang w:val="ro-RO"/>
        </w:rPr>
      </w:pPr>
    </w:p>
    <w:p w14:paraId="15518897" w14:textId="77777777" w:rsidR="00303001" w:rsidRPr="00303001" w:rsidRDefault="00303001" w:rsidP="00303001">
      <w:pPr>
        <w:spacing w:line="276" w:lineRule="auto"/>
        <w:ind w:left="180"/>
        <w:jc w:val="right"/>
        <w:rPr>
          <w:rFonts w:ascii="Times New Roman" w:eastAsia="Times New Roman" w:hAnsi="Times New Roman" w:cs="Times New Roman"/>
          <w:b/>
          <w:bCs/>
          <w:lang w:val="ro-RO"/>
        </w:rPr>
      </w:pPr>
      <w:r w:rsidRPr="00303001">
        <w:rPr>
          <w:rFonts w:ascii="Times New Roman" w:eastAsia="Times New Roman" w:hAnsi="Times New Roman" w:cs="Times New Roman"/>
          <w:b/>
          <w:bCs/>
          <w:lang w:val="ro-RO"/>
        </w:rPr>
        <w:t xml:space="preserve">Anexa </w:t>
      </w:r>
      <w:r w:rsidR="007874CA">
        <w:rPr>
          <w:rFonts w:ascii="Times New Roman" w:eastAsia="Times New Roman" w:hAnsi="Times New Roman" w:cs="Times New Roman"/>
          <w:b/>
          <w:bCs/>
          <w:lang w:val="ro-RO"/>
        </w:rPr>
        <w:t>2</w:t>
      </w:r>
      <w:r w:rsidRPr="00303001">
        <w:rPr>
          <w:rFonts w:ascii="Times New Roman" w:eastAsia="Times New Roman" w:hAnsi="Times New Roman" w:cs="Times New Roman"/>
          <w:b/>
          <w:bCs/>
          <w:lang w:val="ro-RO"/>
        </w:rPr>
        <w:t xml:space="preserve"> la Formular nr.10</w:t>
      </w:r>
    </w:p>
    <w:p w14:paraId="73F1B2F6" w14:textId="77777777" w:rsidR="00303001" w:rsidRPr="00303001" w:rsidRDefault="00303001" w:rsidP="00050491">
      <w:pPr>
        <w:spacing w:line="276" w:lineRule="auto"/>
        <w:ind w:left="7090" w:firstLine="709"/>
        <w:rPr>
          <w:rFonts w:ascii="Times New Roman" w:eastAsia="Times New Roman" w:hAnsi="Times New Roman" w:cs="Times New Roman"/>
          <w:b/>
          <w:bCs/>
          <w:lang w:val="ro-RO"/>
        </w:rPr>
      </w:pPr>
    </w:p>
    <w:tbl>
      <w:tblPr>
        <w:tblW w:w="13497" w:type="dxa"/>
        <w:tblInd w:w="108" w:type="dxa"/>
        <w:tblLook w:val="04A0" w:firstRow="1" w:lastRow="0" w:firstColumn="1" w:lastColumn="0" w:noHBand="0" w:noVBand="1"/>
      </w:tblPr>
      <w:tblGrid>
        <w:gridCol w:w="10659"/>
        <w:gridCol w:w="836"/>
        <w:gridCol w:w="1030"/>
        <w:gridCol w:w="750"/>
        <w:gridCol w:w="222"/>
      </w:tblGrid>
      <w:tr w:rsidR="007874CA" w:rsidRPr="007874CA" w14:paraId="4DE86B23" w14:textId="77777777" w:rsidTr="0077795B">
        <w:trPr>
          <w:trHeight w:val="315"/>
        </w:trPr>
        <w:tc>
          <w:tcPr>
            <w:tcW w:w="10659" w:type="dxa"/>
            <w:tcBorders>
              <w:top w:val="nil"/>
              <w:left w:val="nil"/>
              <w:bottom w:val="nil"/>
              <w:right w:val="nil"/>
            </w:tcBorders>
            <w:noWrap/>
            <w:vAlign w:val="bottom"/>
            <w:hideMark/>
          </w:tcPr>
          <w:p w14:paraId="20E405F8" w14:textId="77777777" w:rsidR="007874CA" w:rsidRPr="007874CA" w:rsidRDefault="007874CA" w:rsidP="007874CA">
            <w:pPr>
              <w:widowControl/>
              <w:suppressAutoHyphens w:val="0"/>
              <w:rPr>
                <w:rFonts w:ascii="Times New Roman" w:eastAsia="Times New Roman" w:hAnsi="Times New Roman" w:cs="Times New Roman"/>
                <w:kern w:val="0"/>
                <w:sz w:val="20"/>
                <w:szCs w:val="20"/>
                <w:lang w:val="ro-RO" w:eastAsia="ro-RO" w:bidi="ar-SA"/>
              </w:rPr>
            </w:pPr>
          </w:p>
        </w:tc>
        <w:tc>
          <w:tcPr>
            <w:tcW w:w="836" w:type="dxa"/>
            <w:tcBorders>
              <w:top w:val="nil"/>
              <w:left w:val="nil"/>
              <w:bottom w:val="nil"/>
              <w:right w:val="nil"/>
            </w:tcBorders>
            <w:noWrap/>
            <w:vAlign w:val="bottom"/>
            <w:hideMark/>
          </w:tcPr>
          <w:p w14:paraId="66C5CFB0" w14:textId="77777777" w:rsidR="007874CA" w:rsidRPr="007874CA" w:rsidRDefault="007874CA" w:rsidP="007874CA">
            <w:pPr>
              <w:widowControl/>
              <w:suppressAutoHyphens w:val="0"/>
              <w:rPr>
                <w:rFonts w:ascii="Times New Roman" w:eastAsia="Times New Roman" w:hAnsi="Times New Roman" w:cs="Times New Roman"/>
                <w:kern w:val="0"/>
                <w:sz w:val="20"/>
                <w:szCs w:val="20"/>
                <w:lang w:val="ro-RO" w:eastAsia="ro-RO" w:bidi="ar-SA"/>
              </w:rPr>
            </w:pPr>
          </w:p>
        </w:tc>
        <w:tc>
          <w:tcPr>
            <w:tcW w:w="1030" w:type="dxa"/>
            <w:tcBorders>
              <w:top w:val="nil"/>
              <w:left w:val="nil"/>
              <w:bottom w:val="nil"/>
              <w:right w:val="nil"/>
            </w:tcBorders>
            <w:noWrap/>
            <w:vAlign w:val="bottom"/>
            <w:hideMark/>
          </w:tcPr>
          <w:p w14:paraId="4DBD6F8C" w14:textId="77777777" w:rsidR="007874CA" w:rsidRPr="007874CA" w:rsidRDefault="007874CA" w:rsidP="007874CA">
            <w:pPr>
              <w:widowControl/>
              <w:suppressAutoHyphens w:val="0"/>
              <w:rPr>
                <w:rFonts w:ascii="Times New Roman" w:eastAsia="Times New Roman" w:hAnsi="Times New Roman" w:cs="Times New Roman"/>
                <w:kern w:val="0"/>
                <w:sz w:val="20"/>
                <w:szCs w:val="20"/>
                <w:lang w:val="ro-RO" w:eastAsia="ro-RO" w:bidi="ar-SA"/>
              </w:rPr>
            </w:pPr>
          </w:p>
        </w:tc>
        <w:tc>
          <w:tcPr>
            <w:tcW w:w="750" w:type="dxa"/>
            <w:tcBorders>
              <w:top w:val="nil"/>
              <w:left w:val="nil"/>
              <w:bottom w:val="nil"/>
              <w:right w:val="nil"/>
            </w:tcBorders>
            <w:noWrap/>
            <w:vAlign w:val="bottom"/>
            <w:hideMark/>
          </w:tcPr>
          <w:p w14:paraId="776D3B2D" w14:textId="77777777" w:rsidR="007874CA" w:rsidRPr="007874CA" w:rsidRDefault="007874CA" w:rsidP="007874CA">
            <w:pPr>
              <w:widowControl/>
              <w:suppressAutoHyphens w:val="0"/>
              <w:rPr>
                <w:rFonts w:ascii="Times New Roman" w:eastAsia="Times New Roman" w:hAnsi="Times New Roman" w:cs="Times New Roman"/>
                <w:kern w:val="0"/>
                <w:sz w:val="20"/>
                <w:szCs w:val="20"/>
                <w:lang w:val="ro-RO" w:eastAsia="ro-RO" w:bidi="ar-SA"/>
              </w:rPr>
            </w:pPr>
          </w:p>
        </w:tc>
        <w:tc>
          <w:tcPr>
            <w:tcW w:w="222" w:type="dxa"/>
            <w:vAlign w:val="center"/>
            <w:hideMark/>
          </w:tcPr>
          <w:p w14:paraId="34842E13" w14:textId="77777777" w:rsidR="007874CA" w:rsidRPr="007874CA" w:rsidRDefault="007874CA" w:rsidP="007874CA">
            <w:pPr>
              <w:widowControl/>
              <w:suppressAutoHyphens w:val="0"/>
              <w:rPr>
                <w:rFonts w:ascii="Times New Roman" w:eastAsia="Times New Roman" w:hAnsi="Times New Roman" w:cs="Times New Roman"/>
                <w:kern w:val="0"/>
                <w:sz w:val="20"/>
                <w:szCs w:val="20"/>
                <w:lang w:val="ro-RO" w:eastAsia="ro-RO" w:bidi="ar-SA"/>
              </w:rPr>
            </w:pPr>
          </w:p>
        </w:tc>
      </w:tr>
    </w:tbl>
    <w:p w14:paraId="68630E8E" w14:textId="77777777" w:rsidR="00303001" w:rsidRDefault="00303001" w:rsidP="00050491">
      <w:pPr>
        <w:spacing w:line="276" w:lineRule="auto"/>
        <w:ind w:left="7090" w:firstLine="709"/>
        <w:rPr>
          <w:rFonts w:ascii="Times New Roman" w:eastAsia="Times New Roman" w:hAnsi="Times New Roman" w:cs="Times New Roman"/>
          <w:b/>
          <w:bCs/>
          <w:lang w:val="ro-RO"/>
        </w:rPr>
      </w:pPr>
    </w:p>
    <w:tbl>
      <w:tblPr>
        <w:tblW w:w="10942" w:type="dxa"/>
        <w:tblLook w:val="04A0" w:firstRow="1" w:lastRow="0" w:firstColumn="1" w:lastColumn="0" w:noHBand="0" w:noVBand="1"/>
      </w:tblPr>
      <w:tblGrid>
        <w:gridCol w:w="7650"/>
        <w:gridCol w:w="900"/>
        <w:gridCol w:w="1030"/>
        <w:gridCol w:w="860"/>
        <w:gridCol w:w="502"/>
      </w:tblGrid>
      <w:tr w:rsidR="006C6FEA" w:rsidRPr="006C6FEA" w14:paraId="1F9D0543" w14:textId="77777777" w:rsidTr="006C6FEA">
        <w:trPr>
          <w:gridAfter w:val="1"/>
          <w:wAfter w:w="502" w:type="dxa"/>
          <w:trHeight w:val="315"/>
        </w:trPr>
        <w:tc>
          <w:tcPr>
            <w:tcW w:w="9580" w:type="dxa"/>
            <w:gridSpan w:val="3"/>
            <w:tcBorders>
              <w:top w:val="nil"/>
              <w:left w:val="nil"/>
              <w:bottom w:val="nil"/>
              <w:right w:val="nil"/>
            </w:tcBorders>
            <w:noWrap/>
            <w:vAlign w:val="bottom"/>
            <w:hideMark/>
          </w:tcPr>
          <w:p w14:paraId="141FB250" w14:textId="77777777" w:rsidR="006C6FEA" w:rsidRPr="006C6FEA" w:rsidRDefault="006C6FEA" w:rsidP="006C6FEA">
            <w:pPr>
              <w:widowControl/>
              <w:suppressAutoHyphens w:val="0"/>
              <w:jc w:val="center"/>
              <w:rPr>
                <w:rFonts w:ascii="Times New Roman" w:eastAsia="Times New Roman" w:hAnsi="Times New Roman" w:cs="Times New Roman"/>
                <w:b/>
                <w:bCs/>
                <w:kern w:val="0"/>
                <w:lang w:val="ro-RO" w:eastAsia="ro-RO" w:bidi="ar-SA"/>
              </w:rPr>
            </w:pPr>
            <w:r w:rsidRPr="006C6FEA">
              <w:rPr>
                <w:rFonts w:ascii="Times New Roman" w:eastAsia="Times New Roman" w:hAnsi="Times New Roman" w:cs="Times New Roman"/>
                <w:b/>
                <w:bCs/>
                <w:kern w:val="0"/>
                <w:lang w:val="ro-RO" w:eastAsia="ro-RO" w:bidi="ar-SA"/>
              </w:rPr>
              <w:t>CALCUL TARIF ORAR</w:t>
            </w:r>
          </w:p>
        </w:tc>
        <w:tc>
          <w:tcPr>
            <w:tcW w:w="860" w:type="dxa"/>
            <w:tcBorders>
              <w:top w:val="nil"/>
              <w:left w:val="nil"/>
              <w:bottom w:val="nil"/>
              <w:right w:val="nil"/>
            </w:tcBorders>
            <w:noWrap/>
            <w:vAlign w:val="bottom"/>
            <w:hideMark/>
          </w:tcPr>
          <w:p w14:paraId="1F0861CF" w14:textId="77777777" w:rsidR="006C6FEA" w:rsidRPr="006C6FEA" w:rsidRDefault="006C6FEA" w:rsidP="006C6FEA">
            <w:pPr>
              <w:widowControl/>
              <w:suppressAutoHyphens w:val="0"/>
              <w:jc w:val="center"/>
              <w:rPr>
                <w:rFonts w:ascii="Times New Roman" w:eastAsia="Times New Roman" w:hAnsi="Times New Roman" w:cs="Times New Roman"/>
                <w:b/>
                <w:bCs/>
                <w:kern w:val="0"/>
                <w:lang w:val="ro-RO" w:eastAsia="ro-RO" w:bidi="ar-SA"/>
              </w:rPr>
            </w:pPr>
          </w:p>
        </w:tc>
      </w:tr>
      <w:tr w:rsidR="006C6FEA" w:rsidRPr="006C6FEA" w14:paraId="5BC55A27" w14:textId="77777777" w:rsidTr="006C6FEA">
        <w:trPr>
          <w:gridAfter w:val="1"/>
          <w:wAfter w:w="502" w:type="dxa"/>
          <w:trHeight w:val="315"/>
        </w:trPr>
        <w:tc>
          <w:tcPr>
            <w:tcW w:w="9580" w:type="dxa"/>
            <w:gridSpan w:val="3"/>
            <w:tcBorders>
              <w:top w:val="nil"/>
              <w:left w:val="nil"/>
              <w:bottom w:val="nil"/>
              <w:right w:val="nil"/>
            </w:tcBorders>
            <w:noWrap/>
            <w:vAlign w:val="bottom"/>
            <w:hideMark/>
          </w:tcPr>
          <w:p w14:paraId="65DFA49E" w14:textId="77777777" w:rsidR="006C6FEA" w:rsidRPr="006C6FEA" w:rsidRDefault="006C6FEA" w:rsidP="006C6FEA">
            <w:pPr>
              <w:widowControl/>
              <w:suppressAutoHyphens w:val="0"/>
              <w:rPr>
                <w:rFonts w:ascii="Times New Roman" w:eastAsia="Times New Roman" w:hAnsi="Times New Roman" w:cs="Times New Roman"/>
                <w:kern w:val="0"/>
                <w:sz w:val="20"/>
                <w:szCs w:val="20"/>
                <w:lang w:val="ro-RO" w:eastAsia="ro-RO" w:bidi="ar-SA"/>
              </w:rPr>
            </w:pPr>
          </w:p>
        </w:tc>
        <w:tc>
          <w:tcPr>
            <w:tcW w:w="860" w:type="dxa"/>
            <w:tcBorders>
              <w:top w:val="nil"/>
              <w:left w:val="nil"/>
              <w:bottom w:val="nil"/>
              <w:right w:val="nil"/>
            </w:tcBorders>
            <w:noWrap/>
            <w:vAlign w:val="bottom"/>
            <w:hideMark/>
          </w:tcPr>
          <w:p w14:paraId="4FBB33F7" w14:textId="77777777" w:rsidR="006C6FEA" w:rsidRPr="006C6FEA" w:rsidRDefault="006C6FEA" w:rsidP="006C6FEA">
            <w:pPr>
              <w:widowControl/>
              <w:suppressAutoHyphens w:val="0"/>
              <w:jc w:val="center"/>
              <w:rPr>
                <w:rFonts w:ascii="Times New Roman" w:eastAsia="Times New Roman" w:hAnsi="Times New Roman" w:cs="Times New Roman"/>
                <w:kern w:val="0"/>
                <w:sz w:val="20"/>
                <w:szCs w:val="20"/>
                <w:lang w:val="ro-RO" w:eastAsia="ro-RO" w:bidi="ar-SA"/>
              </w:rPr>
            </w:pPr>
          </w:p>
        </w:tc>
      </w:tr>
      <w:tr w:rsidR="006C6FEA" w:rsidRPr="006C6FEA" w14:paraId="66AAF42C" w14:textId="77777777" w:rsidTr="006C6FEA">
        <w:trPr>
          <w:gridAfter w:val="1"/>
          <w:wAfter w:w="502" w:type="dxa"/>
          <w:trHeight w:val="315"/>
        </w:trPr>
        <w:tc>
          <w:tcPr>
            <w:tcW w:w="7650" w:type="dxa"/>
            <w:tcBorders>
              <w:top w:val="nil"/>
              <w:left w:val="nil"/>
              <w:bottom w:val="nil"/>
              <w:right w:val="nil"/>
            </w:tcBorders>
            <w:noWrap/>
            <w:vAlign w:val="bottom"/>
            <w:hideMark/>
          </w:tcPr>
          <w:p w14:paraId="3D2078B0" w14:textId="77777777" w:rsidR="006C6FEA" w:rsidRPr="006C6FEA" w:rsidRDefault="006C6FEA" w:rsidP="006C6FEA">
            <w:pPr>
              <w:widowControl/>
              <w:suppressAutoHyphens w:val="0"/>
              <w:rPr>
                <w:rFonts w:ascii="Times New Roman" w:eastAsia="Times New Roman" w:hAnsi="Times New Roman" w:cs="Times New Roman"/>
                <w:kern w:val="0"/>
                <w:sz w:val="20"/>
                <w:szCs w:val="20"/>
                <w:lang w:val="ro-RO" w:eastAsia="ro-RO" w:bidi="ar-SA"/>
              </w:rPr>
            </w:pPr>
          </w:p>
        </w:tc>
        <w:tc>
          <w:tcPr>
            <w:tcW w:w="900" w:type="dxa"/>
            <w:tcBorders>
              <w:top w:val="nil"/>
              <w:left w:val="nil"/>
              <w:bottom w:val="nil"/>
              <w:right w:val="nil"/>
            </w:tcBorders>
            <w:noWrap/>
            <w:vAlign w:val="bottom"/>
            <w:hideMark/>
          </w:tcPr>
          <w:p w14:paraId="21C2CEB5" w14:textId="77777777" w:rsidR="006C6FEA" w:rsidRPr="006C6FEA" w:rsidRDefault="006C6FEA" w:rsidP="006C6FEA">
            <w:pPr>
              <w:widowControl/>
              <w:suppressAutoHyphens w:val="0"/>
              <w:jc w:val="center"/>
              <w:rPr>
                <w:rFonts w:ascii="Times New Roman" w:eastAsia="Times New Roman" w:hAnsi="Times New Roman" w:cs="Times New Roman"/>
                <w:kern w:val="0"/>
                <w:sz w:val="20"/>
                <w:szCs w:val="20"/>
                <w:lang w:val="ro-RO" w:eastAsia="ro-RO" w:bidi="ar-SA"/>
              </w:rPr>
            </w:pPr>
          </w:p>
        </w:tc>
        <w:tc>
          <w:tcPr>
            <w:tcW w:w="1030" w:type="dxa"/>
            <w:tcBorders>
              <w:top w:val="nil"/>
              <w:left w:val="nil"/>
              <w:bottom w:val="nil"/>
              <w:right w:val="nil"/>
            </w:tcBorders>
            <w:noWrap/>
            <w:vAlign w:val="bottom"/>
            <w:hideMark/>
          </w:tcPr>
          <w:p w14:paraId="4980B644" w14:textId="77777777" w:rsidR="006C6FEA" w:rsidRPr="006C6FEA" w:rsidRDefault="006C6FEA" w:rsidP="006C6FEA">
            <w:pPr>
              <w:widowControl/>
              <w:suppressAutoHyphens w:val="0"/>
              <w:jc w:val="center"/>
              <w:rPr>
                <w:rFonts w:ascii="Times New Roman" w:eastAsia="Times New Roman" w:hAnsi="Times New Roman" w:cs="Times New Roman"/>
                <w:kern w:val="0"/>
                <w:sz w:val="20"/>
                <w:szCs w:val="20"/>
                <w:lang w:val="ro-RO" w:eastAsia="ro-RO" w:bidi="ar-SA"/>
              </w:rPr>
            </w:pPr>
          </w:p>
        </w:tc>
        <w:tc>
          <w:tcPr>
            <w:tcW w:w="860" w:type="dxa"/>
            <w:tcBorders>
              <w:top w:val="nil"/>
              <w:left w:val="nil"/>
              <w:bottom w:val="nil"/>
              <w:right w:val="nil"/>
            </w:tcBorders>
            <w:noWrap/>
            <w:vAlign w:val="bottom"/>
            <w:hideMark/>
          </w:tcPr>
          <w:p w14:paraId="69DD379A" w14:textId="77777777" w:rsidR="006C6FEA" w:rsidRPr="006C6FEA" w:rsidRDefault="006C6FEA" w:rsidP="006C6FEA">
            <w:pPr>
              <w:widowControl/>
              <w:suppressAutoHyphens w:val="0"/>
              <w:jc w:val="center"/>
              <w:rPr>
                <w:rFonts w:ascii="Times New Roman" w:eastAsia="Times New Roman" w:hAnsi="Times New Roman" w:cs="Times New Roman"/>
                <w:kern w:val="0"/>
                <w:sz w:val="20"/>
                <w:szCs w:val="20"/>
                <w:lang w:val="ro-RO" w:eastAsia="ro-RO" w:bidi="ar-SA"/>
              </w:rPr>
            </w:pPr>
          </w:p>
        </w:tc>
      </w:tr>
      <w:tr w:rsidR="006C6FEA" w:rsidRPr="006C6FEA" w14:paraId="2ADECCDE" w14:textId="77777777" w:rsidTr="006C6FEA">
        <w:trPr>
          <w:gridAfter w:val="1"/>
          <w:wAfter w:w="502" w:type="dxa"/>
          <w:trHeight w:val="315"/>
        </w:trPr>
        <w:tc>
          <w:tcPr>
            <w:tcW w:w="7650" w:type="dxa"/>
            <w:tcBorders>
              <w:top w:val="nil"/>
              <w:left w:val="nil"/>
              <w:bottom w:val="nil"/>
              <w:right w:val="nil"/>
            </w:tcBorders>
            <w:noWrap/>
            <w:vAlign w:val="bottom"/>
            <w:hideMark/>
          </w:tcPr>
          <w:p w14:paraId="47662509" w14:textId="77777777" w:rsidR="006C6FEA" w:rsidRPr="006C6FEA" w:rsidRDefault="006C6FEA" w:rsidP="006C6FEA">
            <w:pPr>
              <w:widowControl/>
              <w:suppressAutoHyphens w:val="0"/>
              <w:rPr>
                <w:rFonts w:ascii="Times New Roman" w:eastAsia="Times New Roman" w:hAnsi="Times New Roman" w:cs="Times New Roman"/>
                <w:kern w:val="0"/>
                <w:sz w:val="20"/>
                <w:szCs w:val="20"/>
                <w:lang w:val="ro-RO" w:eastAsia="ro-RO" w:bidi="ar-SA"/>
              </w:rPr>
            </w:pPr>
          </w:p>
        </w:tc>
        <w:tc>
          <w:tcPr>
            <w:tcW w:w="900" w:type="dxa"/>
            <w:tcBorders>
              <w:top w:val="nil"/>
              <w:left w:val="nil"/>
              <w:bottom w:val="nil"/>
              <w:right w:val="nil"/>
            </w:tcBorders>
            <w:noWrap/>
            <w:vAlign w:val="bottom"/>
            <w:hideMark/>
          </w:tcPr>
          <w:p w14:paraId="34A79712" w14:textId="77777777" w:rsidR="006C6FEA" w:rsidRPr="006C6FEA" w:rsidRDefault="006C6FEA" w:rsidP="006C6FEA">
            <w:pPr>
              <w:widowControl/>
              <w:suppressAutoHyphens w:val="0"/>
              <w:rPr>
                <w:rFonts w:ascii="Times New Roman" w:eastAsia="Times New Roman" w:hAnsi="Times New Roman" w:cs="Times New Roman"/>
                <w:kern w:val="0"/>
                <w:sz w:val="20"/>
                <w:szCs w:val="20"/>
                <w:lang w:val="ro-RO" w:eastAsia="ro-RO" w:bidi="ar-SA"/>
              </w:rPr>
            </w:pPr>
          </w:p>
        </w:tc>
        <w:tc>
          <w:tcPr>
            <w:tcW w:w="1030" w:type="dxa"/>
            <w:tcBorders>
              <w:top w:val="nil"/>
              <w:left w:val="nil"/>
              <w:bottom w:val="nil"/>
              <w:right w:val="nil"/>
            </w:tcBorders>
            <w:noWrap/>
            <w:vAlign w:val="bottom"/>
            <w:hideMark/>
          </w:tcPr>
          <w:p w14:paraId="1C5B6E59" w14:textId="77777777" w:rsidR="006C6FEA" w:rsidRPr="006C6FEA" w:rsidRDefault="006C6FEA" w:rsidP="006C6FEA">
            <w:pPr>
              <w:widowControl/>
              <w:suppressAutoHyphens w:val="0"/>
              <w:rPr>
                <w:rFonts w:ascii="Times New Roman" w:eastAsia="Times New Roman" w:hAnsi="Times New Roman" w:cs="Times New Roman"/>
                <w:kern w:val="0"/>
                <w:sz w:val="20"/>
                <w:szCs w:val="20"/>
                <w:lang w:val="ro-RO" w:eastAsia="ro-RO" w:bidi="ar-SA"/>
              </w:rPr>
            </w:pPr>
          </w:p>
        </w:tc>
        <w:tc>
          <w:tcPr>
            <w:tcW w:w="860" w:type="dxa"/>
            <w:tcBorders>
              <w:top w:val="nil"/>
              <w:left w:val="nil"/>
              <w:bottom w:val="nil"/>
              <w:right w:val="nil"/>
            </w:tcBorders>
            <w:noWrap/>
            <w:vAlign w:val="bottom"/>
            <w:hideMark/>
          </w:tcPr>
          <w:p w14:paraId="7AA519E1" w14:textId="77777777" w:rsidR="006C6FEA" w:rsidRPr="006C6FEA" w:rsidRDefault="006C6FEA" w:rsidP="006C6FEA">
            <w:pPr>
              <w:widowControl/>
              <w:suppressAutoHyphens w:val="0"/>
              <w:rPr>
                <w:rFonts w:ascii="Times New Roman" w:eastAsia="Times New Roman" w:hAnsi="Times New Roman" w:cs="Times New Roman"/>
                <w:kern w:val="0"/>
                <w:sz w:val="20"/>
                <w:szCs w:val="20"/>
                <w:lang w:val="ro-RO" w:eastAsia="ro-RO" w:bidi="ar-SA"/>
              </w:rPr>
            </w:pPr>
          </w:p>
        </w:tc>
      </w:tr>
      <w:tr w:rsidR="006C6FEA" w:rsidRPr="006C6FEA" w14:paraId="6DCA17F2" w14:textId="77777777" w:rsidTr="006C6FEA">
        <w:trPr>
          <w:gridAfter w:val="1"/>
          <w:wAfter w:w="502" w:type="dxa"/>
          <w:trHeight w:val="315"/>
        </w:trPr>
        <w:tc>
          <w:tcPr>
            <w:tcW w:w="7650" w:type="dxa"/>
            <w:tcBorders>
              <w:top w:val="single" w:sz="4" w:space="0" w:color="000000"/>
              <w:left w:val="single" w:sz="4" w:space="0" w:color="000000"/>
              <w:bottom w:val="nil"/>
              <w:right w:val="single" w:sz="4" w:space="0" w:color="000000"/>
            </w:tcBorders>
            <w:noWrap/>
            <w:vAlign w:val="bottom"/>
            <w:hideMark/>
          </w:tcPr>
          <w:p w14:paraId="40662B81" w14:textId="77777777" w:rsidR="006C6FEA" w:rsidRPr="006C6FEA" w:rsidRDefault="006C6FEA" w:rsidP="006C6FEA">
            <w:pPr>
              <w:widowControl/>
              <w:suppressAutoHyphens w:val="0"/>
              <w:jc w:val="center"/>
              <w:rPr>
                <w:rFonts w:ascii="Times New Roman" w:eastAsia="Times New Roman" w:hAnsi="Times New Roman" w:cs="Times New Roman"/>
                <w:b/>
                <w:bCs/>
                <w:kern w:val="0"/>
                <w:lang w:val="ro-RO" w:eastAsia="ro-RO" w:bidi="ar-SA"/>
              </w:rPr>
            </w:pPr>
            <w:r w:rsidRPr="006C6FEA">
              <w:rPr>
                <w:rFonts w:ascii="Times New Roman" w:eastAsia="Times New Roman" w:hAnsi="Times New Roman" w:cs="Times New Roman"/>
                <w:b/>
                <w:bCs/>
                <w:kern w:val="0"/>
                <w:lang w:val="ro-RO" w:eastAsia="ro-RO" w:bidi="ar-SA"/>
              </w:rPr>
              <w:t xml:space="preserve">Denumire </w:t>
            </w:r>
          </w:p>
        </w:tc>
        <w:tc>
          <w:tcPr>
            <w:tcW w:w="900" w:type="dxa"/>
            <w:tcBorders>
              <w:top w:val="single" w:sz="4" w:space="0" w:color="000000"/>
              <w:left w:val="nil"/>
              <w:bottom w:val="nil"/>
              <w:right w:val="single" w:sz="4" w:space="0" w:color="000000"/>
            </w:tcBorders>
            <w:noWrap/>
            <w:vAlign w:val="bottom"/>
            <w:hideMark/>
          </w:tcPr>
          <w:p w14:paraId="2A9FB8F3" w14:textId="77777777" w:rsidR="006C6FEA" w:rsidRPr="006C6FEA" w:rsidRDefault="006C6FEA" w:rsidP="006C6FEA">
            <w:pPr>
              <w:widowControl/>
              <w:suppressAutoHyphens w:val="0"/>
              <w:jc w:val="center"/>
              <w:rPr>
                <w:rFonts w:ascii="Times New Roman" w:eastAsia="Times New Roman" w:hAnsi="Times New Roman" w:cs="Times New Roman"/>
                <w:b/>
                <w:bCs/>
                <w:kern w:val="0"/>
                <w:lang w:val="ro-RO" w:eastAsia="ro-RO" w:bidi="ar-SA"/>
              </w:rPr>
            </w:pPr>
            <w:r w:rsidRPr="006C6FEA">
              <w:rPr>
                <w:rFonts w:ascii="Times New Roman" w:eastAsia="Times New Roman" w:hAnsi="Times New Roman" w:cs="Times New Roman"/>
                <w:b/>
                <w:bCs/>
                <w:kern w:val="0"/>
                <w:lang w:val="ro-RO" w:eastAsia="ro-RO" w:bidi="ar-SA"/>
              </w:rPr>
              <w:t>Spor</w:t>
            </w:r>
          </w:p>
        </w:tc>
        <w:tc>
          <w:tcPr>
            <w:tcW w:w="1030" w:type="dxa"/>
            <w:tcBorders>
              <w:top w:val="single" w:sz="4" w:space="0" w:color="000000"/>
              <w:left w:val="nil"/>
              <w:bottom w:val="nil"/>
              <w:right w:val="single" w:sz="4" w:space="0" w:color="000000"/>
            </w:tcBorders>
            <w:noWrap/>
            <w:vAlign w:val="bottom"/>
            <w:hideMark/>
          </w:tcPr>
          <w:p w14:paraId="4C8707E3" w14:textId="77777777" w:rsidR="006C6FEA" w:rsidRPr="006C6FEA" w:rsidRDefault="006C6FEA" w:rsidP="006C6FEA">
            <w:pPr>
              <w:widowControl/>
              <w:suppressAutoHyphens w:val="0"/>
              <w:jc w:val="center"/>
              <w:rPr>
                <w:rFonts w:ascii="Times New Roman" w:eastAsia="Times New Roman" w:hAnsi="Times New Roman" w:cs="Times New Roman"/>
                <w:b/>
                <w:bCs/>
                <w:kern w:val="0"/>
                <w:lang w:val="ro-RO" w:eastAsia="ro-RO" w:bidi="ar-SA"/>
              </w:rPr>
            </w:pPr>
            <w:r w:rsidRPr="006C6FEA">
              <w:rPr>
                <w:rFonts w:ascii="Times New Roman" w:eastAsia="Times New Roman" w:hAnsi="Times New Roman" w:cs="Times New Roman"/>
                <w:b/>
                <w:bCs/>
                <w:kern w:val="0"/>
                <w:lang w:val="ro-RO" w:eastAsia="ro-RO" w:bidi="ar-SA"/>
              </w:rPr>
              <w:t xml:space="preserve">Valoare </w:t>
            </w:r>
          </w:p>
        </w:tc>
        <w:tc>
          <w:tcPr>
            <w:tcW w:w="860" w:type="dxa"/>
            <w:tcBorders>
              <w:top w:val="single" w:sz="4" w:space="0" w:color="000000"/>
              <w:left w:val="nil"/>
              <w:bottom w:val="nil"/>
              <w:right w:val="single" w:sz="4" w:space="0" w:color="000000"/>
            </w:tcBorders>
            <w:noWrap/>
            <w:vAlign w:val="bottom"/>
            <w:hideMark/>
          </w:tcPr>
          <w:p w14:paraId="73465F7C" w14:textId="77777777" w:rsidR="006C6FEA" w:rsidRPr="006C6FEA" w:rsidRDefault="006C6FEA" w:rsidP="006C6FEA">
            <w:pPr>
              <w:widowControl/>
              <w:suppressAutoHyphens w:val="0"/>
              <w:jc w:val="center"/>
              <w:rPr>
                <w:rFonts w:ascii="Times New Roman" w:eastAsia="Times New Roman" w:hAnsi="Times New Roman" w:cs="Times New Roman"/>
                <w:b/>
                <w:bCs/>
                <w:kern w:val="0"/>
                <w:lang w:val="ro-RO" w:eastAsia="ro-RO" w:bidi="ar-SA"/>
              </w:rPr>
            </w:pPr>
            <w:r w:rsidRPr="006C6FEA">
              <w:rPr>
                <w:rFonts w:ascii="Times New Roman" w:eastAsia="Times New Roman" w:hAnsi="Times New Roman" w:cs="Times New Roman"/>
                <w:b/>
                <w:bCs/>
                <w:kern w:val="0"/>
                <w:lang w:val="ro-RO" w:eastAsia="ro-RO" w:bidi="ar-SA"/>
              </w:rPr>
              <w:t>Tarif</w:t>
            </w:r>
          </w:p>
        </w:tc>
      </w:tr>
      <w:tr w:rsidR="006C6FEA" w:rsidRPr="006C6FEA" w14:paraId="7D5DEE16" w14:textId="77777777" w:rsidTr="006C6FEA">
        <w:trPr>
          <w:gridAfter w:val="1"/>
          <w:wAfter w:w="502" w:type="dxa"/>
          <w:trHeight w:val="315"/>
        </w:trPr>
        <w:tc>
          <w:tcPr>
            <w:tcW w:w="7650" w:type="dxa"/>
            <w:tcBorders>
              <w:top w:val="nil"/>
              <w:left w:val="single" w:sz="4" w:space="0" w:color="000000"/>
              <w:bottom w:val="single" w:sz="4" w:space="0" w:color="000000"/>
              <w:right w:val="single" w:sz="4" w:space="0" w:color="000000"/>
            </w:tcBorders>
            <w:noWrap/>
            <w:vAlign w:val="bottom"/>
            <w:hideMark/>
          </w:tcPr>
          <w:p w14:paraId="7D05A183" w14:textId="77777777" w:rsidR="006C6FEA" w:rsidRPr="006C6FEA" w:rsidRDefault="006C6FEA" w:rsidP="006C6FEA">
            <w:pPr>
              <w:widowControl/>
              <w:suppressAutoHyphens w:val="0"/>
              <w:jc w:val="center"/>
              <w:rPr>
                <w:rFonts w:ascii="Times New Roman" w:eastAsia="Times New Roman" w:hAnsi="Times New Roman" w:cs="Times New Roman"/>
                <w:b/>
                <w:bCs/>
                <w:kern w:val="0"/>
                <w:lang w:val="ro-RO" w:eastAsia="ro-RO" w:bidi="ar-SA"/>
              </w:rPr>
            </w:pPr>
            <w:r w:rsidRPr="006C6FEA">
              <w:rPr>
                <w:rFonts w:ascii="Times New Roman" w:eastAsia="Times New Roman" w:hAnsi="Times New Roman" w:cs="Times New Roman"/>
                <w:b/>
                <w:bCs/>
                <w:kern w:val="0"/>
                <w:lang w:val="ro-RO" w:eastAsia="ro-RO" w:bidi="ar-SA"/>
              </w:rPr>
              <w:t> </w:t>
            </w:r>
          </w:p>
        </w:tc>
        <w:tc>
          <w:tcPr>
            <w:tcW w:w="900" w:type="dxa"/>
            <w:tcBorders>
              <w:top w:val="nil"/>
              <w:left w:val="nil"/>
              <w:bottom w:val="single" w:sz="4" w:space="0" w:color="000000"/>
              <w:right w:val="single" w:sz="4" w:space="0" w:color="000000"/>
            </w:tcBorders>
            <w:noWrap/>
            <w:vAlign w:val="bottom"/>
            <w:hideMark/>
          </w:tcPr>
          <w:p w14:paraId="5C120F81" w14:textId="77777777" w:rsidR="006C6FEA" w:rsidRPr="006C6FEA" w:rsidRDefault="006C6FEA" w:rsidP="006C6FEA">
            <w:pPr>
              <w:widowControl/>
              <w:suppressAutoHyphens w:val="0"/>
              <w:jc w:val="center"/>
              <w:rPr>
                <w:rFonts w:ascii="Times New Roman" w:eastAsia="Times New Roman" w:hAnsi="Times New Roman" w:cs="Times New Roman"/>
                <w:b/>
                <w:bCs/>
                <w:kern w:val="0"/>
                <w:lang w:val="ro-RO" w:eastAsia="ro-RO" w:bidi="ar-SA"/>
              </w:rPr>
            </w:pPr>
            <w:r w:rsidRPr="006C6FEA">
              <w:rPr>
                <w:rFonts w:ascii="Times New Roman" w:eastAsia="Times New Roman" w:hAnsi="Times New Roman" w:cs="Times New Roman"/>
                <w:b/>
                <w:bCs/>
                <w:kern w:val="0"/>
                <w:lang w:val="ro-RO" w:eastAsia="ro-RO" w:bidi="ar-SA"/>
              </w:rPr>
              <w:t>%</w:t>
            </w:r>
          </w:p>
        </w:tc>
        <w:tc>
          <w:tcPr>
            <w:tcW w:w="1030" w:type="dxa"/>
            <w:tcBorders>
              <w:top w:val="nil"/>
              <w:left w:val="nil"/>
              <w:bottom w:val="single" w:sz="4" w:space="0" w:color="000000"/>
              <w:right w:val="single" w:sz="4" w:space="0" w:color="000000"/>
            </w:tcBorders>
            <w:noWrap/>
            <w:vAlign w:val="bottom"/>
            <w:hideMark/>
          </w:tcPr>
          <w:p w14:paraId="3BE9BDE0" w14:textId="77777777" w:rsidR="006C6FEA" w:rsidRPr="006C6FEA" w:rsidRDefault="006C6FEA" w:rsidP="006C6FEA">
            <w:pPr>
              <w:widowControl/>
              <w:suppressAutoHyphens w:val="0"/>
              <w:jc w:val="center"/>
              <w:rPr>
                <w:rFonts w:ascii="Times New Roman" w:eastAsia="Times New Roman" w:hAnsi="Times New Roman" w:cs="Times New Roman"/>
                <w:b/>
                <w:bCs/>
                <w:kern w:val="0"/>
                <w:lang w:val="ro-RO" w:eastAsia="ro-RO" w:bidi="ar-SA"/>
              </w:rPr>
            </w:pPr>
            <w:r w:rsidRPr="006C6FEA">
              <w:rPr>
                <w:rFonts w:ascii="Times New Roman" w:eastAsia="Times New Roman" w:hAnsi="Times New Roman" w:cs="Times New Roman"/>
                <w:b/>
                <w:bCs/>
                <w:kern w:val="0"/>
                <w:lang w:val="ro-RO" w:eastAsia="ro-RO" w:bidi="ar-SA"/>
              </w:rPr>
              <w:t>lei</w:t>
            </w:r>
          </w:p>
        </w:tc>
        <w:tc>
          <w:tcPr>
            <w:tcW w:w="860" w:type="dxa"/>
            <w:tcBorders>
              <w:top w:val="nil"/>
              <w:left w:val="nil"/>
              <w:bottom w:val="single" w:sz="4" w:space="0" w:color="000000"/>
              <w:right w:val="single" w:sz="4" w:space="0" w:color="000000"/>
            </w:tcBorders>
            <w:noWrap/>
            <w:vAlign w:val="bottom"/>
            <w:hideMark/>
          </w:tcPr>
          <w:p w14:paraId="11261770" w14:textId="77777777" w:rsidR="006C6FEA" w:rsidRPr="006C6FEA" w:rsidRDefault="006C6FEA" w:rsidP="006C6FEA">
            <w:pPr>
              <w:widowControl/>
              <w:suppressAutoHyphens w:val="0"/>
              <w:jc w:val="center"/>
              <w:rPr>
                <w:rFonts w:ascii="Times New Roman" w:eastAsia="Times New Roman" w:hAnsi="Times New Roman" w:cs="Times New Roman"/>
                <w:b/>
                <w:bCs/>
                <w:kern w:val="0"/>
                <w:lang w:val="ro-RO" w:eastAsia="ro-RO" w:bidi="ar-SA"/>
              </w:rPr>
            </w:pPr>
            <w:r w:rsidRPr="006C6FEA">
              <w:rPr>
                <w:rFonts w:ascii="Times New Roman" w:eastAsia="Times New Roman" w:hAnsi="Times New Roman" w:cs="Times New Roman"/>
                <w:b/>
                <w:bCs/>
                <w:kern w:val="0"/>
                <w:lang w:val="ro-RO" w:eastAsia="ro-RO" w:bidi="ar-SA"/>
              </w:rPr>
              <w:t>orar</w:t>
            </w:r>
          </w:p>
        </w:tc>
      </w:tr>
      <w:tr w:rsidR="006C6FEA" w:rsidRPr="006C6FEA" w14:paraId="4A06F842" w14:textId="77777777" w:rsidTr="006C6FEA">
        <w:trPr>
          <w:gridAfter w:val="1"/>
          <w:wAfter w:w="502" w:type="dxa"/>
          <w:trHeight w:val="401"/>
        </w:trPr>
        <w:tc>
          <w:tcPr>
            <w:tcW w:w="7650" w:type="dxa"/>
            <w:vMerge w:val="restart"/>
            <w:tcBorders>
              <w:top w:val="nil"/>
              <w:left w:val="single" w:sz="4" w:space="0" w:color="000000"/>
              <w:bottom w:val="single" w:sz="4" w:space="0" w:color="000000"/>
              <w:right w:val="single" w:sz="4" w:space="0" w:color="000000"/>
            </w:tcBorders>
            <w:vAlign w:val="bottom"/>
            <w:hideMark/>
          </w:tcPr>
          <w:p w14:paraId="1783D05C" w14:textId="5C0FE518"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Salariul …....lei pe luna / 165.33</w:t>
            </w:r>
            <w:r w:rsidR="00E1682F">
              <w:rPr>
                <w:rFonts w:ascii="Times New Roman" w:eastAsia="Times New Roman" w:hAnsi="Times New Roman" w:cs="Times New Roman"/>
                <w:kern w:val="0"/>
                <w:lang w:val="ro-RO" w:eastAsia="ro-RO" w:bidi="ar-SA"/>
              </w:rPr>
              <w:t>4</w:t>
            </w:r>
            <w:r w:rsidRPr="006C6FEA">
              <w:rPr>
                <w:rFonts w:ascii="Times New Roman" w:eastAsia="Times New Roman" w:hAnsi="Times New Roman" w:cs="Times New Roman"/>
                <w:kern w:val="0"/>
                <w:lang w:val="ro-RO" w:eastAsia="ro-RO" w:bidi="ar-SA"/>
              </w:rPr>
              <w:t xml:space="preserve"> ore pe luna = …...lei pe ora</w:t>
            </w:r>
          </w:p>
        </w:tc>
        <w:tc>
          <w:tcPr>
            <w:tcW w:w="900" w:type="dxa"/>
            <w:vMerge w:val="restart"/>
            <w:tcBorders>
              <w:top w:val="nil"/>
              <w:left w:val="single" w:sz="4" w:space="0" w:color="000000"/>
              <w:bottom w:val="single" w:sz="4" w:space="0" w:color="000000"/>
              <w:right w:val="single" w:sz="4" w:space="0" w:color="000000"/>
            </w:tcBorders>
            <w:vAlign w:val="bottom"/>
            <w:hideMark/>
          </w:tcPr>
          <w:p w14:paraId="36DD1165"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1030" w:type="dxa"/>
            <w:vMerge w:val="restart"/>
            <w:tcBorders>
              <w:top w:val="nil"/>
              <w:left w:val="single" w:sz="4" w:space="0" w:color="000000"/>
              <w:bottom w:val="single" w:sz="4" w:space="0" w:color="000000"/>
              <w:right w:val="single" w:sz="4" w:space="0" w:color="000000"/>
            </w:tcBorders>
            <w:vAlign w:val="bottom"/>
            <w:hideMark/>
          </w:tcPr>
          <w:p w14:paraId="59F11D77"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860" w:type="dxa"/>
            <w:vMerge w:val="restart"/>
            <w:tcBorders>
              <w:top w:val="nil"/>
              <w:left w:val="single" w:sz="4" w:space="0" w:color="000000"/>
              <w:bottom w:val="single" w:sz="4" w:space="0" w:color="000000"/>
              <w:right w:val="single" w:sz="4" w:space="0" w:color="000000"/>
            </w:tcBorders>
            <w:vAlign w:val="bottom"/>
            <w:hideMark/>
          </w:tcPr>
          <w:p w14:paraId="12044CE7"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r>
      <w:tr w:rsidR="006C6FEA" w:rsidRPr="006C6FEA" w14:paraId="0F9C1D95" w14:textId="77777777" w:rsidTr="006C6FEA">
        <w:trPr>
          <w:trHeight w:val="357"/>
        </w:trPr>
        <w:tc>
          <w:tcPr>
            <w:tcW w:w="7650" w:type="dxa"/>
            <w:vMerge/>
            <w:tcBorders>
              <w:top w:val="nil"/>
              <w:left w:val="single" w:sz="4" w:space="0" w:color="000000"/>
              <w:bottom w:val="single" w:sz="4" w:space="0" w:color="000000"/>
              <w:right w:val="single" w:sz="4" w:space="0" w:color="000000"/>
            </w:tcBorders>
            <w:vAlign w:val="center"/>
            <w:hideMark/>
          </w:tcPr>
          <w:p w14:paraId="086EDA9D"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p>
        </w:tc>
        <w:tc>
          <w:tcPr>
            <w:tcW w:w="900" w:type="dxa"/>
            <w:vMerge/>
            <w:tcBorders>
              <w:top w:val="nil"/>
              <w:left w:val="single" w:sz="4" w:space="0" w:color="000000"/>
              <w:bottom w:val="single" w:sz="4" w:space="0" w:color="000000"/>
              <w:right w:val="single" w:sz="4" w:space="0" w:color="000000"/>
            </w:tcBorders>
            <w:vAlign w:val="center"/>
            <w:hideMark/>
          </w:tcPr>
          <w:p w14:paraId="1FC57C53"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p>
        </w:tc>
        <w:tc>
          <w:tcPr>
            <w:tcW w:w="1030" w:type="dxa"/>
            <w:vMerge/>
            <w:tcBorders>
              <w:top w:val="nil"/>
              <w:left w:val="single" w:sz="4" w:space="0" w:color="000000"/>
              <w:bottom w:val="single" w:sz="4" w:space="0" w:color="000000"/>
              <w:right w:val="single" w:sz="4" w:space="0" w:color="000000"/>
            </w:tcBorders>
            <w:vAlign w:val="center"/>
            <w:hideMark/>
          </w:tcPr>
          <w:p w14:paraId="763F33F9"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p>
        </w:tc>
        <w:tc>
          <w:tcPr>
            <w:tcW w:w="860" w:type="dxa"/>
            <w:vMerge/>
            <w:tcBorders>
              <w:top w:val="nil"/>
              <w:left w:val="single" w:sz="4" w:space="0" w:color="000000"/>
              <w:bottom w:val="single" w:sz="4" w:space="0" w:color="000000"/>
              <w:right w:val="single" w:sz="4" w:space="0" w:color="000000"/>
            </w:tcBorders>
            <w:vAlign w:val="center"/>
            <w:hideMark/>
          </w:tcPr>
          <w:p w14:paraId="71B9BDA8"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p>
        </w:tc>
        <w:tc>
          <w:tcPr>
            <w:tcW w:w="502" w:type="dxa"/>
            <w:tcBorders>
              <w:top w:val="nil"/>
              <w:left w:val="nil"/>
              <w:bottom w:val="nil"/>
              <w:right w:val="nil"/>
            </w:tcBorders>
            <w:noWrap/>
            <w:vAlign w:val="bottom"/>
            <w:hideMark/>
          </w:tcPr>
          <w:p w14:paraId="7DADCCF0"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p>
        </w:tc>
      </w:tr>
      <w:tr w:rsidR="006C6FEA" w:rsidRPr="006C6FEA" w14:paraId="76D0E511" w14:textId="77777777" w:rsidTr="006C6FEA">
        <w:trPr>
          <w:trHeight w:val="315"/>
        </w:trPr>
        <w:tc>
          <w:tcPr>
            <w:tcW w:w="7650" w:type="dxa"/>
            <w:tcBorders>
              <w:top w:val="nil"/>
              <w:left w:val="single" w:sz="4" w:space="0" w:color="000000"/>
              <w:bottom w:val="single" w:sz="4" w:space="0" w:color="000000"/>
              <w:right w:val="single" w:sz="4" w:space="0" w:color="000000"/>
            </w:tcBorders>
            <w:noWrap/>
            <w:vAlign w:val="bottom"/>
            <w:hideMark/>
          </w:tcPr>
          <w:p w14:paraId="7327A37C" w14:textId="722AC915"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xml:space="preserve">Spor ore de noapte </w:t>
            </w:r>
            <w:r w:rsidR="00D86E95">
              <w:rPr>
                <w:rFonts w:ascii="Times New Roman" w:eastAsia="Times New Roman" w:hAnsi="Times New Roman" w:cs="Times New Roman"/>
                <w:kern w:val="0"/>
                <w:lang w:val="ro-RO" w:eastAsia="ro-RO" w:bidi="ar-SA"/>
              </w:rPr>
              <w:t xml:space="preserve">                                   </w:t>
            </w:r>
          </w:p>
        </w:tc>
        <w:tc>
          <w:tcPr>
            <w:tcW w:w="900" w:type="dxa"/>
            <w:tcBorders>
              <w:top w:val="nil"/>
              <w:left w:val="nil"/>
              <w:bottom w:val="single" w:sz="4" w:space="0" w:color="000000"/>
              <w:right w:val="single" w:sz="4" w:space="0" w:color="000000"/>
            </w:tcBorders>
            <w:noWrap/>
            <w:vAlign w:val="bottom"/>
            <w:hideMark/>
          </w:tcPr>
          <w:p w14:paraId="52B7BB64"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1030" w:type="dxa"/>
            <w:tcBorders>
              <w:top w:val="nil"/>
              <w:left w:val="nil"/>
              <w:bottom w:val="single" w:sz="4" w:space="0" w:color="000000"/>
              <w:right w:val="single" w:sz="4" w:space="0" w:color="000000"/>
            </w:tcBorders>
            <w:noWrap/>
            <w:vAlign w:val="bottom"/>
            <w:hideMark/>
          </w:tcPr>
          <w:p w14:paraId="6D9CC22B"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860" w:type="dxa"/>
            <w:tcBorders>
              <w:top w:val="nil"/>
              <w:left w:val="nil"/>
              <w:bottom w:val="single" w:sz="4" w:space="0" w:color="000000"/>
              <w:right w:val="single" w:sz="4" w:space="0" w:color="000000"/>
            </w:tcBorders>
            <w:noWrap/>
            <w:vAlign w:val="bottom"/>
            <w:hideMark/>
          </w:tcPr>
          <w:p w14:paraId="31D1D978"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502" w:type="dxa"/>
            <w:vAlign w:val="center"/>
            <w:hideMark/>
          </w:tcPr>
          <w:p w14:paraId="5A908F28" w14:textId="77777777" w:rsidR="006C6FEA" w:rsidRPr="006C6FEA" w:rsidRDefault="006C6FEA" w:rsidP="006C6FEA">
            <w:pPr>
              <w:widowControl/>
              <w:suppressAutoHyphens w:val="0"/>
              <w:rPr>
                <w:rFonts w:ascii="Times New Roman" w:eastAsia="Times New Roman" w:hAnsi="Times New Roman" w:cs="Times New Roman"/>
                <w:kern w:val="0"/>
                <w:sz w:val="20"/>
                <w:szCs w:val="20"/>
                <w:lang w:val="ro-RO" w:eastAsia="ro-RO" w:bidi="ar-SA"/>
              </w:rPr>
            </w:pPr>
          </w:p>
        </w:tc>
      </w:tr>
      <w:tr w:rsidR="006C6FEA" w:rsidRPr="006C6FEA" w14:paraId="373D6105" w14:textId="77777777" w:rsidTr="006C6FEA">
        <w:trPr>
          <w:trHeight w:val="315"/>
        </w:trPr>
        <w:tc>
          <w:tcPr>
            <w:tcW w:w="7650" w:type="dxa"/>
            <w:tcBorders>
              <w:top w:val="nil"/>
              <w:left w:val="single" w:sz="4" w:space="0" w:color="000000"/>
              <w:bottom w:val="single" w:sz="4" w:space="0" w:color="000000"/>
              <w:right w:val="single" w:sz="4" w:space="0" w:color="000000"/>
            </w:tcBorders>
            <w:noWrap/>
            <w:vAlign w:val="bottom"/>
            <w:hideMark/>
          </w:tcPr>
          <w:p w14:paraId="46F0C0D3"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xml:space="preserve">Concediu de odihna - minim 20 zile </w:t>
            </w:r>
          </w:p>
        </w:tc>
        <w:tc>
          <w:tcPr>
            <w:tcW w:w="900" w:type="dxa"/>
            <w:tcBorders>
              <w:top w:val="nil"/>
              <w:left w:val="nil"/>
              <w:bottom w:val="single" w:sz="4" w:space="0" w:color="000000"/>
              <w:right w:val="single" w:sz="4" w:space="0" w:color="000000"/>
            </w:tcBorders>
            <w:noWrap/>
            <w:vAlign w:val="bottom"/>
            <w:hideMark/>
          </w:tcPr>
          <w:p w14:paraId="1D223E0A"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1030" w:type="dxa"/>
            <w:tcBorders>
              <w:top w:val="nil"/>
              <w:left w:val="nil"/>
              <w:bottom w:val="single" w:sz="4" w:space="0" w:color="000000"/>
              <w:right w:val="single" w:sz="4" w:space="0" w:color="000000"/>
            </w:tcBorders>
            <w:noWrap/>
            <w:vAlign w:val="bottom"/>
            <w:hideMark/>
          </w:tcPr>
          <w:p w14:paraId="45B2C1E0"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860" w:type="dxa"/>
            <w:tcBorders>
              <w:top w:val="nil"/>
              <w:left w:val="nil"/>
              <w:bottom w:val="single" w:sz="4" w:space="0" w:color="000000"/>
              <w:right w:val="single" w:sz="4" w:space="0" w:color="000000"/>
            </w:tcBorders>
            <w:noWrap/>
            <w:vAlign w:val="bottom"/>
            <w:hideMark/>
          </w:tcPr>
          <w:p w14:paraId="75C489B6"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502" w:type="dxa"/>
            <w:vAlign w:val="center"/>
            <w:hideMark/>
          </w:tcPr>
          <w:p w14:paraId="0FE3F512" w14:textId="77777777" w:rsidR="006C6FEA" w:rsidRPr="006C6FEA" w:rsidRDefault="006C6FEA" w:rsidP="006C6FEA">
            <w:pPr>
              <w:widowControl/>
              <w:suppressAutoHyphens w:val="0"/>
              <w:rPr>
                <w:rFonts w:ascii="Times New Roman" w:eastAsia="Times New Roman" w:hAnsi="Times New Roman" w:cs="Times New Roman"/>
                <w:kern w:val="0"/>
                <w:sz w:val="20"/>
                <w:szCs w:val="20"/>
                <w:lang w:val="ro-RO" w:eastAsia="ro-RO" w:bidi="ar-SA"/>
              </w:rPr>
            </w:pPr>
          </w:p>
        </w:tc>
      </w:tr>
      <w:tr w:rsidR="006C6FEA" w:rsidRPr="006C6FEA" w14:paraId="33202B27" w14:textId="77777777" w:rsidTr="006C6FEA">
        <w:trPr>
          <w:trHeight w:val="315"/>
        </w:trPr>
        <w:tc>
          <w:tcPr>
            <w:tcW w:w="7650" w:type="dxa"/>
            <w:tcBorders>
              <w:top w:val="nil"/>
              <w:left w:val="single" w:sz="4" w:space="0" w:color="000000"/>
              <w:bottom w:val="single" w:sz="4" w:space="0" w:color="000000"/>
              <w:right w:val="single" w:sz="4" w:space="0" w:color="000000"/>
            </w:tcBorders>
            <w:noWrap/>
            <w:vAlign w:val="bottom"/>
            <w:hideMark/>
          </w:tcPr>
          <w:p w14:paraId="48BFE079"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Spor ore weekend</w:t>
            </w:r>
          </w:p>
        </w:tc>
        <w:tc>
          <w:tcPr>
            <w:tcW w:w="900" w:type="dxa"/>
            <w:tcBorders>
              <w:top w:val="nil"/>
              <w:left w:val="nil"/>
              <w:bottom w:val="single" w:sz="4" w:space="0" w:color="000000"/>
              <w:right w:val="single" w:sz="4" w:space="0" w:color="000000"/>
            </w:tcBorders>
            <w:noWrap/>
            <w:vAlign w:val="bottom"/>
            <w:hideMark/>
          </w:tcPr>
          <w:p w14:paraId="04134BC4"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1030" w:type="dxa"/>
            <w:tcBorders>
              <w:top w:val="nil"/>
              <w:left w:val="nil"/>
              <w:bottom w:val="single" w:sz="4" w:space="0" w:color="000000"/>
              <w:right w:val="single" w:sz="4" w:space="0" w:color="000000"/>
            </w:tcBorders>
            <w:noWrap/>
            <w:vAlign w:val="bottom"/>
            <w:hideMark/>
          </w:tcPr>
          <w:p w14:paraId="734E4E74"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860" w:type="dxa"/>
            <w:tcBorders>
              <w:top w:val="nil"/>
              <w:left w:val="nil"/>
              <w:bottom w:val="single" w:sz="4" w:space="0" w:color="000000"/>
              <w:right w:val="single" w:sz="4" w:space="0" w:color="000000"/>
            </w:tcBorders>
            <w:noWrap/>
            <w:vAlign w:val="bottom"/>
            <w:hideMark/>
          </w:tcPr>
          <w:p w14:paraId="1E24B772"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502" w:type="dxa"/>
            <w:vAlign w:val="center"/>
            <w:hideMark/>
          </w:tcPr>
          <w:p w14:paraId="019E5B46" w14:textId="77777777" w:rsidR="006C6FEA" w:rsidRPr="006C6FEA" w:rsidRDefault="006C6FEA" w:rsidP="006C6FEA">
            <w:pPr>
              <w:widowControl/>
              <w:suppressAutoHyphens w:val="0"/>
              <w:rPr>
                <w:rFonts w:ascii="Times New Roman" w:eastAsia="Times New Roman" w:hAnsi="Times New Roman" w:cs="Times New Roman"/>
                <w:kern w:val="0"/>
                <w:sz w:val="20"/>
                <w:szCs w:val="20"/>
                <w:lang w:val="ro-RO" w:eastAsia="ro-RO" w:bidi="ar-SA"/>
              </w:rPr>
            </w:pPr>
          </w:p>
        </w:tc>
      </w:tr>
      <w:tr w:rsidR="006C6FEA" w:rsidRPr="006C6FEA" w14:paraId="7F11266E" w14:textId="77777777" w:rsidTr="006C6FEA">
        <w:trPr>
          <w:trHeight w:val="315"/>
        </w:trPr>
        <w:tc>
          <w:tcPr>
            <w:tcW w:w="7650" w:type="dxa"/>
            <w:tcBorders>
              <w:top w:val="nil"/>
              <w:left w:val="single" w:sz="4" w:space="0" w:color="000000"/>
              <w:bottom w:val="single" w:sz="4" w:space="0" w:color="000000"/>
              <w:right w:val="single" w:sz="4" w:space="0" w:color="000000"/>
            </w:tcBorders>
            <w:noWrap/>
            <w:vAlign w:val="bottom"/>
            <w:hideMark/>
          </w:tcPr>
          <w:p w14:paraId="74243CC6" w14:textId="6E71133A"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xml:space="preserve">Spor de sarbatori legale </w:t>
            </w:r>
          </w:p>
        </w:tc>
        <w:tc>
          <w:tcPr>
            <w:tcW w:w="900" w:type="dxa"/>
            <w:tcBorders>
              <w:top w:val="nil"/>
              <w:left w:val="nil"/>
              <w:bottom w:val="single" w:sz="4" w:space="0" w:color="000000"/>
              <w:right w:val="single" w:sz="4" w:space="0" w:color="000000"/>
            </w:tcBorders>
            <w:noWrap/>
            <w:vAlign w:val="bottom"/>
            <w:hideMark/>
          </w:tcPr>
          <w:p w14:paraId="2D3C79D2"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1030" w:type="dxa"/>
            <w:tcBorders>
              <w:top w:val="nil"/>
              <w:left w:val="nil"/>
              <w:bottom w:val="single" w:sz="4" w:space="0" w:color="000000"/>
              <w:right w:val="single" w:sz="4" w:space="0" w:color="000000"/>
            </w:tcBorders>
            <w:noWrap/>
            <w:vAlign w:val="bottom"/>
            <w:hideMark/>
          </w:tcPr>
          <w:p w14:paraId="041A2F28"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860" w:type="dxa"/>
            <w:tcBorders>
              <w:top w:val="nil"/>
              <w:left w:val="nil"/>
              <w:bottom w:val="single" w:sz="4" w:space="0" w:color="000000"/>
              <w:right w:val="single" w:sz="4" w:space="0" w:color="000000"/>
            </w:tcBorders>
            <w:noWrap/>
            <w:vAlign w:val="bottom"/>
            <w:hideMark/>
          </w:tcPr>
          <w:p w14:paraId="7B8FB80B" w14:textId="77777777" w:rsidR="006C6FEA" w:rsidRPr="006C6FEA" w:rsidRDefault="006C6FEA" w:rsidP="006C6FEA">
            <w:pPr>
              <w:widowControl/>
              <w:suppressAutoHyphens w:val="0"/>
              <w:rPr>
                <w:rFonts w:ascii="Times New Roman" w:eastAsia="Times New Roman" w:hAnsi="Times New Roman" w:cs="Times New Roman"/>
                <w:color w:val="000000"/>
                <w:kern w:val="0"/>
                <w:lang w:val="ro-RO" w:eastAsia="ro-RO" w:bidi="ar-SA"/>
              </w:rPr>
            </w:pPr>
            <w:r w:rsidRPr="006C6FEA">
              <w:rPr>
                <w:rFonts w:ascii="Times New Roman" w:eastAsia="Times New Roman" w:hAnsi="Times New Roman" w:cs="Times New Roman"/>
                <w:color w:val="000000"/>
                <w:kern w:val="0"/>
                <w:lang w:val="ro-RO" w:eastAsia="ro-RO" w:bidi="ar-SA"/>
              </w:rPr>
              <w:t> </w:t>
            </w:r>
          </w:p>
        </w:tc>
        <w:tc>
          <w:tcPr>
            <w:tcW w:w="502" w:type="dxa"/>
            <w:vAlign w:val="center"/>
            <w:hideMark/>
          </w:tcPr>
          <w:p w14:paraId="539465C5" w14:textId="77777777" w:rsidR="006C6FEA" w:rsidRPr="006C6FEA" w:rsidRDefault="006C6FEA" w:rsidP="006C6FEA">
            <w:pPr>
              <w:widowControl/>
              <w:suppressAutoHyphens w:val="0"/>
              <w:rPr>
                <w:rFonts w:ascii="Times New Roman" w:eastAsia="Times New Roman" w:hAnsi="Times New Roman" w:cs="Times New Roman"/>
                <w:kern w:val="0"/>
                <w:sz w:val="20"/>
                <w:szCs w:val="20"/>
                <w:lang w:val="ro-RO" w:eastAsia="ro-RO" w:bidi="ar-SA"/>
              </w:rPr>
            </w:pPr>
          </w:p>
        </w:tc>
      </w:tr>
      <w:tr w:rsidR="006C6FEA" w:rsidRPr="006C6FEA" w14:paraId="31AECFD0" w14:textId="77777777" w:rsidTr="006C6FEA">
        <w:trPr>
          <w:trHeight w:val="315"/>
        </w:trPr>
        <w:tc>
          <w:tcPr>
            <w:tcW w:w="7650" w:type="dxa"/>
            <w:tcBorders>
              <w:top w:val="nil"/>
              <w:left w:val="single" w:sz="4" w:space="0" w:color="000000"/>
              <w:bottom w:val="single" w:sz="4" w:space="0" w:color="000000"/>
              <w:right w:val="single" w:sz="4" w:space="0" w:color="000000"/>
            </w:tcBorders>
            <w:noWrap/>
            <w:vAlign w:val="bottom"/>
            <w:hideMark/>
          </w:tcPr>
          <w:p w14:paraId="4FFC516E"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Total salariu brut</w:t>
            </w:r>
          </w:p>
        </w:tc>
        <w:tc>
          <w:tcPr>
            <w:tcW w:w="900" w:type="dxa"/>
            <w:tcBorders>
              <w:top w:val="nil"/>
              <w:left w:val="nil"/>
              <w:bottom w:val="single" w:sz="4" w:space="0" w:color="000000"/>
              <w:right w:val="single" w:sz="4" w:space="0" w:color="000000"/>
            </w:tcBorders>
            <w:noWrap/>
            <w:vAlign w:val="bottom"/>
            <w:hideMark/>
          </w:tcPr>
          <w:p w14:paraId="1DCCD263" w14:textId="77777777" w:rsidR="006C6FEA" w:rsidRPr="006C6FEA" w:rsidRDefault="006C6FEA" w:rsidP="006C6FEA">
            <w:pPr>
              <w:widowControl/>
              <w:suppressAutoHyphens w:val="0"/>
              <w:rPr>
                <w:rFonts w:ascii="Times New Roman" w:eastAsia="Times New Roman" w:hAnsi="Times New Roman" w:cs="Times New Roman"/>
                <w:b/>
                <w:bCs/>
                <w:kern w:val="0"/>
                <w:lang w:val="ro-RO" w:eastAsia="ro-RO" w:bidi="ar-SA"/>
              </w:rPr>
            </w:pPr>
            <w:r w:rsidRPr="006C6FEA">
              <w:rPr>
                <w:rFonts w:ascii="Times New Roman" w:eastAsia="Times New Roman" w:hAnsi="Times New Roman" w:cs="Times New Roman"/>
                <w:b/>
                <w:bCs/>
                <w:kern w:val="0"/>
                <w:lang w:val="ro-RO" w:eastAsia="ro-RO" w:bidi="ar-SA"/>
              </w:rPr>
              <w:t> </w:t>
            </w:r>
          </w:p>
        </w:tc>
        <w:tc>
          <w:tcPr>
            <w:tcW w:w="1030" w:type="dxa"/>
            <w:tcBorders>
              <w:top w:val="nil"/>
              <w:left w:val="nil"/>
              <w:bottom w:val="single" w:sz="4" w:space="0" w:color="000000"/>
              <w:right w:val="single" w:sz="4" w:space="0" w:color="000000"/>
            </w:tcBorders>
            <w:noWrap/>
            <w:vAlign w:val="bottom"/>
            <w:hideMark/>
          </w:tcPr>
          <w:p w14:paraId="55AFE93E"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860" w:type="dxa"/>
            <w:tcBorders>
              <w:top w:val="nil"/>
              <w:left w:val="nil"/>
              <w:bottom w:val="single" w:sz="4" w:space="0" w:color="000000"/>
              <w:right w:val="single" w:sz="4" w:space="0" w:color="000000"/>
            </w:tcBorders>
            <w:noWrap/>
            <w:vAlign w:val="bottom"/>
            <w:hideMark/>
          </w:tcPr>
          <w:p w14:paraId="5893E216" w14:textId="77777777" w:rsidR="006C6FEA" w:rsidRPr="006C6FEA" w:rsidRDefault="006C6FEA" w:rsidP="006C6FEA">
            <w:pPr>
              <w:widowControl/>
              <w:suppressAutoHyphens w:val="0"/>
              <w:rPr>
                <w:rFonts w:ascii="Times New Roman" w:eastAsia="Times New Roman" w:hAnsi="Times New Roman" w:cs="Times New Roman"/>
                <w:color w:val="000000"/>
                <w:kern w:val="0"/>
                <w:lang w:val="ro-RO" w:eastAsia="ro-RO" w:bidi="ar-SA"/>
              </w:rPr>
            </w:pPr>
            <w:r w:rsidRPr="006C6FEA">
              <w:rPr>
                <w:rFonts w:ascii="Times New Roman" w:eastAsia="Times New Roman" w:hAnsi="Times New Roman" w:cs="Times New Roman"/>
                <w:color w:val="000000"/>
                <w:kern w:val="0"/>
                <w:lang w:val="ro-RO" w:eastAsia="ro-RO" w:bidi="ar-SA"/>
              </w:rPr>
              <w:t> </w:t>
            </w:r>
          </w:p>
        </w:tc>
        <w:tc>
          <w:tcPr>
            <w:tcW w:w="502" w:type="dxa"/>
            <w:vAlign w:val="center"/>
            <w:hideMark/>
          </w:tcPr>
          <w:p w14:paraId="3C555BC8" w14:textId="77777777" w:rsidR="006C6FEA" w:rsidRPr="006C6FEA" w:rsidRDefault="006C6FEA" w:rsidP="006C6FEA">
            <w:pPr>
              <w:widowControl/>
              <w:suppressAutoHyphens w:val="0"/>
              <w:rPr>
                <w:rFonts w:ascii="Times New Roman" w:eastAsia="Times New Roman" w:hAnsi="Times New Roman" w:cs="Times New Roman"/>
                <w:kern w:val="0"/>
                <w:sz w:val="20"/>
                <w:szCs w:val="20"/>
                <w:lang w:val="ro-RO" w:eastAsia="ro-RO" w:bidi="ar-SA"/>
              </w:rPr>
            </w:pPr>
          </w:p>
        </w:tc>
      </w:tr>
      <w:tr w:rsidR="006C6FEA" w:rsidRPr="006C6FEA" w14:paraId="00F81933" w14:textId="77777777" w:rsidTr="006C6FEA">
        <w:trPr>
          <w:trHeight w:val="315"/>
        </w:trPr>
        <w:tc>
          <w:tcPr>
            <w:tcW w:w="7650" w:type="dxa"/>
            <w:tcBorders>
              <w:top w:val="nil"/>
              <w:left w:val="single" w:sz="4" w:space="0" w:color="000000"/>
              <w:bottom w:val="single" w:sz="4" w:space="0" w:color="000000"/>
              <w:right w:val="single" w:sz="4" w:space="0" w:color="000000"/>
            </w:tcBorders>
            <w:noWrap/>
            <w:vAlign w:val="bottom"/>
            <w:hideMark/>
          </w:tcPr>
          <w:p w14:paraId="1A673555"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Contributia asiguratorie pentru munca (CAM)</w:t>
            </w:r>
          </w:p>
        </w:tc>
        <w:tc>
          <w:tcPr>
            <w:tcW w:w="900" w:type="dxa"/>
            <w:tcBorders>
              <w:top w:val="nil"/>
              <w:left w:val="nil"/>
              <w:bottom w:val="single" w:sz="4" w:space="0" w:color="000000"/>
              <w:right w:val="single" w:sz="4" w:space="0" w:color="000000"/>
            </w:tcBorders>
            <w:noWrap/>
            <w:vAlign w:val="bottom"/>
            <w:hideMark/>
          </w:tcPr>
          <w:p w14:paraId="0475BE65" w14:textId="77777777" w:rsidR="006C6FEA" w:rsidRPr="006C6FEA" w:rsidRDefault="006C6FEA" w:rsidP="006C6FEA">
            <w:pPr>
              <w:widowControl/>
              <w:suppressAutoHyphens w:val="0"/>
              <w:jc w:val="right"/>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2,25</w:t>
            </w:r>
          </w:p>
        </w:tc>
        <w:tc>
          <w:tcPr>
            <w:tcW w:w="1030" w:type="dxa"/>
            <w:tcBorders>
              <w:top w:val="nil"/>
              <w:left w:val="nil"/>
              <w:bottom w:val="single" w:sz="4" w:space="0" w:color="000000"/>
              <w:right w:val="single" w:sz="4" w:space="0" w:color="000000"/>
            </w:tcBorders>
            <w:noWrap/>
            <w:vAlign w:val="bottom"/>
            <w:hideMark/>
          </w:tcPr>
          <w:p w14:paraId="3415EB3B"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860" w:type="dxa"/>
            <w:tcBorders>
              <w:top w:val="nil"/>
              <w:left w:val="nil"/>
              <w:bottom w:val="single" w:sz="4" w:space="0" w:color="000000"/>
              <w:right w:val="single" w:sz="4" w:space="0" w:color="000000"/>
            </w:tcBorders>
            <w:noWrap/>
            <w:vAlign w:val="bottom"/>
            <w:hideMark/>
          </w:tcPr>
          <w:p w14:paraId="47EDF54C"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502" w:type="dxa"/>
            <w:vAlign w:val="center"/>
            <w:hideMark/>
          </w:tcPr>
          <w:p w14:paraId="0EE84DAA" w14:textId="77777777" w:rsidR="006C6FEA" w:rsidRPr="006C6FEA" w:rsidRDefault="006C6FEA" w:rsidP="006C6FEA">
            <w:pPr>
              <w:widowControl/>
              <w:suppressAutoHyphens w:val="0"/>
              <w:rPr>
                <w:rFonts w:ascii="Times New Roman" w:eastAsia="Times New Roman" w:hAnsi="Times New Roman" w:cs="Times New Roman"/>
                <w:kern w:val="0"/>
                <w:sz w:val="20"/>
                <w:szCs w:val="20"/>
                <w:lang w:val="ro-RO" w:eastAsia="ro-RO" w:bidi="ar-SA"/>
              </w:rPr>
            </w:pPr>
          </w:p>
        </w:tc>
      </w:tr>
      <w:tr w:rsidR="006C6FEA" w:rsidRPr="006C6FEA" w14:paraId="60CCD840" w14:textId="77777777" w:rsidTr="006C6FEA">
        <w:trPr>
          <w:trHeight w:val="315"/>
        </w:trPr>
        <w:tc>
          <w:tcPr>
            <w:tcW w:w="7650" w:type="dxa"/>
            <w:tcBorders>
              <w:top w:val="nil"/>
              <w:left w:val="single" w:sz="4" w:space="0" w:color="000000"/>
              <w:bottom w:val="single" w:sz="4" w:space="0" w:color="000000"/>
              <w:right w:val="single" w:sz="4" w:space="0" w:color="000000"/>
            </w:tcBorders>
            <w:noWrap/>
            <w:vAlign w:val="bottom"/>
            <w:hideMark/>
          </w:tcPr>
          <w:p w14:paraId="48EB73F9"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Fond de handicap</w:t>
            </w:r>
          </w:p>
        </w:tc>
        <w:tc>
          <w:tcPr>
            <w:tcW w:w="900" w:type="dxa"/>
            <w:tcBorders>
              <w:top w:val="nil"/>
              <w:left w:val="nil"/>
              <w:bottom w:val="single" w:sz="4" w:space="0" w:color="000000"/>
              <w:right w:val="single" w:sz="4" w:space="0" w:color="000000"/>
            </w:tcBorders>
            <w:noWrap/>
            <w:vAlign w:val="bottom"/>
            <w:hideMark/>
          </w:tcPr>
          <w:p w14:paraId="0BCCE503" w14:textId="77777777" w:rsidR="006C6FEA" w:rsidRPr="006C6FEA" w:rsidRDefault="006C6FEA" w:rsidP="006C6FEA">
            <w:pPr>
              <w:widowControl/>
              <w:suppressAutoHyphens w:val="0"/>
              <w:jc w:val="right"/>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4</w:t>
            </w:r>
          </w:p>
        </w:tc>
        <w:tc>
          <w:tcPr>
            <w:tcW w:w="1030" w:type="dxa"/>
            <w:tcBorders>
              <w:top w:val="nil"/>
              <w:left w:val="nil"/>
              <w:bottom w:val="single" w:sz="4" w:space="0" w:color="000000"/>
              <w:right w:val="single" w:sz="4" w:space="0" w:color="000000"/>
            </w:tcBorders>
            <w:noWrap/>
            <w:vAlign w:val="bottom"/>
            <w:hideMark/>
          </w:tcPr>
          <w:p w14:paraId="4E7A62F4"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860" w:type="dxa"/>
            <w:tcBorders>
              <w:top w:val="nil"/>
              <w:left w:val="nil"/>
              <w:bottom w:val="single" w:sz="4" w:space="0" w:color="000000"/>
              <w:right w:val="single" w:sz="4" w:space="0" w:color="000000"/>
            </w:tcBorders>
            <w:noWrap/>
            <w:vAlign w:val="bottom"/>
            <w:hideMark/>
          </w:tcPr>
          <w:p w14:paraId="483313B1"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502" w:type="dxa"/>
            <w:vAlign w:val="center"/>
            <w:hideMark/>
          </w:tcPr>
          <w:p w14:paraId="6A873A1A" w14:textId="77777777" w:rsidR="006C6FEA" w:rsidRPr="006C6FEA" w:rsidRDefault="006C6FEA" w:rsidP="006C6FEA">
            <w:pPr>
              <w:widowControl/>
              <w:suppressAutoHyphens w:val="0"/>
              <w:rPr>
                <w:rFonts w:ascii="Times New Roman" w:eastAsia="Times New Roman" w:hAnsi="Times New Roman" w:cs="Times New Roman"/>
                <w:kern w:val="0"/>
                <w:sz w:val="20"/>
                <w:szCs w:val="20"/>
                <w:lang w:val="ro-RO" w:eastAsia="ro-RO" w:bidi="ar-SA"/>
              </w:rPr>
            </w:pPr>
          </w:p>
        </w:tc>
      </w:tr>
      <w:tr w:rsidR="006C6FEA" w:rsidRPr="006C6FEA" w14:paraId="275596BE" w14:textId="77777777" w:rsidTr="006C6FEA">
        <w:trPr>
          <w:trHeight w:val="315"/>
        </w:trPr>
        <w:tc>
          <w:tcPr>
            <w:tcW w:w="7650" w:type="dxa"/>
            <w:tcBorders>
              <w:top w:val="nil"/>
              <w:left w:val="single" w:sz="4" w:space="0" w:color="000000"/>
              <w:bottom w:val="single" w:sz="4" w:space="0" w:color="000000"/>
              <w:right w:val="single" w:sz="4" w:space="0" w:color="000000"/>
            </w:tcBorders>
            <w:noWrap/>
            <w:vAlign w:val="bottom"/>
            <w:hideMark/>
          </w:tcPr>
          <w:p w14:paraId="2D91032A"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Total cheltuieli directe</w:t>
            </w:r>
          </w:p>
        </w:tc>
        <w:tc>
          <w:tcPr>
            <w:tcW w:w="900" w:type="dxa"/>
            <w:tcBorders>
              <w:top w:val="nil"/>
              <w:left w:val="nil"/>
              <w:bottom w:val="single" w:sz="4" w:space="0" w:color="000000"/>
              <w:right w:val="single" w:sz="4" w:space="0" w:color="000000"/>
            </w:tcBorders>
            <w:noWrap/>
            <w:vAlign w:val="bottom"/>
            <w:hideMark/>
          </w:tcPr>
          <w:p w14:paraId="2F333C06"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1030" w:type="dxa"/>
            <w:tcBorders>
              <w:top w:val="nil"/>
              <w:left w:val="nil"/>
              <w:bottom w:val="single" w:sz="4" w:space="0" w:color="000000"/>
              <w:right w:val="single" w:sz="4" w:space="0" w:color="000000"/>
            </w:tcBorders>
            <w:noWrap/>
            <w:vAlign w:val="bottom"/>
            <w:hideMark/>
          </w:tcPr>
          <w:p w14:paraId="5B927CE2"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860" w:type="dxa"/>
            <w:tcBorders>
              <w:top w:val="nil"/>
              <w:left w:val="nil"/>
              <w:bottom w:val="single" w:sz="4" w:space="0" w:color="000000"/>
              <w:right w:val="single" w:sz="4" w:space="0" w:color="000000"/>
            </w:tcBorders>
            <w:noWrap/>
            <w:vAlign w:val="bottom"/>
            <w:hideMark/>
          </w:tcPr>
          <w:p w14:paraId="1DCDC79D"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502" w:type="dxa"/>
            <w:vAlign w:val="center"/>
            <w:hideMark/>
          </w:tcPr>
          <w:p w14:paraId="7A6F9FE2" w14:textId="77777777" w:rsidR="006C6FEA" w:rsidRPr="006C6FEA" w:rsidRDefault="006C6FEA" w:rsidP="006C6FEA">
            <w:pPr>
              <w:widowControl/>
              <w:suppressAutoHyphens w:val="0"/>
              <w:rPr>
                <w:rFonts w:ascii="Times New Roman" w:eastAsia="Times New Roman" w:hAnsi="Times New Roman" w:cs="Times New Roman"/>
                <w:kern w:val="0"/>
                <w:sz w:val="20"/>
                <w:szCs w:val="20"/>
                <w:lang w:val="ro-RO" w:eastAsia="ro-RO" w:bidi="ar-SA"/>
              </w:rPr>
            </w:pPr>
          </w:p>
        </w:tc>
      </w:tr>
      <w:tr w:rsidR="006C6FEA" w:rsidRPr="006C6FEA" w14:paraId="5223D8E5" w14:textId="77777777" w:rsidTr="006C6FEA">
        <w:trPr>
          <w:trHeight w:val="630"/>
        </w:trPr>
        <w:tc>
          <w:tcPr>
            <w:tcW w:w="7650" w:type="dxa"/>
            <w:tcBorders>
              <w:top w:val="nil"/>
              <w:left w:val="single" w:sz="8" w:space="0" w:color="auto"/>
              <w:bottom w:val="single" w:sz="4" w:space="0" w:color="000000"/>
              <w:right w:val="single" w:sz="4" w:space="0" w:color="000000"/>
            </w:tcBorders>
            <w:vAlign w:val="bottom"/>
            <w:hideMark/>
          </w:tcPr>
          <w:p w14:paraId="1984B165"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Cheltuieli indirecte(alte sporuri,uniforma,logistica, telefoane,statii,echipaje,combustibil,asigurari,Personal tesa,etc.)</w:t>
            </w:r>
          </w:p>
        </w:tc>
        <w:tc>
          <w:tcPr>
            <w:tcW w:w="900" w:type="dxa"/>
            <w:tcBorders>
              <w:top w:val="nil"/>
              <w:left w:val="nil"/>
              <w:bottom w:val="single" w:sz="4" w:space="0" w:color="000000"/>
              <w:right w:val="single" w:sz="4" w:space="0" w:color="000000"/>
            </w:tcBorders>
            <w:noWrap/>
            <w:vAlign w:val="bottom"/>
            <w:hideMark/>
          </w:tcPr>
          <w:p w14:paraId="12963647"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1030" w:type="dxa"/>
            <w:tcBorders>
              <w:top w:val="nil"/>
              <w:left w:val="nil"/>
              <w:bottom w:val="single" w:sz="4" w:space="0" w:color="000000"/>
              <w:right w:val="single" w:sz="4" w:space="0" w:color="000000"/>
            </w:tcBorders>
            <w:noWrap/>
            <w:vAlign w:val="bottom"/>
            <w:hideMark/>
          </w:tcPr>
          <w:p w14:paraId="27ACF951"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860" w:type="dxa"/>
            <w:tcBorders>
              <w:top w:val="nil"/>
              <w:left w:val="nil"/>
              <w:bottom w:val="single" w:sz="4" w:space="0" w:color="000000"/>
              <w:right w:val="single" w:sz="4" w:space="0" w:color="000000"/>
            </w:tcBorders>
            <w:noWrap/>
            <w:vAlign w:val="bottom"/>
            <w:hideMark/>
          </w:tcPr>
          <w:p w14:paraId="31E562C1"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502" w:type="dxa"/>
            <w:vAlign w:val="center"/>
            <w:hideMark/>
          </w:tcPr>
          <w:p w14:paraId="480A6725" w14:textId="77777777" w:rsidR="006C6FEA" w:rsidRPr="006C6FEA" w:rsidRDefault="006C6FEA" w:rsidP="006C6FEA">
            <w:pPr>
              <w:widowControl/>
              <w:suppressAutoHyphens w:val="0"/>
              <w:rPr>
                <w:rFonts w:ascii="Times New Roman" w:eastAsia="Times New Roman" w:hAnsi="Times New Roman" w:cs="Times New Roman"/>
                <w:kern w:val="0"/>
                <w:sz w:val="20"/>
                <w:szCs w:val="20"/>
                <w:lang w:val="ro-RO" w:eastAsia="ro-RO" w:bidi="ar-SA"/>
              </w:rPr>
            </w:pPr>
          </w:p>
        </w:tc>
      </w:tr>
      <w:tr w:rsidR="006C6FEA" w:rsidRPr="006C6FEA" w14:paraId="2A4CF0DB" w14:textId="77777777" w:rsidTr="006C6FEA">
        <w:trPr>
          <w:trHeight w:val="315"/>
        </w:trPr>
        <w:tc>
          <w:tcPr>
            <w:tcW w:w="7650" w:type="dxa"/>
            <w:tcBorders>
              <w:top w:val="nil"/>
              <w:left w:val="single" w:sz="4" w:space="0" w:color="000000"/>
              <w:bottom w:val="single" w:sz="4" w:space="0" w:color="000000"/>
              <w:right w:val="single" w:sz="4" w:space="0" w:color="000000"/>
            </w:tcBorders>
            <w:noWrap/>
            <w:vAlign w:val="bottom"/>
            <w:hideMark/>
          </w:tcPr>
          <w:p w14:paraId="4444BCF5"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Profit</w:t>
            </w:r>
          </w:p>
        </w:tc>
        <w:tc>
          <w:tcPr>
            <w:tcW w:w="900" w:type="dxa"/>
            <w:tcBorders>
              <w:top w:val="nil"/>
              <w:left w:val="nil"/>
              <w:bottom w:val="single" w:sz="4" w:space="0" w:color="000000"/>
              <w:right w:val="single" w:sz="4" w:space="0" w:color="000000"/>
            </w:tcBorders>
            <w:noWrap/>
            <w:vAlign w:val="bottom"/>
            <w:hideMark/>
          </w:tcPr>
          <w:p w14:paraId="1C11CED5"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1030" w:type="dxa"/>
            <w:tcBorders>
              <w:top w:val="nil"/>
              <w:left w:val="nil"/>
              <w:bottom w:val="single" w:sz="4" w:space="0" w:color="000000"/>
              <w:right w:val="single" w:sz="4" w:space="0" w:color="000000"/>
            </w:tcBorders>
            <w:noWrap/>
            <w:vAlign w:val="bottom"/>
            <w:hideMark/>
          </w:tcPr>
          <w:p w14:paraId="72389452"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860" w:type="dxa"/>
            <w:tcBorders>
              <w:top w:val="nil"/>
              <w:left w:val="nil"/>
              <w:bottom w:val="single" w:sz="4" w:space="0" w:color="000000"/>
              <w:right w:val="single" w:sz="4" w:space="0" w:color="000000"/>
            </w:tcBorders>
            <w:noWrap/>
            <w:vAlign w:val="bottom"/>
            <w:hideMark/>
          </w:tcPr>
          <w:p w14:paraId="7F9F10E9"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502" w:type="dxa"/>
            <w:vAlign w:val="center"/>
            <w:hideMark/>
          </w:tcPr>
          <w:p w14:paraId="1458B60E" w14:textId="77777777" w:rsidR="006C6FEA" w:rsidRPr="006C6FEA" w:rsidRDefault="006C6FEA" w:rsidP="006C6FEA">
            <w:pPr>
              <w:widowControl/>
              <w:suppressAutoHyphens w:val="0"/>
              <w:rPr>
                <w:rFonts w:ascii="Times New Roman" w:eastAsia="Times New Roman" w:hAnsi="Times New Roman" w:cs="Times New Roman"/>
                <w:kern w:val="0"/>
                <w:sz w:val="20"/>
                <w:szCs w:val="20"/>
                <w:lang w:val="ro-RO" w:eastAsia="ro-RO" w:bidi="ar-SA"/>
              </w:rPr>
            </w:pPr>
          </w:p>
        </w:tc>
      </w:tr>
      <w:tr w:rsidR="006C6FEA" w:rsidRPr="006C6FEA" w14:paraId="4B89FD48" w14:textId="77777777" w:rsidTr="006C6FEA">
        <w:trPr>
          <w:trHeight w:val="315"/>
        </w:trPr>
        <w:tc>
          <w:tcPr>
            <w:tcW w:w="7650" w:type="dxa"/>
            <w:tcBorders>
              <w:top w:val="nil"/>
              <w:left w:val="single" w:sz="4" w:space="0" w:color="000000"/>
              <w:bottom w:val="single" w:sz="4" w:space="0" w:color="000000"/>
              <w:right w:val="single" w:sz="4" w:space="0" w:color="000000"/>
            </w:tcBorders>
            <w:noWrap/>
            <w:vAlign w:val="bottom"/>
            <w:hideMark/>
          </w:tcPr>
          <w:p w14:paraId="64C0DD1E"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xml:space="preserve">Total cheltuieli </w:t>
            </w:r>
          </w:p>
        </w:tc>
        <w:tc>
          <w:tcPr>
            <w:tcW w:w="900" w:type="dxa"/>
            <w:tcBorders>
              <w:top w:val="nil"/>
              <w:left w:val="nil"/>
              <w:bottom w:val="single" w:sz="4" w:space="0" w:color="000000"/>
              <w:right w:val="single" w:sz="4" w:space="0" w:color="000000"/>
            </w:tcBorders>
            <w:noWrap/>
            <w:vAlign w:val="bottom"/>
            <w:hideMark/>
          </w:tcPr>
          <w:p w14:paraId="55EFC6C0"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1030" w:type="dxa"/>
            <w:tcBorders>
              <w:top w:val="nil"/>
              <w:left w:val="nil"/>
              <w:bottom w:val="single" w:sz="4" w:space="0" w:color="000000"/>
              <w:right w:val="single" w:sz="4" w:space="0" w:color="000000"/>
            </w:tcBorders>
            <w:noWrap/>
            <w:vAlign w:val="bottom"/>
            <w:hideMark/>
          </w:tcPr>
          <w:p w14:paraId="6AA8A171" w14:textId="77777777" w:rsidR="006C6FEA" w:rsidRPr="006C6FEA" w:rsidRDefault="006C6FEA" w:rsidP="006C6FEA">
            <w:pPr>
              <w:widowControl/>
              <w:suppressAutoHyphens w:val="0"/>
              <w:rPr>
                <w:rFonts w:ascii="Times New Roman" w:eastAsia="Times New Roman" w:hAnsi="Times New Roman" w:cs="Times New Roman"/>
                <w:b/>
                <w:bCs/>
                <w:kern w:val="0"/>
                <w:lang w:val="ro-RO" w:eastAsia="ro-RO" w:bidi="ar-SA"/>
              </w:rPr>
            </w:pPr>
            <w:r w:rsidRPr="006C6FEA">
              <w:rPr>
                <w:rFonts w:ascii="Times New Roman" w:eastAsia="Times New Roman" w:hAnsi="Times New Roman" w:cs="Times New Roman"/>
                <w:b/>
                <w:bCs/>
                <w:kern w:val="0"/>
                <w:lang w:val="ro-RO" w:eastAsia="ro-RO" w:bidi="ar-SA"/>
              </w:rPr>
              <w:t> </w:t>
            </w:r>
          </w:p>
        </w:tc>
        <w:tc>
          <w:tcPr>
            <w:tcW w:w="860" w:type="dxa"/>
            <w:tcBorders>
              <w:top w:val="nil"/>
              <w:left w:val="nil"/>
              <w:bottom w:val="single" w:sz="4" w:space="0" w:color="000000"/>
              <w:right w:val="single" w:sz="4" w:space="0" w:color="000000"/>
            </w:tcBorders>
            <w:noWrap/>
            <w:vAlign w:val="bottom"/>
            <w:hideMark/>
          </w:tcPr>
          <w:p w14:paraId="62466941"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502" w:type="dxa"/>
            <w:vAlign w:val="center"/>
            <w:hideMark/>
          </w:tcPr>
          <w:p w14:paraId="4240D075" w14:textId="77777777" w:rsidR="006C6FEA" w:rsidRPr="006C6FEA" w:rsidRDefault="006C6FEA" w:rsidP="006C6FEA">
            <w:pPr>
              <w:widowControl/>
              <w:suppressAutoHyphens w:val="0"/>
              <w:rPr>
                <w:rFonts w:ascii="Times New Roman" w:eastAsia="Times New Roman" w:hAnsi="Times New Roman" w:cs="Times New Roman"/>
                <w:kern w:val="0"/>
                <w:sz w:val="20"/>
                <w:szCs w:val="20"/>
                <w:lang w:val="ro-RO" w:eastAsia="ro-RO" w:bidi="ar-SA"/>
              </w:rPr>
            </w:pPr>
          </w:p>
        </w:tc>
      </w:tr>
      <w:tr w:rsidR="006C6FEA" w:rsidRPr="006C6FEA" w14:paraId="5AC0C964" w14:textId="77777777" w:rsidTr="006C6FEA">
        <w:trPr>
          <w:trHeight w:val="315"/>
        </w:trPr>
        <w:tc>
          <w:tcPr>
            <w:tcW w:w="7650" w:type="dxa"/>
            <w:tcBorders>
              <w:top w:val="nil"/>
              <w:left w:val="single" w:sz="4" w:space="0" w:color="000000"/>
              <w:bottom w:val="single" w:sz="4" w:space="0" w:color="000000"/>
              <w:right w:val="single" w:sz="4" w:space="0" w:color="000000"/>
            </w:tcBorders>
            <w:noWrap/>
            <w:vAlign w:val="bottom"/>
            <w:hideMark/>
          </w:tcPr>
          <w:p w14:paraId="07C698C3"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Nr. ore lunare</w:t>
            </w:r>
          </w:p>
        </w:tc>
        <w:tc>
          <w:tcPr>
            <w:tcW w:w="900" w:type="dxa"/>
            <w:tcBorders>
              <w:top w:val="nil"/>
              <w:left w:val="nil"/>
              <w:bottom w:val="single" w:sz="4" w:space="0" w:color="000000"/>
              <w:right w:val="single" w:sz="4" w:space="0" w:color="000000"/>
            </w:tcBorders>
            <w:noWrap/>
            <w:vAlign w:val="bottom"/>
            <w:hideMark/>
          </w:tcPr>
          <w:p w14:paraId="68DF3001"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1030" w:type="dxa"/>
            <w:tcBorders>
              <w:top w:val="nil"/>
              <w:left w:val="nil"/>
              <w:bottom w:val="single" w:sz="4" w:space="0" w:color="000000"/>
              <w:right w:val="single" w:sz="4" w:space="0" w:color="000000"/>
            </w:tcBorders>
            <w:noWrap/>
            <w:vAlign w:val="bottom"/>
            <w:hideMark/>
          </w:tcPr>
          <w:p w14:paraId="554174EC"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860" w:type="dxa"/>
            <w:tcBorders>
              <w:top w:val="nil"/>
              <w:left w:val="nil"/>
              <w:bottom w:val="single" w:sz="4" w:space="0" w:color="000000"/>
              <w:right w:val="single" w:sz="4" w:space="0" w:color="000000"/>
            </w:tcBorders>
            <w:noWrap/>
            <w:vAlign w:val="bottom"/>
            <w:hideMark/>
          </w:tcPr>
          <w:p w14:paraId="4B2F646A"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502" w:type="dxa"/>
            <w:vAlign w:val="center"/>
            <w:hideMark/>
          </w:tcPr>
          <w:p w14:paraId="742C18D0" w14:textId="77777777" w:rsidR="006C6FEA" w:rsidRPr="006C6FEA" w:rsidRDefault="006C6FEA" w:rsidP="006C6FEA">
            <w:pPr>
              <w:widowControl/>
              <w:suppressAutoHyphens w:val="0"/>
              <w:rPr>
                <w:rFonts w:ascii="Times New Roman" w:eastAsia="Times New Roman" w:hAnsi="Times New Roman" w:cs="Times New Roman"/>
                <w:kern w:val="0"/>
                <w:sz w:val="20"/>
                <w:szCs w:val="20"/>
                <w:lang w:val="ro-RO" w:eastAsia="ro-RO" w:bidi="ar-SA"/>
              </w:rPr>
            </w:pPr>
          </w:p>
        </w:tc>
      </w:tr>
      <w:tr w:rsidR="006C6FEA" w:rsidRPr="006C6FEA" w14:paraId="526A92FF" w14:textId="77777777" w:rsidTr="006C6FEA">
        <w:trPr>
          <w:trHeight w:val="315"/>
        </w:trPr>
        <w:tc>
          <w:tcPr>
            <w:tcW w:w="7650" w:type="dxa"/>
            <w:tcBorders>
              <w:top w:val="nil"/>
              <w:left w:val="single" w:sz="4" w:space="0" w:color="000000"/>
              <w:bottom w:val="single" w:sz="4" w:space="0" w:color="000000"/>
              <w:right w:val="single" w:sz="4" w:space="0" w:color="000000"/>
            </w:tcBorders>
            <w:noWrap/>
            <w:vAlign w:val="bottom"/>
            <w:hideMark/>
          </w:tcPr>
          <w:p w14:paraId="30FAD579"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Tarif orar</w:t>
            </w:r>
          </w:p>
        </w:tc>
        <w:tc>
          <w:tcPr>
            <w:tcW w:w="900" w:type="dxa"/>
            <w:tcBorders>
              <w:top w:val="nil"/>
              <w:left w:val="nil"/>
              <w:bottom w:val="single" w:sz="4" w:space="0" w:color="000000"/>
              <w:right w:val="single" w:sz="4" w:space="0" w:color="000000"/>
            </w:tcBorders>
            <w:noWrap/>
            <w:vAlign w:val="bottom"/>
            <w:hideMark/>
          </w:tcPr>
          <w:p w14:paraId="21DC5C20"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1030" w:type="dxa"/>
            <w:tcBorders>
              <w:top w:val="nil"/>
              <w:left w:val="nil"/>
              <w:bottom w:val="single" w:sz="4" w:space="0" w:color="000000"/>
              <w:right w:val="single" w:sz="4" w:space="0" w:color="000000"/>
            </w:tcBorders>
            <w:noWrap/>
            <w:vAlign w:val="bottom"/>
            <w:hideMark/>
          </w:tcPr>
          <w:p w14:paraId="1DC6F0F3" w14:textId="77777777" w:rsidR="006C6FEA" w:rsidRPr="006C6FEA" w:rsidRDefault="006C6FEA" w:rsidP="006C6FEA">
            <w:pPr>
              <w:widowControl/>
              <w:suppressAutoHyphens w:val="0"/>
              <w:rPr>
                <w:rFonts w:ascii="Times New Roman" w:eastAsia="Times New Roman" w:hAnsi="Times New Roman" w:cs="Times New Roman"/>
                <w:b/>
                <w:bCs/>
                <w:kern w:val="0"/>
                <w:lang w:val="ro-RO" w:eastAsia="ro-RO" w:bidi="ar-SA"/>
              </w:rPr>
            </w:pPr>
            <w:r w:rsidRPr="006C6FEA">
              <w:rPr>
                <w:rFonts w:ascii="Times New Roman" w:eastAsia="Times New Roman" w:hAnsi="Times New Roman" w:cs="Times New Roman"/>
                <w:b/>
                <w:bCs/>
                <w:kern w:val="0"/>
                <w:lang w:val="ro-RO" w:eastAsia="ro-RO" w:bidi="ar-SA"/>
              </w:rPr>
              <w:t> </w:t>
            </w:r>
          </w:p>
        </w:tc>
        <w:tc>
          <w:tcPr>
            <w:tcW w:w="860" w:type="dxa"/>
            <w:tcBorders>
              <w:top w:val="nil"/>
              <w:left w:val="nil"/>
              <w:bottom w:val="single" w:sz="4" w:space="0" w:color="000000"/>
              <w:right w:val="single" w:sz="4" w:space="0" w:color="000000"/>
            </w:tcBorders>
            <w:noWrap/>
            <w:vAlign w:val="bottom"/>
            <w:hideMark/>
          </w:tcPr>
          <w:p w14:paraId="74164C07" w14:textId="77777777" w:rsidR="006C6FEA" w:rsidRPr="006C6FEA" w:rsidRDefault="006C6FEA" w:rsidP="006C6FEA">
            <w:pPr>
              <w:widowControl/>
              <w:suppressAutoHyphens w:val="0"/>
              <w:rPr>
                <w:rFonts w:ascii="Times New Roman" w:eastAsia="Times New Roman" w:hAnsi="Times New Roman" w:cs="Times New Roman"/>
                <w:kern w:val="0"/>
                <w:lang w:val="ro-RO" w:eastAsia="ro-RO" w:bidi="ar-SA"/>
              </w:rPr>
            </w:pPr>
            <w:r w:rsidRPr="006C6FEA">
              <w:rPr>
                <w:rFonts w:ascii="Times New Roman" w:eastAsia="Times New Roman" w:hAnsi="Times New Roman" w:cs="Times New Roman"/>
                <w:kern w:val="0"/>
                <w:lang w:val="ro-RO" w:eastAsia="ro-RO" w:bidi="ar-SA"/>
              </w:rPr>
              <w:t> </w:t>
            </w:r>
          </w:p>
        </w:tc>
        <w:tc>
          <w:tcPr>
            <w:tcW w:w="502" w:type="dxa"/>
            <w:vAlign w:val="center"/>
            <w:hideMark/>
          </w:tcPr>
          <w:p w14:paraId="166F99C3" w14:textId="77777777" w:rsidR="006C6FEA" w:rsidRPr="006C6FEA" w:rsidRDefault="006C6FEA" w:rsidP="006C6FEA">
            <w:pPr>
              <w:widowControl/>
              <w:suppressAutoHyphens w:val="0"/>
              <w:rPr>
                <w:rFonts w:ascii="Times New Roman" w:eastAsia="Times New Roman" w:hAnsi="Times New Roman" w:cs="Times New Roman"/>
                <w:kern w:val="0"/>
                <w:sz w:val="20"/>
                <w:szCs w:val="20"/>
                <w:lang w:val="ro-RO" w:eastAsia="ro-RO" w:bidi="ar-SA"/>
              </w:rPr>
            </w:pPr>
          </w:p>
        </w:tc>
      </w:tr>
    </w:tbl>
    <w:p w14:paraId="7DBC62BB" w14:textId="77777777" w:rsidR="006C6FEA" w:rsidRPr="00303001" w:rsidRDefault="006C6FEA" w:rsidP="006C6FEA">
      <w:pPr>
        <w:spacing w:line="276" w:lineRule="auto"/>
        <w:jc w:val="both"/>
        <w:rPr>
          <w:rFonts w:ascii="Times New Roman" w:eastAsia="Times New Roman" w:hAnsi="Times New Roman" w:cs="Times New Roman"/>
          <w:b/>
          <w:bCs/>
          <w:lang w:val="ro-RO"/>
        </w:rPr>
      </w:pPr>
    </w:p>
    <w:p w14:paraId="3B324C8E" w14:textId="77777777" w:rsidR="00303001" w:rsidRDefault="007874CA" w:rsidP="00050491">
      <w:pPr>
        <w:spacing w:line="276" w:lineRule="auto"/>
        <w:ind w:left="7090" w:firstLine="709"/>
        <w:rPr>
          <w:rFonts w:ascii="Times New Roman" w:eastAsia="Times New Roman" w:hAnsi="Times New Roman" w:cs="Times New Roman"/>
          <w:b/>
          <w:bCs/>
          <w:lang w:val="ro-RO"/>
        </w:rPr>
      </w:pPr>
      <w:r>
        <w:rPr>
          <w:rFonts w:ascii="Times New Roman" w:eastAsia="Times New Roman" w:hAnsi="Times New Roman" w:cs="Times New Roman"/>
          <w:b/>
          <w:bCs/>
          <w:lang w:val="ro-RO"/>
        </w:rPr>
        <w:t>OFERTANT,</w:t>
      </w:r>
    </w:p>
    <w:p w14:paraId="13AFBDCD" w14:textId="77777777" w:rsidR="001E52C5" w:rsidRDefault="001E52C5" w:rsidP="00050491">
      <w:pPr>
        <w:spacing w:line="276" w:lineRule="auto"/>
        <w:ind w:left="7090" w:firstLine="709"/>
        <w:rPr>
          <w:rFonts w:ascii="Times New Roman" w:eastAsia="Times New Roman" w:hAnsi="Times New Roman" w:cs="Times New Roman"/>
          <w:b/>
          <w:bCs/>
          <w:lang w:val="ro-RO"/>
        </w:rPr>
      </w:pPr>
    </w:p>
    <w:p w14:paraId="7D9195EF" w14:textId="77777777" w:rsidR="009D60C9" w:rsidRDefault="009D60C9" w:rsidP="00050491">
      <w:pPr>
        <w:spacing w:line="276" w:lineRule="auto"/>
        <w:ind w:left="7090" w:firstLine="709"/>
        <w:rPr>
          <w:rFonts w:ascii="Times New Roman" w:eastAsia="Times New Roman" w:hAnsi="Times New Roman" w:cs="Times New Roman"/>
          <w:b/>
          <w:bCs/>
          <w:lang w:val="ro-RO"/>
        </w:rPr>
      </w:pPr>
    </w:p>
    <w:p w14:paraId="7A29F0C0" w14:textId="77777777" w:rsidR="009D60C9" w:rsidRDefault="009D60C9" w:rsidP="00050491">
      <w:pPr>
        <w:spacing w:line="276" w:lineRule="auto"/>
        <w:ind w:left="7090" w:firstLine="709"/>
        <w:rPr>
          <w:rFonts w:ascii="Times New Roman" w:eastAsia="Times New Roman" w:hAnsi="Times New Roman" w:cs="Times New Roman"/>
          <w:b/>
          <w:bCs/>
          <w:lang w:val="ro-RO"/>
        </w:rPr>
      </w:pPr>
    </w:p>
    <w:p w14:paraId="1B88DC89" w14:textId="77777777" w:rsidR="009D60C9" w:rsidRDefault="009D60C9" w:rsidP="00050491">
      <w:pPr>
        <w:spacing w:line="276" w:lineRule="auto"/>
        <w:ind w:left="7090" w:firstLine="709"/>
        <w:rPr>
          <w:rFonts w:ascii="Times New Roman" w:eastAsia="Times New Roman" w:hAnsi="Times New Roman" w:cs="Times New Roman"/>
          <w:b/>
          <w:bCs/>
          <w:lang w:val="ro-RO"/>
        </w:rPr>
      </w:pPr>
    </w:p>
    <w:p w14:paraId="316C91D4" w14:textId="0642108A" w:rsidR="006C6FEA" w:rsidRDefault="006C6FEA">
      <w:pPr>
        <w:widowControl/>
        <w:suppressAutoHyphens w:val="0"/>
        <w:rPr>
          <w:rFonts w:ascii="Times New Roman" w:eastAsia="Times New Roman" w:hAnsi="Times New Roman" w:cs="Times New Roman"/>
          <w:b/>
          <w:bCs/>
          <w:lang w:val="ro-RO"/>
        </w:rPr>
      </w:pPr>
      <w:r>
        <w:rPr>
          <w:rFonts w:ascii="Times New Roman" w:eastAsia="Times New Roman" w:hAnsi="Times New Roman" w:cs="Times New Roman"/>
          <w:b/>
          <w:bCs/>
          <w:lang w:val="ro-RO"/>
        </w:rPr>
        <w:br w:type="page"/>
      </w:r>
    </w:p>
    <w:p w14:paraId="3B75C103" w14:textId="77777777" w:rsidR="009D60C9" w:rsidRDefault="009D60C9" w:rsidP="00050491">
      <w:pPr>
        <w:spacing w:line="276" w:lineRule="auto"/>
        <w:ind w:left="7090" w:firstLine="709"/>
        <w:rPr>
          <w:rFonts w:ascii="Times New Roman" w:eastAsia="Times New Roman" w:hAnsi="Times New Roman" w:cs="Times New Roman"/>
          <w:b/>
          <w:bCs/>
          <w:lang w:val="ro-RO"/>
        </w:rPr>
      </w:pPr>
    </w:p>
    <w:p w14:paraId="03AF3EA0" w14:textId="77777777" w:rsidR="009D60C9" w:rsidRDefault="009D60C9" w:rsidP="00050491">
      <w:pPr>
        <w:spacing w:line="276" w:lineRule="auto"/>
        <w:ind w:left="7090" w:firstLine="709"/>
        <w:rPr>
          <w:rFonts w:ascii="Times New Roman" w:eastAsia="Times New Roman" w:hAnsi="Times New Roman" w:cs="Times New Roman"/>
          <w:b/>
          <w:bCs/>
          <w:lang w:val="ro-RO"/>
        </w:rPr>
      </w:pPr>
    </w:p>
    <w:p w14:paraId="58112F9F" w14:textId="77777777" w:rsidR="00050491" w:rsidRPr="00050491" w:rsidRDefault="00303001" w:rsidP="00050491">
      <w:pPr>
        <w:spacing w:line="276" w:lineRule="auto"/>
        <w:ind w:left="7090" w:firstLine="709"/>
        <w:rPr>
          <w:rFonts w:ascii="Times New Roman" w:eastAsia="Times New Roman" w:hAnsi="Times New Roman" w:cs="Times New Roman"/>
          <w:b/>
          <w:bCs/>
          <w:lang w:val="ro-RO"/>
        </w:rPr>
      </w:pPr>
      <w:r>
        <w:rPr>
          <w:rFonts w:ascii="Times New Roman" w:eastAsia="Times New Roman" w:hAnsi="Times New Roman" w:cs="Times New Roman"/>
          <w:b/>
          <w:bCs/>
          <w:lang w:val="ro-RO"/>
        </w:rPr>
        <w:t xml:space="preserve">Formular </w:t>
      </w:r>
      <w:r w:rsidR="00050491" w:rsidRPr="00050491">
        <w:rPr>
          <w:rFonts w:ascii="Times New Roman" w:eastAsia="Times New Roman" w:hAnsi="Times New Roman" w:cs="Times New Roman"/>
          <w:b/>
          <w:bCs/>
          <w:lang w:val="ro-RO"/>
        </w:rPr>
        <w:t>nr. 1</w:t>
      </w:r>
      <w:r w:rsidR="00B17E26">
        <w:rPr>
          <w:rFonts w:ascii="Times New Roman" w:eastAsia="Times New Roman" w:hAnsi="Times New Roman" w:cs="Times New Roman"/>
          <w:b/>
          <w:bCs/>
          <w:lang w:val="ro-RO"/>
        </w:rPr>
        <w:t>1</w:t>
      </w:r>
    </w:p>
    <w:p w14:paraId="265CD1E9" w14:textId="77777777" w:rsidR="00050491" w:rsidRPr="00050491" w:rsidRDefault="00050491" w:rsidP="00050491">
      <w:pPr>
        <w:spacing w:line="276" w:lineRule="auto"/>
        <w:rPr>
          <w:rFonts w:ascii="Times New Roman" w:eastAsia="Times New Roman" w:hAnsi="Times New Roman" w:cs="Times New Roman"/>
          <w:b/>
          <w:bCs/>
          <w:lang w:val="ro-RO"/>
        </w:rPr>
      </w:pPr>
      <w:r w:rsidRPr="00050491">
        <w:rPr>
          <w:rFonts w:ascii="Times New Roman" w:eastAsia="Times New Roman" w:hAnsi="Times New Roman" w:cs="Times New Roman"/>
          <w:b/>
          <w:bCs/>
          <w:lang w:val="ro-RO"/>
        </w:rPr>
        <w:t>OPERATOR ECONOMIC</w:t>
      </w:r>
    </w:p>
    <w:p w14:paraId="51EDA7BE"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_______________________ (denumire)</w:t>
      </w:r>
    </w:p>
    <w:p w14:paraId="25490488" w14:textId="77777777" w:rsidR="00050491" w:rsidRPr="00050491" w:rsidRDefault="00050491" w:rsidP="00050491">
      <w:pPr>
        <w:spacing w:line="276" w:lineRule="auto"/>
        <w:rPr>
          <w:rFonts w:ascii="Times New Roman" w:eastAsia="Times New Roman" w:hAnsi="Times New Roman" w:cs="Times New Roman"/>
          <w:lang w:val="ro-RO"/>
        </w:rPr>
      </w:pPr>
    </w:p>
    <w:p w14:paraId="7D3FAD72" w14:textId="77777777" w:rsidR="00050491" w:rsidRPr="00050491" w:rsidRDefault="00050491" w:rsidP="00050491">
      <w:pPr>
        <w:spacing w:line="276" w:lineRule="auto"/>
        <w:jc w:val="center"/>
        <w:rPr>
          <w:rFonts w:ascii="Times New Roman" w:eastAsia="Times New Roman" w:hAnsi="Times New Roman" w:cs="Times New Roman"/>
          <w:lang w:val="ro-RO"/>
        </w:rPr>
      </w:pPr>
      <w:r w:rsidRPr="00050491">
        <w:rPr>
          <w:rFonts w:ascii="Times New Roman" w:eastAsia="Times New Roman" w:hAnsi="Times New Roman" w:cs="Times New Roman"/>
          <w:b/>
          <w:bCs/>
          <w:lang w:val="ro-RO"/>
        </w:rPr>
        <w:t>IMPUTERNICIRE</w:t>
      </w:r>
    </w:p>
    <w:p w14:paraId="0EEDD8AA" w14:textId="77777777" w:rsidR="00050491" w:rsidRPr="00050491" w:rsidRDefault="00050491" w:rsidP="00050491">
      <w:pPr>
        <w:spacing w:line="276" w:lineRule="auto"/>
        <w:rPr>
          <w:rFonts w:ascii="Times New Roman" w:eastAsia="Times New Roman" w:hAnsi="Times New Roman" w:cs="Times New Roman"/>
          <w:lang w:val="ro-RO"/>
        </w:rPr>
      </w:pPr>
    </w:p>
    <w:p w14:paraId="559DBB1D" w14:textId="77777777" w:rsidR="00050491" w:rsidRPr="00050491" w:rsidRDefault="00050491" w:rsidP="003672FB">
      <w:pPr>
        <w:spacing w:line="276" w:lineRule="auto"/>
        <w:jc w:val="both"/>
        <w:rPr>
          <w:rFonts w:ascii="Times New Roman" w:eastAsia="Times New Roman" w:hAnsi="Times New Roman" w:cs="Times New Roman"/>
          <w:lang w:val="ro-RO"/>
        </w:rPr>
      </w:pPr>
      <w:r w:rsidRPr="00050491">
        <w:rPr>
          <w:rFonts w:ascii="Times New Roman" w:eastAsia="Times New Roman" w:hAnsi="Times New Roman" w:cs="Times New Roman"/>
          <w:lang w:val="ro-RO"/>
        </w:rPr>
        <w:tab/>
        <w:t xml:space="preserve">Subsemnatul(a) (nume/ prenume), domiciliat(a) in …………………………………………… (adresa de domiciliu), identificat(a) cu act de identitate (CI/ Pasaport), seria ……, nr. ………, eliberat de...................., la data de …………, CNP …………………., in calitate de reprezentant legal al operatorului economic ……………………………… (denumire), cu sediul in …………………………….. (adresa operatorului economic),  CUI nr. ....., CIF nr. ......, imputernicesc prin prezenta pe Dl./ Dna. ………………….……, domiciliat(a) in …………………………………………… (adresa de domiciliu), identificat(a) cu act de identitate (CI/ Pasaport), seria ……, nr. ………, eliberat de ……......................, la data de …………, CNP ……………………., avand functia de ……………………......, să ne reprezinte la procedura de atribuire a contractului / acordului cadru____________________________organizată de C.N.A.I.R.. S.A. prin DRDP Brasov si sa semneze, urmatoarele documente: </w:t>
      </w:r>
    </w:p>
    <w:p w14:paraId="1F201AB5"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1. oferta;</w:t>
      </w:r>
    </w:p>
    <w:p w14:paraId="2DAD5D0F" w14:textId="77777777" w:rsidR="00050491" w:rsidRPr="00050491" w:rsidRDefault="00050491" w:rsidP="00050491">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2</w:t>
      </w:r>
      <w:r w:rsidRPr="00050491">
        <w:rPr>
          <w:rFonts w:ascii="Times New Roman" w:eastAsia="Times New Roman" w:hAnsi="Times New Roman" w:cs="Times New Roman"/>
          <w:lang w:val="ro-RO"/>
        </w:rPr>
        <w:t>. documentele de calificare;</w:t>
      </w:r>
    </w:p>
    <w:p w14:paraId="6ED7D0FA" w14:textId="77777777" w:rsidR="00050491" w:rsidRPr="00050491" w:rsidRDefault="00050491" w:rsidP="00050491">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3</w:t>
      </w:r>
      <w:r w:rsidRPr="00050491">
        <w:rPr>
          <w:rFonts w:ascii="Times New Roman" w:eastAsia="Times New Roman" w:hAnsi="Times New Roman" w:cs="Times New Roman"/>
          <w:lang w:val="ro-RO"/>
        </w:rPr>
        <w:t>. raspunsurile la clarificari;</w:t>
      </w:r>
    </w:p>
    <w:p w14:paraId="6879006D" w14:textId="77777777" w:rsidR="00050491" w:rsidRPr="00050491" w:rsidRDefault="00050491" w:rsidP="00050491">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4</w:t>
      </w:r>
      <w:r w:rsidRPr="00050491">
        <w:rPr>
          <w:rFonts w:ascii="Times New Roman" w:eastAsia="Times New Roman" w:hAnsi="Times New Roman" w:cs="Times New Roman"/>
          <w:lang w:val="ro-RO"/>
        </w:rPr>
        <w:t>. orice alta corespondenta cu Autoritatea Contractanta pe parcursul procedurii de atribuire.</w:t>
      </w:r>
    </w:p>
    <w:p w14:paraId="05124E50"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ab/>
        <w:t>Prin prezenta, imputernicitul nostru este pe deplin autorizat să angajeze răspunderea subscrisei cu privire la toate actele si faptele ce decurg din participarea la procedură.</w:t>
      </w:r>
    </w:p>
    <w:p w14:paraId="2A52F814"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4C03E6C4" w14:textId="77777777" w:rsidR="00050491" w:rsidRPr="00050491" w:rsidRDefault="00050491" w:rsidP="00050491">
      <w:pPr>
        <w:spacing w:line="276" w:lineRule="auto"/>
        <w:rPr>
          <w:rFonts w:ascii="Times New Roman" w:eastAsia="Times New Roman" w:hAnsi="Times New Roman" w:cs="Times New Roman"/>
          <w:lang w:val="ro-RO"/>
        </w:rPr>
      </w:pPr>
    </w:p>
    <w:p w14:paraId="4CB8BC54"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Data </w:t>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 xml:space="preserve">             Denumirea mandantului</w:t>
      </w:r>
    </w:p>
    <w:p w14:paraId="661DB529"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 </w:t>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 xml:space="preserve">                 S.C. _________________________</w:t>
      </w:r>
    </w:p>
    <w:p w14:paraId="1CBBCD26"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               </w:t>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reprezentată legal prin</w:t>
      </w:r>
    </w:p>
    <w:p w14:paraId="6BB9E9D1"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 xml:space="preserve">            </w:t>
      </w:r>
      <w:r>
        <w:rPr>
          <w:rFonts w:ascii="Times New Roman" w:eastAsia="Times New Roman" w:hAnsi="Times New Roman" w:cs="Times New Roman"/>
          <w:lang w:val="ro-RO"/>
        </w:rPr>
        <w:tab/>
      </w:r>
      <w:r>
        <w:rPr>
          <w:rFonts w:ascii="Times New Roman" w:eastAsia="Times New Roman" w:hAnsi="Times New Roman" w:cs="Times New Roman"/>
          <w:lang w:val="ro-RO"/>
        </w:rPr>
        <w:tab/>
      </w:r>
      <w:r>
        <w:rPr>
          <w:rFonts w:ascii="Times New Roman" w:eastAsia="Times New Roman" w:hAnsi="Times New Roman" w:cs="Times New Roman"/>
          <w:lang w:val="ro-RO"/>
        </w:rPr>
        <w:tab/>
      </w:r>
      <w:r w:rsidRPr="00050491">
        <w:rPr>
          <w:rFonts w:ascii="Times New Roman" w:eastAsia="Times New Roman" w:hAnsi="Times New Roman" w:cs="Times New Roman"/>
          <w:lang w:val="ro-RO"/>
        </w:rPr>
        <w:t>_________________________</w:t>
      </w:r>
    </w:p>
    <w:p w14:paraId="564BEDE9" w14:textId="77777777" w:rsidR="00050491" w:rsidRDefault="00050491" w:rsidP="00050491">
      <w:pPr>
        <w:spacing w:line="276" w:lineRule="auto"/>
        <w:ind w:left="5672"/>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(numele persoanei imputernicite)          </w:t>
      </w:r>
    </w:p>
    <w:p w14:paraId="39F2EE91" w14:textId="77777777" w:rsidR="00050491" w:rsidRPr="00050491" w:rsidRDefault="00050491" w:rsidP="00050491">
      <w:pPr>
        <w:spacing w:line="276" w:lineRule="auto"/>
        <w:ind w:left="5672"/>
        <w:rPr>
          <w:rFonts w:ascii="Times New Roman" w:eastAsia="Times New Roman" w:hAnsi="Times New Roman" w:cs="Times New Roman"/>
          <w:lang w:val="ro-RO"/>
        </w:rPr>
      </w:pPr>
      <w:r w:rsidRPr="00050491">
        <w:rPr>
          <w:rFonts w:ascii="Times New Roman" w:eastAsia="Times New Roman" w:hAnsi="Times New Roman" w:cs="Times New Roman"/>
          <w:lang w:val="ro-RO"/>
        </w:rPr>
        <w:t>(Nume, prenume)</w:t>
      </w:r>
    </w:p>
    <w:p w14:paraId="37B7123C"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 xml:space="preserve"> avand functia de</w:t>
      </w:r>
    </w:p>
    <w:p w14:paraId="05434E4F"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_________________________                                                                   _________________________</w:t>
      </w:r>
    </w:p>
    <w:p w14:paraId="021FDD42"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(semnatura  persoanei imputernicite)</w:t>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 xml:space="preserve">                                                      (Functie)</w:t>
      </w:r>
    </w:p>
    <w:p w14:paraId="1B77D511"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                                                                          </w:t>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___________________________</w:t>
      </w:r>
    </w:p>
    <w:p w14:paraId="5F35A779"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                                                                                                        (Semnătura autorizată şi stampila)</w:t>
      </w:r>
    </w:p>
    <w:p w14:paraId="2866A393" w14:textId="77777777" w:rsidR="00050491" w:rsidRPr="00050491" w:rsidRDefault="00050491" w:rsidP="00050491">
      <w:pPr>
        <w:spacing w:line="276" w:lineRule="auto"/>
        <w:rPr>
          <w:rFonts w:ascii="Times New Roman" w:eastAsia="Times New Roman" w:hAnsi="Times New Roman" w:cs="Times New Roman"/>
          <w:lang w:val="ro-RO"/>
        </w:rPr>
      </w:pPr>
    </w:p>
    <w:p w14:paraId="049E1759" w14:textId="77777777" w:rsidR="00050491" w:rsidRPr="00050491" w:rsidRDefault="00050491" w:rsidP="00050491">
      <w:pPr>
        <w:spacing w:line="276" w:lineRule="auto"/>
        <w:rPr>
          <w:rFonts w:ascii="Times New Roman" w:eastAsia="Times New Roman" w:hAnsi="Times New Roman" w:cs="Times New Roman"/>
          <w:lang w:val="ro-RO"/>
        </w:rPr>
      </w:pPr>
    </w:p>
    <w:p w14:paraId="3FF255BF" w14:textId="77777777" w:rsidR="00B174A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Nota: In cazul unei Asocieri, Formularul va fi prezentat de fiecare ofertant asociat. Toti ofertantii asociati vor desemna acelasi reprezentant imputernicit pentru aceasta procedura.</w:t>
      </w:r>
    </w:p>
    <w:p w14:paraId="2BBA6261" w14:textId="77777777" w:rsidR="00A51F89" w:rsidRDefault="00A51F89" w:rsidP="00050491">
      <w:pPr>
        <w:spacing w:line="276" w:lineRule="auto"/>
        <w:rPr>
          <w:rFonts w:ascii="Times New Roman" w:eastAsia="Times New Roman" w:hAnsi="Times New Roman" w:cs="Times New Roman"/>
          <w:lang w:val="ro-RO"/>
        </w:rPr>
      </w:pPr>
    </w:p>
    <w:p w14:paraId="285CF2E4" w14:textId="77777777" w:rsidR="001E52C5" w:rsidRDefault="001E52C5" w:rsidP="00184E47">
      <w:pPr>
        <w:ind w:left="6381" w:firstLine="709"/>
        <w:jc w:val="center"/>
        <w:rPr>
          <w:rFonts w:ascii="Times New Roman" w:eastAsia="Times New Roman" w:hAnsi="Times New Roman" w:cs="Times New Roman"/>
          <w:b/>
          <w:sz w:val="20"/>
          <w:szCs w:val="20"/>
          <w:lang w:val="ro-RO"/>
        </w:rPr>
      </w:pPr>
    </w:p>
    <w:p w14:paraId="10DECB87" w14:textId="77777777" w:rsidR="00184E47" w:rsidRPr="001E52C5" w:rsidRDefault="00184E47" w:rsidP="00184E47">
      <w:pPr>
        <w:ind w:left="6381" w:firstLine="709"/>
        <w:jc w:val="center"/>
        <w:rPr>
          <w:rFonts w:ascii="Times New Roman" w:eastAsia="Times New Roman" w:hAnsi="Times New Roman" w:cs="Times New Roman"/>
          <w:b/>
          <w:lang w:val="ro-RO"/>
        </w:rPr>
      </w:pPr>
      <w:r w:rsidRPr="001E52C5">
        <w:rPr>
          <w:rFonts w:ascii="Times New Roman" w:eastAsia="Times New Roman" w:hAnsi="Times New Roman" w:cs="Times New Roman"/>
          <w:b/>
          <w:lang w:val="ro-RO"/>
        </w:rPr>
        <w:t>Formular nr. 1</w:t>
      </w:r>
      <w:r w:rsidR="00B17E26" w:rsidRPr="001E52C5">
        <w:rPr>
          <w:rFonts w:ascii="Times New Roman" w:eastAsia="Times New Roman" w:hAnsi="Times New Roman" w:cs="Times New Roman"/>
          <w:b/>
          <w:lang w:val="ro-RO"/>
        </w:rPr>
        <w:t>2</w:t>
      </w:r>
      <w:r w:rsidR="00BF5FA2" w:rsidRPr="001E52C5">
        <w:rPr>
          <w:rFonts w:ascii="Times New Roman" w:eastAsia="Times New Roman" w:hAnsi="Times New Roman" w:cs="Times New Roman"/>
          <w:b/>
          <w:lang w:val="ro-RO"/>
        </w:rPr>
        <w:t>A</w:t>
      </w:r>
    </w:p>
    <w:p w14:paraId="4E32C472"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 xml:space="preserve">__________________________________                                                                                 </w:t>
      </w:r>
    </w:p>
    <w:p w14:paraId="0CA7316B"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(denumirea institutiei de credit/institutiei financiare)</w:t>
      </w:r>
    </w:p>
    <w:p w14:paraId="051F8DD9" w14:textId="77777777" w:rsidR="001E52C5" w:rsidRPr="001E52C5" w:rsidRDefault="001E52C5" w:rsidP="001E52C5">
      <w:pPr>
        <w:widowControl/>
        <w:suppressAutoHyphens w:val="0"/>
        <w:spacing w:after="160" w:line="259" w:lineRule="auto"/>
        <w:jc w:val="center"/>
        <w:rPr>
          <w:rFonts w:ascii="Times New Roman" w:eastAsiaTheme="minorHAnsi" w:hAnsi="Times New Roman" w:cs="Times New Roman"/>
          <w:b/>
          <w:bCs/>
          <w:kern w:val="0"/>
          <w:sz w:val="22"/>
          <w:szCs w:val="22"/>
          <w:lang w:val="ro-RO" w:eastAsia="en-US" w:bidi="ar-SA"/>
        </w:rPr>
      </w:pPr>
      <w:r w:rsidRPr="001E52C5">
        <w:rPr>
          <w:rFonts w:ascii="Times New Roman" w:eastAsiaTheme="minorHAnsi" w:hAnsi="Times New Roman" w:cs="Times New Roman"/>
          <w:b/>
          <w:bCs/>
          <w:kern w:val="0"/>
          <w:sz w:val="22"/>
          <w:szCs w:val="22"/>
          <w:lang w:val="ro-RO" w:eastAsia="en-US" w:bidi="ar-SA"/>
        </w:rPr>
        <w:t>SCRISOARE DE GARANTIE DE BUNA EXECUTIE</w:t>
      </w:r>
    </w:p>
    <w:p w14:paraId="2691653F"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bookmarkStart w:id="0" w:name="_Hlk119928181"/>
      <w:r w:rsidRPr="001E52C5">
        <w:rPr>
          <w:rFonts w:ascii="Times New Roman" w:eastAsiaTheme="minorHAnsi" w:hAnsi="Times New Roman" w:cs="Times New Roman"/>
          <w:kern w:val="0"/>
          <w:sz w:val="22"/>
          <w:szCs w:val="22"/>
          <w:lang w:val="ro-RO" w:eastAsia="en-US" w:bidi="ar-SA"/>
        </w:rPr>
        <w:t>Catre: Compania Nationala de Administrare a Infrastructurii Rutiere SA (C.N.A.I.R. S.A.) – DRDP BRASOV, persoană juridică română cu sediul în B-dul Mihail Kogălniceanu , nr. 13 , bl. C2 , sc. I, Brasov, România, înregistrată la Registrul Comerţului sub nr. J40/552/15.01.2004, Cod Unic de Înregistrare 16054368, atribut fiscal RO (denumita in continuare "Achizitor")</w:t>
      </w:r>
    </w:p>
    <w:p w14:paraId="32E5EA32"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Denumirea Contractului: „.................................................</w:t>
      </w:r>
    </w:p>
    <w:bookmarkEnd w:id="0"/>
    <w:p w14:paraId="39563E81"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Contract de servicii nr. ________</w:t>
      </w:r>
    </w:p>
    <w:p w14:paraId="3CA8B980"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Am fost informați că ........ (numele si adresa Contractorului/Prestatorului) cu sediul în ....... (adresa Contractorului/Prestatorului), inregistrata la Registrul Comertului sub nr......., cod de inregistrare fiscala ....., (denumită în continuare “Principal”) este Contractorul/Prestatorul dumneavoastră penutru acest contract, pentru care este prevazut să obțină o garanție de bună execuție.</w:t>
      </w:r>
    </w:p>
    <w:p w14:paraId="2FE126C9"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La cererea Principalului, noi ….. (numele si adresa institutiei de credit/societatii de asigurare) ne angajăm prin prezenta în mod necondiționat și irevocabil să vă plătim la prima cerere, dumneavoastră, Companiei Nationale de Administrare a Infrastructurii Rutiere S.A.- DRDP Brasov, in calitate de "..............................", orice sumă sau sume care nu depășesc în total valoarea de .................. Lei („valoarea garantată”, adică:......suma in litere si moneda), la primirea de către noi a cererii dumneavoastră scrise si a declaratiei dumneavoastră scrise cu privire la culpa "Principalului" care să menționeze următoarele:</w:t>
      </w:r>
    </w:p>
    <w:p w14:paraId="6B99CB34"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a) Principalul a încălcat obligaţia (obligaţiile) sa (sale) cu privire la Contract, şi</w:t>
      </w:r>
    </w:p>
    <w:p w14:paraId="06157019"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b) Felul în care Principalul este în culpă.</w:t>
      </w:r>
    </w:p>
    <w:p w14:paraId="7F7A1943"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(numele si adresa institutiei de credit/societatii de asigurare), la data sau înaintea datei de ......, („data de expirare”), moment în care această garanție va expira.</w:t>
      </w:r>
    </w:p>
    <w:p w14:paraId="0A2829A9"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Am fost informați că Compania Nationale de Administrare a Infrastructurii Rutiere S.A. - DRDP BRASOV, în calitate de ......., poate cere Principalului să prelungească valabilitatea acestei scrisori de garantie de buna executie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14:paraId="41D2F7DC"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Această garanție este supusă legilor din România și se va conforma Regulilor Uniforme privind Garanțiile la Cerere, publicate cu numărul 758 de către Camera Internațională de Comerț, cu excepția celor menționate mai sus.</w:t>
      </w:r>
    </w:p>
    <w:p w14:paraId="557B86FE"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Competența să solutioneze orice dispută izvorâtă în legatură cu prezenta scrisoare de garanție de bună execuție revine instanțelor judecătorești din România.</w:t>
      </w:r>
    </w:p>
    <w:p w14:paraId="7EF69077"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Data ______________________</w:t>
      </w:r>
    </w:p>
    <w:p w14:paraId="54112F66"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Numele Prenumele, Functia, Semnătura (semnături) _________________________</w:t>
      </w:r>
    </w:p>
    <w:p w14:paraId="325433CC" w14:textId="77777777" w:rsidR="001E52C5" w:rsidRPr="001E52C5" w:rsidRDefault="001E52C5" w:rsidP="001E52C5">
      <w:pPr>
        <w:widowControl/>
        <w:suppressAutoHyphens w:val="0"/>
        <w:spacing w:after="160" w:line="259" w:lineRule="auto"/>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 xml:space="preserve">[semnatura si ştampila organismului care furnizează garantia] </w:t>
      </w:r>
      <w:r w:rsidRPr="001E52C5">
        <w:rPr>
          <w:rFonts w:ascii="Times New Roman" w:eastAsiaTheme="minorHAnsi" w:hAnsi="Times New Roman" w:cs="Times New Roman"/>
          <w:kern w:val="0"/>
          <w:sz w:val="22"/>
          <w:szCs w:val="22"/>
          <w:lang w:val="ro-RO" w:eastAsia="en-US" w:bidi="ar-SA"/>
        </w:rPr>
        <w:br w:type="page"/>
      </w:r>
    </w:p>
    <w:p w14:paraId="6353E77C" w14:textId="77777777" w:rsidR="001E52C5" w:rsidRPr="001E52C5" w:rsidRDefault="001E52C5" w:rsidP="001E52C5">
      <w:pPr>
        <w:widowControl/>
        <w:suppressAutoHyphens w:val="0"/>
        <w:spacing w:after="160" w:line="259" w:lineRule="auto"/>
        <w:jc w:val="right"/>
        <w:rPr>
          <w:rFonts w:ascii="Times New Roman" w:eastAsiaTheme="minorHAnsi" w:hAnsi="Times New Roman" w:cs="Times New Roman"/>
          <w:b/>
          <w:bCs/>
          <w:kern w:val="0"/>
          <w:sz w:val="22"/>
          <w:szCs w:val="22"/>
          <w:lang w:val="ro-RO" w:eastAsia="en-US" w:bidi="ar-SA"/>
        </w:rPr>
      </w:pPr>
      <w:r w:rsidRPr="001E52C5">
        <w:rPr>
          <w:rFonts w:ascii="Times New Roman" w:eastAsiaTheme="minorHAnsi" w:hAnsi="Times New Roman" w:cs="Times New Roman"/>
          <w:b/>
          <w:bCs/>
          <w:kern w:val="0"/>
          <w:sz w:val="22"/>
          <w:szCs w:val="22"/>
          <w:lang w:val="ro-RO" w:eastAsia="en-US" w:bidi="ar-SA"/>
        </w:rPr>
        <w:lastRenderedPageBreak/>
        <w:t xml:space="preserve">Formularul </w:t>
      </w:r>
      <w:r>
        <w:rPr>
          <w:rFonts w:ascii="Times New Roman" w:eastAsiaTheme="minorHAnsi" w:hAnsi="Times New Roman" w:cs="Times New Roman"/>
          <w:b/>
          <w:bCs/>
          <w:kern w:val="0"/>
          <w:sz w:val="22"/>
          <w:szCs w:val="22"/>
          <w:lang w:val="ro-RO" w:eastAsia="en-US" w:bidi="ar-SA"/>
        </w:rPr>
        <w:t>12</w:t>
      </w:r>
      <w:r w:rsidRPr="001E52C5">
        <w:rPr>
          <w:rFonts w:ascii="Times New Roman" w:eastAsiaTheme="minorHAnsi" w:hAnsi="Times New Roman" w:cs="Times New Roman"/>
          <w:b/>
          <w:bCs/>
          <w:kern w:val="0"/>
          <w:sz w:val="22"/>
          <w:szCs w:val="22"/>
          <w:lang w:val="ro-RO" w:eastAsia="en-US" w:bidi="ar-SA"/>
        </w:rPr>
        <w:t>B</w:t>
      </w:r>
    </w:p>
    <w:p w14:paraId="24E459BD" w14:textId="77777777" w:rsidR="001E52C5" w:rsidRPr="001E52C5" w:rsidRDefault="001E52C5" w:rsidP="001E52C5">
      <w:pPr>
        <w:widowControl/>
        <w:suppressAutoHyphens w:val="0"/>
        <w:autoSpaceDE w:val="0"/>
        <w:autoSpaceDN w:val="0"/>
        <w:adjustRightInd w:val="0"/>
        <w:jc w:val="center"/>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ASIGURARE DE GARANTIE PRIVIND BUNA EXECUTIE</w:t>
      </w:r>
    </w:p>
    <w:p w14:paraId="67536B65" w14:textId="77777777" w:rsidR="001E52C5" w:rsidRPr="001E52C5" w:rsidRDefault="001E52C5" w:rsidP="001E52C5">
      <w:pPr>
        <w:widowControl/>
        <w:suppressAutoHyphens w:val="0"/>
        <w:autoSpaceDE w:val="0"/>
        <w:autoSpaceDN w:val="0"/>
        <w:adjustRightInd w:val="0"/>
        <w:jc w:val="center"/>
        <w:rPr>
          <w:rFonts w:ascii="Times New Roman" w:eastAsiaTheme="minorHAnsi" w:hAnsi="Times New Roman" w:cs="Times New Roman"/>
          <w:color w:val="000000"/>
          <w:kern w:val="0"/>
          <w:sz w:val="23"/>
          <w:szCs w:val="23"/>
          <w:lang w:val="ro-RO" w:eastAsia="en-US" w:bidi="ar-SA"/>
        </w:rPr>
      </w:pPr>
    </w:p>
    <w:p w14:paraId="064BE354" w14:textId="77777777" w:rsidR="001E52C5" w:rsidRPr="001E52C5" w:rsidRDefault="001E52C5" w:rsidP="001E52C5">
      <w:pPr>
        <w:widowControl/>
        <w:suppressAutoHyphens w:val="0"/>
        <w:autoSpaceDE w:val="0"/>
        <w:autoSpaceDN w:val="0"/>
        <w:adjustRightInd w:val="0"/>
        <w:jc w:val="center"/>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b/>
          <w:bCs/>
          <w:color w:val="000000"/>
          <w:kern w:val="0"/>
          <w:sz w:val="23"/>
          <w:szCs w:val="23"/>
          <w:lang w:val="ro-RO" w:eastAsia="en-US" w:bidi="ar-SA"/>
        </w:rPr>
        <w:t>Emisa in baza politei nr. ......... / ………….</w:t>
      </w:r>
    </w:p>
    <w:p w14:paraId="285CB4A1" w14:textId="77777777" w:rsidR="001E52C5" w:rsidRPr="001E52C5" w:rsidRDefault="001E52C5" w:rsidP="001E52C5">
      <w:pPr>
        <w:widowControl/>
        <w:suppressAutoHyphens w:val="0"/>
        <w:autoSpaceDE w:val="0"/>
        <w:autoSpaceDN w:val="0"/>
        <w:adjustRightInd w:val="0"/>
        <w:jc w:val="center"/>
        <w:rPr>
          <w:rFonts w:ascii="Times New Roman" w:eastAsiaTheme="minorHAnsi" w:hAnsi="Times New Roman" w:cs="Times New Roman"/>
          <w:b/>
          <w:bCs/>
          <w:color w:val="000000"/>
          <w:kern w:val="0"/>
          <w:sz w:val="23"/>
          <w:szCs w:val="23"/>
          <w:lang w:val="ro-RO" w:eastAsia="en-US" w:bidi="ar-SA"/>
        </w:rPr>
      </w:pPr>
      <w:r w:rsidRPr="001E52C5">
        <w:rPr>
          <w:rFonts w:ascii="Times New Roman" w:eastAsiaTheme="minorHAnsi" w:hAnsi="Times New Roman" w:cs="Times New Roman"/>
          <w:b/>
          <w:bCs/>
          <w:color w:val="000000"/>
          <w:kern w:val="0"/>
          <w:sz w:val="23"/>
          <w:szCs w:val="23"/>
          <w:lang w:val="ro-RO" w:eastAsia="en-US" w:bidi="ar-SA"/>
        </w:rPr>
        <w:t>[</w:t>
      </w:r>
      <w:r w:rsidRPr="001E52C5">
        <w:rPr>
          <w:rFonts w:ascii="Times New Roman" w:eastAsiaTheme="minorHAnsi" w:hAnsi="Times New Roman" w:cs="Times New Roman"/>
          <w:b/>
          <w:bCs/>
          <w:i/>
          <w:iCs/>
          <w:color w:val="000000"/>
          <w:kern w:val="0"/>
          <w:sz w:val="23"/>
          <w:szCs w:val="23"/>
          <w:lang w:val="ro-RO" w:eastAsia="en-US" w:bidi="ar-SA"/>
        </w:rPr>
        <w:t>Prezentul formular va fi completat numai in cazul in care Garantia de Buna Executie este emisa de catre o Societate de asigurari, în condițiile legii</w:t>
      </w:r>
      <w:r w:rsidRPr="001E52C5">
        <w:rPr>
          <w:rFonts w:ascii="Times New Roman" w:eastAsiaTheme="minorHAnsi" w:hAnsi="Times New Roman" w:cs="Times New Roman"/>
          <w:b/>
          <w:bCs/>
          <w:color w:val="000000"/>
          <w:kern w:val="0"/>
          <w:sz w:val="23"/>
          <w:szCs w:val="23"/>
          <w:lang w:val="ro-RO" w:eastAsia="en-US" w:bidi="ar-SA"/>
        </w:rPr>
        <w:t>]</w:t>
      </w:r>
    </w:p>
    <w:p w14:paraId="078A574A" w14:textId="77777777" w:rsidR="001E52C5" w:rsidRPr="001E52C5" w:rsidRDefault="001E52C5" w:rsidP="001E52C5">
      <w:pPr>
        <w:widowControl/>
        <w:suppressAutoHyphens w:val="0"/>
        <w:autoSpaceDE w:val="0"/>
        <w:autoSpaceDN w:val="0"/>
        <w:adjustRightInd w:val="0"/>
        <w:jc w:val="center"/>
        <w:rPr>
          <w:rFonts w:ascii="Times New Roman" w:eastAsiaTheme="minorHAnsi" w:hAnsi="Times New Roman" w:cs="Times New Roman"/>
          <w:color w:val="000000"/>
          <w:kern w:val="0"/>
          <w:sz w:val="23"/>
          <w:szCs w:val="23"/>
          <w:lang w:val="ro-RO" w:eastAsia="en-US" w:bidi="ar-SA"/>
        </w:rPr>
      </w:pPr>
    </w:p>
    <w:p w14:paraId="61435A58" w14:textId="77777777" w:rsidR="001E52C5" w:rsidRPr="001E52C5" w:rsidRDefault="001E52C5" w:rsidP="001E52C5">
      <w:pPr>
        <w:widowControl/>
        <w:suppressAutoHyphens w:val="0"/>
        <w:autoSpaceDE w:val="0"/>
        <w:autoSpaceDN w:val="0"/>
        <w:adjustRightInd w:val="0"/>
        <w:rPr>
          <w:rFonts w:ascii="Times New Roman" w:eastAsiaTheme="minorHAnsi" w:hAnsi="Times New Roman" w:cs="Times New Roman"/>
          <w:b/>
          <w:bCs/>
          <w:color w:val="000000"/>
          <w:kern w:val="0"/>
          <w:sz w:val="23"/>
          <w:szCs w:val="23"/>
          <w:lang w:val="ro-RO" w:eastAsia="en-US" w:bidi="ar-SA"/>
        </w:rPr>
      </w:pPr>
      <w:r w:rsidRPr="001E52C5">
        <w:rPr>
          <w:rFonts w:ascii="Times New Roman" w:eastAsiaTheme="minorHAnsi" w:hAnsi="Times New Roman" w:cs="Times New Roman"/>
          <w:b/>
          <w:bCs/>
          <w:color w:val="000000"/>
          <w:kern w:val="0"/>
          <w:sz w:val="23"/>
          <w:szCs w:val="23"/>
          <w:lang w:val="ro-RO" w:eastAsia="en-US" w:bidi="ar-SA"/>
        </w:rPr>
        <w:t>Catre: Compania Nationala de Administrare a Infrastructurii Rutiere SA (C.N.A.I.R. S.A.) – DRDP BRASOV, persoană juridică română cu sediul în B-dul Mihail Kogălniceanu , nr. 13 , bl. C2 , sc. I, Brasov, România, înregistrată la Registrul Comerţului sub nr. J40/552/15.01.2004, Cod Unic de Înregistrare 16054368, atribut fiscal RO (denumita in continuare "Achizitor")</w:t>
      </w:r>
    </w:p>
    <w:p w14:paraId="6FEDBF1A" w14:textId="77777777" w:rsidR="001E52C5" w:rsidRPr="001E52C5" w:rsidRDefault="001E52C5" w:rsidP="001E52C5">
      <w:pPr>
        <w:widowControl/>
        <w:suppressAutoHyphens w:val="0"/>
        <w:autoSpaceDE w:val="0"/>
        <w:autoSpaceDN w:val="0"/>
        <w:adjustRightInd w:val="0"/>
        <w:rPr>
          <w:rFonts w:ascii="Times New Roman" w:eastAsiaTheme="minorHAnsi" w:hAnsi="Times New Roman" w:cs="Times New Roman"/>
          <w:b/>
          <w:bCs/>
          <w:color w:val="000000"/>
          <w:kern w:val="0"/>
          <w:sz w:val="23"/>
          <w:szCs w:val="23"/>
          <w:lang w:val="ro-RO" w:eastAsia="en-US" w:bidi="ar-SA"/>
        </w:rPr>
      </w:pPr>
      <w:r w:rsidRPr="001E52C5">
        <w:rPr>
          <w:rFonts w:ascii="Times New Roman" w:eastAsiaTheme="minorHAnsi" w:hAnsi="Times New Roman" w:cs="Times New Roman"/>
          <w:b/>
          <w:bCs/>
          <w:color w:val="000000"/>
          <w:kern w:val="0"/>
          <w:sz w:val="23"/>
          <w:szCs w:val="23"/>
          <w:lang w:val="ro-RO" w:eastAsia="en-US" w:bidi="ar-SA"/>
        </w:rPr>
        <w:t xml:space="preserve">Denumirea Contractului: </w:t>
      </w:r>
    </w:p>
    <w:p w14:paraId="0EC9402F" w14:textId="77777777" w:rsidR="001E52C5" w:rsidRPr="001E52C5" w:rsidRDefault="001E52C5" w:rsidP="001E52C5">
      <w:pPr>
        <w:widowControl/>
        <w:suppressAutoHyphens w:val="0"/>
        <w:autoSpaceDE w:val="0"/>
        <w:autoSpaceDN w:val="0"/>
        <w:adjustRightInd w:val="0"/>
        <w:rPr>
          <w:rFonts w:ascii="Times New Roman" w:eastAsiaTheme="minorHAnsi" w:hAnsi="Times New Roman" w:cs="Times New Roman"/>
          <w:b/>
          <w:bCs/>
          <w:color w:val="000000"/>
          <w:kern w:val="0"/>
          <w:sz w:val="23"/>
          <w:szCs w:val="23"/>
          <w:lang w:val="ro-RO" w:eastAsia="en-US" w:bidi="ar-SA"/>
        </w:rPr>
      </w:pPr>
    </w:p>
    <w:p w14:paraId="59B008BD" w14:textId="77777777" w:rsidR="001E52C5" w:rsidRPr="001E52C5" w:rsidRDefault="001E52C5" w:rsidP="001E52C5">
      <w:pPr>
        <w:widowControl/>
        <w:suppressAutoHyphens w:val="0"/>
        <w:autoSpaceDE w:val="0"/>
        <w:autoSpaceDN w:val="0"/>
        <w:adjustRightInd w:val="0"/>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 xml:space="preserve">Numar de inregistrare Contract: ....................................................................... </w:t>
      </w:r>
    </w:p>
    <w:p w14:paraId="514C274E" w14:textId="77777777" w:rsidR="001E52C5" w:rsidRPr="001E52C5" w:rsidRDefault="001E52C5" w:rsidP="001E52C5">
      <w:pPr>
        <w:widowControl/>
        <w:suppressAutoHyphens w:val="0"/>
        <w:autoSpaceDE w:val="0"/>
        <w:autoSpaceDN w:val="0"/>
        <w:adjustRightInd w:val="0"/>
        <w:rPr>
          <w:rFonts w:ascii="Times New Roman" w:eastAsiaTheme="minorHAnsi" w:hAnsi="Times New Roman" w:cs="Times New Roman"/>
          <w:color w:val="000000"/>
          <w:kern w:val="0"/>
          <w:sz w:val="23"/>
          <w:szCs w:val="23"/>
          <w:lang w:val="ro-RO" w:eastAsia="en-US" w:bidi="ar-SA"/>
        </w:rPr>
      </w:pPr>
    </w:p>
    <w:p w14:paraId="718CC3B5"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Suntem informati ca ………………………………. (</w:t>
      </w:r>
      <w:r w:rsidRPr="001E52C5">
        <w:rPr>
          <w:rFonts w:ascii="Times New Roman" w:eastAsiaTheme="minorHAnsi" w:hAnsi="Times New Roman" w:cs="Times New Roman"/>
          <w:i/>
          <w:iCs/>
          <w:color w:val="000000"/>
          <w:kern w:val="0"/>
          <w:sz w:val="23"/>
          <w:szCs w:val="23"/>
          <w:lang w:val="ro-RO" w:eastAsia="en-US" w:bidi="ar-SA"/>
        </w:rPr>
        <w:t>denumirea Contractorului/Prestatorului</w:t>
      </w:r>
      <w:r w:rsidRPr="001E52C5">
        <w:rPr>
          <w:rFonts w:ascii="Times New Roman" w:eastAsiaTheme="minorHAnsi" w:hAnsi="Times New Roman" w:cs="Times New Roman"/>
          <w:color w:val="000000"/>
          <w:kern w:val="0"/>
          <w:sz w:val="23"/>
          <w:szCs w:val="23"/>
          <w:lang w:val="ro-RO" w:eastAsia="en-US" w:bidi="ar-SA"/>
        </w:rPr>
        <w:t xml:space="preserve">), cu sediul in ………………………………………………, Nr. Registrul Comertului …………. Cod fiscal …………………. (denumit in continuare Asigurat) este Contractor/ Prestator in contractul mai sus-mentionat si in conformitate cu prevederile contractuale i se solicita o garantie de buna executie. </w:t>
      </w:r>
    </w:p>
    <w:p w14:paraId="403CF7EE"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La solicitarea Asiguratului, noi ........ (</w:t>
      </w:r>
      <w:r w:rsidRPr="001E52C5">
        <w:rPr>
          <w:rFonts w:ascii="Times New Roman" w:eastAsiaTheme="minorHAnsi" w:hAnsi="Times New Roman" w:cs="Times New Roman"/>
          <w:i/>
          <w:iCs/>
          <w:color w:val="000000"/>
          <w:kern w:val="0"/>
          <w:sz w:val="23"/>
          <w:szCs w:val="23"/>
          <w:lang w:val="ro-RO" w:eastAsia="en-US" w:bidi="ar-SA"/>
        </w:rPr>
        <w:t>denumirea, adresa si datele de identificare fiscala ale Societatii de Asigurari</w:t>
      </w:r>
      <w:r w:rsidRPr="001E52C5">
        <w:rPr>
          <w:rFonts w:ascii="Times New Roman" w:eastAsiaTheme="minorHAnsi" w:hAnsi="Times New Roman" w:cs="Times New Roman"/>
          <w:color w:val="000000"/>
          <w:kern w:val="0"/>
          <w:sz w:val="23"/>
          <w:szCs w:val="23"/>
          <w:lang w:val="ro-RO" w:eastAsia="en-US" w:bidi="ar-SA"/>
        </w:rPr>
        <w:t>), ne angajam neconditionat si irevocabil sa va platim, dumneavoastră Companiei Naționale de Administrare a Infrastructurii Rutiere S.A. (C.N.A.I.R. S.A.) – DRDP Brasov in calitatea dumneavoastra de Autoritate Contractanta/ Beneficiar, orice suma care sa nu depaseasca valoarea de ………… RON (valoarea garantata, adica: …</w:t>
      </w:r>
      <w:r w:rsidRPr="001E52C5">
        <w:rPr>
          <w:rFonts w:ascii="Times New Roman" w:eastAsiaTheme="minorHAnsi" w:hAnsi="Times New Roman" w:cs="Times New Roman"/>
          <w:i/>
          <w:iCs/>
          <w:color w:val="000000"/>
          <w:kern w:val="0"/>
          <w:sz w:val="23"/>
          <w:szCs w:val="23"/>
          <w:lang w:val="ro-RO" w:eastAsia="en-US" w:bidi="ar-SA"/>
        </w:rPr>
        <w:t xml:space="preserve">in litere </w:t>
      </w:r>
      <w:r w:rsidRPr="001E52C5">
        <w:rPr>
          <w:rFonts w:ascii="Times New Roman" w:eastAsiaTheme="minorHAnsi" w:hAnsi="Times New Roman" w:cs="Times New Roman"/>
          <w:color w:val="000000"/>
          <w:kern w:val="0"/>
          <w:sz w:val="23"/>
          <w:szCs w:val="23"/>
          <w:lang w:val="ro-RO" w:eastAsia="en-US" w:bidi="ar-SA"/>
        </w:rPr>
        <w:t xml:space="preserve">RON), reprezentand ….% din valoarea contractului, la prima cerere de plata scrisa a Autorității Contractante/Beneficiarului prezentata in original la sediul nostru, semnata si stampilata, insotita de declaratia Autorității Contractante/Beneficiarului din care sa rezulte ca suma ceruta de acesta si datorata acestuia reprezinta prejudiciul efectiv cauzat de culpa exclusiva a Asiguratului in indeplinirea obligatiilor in conformitate cu contractul garantat, si care sa menționeze următoarele: </w:t>
      </w:r>
    </w:p>
    <w:p w14:paraId="7E0044FE" w14:textId="77777777" w:rsidR="001E52C5" w:rsidRPr="001E52C5" w:rsidRDefault="001E52C5" w:rsidP="001E52C5">
      <w:pPr>
        <w:widowControl/>
        <w:suppressAutoHyphens w:val="0"/>
        <w:autoSpaceDE w:val="0"/>
        <w:autoSpaceDN w:val="0"/>
        <w:adjustRightInd w:val="0"/>
        <w:spacing w:after="28"/>
        <w:jc w:val="both"/>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 xml:space="preserve">(a) Asiguratul nu si-a indeplinit din culpa sa exclusiva obligatiile asumate prin contract si </w:t>
      </w:r>
    </w:p>
    <w:p w14:paraId="6B63B4D0"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 xml:space="preserve">(b) Obligatiile care nu au fost respectate, cu indicarea in concret a obligatiilor garantate care nu au fost respectate de Asigurat si modul de calcul al prejudiciului creat. </w:t>
      </w:r>
    </w:p>
    <w:p w14:paraId="6B1C892B"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color w:val="000000"/>
          <w:kern w:val="0"/>
          <w:sz w:val="23"/>
          <w:szCs w:val="23"/>
          <w:lang w:val="ro-RO" w:eastAsia="en-US" w:bidi="ar-SA"/>
        </w:rPr>
      </w:pPr>
    </w:p>
    <w:p w14:paraId="40C72F55"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 xml:space="preserve">Cererea dumneavoastra de plata si declaratia aferenta se formuleaza ulterior comunicarii adresei dumneavoastra de instiintare a Asiguratului cu privire la nerespectarea sau neindeplinirea obligatiilor asumate prin contract si pretentiile asupra garantiei de buna executie, comunicare efectuata cu cel putin 10 (zece) zile lucratoare inaintea datei de expirare a prezentei garanții. Cererea dumneavoastra de plata si declaratia aferenta se formuleaza cel tarziu la data de expirare a prezentei garantii. </w:t>
      </w:r>
    </w:p>
    <w:p w14:paraId="346F9B55" w14:textId="77777777" w:rsidR="001E52C5" w:rsidRPr="001E52C5" w:rsidRDefault="001E52C5" w:rsidP="001E52C5">
      <w:pPr>
        <w:widowControl/>
        <w:suppressAutoHyphens w:val="0"/>
        <w:autoSpaceDE w:val="0"/>
        <w:autoSpaceDN w:val="0"/>
        <w:adjustRightInd w:val="0"/>
        <w:jc w:val="both"/>
        <w:rPr>
          <w:rFonts w:ascii="Calibri" w:eastAsiaTheme="minorHAnsi" w:hAnsi="Calibri" w:cs="Calibri"/>
          <w:color w:val="000000"/>
          <w:kern w:val="0"/>
          <w:sz w:val="22"/>
          <w:szCs w:val="22"/>
          <w:lang w:val="ro-RO" w:eastAsia="en-US" w:bidi="ar-SA"/>
        </w:rPr>
      </w:pPr>
      <w:r w:rsidRPr="001E52C5">
        <w:rPr>
          <w:rFonts w:ascii="Times New Roman" w:eastAsiaTheme="minorHAnsi" w:hAnsi="Times New Roman" w:cs="Times New Roman"/>
          <w:color w:val="000000"/>
          <w:kern w:val="0"/>
          <w:sz w:val="23"/>
          <w:szCs w:val="23"/>
          <w:lang w:val="ro-RO" w:eastAsia="en-US" w:bidi="ar-SA"/>
        </w:rPr>
        <w:t xml:space="preserve">Plata se va efectua de catre noi in contul indicat de dumneavoastra in cererea de plata, in decurs de 30 zile de la primirea solicitarii dumneavoastra, formulata in conformitate cu prevederile garantiei. </w:t>
      </w:r>
      <w:r w:rsidRPr="001E52C5">
        <w:rPr>
          <w:rFonts w:ascii="Calibri" w:eastAsiaTheme="minorHAnsi" w:hAnsi="Calibri" w:cs="Calibri"/>
          <w:color w:val="000000"/>
          <w:kern w:val="0"/>
          <w:sz w:val="22"/>
          <w:szCs w:val="22"/>
          <w:lang w:val="ro-RO" w:eastAsia="en-US" w:bidi="ar-SA"/>
        </w:rPr>
        <w:t xml:space="preserve"> </w:t>
      </w:r>
    </w:p>
    <w:p w14:paraId="38A6E259"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w:t>
      </w:r>
      <w:r w:rsidRPr="001E52C5">
        <w:rPr>
          <w:rFonts w:ascii="Times New Roman" w:eastAsiaTheme="minorHAnsi" w:hAnsi="Times New Roman" w:cs="Times New Roman"/>
          <w:i/>
          <w:iCs/>
          <w:kern w:val="0"/>
          <w:sz w:val="23"/>
          <w:szCs w:val="23"/>
          <w:lang w:val="ro-RO" w:eastAsia="en-US" w:bidi="ar-SA"/>
        </w:rPr>
        <w:t>denumirea Societatii de Asigurari</w:t>
      </w:r>
      <w:r w:rsidRPr="001E52C5">
        <w:rPr>
          <w:rFonts w:ascii="Times New Roman" w:eastAsiaTheme="minorHAnsi" w:hAnsi="Times New Roman" w:cs="Times New Roman"/>
          <w:kern w:val="0"/>
          <w:sz w:val="23"/>
          <w:szCs w:val="23"/>
          <w:lang w:val="ro-RO" w:eastAsia="en-US" w:bidi="ar-SA"/>
        </w:rPr>
        <w:t xml:space="preserve">) poate refuza plata numai în cazul de neconformitate a documentelor prezentate de catre Autoritatea Contractanta/Beneficiar cu cerinţele privind modalitatea de întocmire şi transmitere, expres mentionate in cuprinsul garantiei incluzand punctele (a) si (b) de mai sus. </w:t>
      </w:r>
    </w:p>
    <w:p w14:paraId="75463B55"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Prezenta garantie va produce efecte si va ramane in vigoare incepand cu data emiterii ……………., si pana la data de ……………... (</w:t>
      </w:r>
      <w:r w:rsidRPr="001E52C5">
        <w:rPr>
          <w:rFonts w:ascii="Times New Roman" w:eastAsiaTheme="minorHAnsi" w:hAnsi="Times New Roman" w:cs="Times New Roman"/>
          <w:b/>
          <w:bCs/>
          <w:kern w:val="0"/>
          <w:sz w:val="23"/>
          <w:szCs w:val="23"/>
          <w:lang w:val="ro-RO" w:eastAsia="en-US" w:bidi="ar-SA"/>
        </w:rPr>
        <w:t>„data expirarii valabilitatii garantiei”</w:t>
      </w:r>
      <w:r w:rsidRPr="001E52C5">
        <w:rPr>
          <w:rFonts w:ascii="Times New Roman" w:eastAsiaTheme="minorHAnsi" w:hAnsi="Times New Roman" w:cs="Times New Roman"/>
          <w:kern w:val="0"/>
          <w:sz w:val="23"/>
          <w:szCs w:val="23"/>
          <w:lang w:val="ro-RO" w:eastAsia="en-US" w:bidi="ar-SA"/>
        </w:rPr>
        <w:t xml:space="preserve">). </w:t>
      </w:r>
    </w:p>
    <w:p w14:paraId="225F2544"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Daca pana la data de ………………… </w:t>
      </w:r>
      <w:r w:rsidRPr="001E52C5">
        <w:rPr>
          <w:rFonts w:ascii="Times New Roman" w:eastAsiaTheme="minorHAnsi" w:hAnsi="Times New Roman" w:cs="Times New Roman"/>
          <w:b/>
          <w:bCs/>
          <w:kern w:val="0"/>
          <w:sz w:val="23"/>
          <w:szCs w:val="23"/>
          <w:lang w:val="ro-RO" w:eastAsia="en-US" w:bidi="ar-SA"/>
        </w:rPr>
        <w:t xml:space="preserve">(„data expirarii valabilitatii garantiei”) </w:t>
      </w:r>
      <w:r w:rsidRPr="001E52C5">
        <w:rPr>
          <w:rFonts w:ascii="Times New Roman" w:eastAsiaTheme="minorHAnsi" w:hAnsi="Times New Roman" w:cs="Times New Roman"/>
          <w:kern w:val="0"/>
          <w:sz w:val="23"/>
          <w:szCs w:val="23"/>
          <w:lang w:val="ro-RO" w:eastAsia="en-US" w:bidi="ar-SA"/>
        </w:rPr>
        <w:t xml:space="preserve">nu s-a primit de la Compania Naționala de Administrare a Infrastructurii Rutiere S.A. (C.N.A.I.R. S.A.) – DRDP Brasov in calitate de Autoritate Contractanta/Beneficiar nicio solicitare strict conforma cu termenii si conditiile prezentei garantii, aceasta devine nula indiferent daca originalul ne este restituit sau nu. </w:t>
      </w:r>
    </w:p>
    <w:p w14:paraId="37255F12"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Orice cerere de plata si declarație formulate in cadrul prezentei garantii se vor face in scris, in perioada de valabilitate a garantiei, si vor contine stampila si semnaturile persoanelor desemnate sa reprezinte Autoritatea Contractanta/Beneficiarul, certificate de Banca unde acesta are deschise conturile sau de un notar public. Orice cerere de plata si declarație formulate in cadrul prezentei garantii inregistrate la </w:t>
      </w:r>
      <w:r w:rsidRPr="001E52C5">
        <w:rPr>
          <w:rFonts w:ascii="Times New Roman" w:eastAsiaTheme="minorHAnsi" w:hAnsi="Times New Roman" w:cs="Times New Roman"/>
          <w:kern w:val="0"/>
          <w:sz w:val="23"/>
          <w:szCs w:val="23"/>
          <w:lang w:val="ro-RO" w:eastAsia="en-US" w:bidi="ar-SA"/>
        </w:rPr>
        <w:lastRenderedPageBreak/>
        <w:t>registratura ... (</w:t>
      </w:r>
      <w:r w:rsidRPr="001E52C5">
        <w:rPr>
          <w:rFonts w:ascii="Times New Roman" w:eastAsiaTheme="minorHAnsi" w:hAnsi="Times New Roman" w:cs="Times New Roman"/>
          <w:i/>
          <w:iCs/>
          <w:kern w:val="0"/>
          <w:sz w:val="23"/>
          <w:szCs w:val="23"/>
          <w:lang w:val="ro-RO" w:eastAsia="en-US" w:bidi="ar-SA"/>
        </w:rPr>
        <w:t>denumirea si adresa Societatii de Asigurari</w:t>
      </w:r>
      <w:r w:rsidRPr="001E52C5">
        <w:rPr>
          <w:rFonts w:ascii="Times New Roman" w:eastAsiaTheme="minorHAnsi" w:hAnsi="Times New Roman" w:cs="Times New Roman"/>
          <w:kern w:val="0"/>
          <w:sz w:val="23"/>
          <w:szCs w:val="23"/>
          <w:lang w:val="ro-RO" w:eastAsia="en-US" w:bidi="ar-SA"/>
        </w:rPr>
        <w:t xml:space="preserve">) dupa data expirarii valabilitatii garantiei nu se iau in considerare. </w:t>
      </w:r>
    </w:p>
    <w:p w14:paraId="2FBD0650"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Data primirii cererii de plata si a declarației ce privesc executarea prezentei garantii privind buna executie in termenul sau de valabilitate, se considera a fi data inregistrarii la registratura ... (</w:t>
      </w:r>
      <w:r w:rsidRPr="001E52C5">
        <w:rPr>
          <w:rFonts w:ascii="Times New Roman" w:eastAsiaTheme="minorHAnsi" w:hAnsi="Times New Roman" w:cs="Times New Roman"/>
          <w:i/>
          <w:iCs/>
          <w:kern w:val="0"/>
          <w:sz w:val="23"/>
          <w:szCs w:val="23"/>
          <w:lang w:val="ro-RO" w:eastAsia="en-US" w:bidi="ar-SA"/>
        </w:rPr>
        <w:t>denumirea si adresa Societatii de Asigurari</w:t>
      </w:r>
      <w:r w:rsidRPr="001E52C5">
        <w:rPr>
          <w:rFonts w:ascii="Times New Roman" w:eastAsiaTheme="minorHAnsi" w:hAnsi="Times New Roman" w:cs="Times New Roman"/>
          <w:kern w:val="0"/>
          <w:sz w:val="23"/>
          <w:szCs w:val="23"/>
          <w:lang w:val="ro-RO" w:eastAsia="en-US" w:bidi="ar-SA"/>
        </w:rPr>
        <w:t xml:space="preserve">). </w:t>
      </w:r>
    </w:p>
    <w:p w14:paraId="01A7FD90"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p>
    <w:p w14:paraId="24B73044"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Orice plata efectuata de …………………...(</w:t>
      </w:r>
      <w:r w:rsidRPr="001E52C5">
        <w:rPr>
          <w:rFonts w:ascii="Times New Roman" w:eastAsiaTheme="minorHAnsi" w:hAnsi="Times New Roman" w:cs="Times New Roman"/>
          <w:i/>
          <w:iCs/>
          <w:kern w:val="0"/>
          <w:sz w:val="23"/>
          <w:szCs w:val="23"/>
          <w:lang w:val="ro-RO" w:eastAsia="en-US" w:bidi="ar-SA"/>
        </w:rPr>
        <w:t>denumirea Societatii de Asigurari</w:t>
      </w:r>
      <w:r w:rsidRPr="001E52C5">
        <w:rPr>
          <w:rFonts w:ascii="Times New Roman" w:eastAsiaTheme="minorHAnsi" w:hAnsi="Times New Roman" w:cs="Times New Roman"/>
          <w:kern w:val="0"/>
          <w:sz w:val="23"/>
          <w:szCs w:val="23"/>
          <w:lang w:val="ro-RO" w:eastAsia="en-US" w:bidi="ar-SA"/>
        </w:rPr>
        <w:t>) in cadrul prezentei garantii va reduce angajamentul asumat de …………………..... (</w:t>
      </w:r>
      <w:r w:rsidRPr="001E52C5">
        <w:rPr>
          <w:rFonts w:ascii="Times New Roman" w:eastAsiaTheme="minorHAnsi" w:hAnsi="Times New Roman" w:cs="Times New Roman"/>
          <w:i/>
          <w:iCs/>
          <w:kern w:val="0"/>
          <w:sz w:val="23"/>
          <w:szCs w:val="23"/>
          <w:lang w:val="ro-RO" w:eastAsia="en-US" w:bidi="ar-SA"/>
        </w:rPr>
        <w:t>denumirea Societatii de Asigurari</w:t>
      </w:r>
      <w:r w:rsidRPr="001E52C5">
        <w:rPr>
          <w:rFonts w:ascii="Times New Roman" w:eastAsiaTheme="minorHAnsi" w:hAnsi="Times New Roman" w:cs="Times New Roman"/>
          <w:kern w:val="0"/>
          <w:sz w:val="23"/>
          <w:szCs w:val="23"/>
          <w:lang w:val="ro-RO" w:eastAsia="en-US" w:bidi="ar-SA"/>
        </w:rPr>
        <w:t xml:space="preserve">) cu valoarea acestor plati. </w:t>
      </w:r>
    </w:p>
    <w:p w14:paraId="22C367F7"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p>
    <w:p w14:paraId="3D7823BE"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Am fost informați că Compania Naționala de Administrare a Infrastructurii Rutiere S.A. (C.N.A.I.R. S.A.) – DRDP BRASOV, in calitate de Autoritate Contractanta/Beneficiar poate cere Asiguratului să prelungească valabilitatea acestei garanții/ sa constituie o noua garantie dacă documentația tehnica-economica ce face obiectul contractului nu a fost aprobata de către Compania Națională de Administrare a Infrastructurii Rutiere S.A. – DRDP Brasov in calitate de Autoritate Contractanta/Beneficiar si de asemenea nu au fost îndeplinite toate obligațiile contractuale asumate de către Asigurat, potrivit prevederilor prezentului contract cu 28 de zile înaintea acestei date de expirare. </w:t>
      </w:r>
    </w:p>
    <w:p w14:paraId="45000A46"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Ne angajăm să vă plătim valoarea garantată la primirea de către noi, în termenul de valabilitate a prezentei garantii, a cererii de plata si a declarației dumneavoastră scrise, menționând faptul că documentația tehnica-economica ce face obiectul contractului nu a fost aprobata de către Compania Națională de Administrare a Infrastructurii Rutiere S.A. – DRDP Brasov in calitate de Autoritate Contractanta/Beneficiar, nu au fost îndeplinite toate obligațiile contractuale asumate de către Asigurat în cadrul prezentului contract si că Asiguratul nu si-a indeplinit obligatia de prelungire a valabilitatii garanției (extend or pay), spre deosebire de indeplinirea cumulativa si a cerintei de la punctul (b) de mai sus, precizarea modului de calcul al prejudiciului creat nefiind aplicabila in aceasta situatie particulara. </w:t>
      </w:r>
    </w:p>
    <w:p w14:paraId="2D970449"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Ulterior, la finalizarea/inchiderea contractului de baza garantat, Autoritatea Contractanta/Beneficiarul va informa asiguratorul si asiguratul asupra stabilirii cuantumului sumei cu titlu de garantie care face obiectul restituirii de catre Autoritatea Contractanta/Beneficiar, si, pe baza declaratiei asiguratorului privind suma ramasa de recuperat de la asigurat si a cererii de plata adresata Autoritatii Contractante/Beneficiarului, comunicata in termen de 5 zile lucratoare, Autoritatea Contractanta/Beneficiarul va returna suma in contul asiguratorului pana la limita mentionata de asigurator (suma ramasa de recuperat de la asigurat), in considerarea dreptului de regres al asiguratorului impotriva Autoritatii Contractante/Beneficiarului. </w:t>
      </w:r>
    </w:p>
    <w:p w14:paraId="158C2ABB"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In situatiile in care partile sunt de acord sa modifice unele prevederi din contractul garantat care au efecte asupra angajamentului asumat de Asigurator, garantia se va putea modifica numai cu acordul Asiguratorului, in caz contrar modificarile neavand niciun efect asupra prezentei garantii, cu excepția cererilor de plata si a declarațiilor formulate de tipul „extend or pay”. </w:t>
      </w:r>
    </w:p>
    <w:p w14:paraId="3D5002FA"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Restituirea originalului garantiei de catre dumneavoastra direct catre sucursala emitenta, inainte de expirarea valabilitatii sale, va elibera ... (</w:t>
      </w:r>
      <w:r w:rsidRPr="001E52C5">
        <w:rPr>
          <w:rFonts w:ascii="Times New Roman" w:eastAsiaTheme="minorHAnsi" w:hAnsi="Times New Roman" w:cs="Times New Roman"/>
          <w:i/>
          <w:iCs/>
          <w:kern w:val="0"/>
          <w:sz w:val="23"/>
          <w:szCs w:val="23"/>
          <w:lang w:val="ro-RO" w:eastAsia="en-US" w:bidi="ar-SA"/>
        </w:rPr>
        <w:t>denumirea Societatii de Asigurari</w:t>
      </w:r>
      <w:r w:rsidRPr="001E52C5">
        <w:rPr>
          <w:rFonts w:ascii="Times New Roman" w:eastAsiaTheme="minorHAnsi" w:hAnsi="Times New Roman" w:cs="Times New Roman"/>
          <w:kern w:val="0"/>
          <w:sz w:val="23"/>
          <w:szCs w:val="23"/>
          <w:lang w:val="ro-RO" w:eastAsia="en-US" w:bidi="ar-SA"/>
        </w:rPr>
        <w:t xml:space="preserve">) de obligatiile asumate. </w:t>
      </w:r>
    </w:p>
    <w:p w14:paraId="418F0FC1"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Prezenta Garantie este supusa legilor din Romania si se va conforma Regulilor Uniforme privind Garanțiile la Cerere, publicate cu numărul 758 de către Camera de Comert International Paris. </w:t>
      </w:r>
    </w:p>
    <w:p w14:paraId="285C3E46"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Competenta sa soluționeze orice disputa izvorâta in legătura cu prezenta garanție revine instanțelor judecătorești din Romania. </w:t>
      </w:r>
    </w:p>
    <w:p w14:paraId="75CDD121"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p>
    <w:p w14:paraId="73DCC6B0"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Data: </w:t>
      </w:r>
    </w:p>
    <w:p w14:paraId="77BF36C2"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ASIGURATOR, </w:t>
      </w:r>
    </w:p>
    <w:p w14:paraId="7DA4B52C"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w:t>
      </w:r>
      <w:r w:rsidRPr="001E52C5">
        <w:rPr>
          <w:rFonts w:ascii="Times New Roman" w:eastAsiaTheme="minorHAnsi" w:hAnsi="Times New Roman" w:cs="Times New Roman"/>
          <w:i/>
          <w:iCs/>
          <w:kern w:val="0"/>
          <w:sz w:val="23"/>
          <w:szCs w:val="23"/>
          <w:lang w:val="ro-RO" w:eastAsia="en-US" w:bidi="ar-SA"/>
        </w:rPr>
        <w:t>denumirea Societatii de Asigurari</w:t>
      </w:r>
      <w:r w:rsidRPr="001E52C5">
        <w:rPr>
          <w:rFonts w:ascii="Times New Roman" w:eastAsiaTheme="minorHAnsi" w:hAnsi="Times New Roman" w:cs="Times New Roman"/>
          <w:kern w:val="0"/>
          <w:sz w:val="23"/>
          <w:szCs w:val="23"/>
          <w:lang w:val="ro-RO" w:eastAsia="en-US" w:bidi="ar-SA"/>
        </w:rPr>
        <w:t xml:space="preserve">) </w:t>
      </w:r>
    </w:p>
    <w:p w14:paraId="32C74D33"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b/>
          <w:bCs/>
          <w:kern w:val="0"/>
          <w:sz w:val="22"/>
          <w:szCs w:val="22"/>
          <w:lang w:val="ro-RO" w:eastAsia="en-US" w:bidi="ar-SA"/>
        </w:rPr>
      </w:pPr>
      <w:r w:rsidRPr="001E52C5">
        <w:rPr>
          <w:rFonts w:ascii="Times New Roman" w:eastAsiaTheme="minorHAnsi" w:hAnsi="Times New Roman" w:cs="Times New Roman"/>
          <w:kern w:val="0"/>
          <w:sz w:val="23"/>
          <w:szCs w:val="23"/>
          <w:lang w:val="ro-RO" w:eastAsia="en-US" w:bidi="ar-SA"/>
        </w:rPr>
        <w:t>…………………..... Functia, Numele si Prenume, Semnatura si Stampila</w:t>
      </w:r>
    </w:p>
    <w:p w14:paraId="22E96CE1" w14:textId="77777777" w:rsidR="001E52C5" w:rsidRPr="001E52C5" w:rsidRDefault="001E52C5" w:rsidP="001E52C5">
      <w:pPr>
        <w:widowControl/>
        <w:suppressAutoHyphens w:val="0"/>
        <w:spacing w:after="160" w:line="259" w:lineRule="auto"/>
        <w:rPr>
          <w:rFonts w:ascii="Times New Roman" w:eastAsiaTheme="minorHAnsi" w:hAnsi="Times New Roman" w:cs="Times New Roman"/>
          <w:kern w:val="0"/>
          <w:sz w:val="22"/>
          <w:szCs w:val="22"/>
          <w:lang w:val="ro-RO" w:eastAsia="en-US" w:bidi="ar-SA"/>
        </w:rPr>
      </w:pPr>
    </w:p>
    <w:p w14:paraId="7002B4EC" w14:textId="77777777" w:rsidR="00BF5FA2" w:rsidRDefault="00BF5FA2" w:rsidP="00184E47">
      <w:pPr>
        <w:spacing w:after="200" w:line="276" w:lineRule="auto"/>
        <w:rPr>
          <w:rFonts w:ascii="Times New Roman" w:eastAsia="Times New Roman" w:hAnsi="Times New Roman" w:cs="Times New Roman"/>
          <w:lang w:val="ro-RO"/>
        </w:rPr>
      </w:pPr>
    </w:p>
    <w:p w14:paraId="32E3C2FD" w14:textId="77777777" w:rsidR="001D1B61" w:rsidRDefault="001D1B61" w:rsidP="00184E47">
      <w:pPr>
        <w:spacing w:after="200" w:line="276" w:lineRule="auto"/>
        <w:rPr>
          <w:rFonts w:ascii="Times New Roman" w:eastAsia="Times New Roman" w:hAnsi="Times New Roman" w:cs="Times New Roman"/>
          <w:lang w:val="ro-RO"/>
        </w:rPr>
      </w:pPr>
    </w:p>
    <w:p w14:paraId="66BC241F" w14:textId="77777777" w:rsidR="001D1B61" w:rsidRPr="00184E47" w:rsidRDefault="001D1B61" w:rsidP="00184E47">
      <w:pPr>
        <w:spacing w:after="200" w:line="276" w:lineRule="auto"/>
        <w:rPr>
          <w:rFonts w:ascii="Times New Roman" w:eastAsia="Times New Roman" w:hAnsi="Times New Roman" w:cs="Times New Roman"/>
          <w:lang w:val="ro-RO"/>
        </w:rPr>
      </w:pPr>
    </w:p>
    <w:p w14:paraId="5AC2ACA6" w14:textId="77777777" w:rsidR="00387751" w:rsidRDefault="00387751" w:rsidP="00DA045A">
      <w:pPr>
        <w:jc w:val="right"/>
        <w:rPr>
          <w:rFonts w:ascii="Times New Roman" w:hAnsi="Times New Roman" w:cs="Times New Roman"/>
          <w:b/>
          <w:bCs/>
        </w:rPr>
      </w:pPr>
    </w:p>
    <w:p w14:paraId="79665204" w14:textId="77777777" w:rsidR="00AF0310" w:rsidRDefault="00AF0310" w:rsidP="00DA045A">
      <w:pPr>
        <w:jc w:val="right"/>
        <w:rPr>
          <w:rFonts w:ascii="Times New Roman" w:hAnsi="Times New Roman" w:cs="Times New Roman"/>
          <w:b/>
          <w:bCs/>
        </w:rPr>
      </w:pPr>
    </w:p>
    <w:p w14:paraId="65654B01" w14:textId="77777777" w:rsidR="001D1B61" w:rsidRPr="00184E47" w:rsidRDefault="001D1B61" w:rsidP="00387751">
      <w:pPr>
        <w:spacing w:after="200" w:line="276" w:lineRule="auto"/>
        <w:jc w:val="right"/>
        <w:rPr>
          <w:rFonts w:ascii="Times New Roman" w:eastAsia="Times New Roman" w:hAnsi="Times New Roman" w:cs="Times New Roman"/>
          <w:b/>
          <w:lang w:val="ro-RO"/>
        </w:rPr>
      </w:pPr>
      <w:r w:rsidRPr="00184E47">
        <w:rPr>
          <w:rFonts w:ascii="Times New Roman" w:eastAsia="Times New Roman" w:hAnsi="Times New Roman" w:cs="Times New Roman"/>
          <w:b/>
          <w:lang w:val="ro-RO"/>
        </w:rPr>
        <w:t>Formular nr.</w:t>
      </w:r>
      <w:r>
        <w:rPr>
          <w:rFonts w:ascii="Times New Roman" w:eastAsia="Times New Roman" w:hAnsi="Times New Roman" w:cs="Times New Roman"/>
          <w:b/>
          <w:lang w:val="ro-RO"/>
        </w:rPr>
        <w:t xml:space="preserve"> </w:t>
      </w:r>
      <w:r w:rsidRPr="00184E47">
        <w:rPr>
          <w:rFonts w:ascii="Times New Roman" w:eastAsia="Times New Roman" w:hAnsi="Times New Roman" w:cs="Times New Roman"/>
          <w:b/>
          <w:lang w:val="ro-RO"/>
        </w:rPr>
        <w:t>1</w:t>
      </w:r>
      <w:r>
        <w:rPr>
          <w:rFonts w:ascii="Times New Roman" w:eastAsia="Times New Roman" w:hAnsi="Times New Roman" w:cs="Times New Roman"/>
          <w:b/>
          <w:lang w:val="ro-RO"/>
        </w:rPr>
        <w:t>3</w:t>
      </w:r>
    </w:p>
    <w:p w14:paraId="79FB4066" w14:textId="77777777" w:rsidR="001D1B61" w:rsidRPr="00184E47" w:rsidRDefault="001D1B61" w:rsidP="001D1B61">
      <w:pPr>
        <w:spacing w:line="276" w:lineRule="auto"/>
        <w:rPr>
          <w:rFonts w:ascii="Times New Roman" w:eastAsia="Times New Roman" w:hAnsi="Times New Roman" w:cs="Times New Roman"/>
          <w:b/>
          <w:lang w:val="ro-RO"/>
        </w:rPr>
      </w:pPr>
      <w:r w:rsidRPr="00184E47">
        <w:rPr>
          <w:rFonts w:ascii="Times New Roman" w:eastAsia="Times New Roman" w:hAnsi="Times New Roman" w:cs="Times New Roman"/>
          <w:b/>
          <w:lang w:val="ro-RO"/>
        </w:rPr>
        <w:t>OPERATOR ECONOMIC</w:t>
      </w:r>
    </w:p>
    <w:p w14:paraId="36E27D7F" w14:textId="77777777" w:rsidR="001D1B61" w:rsidRPr="00184E47" w:rsidRDefault="001D1B61" w:rsidP="001D1B61">
      <w:pPr>
        <w:spacing w:line="276" w:lineRule="auto"/>
        <w:rPr>
          <w:rFonts w:ascii="Times New Roman" w:eastAsia="Times New Roman" w:hAnsi="Times New Roman" w:cs="Times New Roman"/>
          <w:b/>
          <w:lang w:val="ro-RO"/>
        </w:rPr>
      </w:pPr>
      <w:r w:rsidRPr="00184E47">
        <w:rPr>
          <w:rFonts w:ascii="Times New Roman" w:eastAsia="Times New Roman" w:hAnsi="Times New Roman" w:cs="Times New Roman"/>
          <w:b/>
          <w:lang w:val="ro-RO"/>
        </w:rPr>
        <w:t>_____________________</w:t>
      </w:r>
    </w:p>
    <w:p w14:paraId="29F52F1B" w14:textId="77777777" w:rsidR="001D1B61" w:rsidRPr="00184E47" w:rsidRDefault="001D1B61" w:rsidP="001D1B61">
      <w:pPr>
        <w:spacing w:line="276" w:lineRule="auto"/>
        <w:rPr>
          <w:rFonts w:ascii="Times New Roman" w:eastAsia="Times New Roman" w:hAnsi="Times New Roman" w:cs="Times New Roman"/>
          <w:b/>
          <w:lang w:val="ro-RO"/>
        </w:rPr>
      </w:pPr>
      <w:r w:rsidRPr="00184E47">
        <w:rPr>
          <w:rFonts w:ascii="Times New Roman" w:eastAsia="Times New Roman" w:hAnsi="Times New Roman" w:cs="Times New Roman"/>
          <w:b/>
          <w:lang w:val="ro-RO"/>
        </w:rPr>
        <w:t>(denumirea/numele)</w:t>
      </w:r>
    </w:p>
    <w:p w14:paraId="3E1CDA9A" w14:textId="77777777" w:rsidR="001D1B61" w:rsidRPr="00184E47" w:rsidRDefault="001D1B61" w:rsidP="001D1B61">
      <w:pPr>
        <w:spacing w:line="276" w:lineRule="auto"/>
        <w:jc w:val="center"/>
        <w:rPr>
          <w:rFonts w:ascii="Times New Roman" w:eastAsia="Times New Roman" w:hAnsi="Times New Roman" w:cs="Times New Roman"/>
          <w:b/>
          <w:lang w:val="ro-RO"/>
        </w:rPr>
      </w:pPr>
      <w:r w:rsidRPr="00184E47">
        <w:rPr>
          <w:rFonts w:ascii="Times New Roman" w:eastAsia="Times New Roman" w:hAnsi="Times New Roman" w:cs="Times New Roman"/>
          <w:b/>
          <w:lang w:val="ro-RO"/>
        </w:rPr>
        <w:t>DECLARATIA PRIVIND CONSTITUIREA</w:t>
      </w:r>
    </w:p>
    <w:p w14:paraId="73FB1DD5" w14:textId="77777777" w:rsidR="001D1B61" w:rsidRPr="00184E47" w:rsidRDefault="001D1B61" w:rsidP="001D1B61">
      <w:pPr>
        <w:spacing w:line="276" w:lineRule="auto"/>
        <w:jc w:val="center"/>
        <w:rPr>
          <w:rFonts w:ascii="Times New Roman" w:eastAsia="Times New Roman" w:hAnsi="Times New Roman" w:cs="Times New Roman"/>
          <w:b/>
          <w:lang w:val="ro-RO"/>
        </w:rPr>
      </w:pPr>
      <w:r w:rsidRPr="00184E47">
        <w:rPr>
          <w:rFonts w:ascii="Times New Roman" w:eastAsia="Times New Roman" w:hAnsi="Times New Roman" w:cs="Times New Roman"/>
          <w:b/>
          <w:lang w:val="ro-RO"/>
        </w:rPr>
        <w:t>GARANTIEI DE BUNA EXECUTIE</w:t>
      </w:r>
    </w:p>
    <w:p w14:paraId="03B4770F" w14:textId="77777777" w:rsidR="001D1B61" w:rsidRPr="00184E47" w:rsidRDefault="001D1B61" w:rsidP="001D1B61">
      <w:pPr>
        <w:spacing w:line="276" w:lineRule="auto"/>
        <w:jc w:val="right"/>
        <w:rPr>
          <w:rFonts w:ascii="Times New Roman" w:eastAsia="Times New Roman" w:hAnsi="Times New Roman" w:cs="Times New Roman"/>
          <w:b/>
          <w:lang w:val="ro-RO"/>
        </w:rPr>
      </w:pPr>
    </w:p>
    <w:p w14:paraId="3D482589" w14:textId="77777777" w:rsidR="001D1B61" w:rsidRPr="00184E47" w:rsidRDefault="001D1B61" w:rsidP="001D1B61">
      <w:pPr>
        <w:spacing w:line="276" w:lineRule="auto"/>
        <w:rPr>
          <w:rFonts w:ascii="Times New Roman" w:eastAsia="Times New Roman" w:hAnsi="Times New Roman" w:cs="Times New Roman"/>
          <w:lang w:val="ro-RO"/>
        </w:rPr>
      </w:pPr>
      <w:r w:rsidRPr="00184E47">
        <w:rPr>
          <w:rFonts w:ascii="Times New Roman" w:eastAsia="Times New Roman" w:hAnsi="Times New Roman" w:cs="Times New Roman"/>
          <w:lang w:val="ro-RO"/>
        </w:rPr>
        <w:t>Denumirea Contractului de achiziţie/Acordului-cadru ................................................... (se va completa cu denumirea contractului de achizitie pentru care se depune oferta)</w:t>
      </w:r>
    </w:p>
    <w:p w14:paraId="13D4BD42" w14:textId="77777777" w:rsidR="001D1B61" w:rsidRPr="00184E47" w:rsidRDefault="001D1B61" w:rsidP="001D1B61">
      <w:pPr>
        <w:spacing w:line="276" w:lineRule="auto"/>
        <w:rPr>
          <w:rFonts w:ascii="Times New Roman" w:eastAsia="Times New Roman" w:hAnsi="Times New Roman" w:cs="Times New Roman"/>
          <w:lang w:val="ro-RO"/>
        </w:rPr>
      </w:pPr>
      <w:r w:rsidRPr="00184E47">
        <w:rPr>
          <w:rFonts w:ascii="Times New Roman" w:eastAsia="Times New Roman" w:hAnsi="Times New Roman" w:cs="Times New Roman"/>
          <w:lang w:val="ro-RO"/>
        </w:rPr>
        <w:t>Subsemnatul(a)................................................................................................................................(nume/prenume) ................................................ (date de identificare), reprezentant legal al</w:t>
      </w:r>
    </w:p>
    <w:p w14:paraId="636D4133" w14:textId="77777777" w:rsidR="001D1B61" w:rsidRPr="00184E47" w:rsidRDefault="001D1B61" w:rsidP="001D1B61">
      <w:pPr>
        <w:spacing w:line="276" w:lineRule="auto"/>
        <w:rPr>
          <w:rFonts w:ascii="Times New Roman" w:eastAsia="Times New Roman" w:hAnsi="Times New Roman" w:cs="Times New Roman"/>
          <w:lang w:val="ro-RO"/>
        </w:rPr>
      </w:pPr>
      <w:r w:rsidRPr="00184E47">
        <w:rPr>
          <w:rFonts w:ascii="Times New Roman" w:eastAsia="Times New Roman" w:hAnsi="Times New Roman" w:cs="Times New Roman"/>
          <w:lang w:val="ro-RO"/>
        </w:rPr>
        <w:t>.............................................................................................................................................................</w:t>
      </w:r>
    </w:p>
    <w:p w14:paraId="716B3284" w14:textId="77777777" w:rsidR="001D1B61" w:rsidRPr="00184E47" w:rsidRDefault="001D1B61" w:rsidP="001D1B61">
      <w:pPr>
        <w:spacing w:line="276" w:lineRule="auto"/>
        <w:jc w:val="right"/>
        <w:rPr>
          <w:rFonts w:ascii="Times New Roman" w:eastAsia="Times New Roman" w:hAnsi="Times New Roman" w:cs="Times New Roman"/>
          <w:lang w:val="ro-RO"/>
        </w:rPr>
      </w:pPr>
      <w:r w:rsidRPr="00184E47">
        <w:rPr>
          <w:rFonts w:ascii="Times New Roman" w:eastAsia="Times New Roman" w:hAnsi="Times New Roman" w:cs="Times New Roman"/>
          <w:lang w:val="ro-RO"/>
        </w:rPr>
        <w:t>(denumirea / numele ofertantului),</w:t>
      </w:r>
    </w:p>
    <w:p w14:paraId="387DEEDC" w14:textId="77777777" w:rsidR="001D1B61" w:rsidRDefault="001D1B61" w:rsidP="001D1B61">
      <w:pPr>
        <w:spacing w:line="276" w:lineRule="auto"/>
        <w:rPr>
          <w:rFonts w:ascii="Times New Roman" w:eastAsia="Times New Roman" w:hAnsi="Times New Roman" w:cs="Times New Roman"/>
          <w:lang w:val="ro-RO"/>
        </w:rPr>
      </w:pPr>
      <w:r w:rsidRPr="00184E47">
        <w:rPr>
          <w:rFonts w:ascii="Times New Roman" w:eastAsia="Times New Roman" w:hAnsi="Times New Roman" w:cs="Times New Roman"/>
          <w:lang w:val="ro-RO"/>
        </w:rPr>
        <w:t>in calitate de ofertant la procedura pentru incheierea contractului de achiziţie publicã/acordului cadru, declar pe proprie raspundere ca in conditiile in care oferta depusa va fi declarata castigatoare, voi constitui garantia de buna executie in cuantum de ______% din valoarea din pretul  contractului de achiziţie fara TVA,</w:t>
      </w:r>
      <w:r w:rsidR="003D0A48">
        <w:rPr>
          <w:rFonts w:ascii="Times New Roman" w:eastAsia="Times New Roman" w:hAnsi="Times New Roman" w:cs="Times New Roman"/>
          <w:lang w:val="ro-RO"/>
        </w:rPr>
        <w:t xml:space="preserve"> astfel:</w:t>
      </w:r>
    </w:p>
    <w:p w14:paraId="52413FF8" w14:textId="77777777" w:rsidR="00667009" w:rsidRPr="00184E47" w:rsidRDefault="00667009" w:rsidP="001D1B61">
      <w:pPr>
        <w:spacing w:line="276" w:lineRule="auto"/>
        <w:rPr>
          <w:rFonts w:ascii="Times New Roman" w:eastAsia="Times New Roman" w:hAnsi="Times New Roman" w:cs="Times New Roman"/>
          <w:lang w:val="ro-RO"/>
        </w:rPr>
      </w:pPr>
    </w:p>
    <w:p w14:paraId="2C3FE2F7" w14:textId="77777777" w:rsidR="001D1B61" w:rsidRDefault="00667009" w:rsidP="00667009">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 xml:space="preserve">a) virament bancar; </w:t>
      </w:r>
      <w:r w:rsidRPr="00184E47">
        <w:rPr>
          <w:rFonts w:ascii="Times New Roman" w:eastAsia="Times New Roman" w:hAnsi="Times New Roman" w:cs="Times New Roman"/>
          <w:lang w:val="ro-RO"/>
        </w:rPr>
        <w:t>- da □ nu □</w:t>
      </w:r>
    </w:p>
    <w:p w14:paraId="29F2D75A" w14:textId="77777777" w:rsidR="00667009" w:rsidRPr="00667009" w:rsidRDefault="00667009" w:rsidP="00667009">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 xml:space="preserve">b) </w:t>
      </w:r>
      <w:r w:rsidRPr="00667009">
        <w:rPr>
          <w:rFonts w:ascii="Times New Roman" w:eastAsia="Times New Roman" w:hAnsi="Times New Roman" w:cs="Times New Roman"/>
          <w:lang w:val="ro-RO"/>
        </w:rPr>
        <w:t>instrumente de garantare emise în condiţiile legii astfel:</w:t>
      </w:r>
    </w:p>
    <w:p w14:paraId="643C6552" w14:textId="77777777" w:rsidR="00B67FEF" w:rsidRPr="00B67FEF" w:rsidRDefault="00B67FEF" w:rsidP="00B67FEF">
      <w:pPr>
        <w:spacing w:line="276" w:lineRule="auto"/>
        <w:rPr>
          <w:rFonts w:ascii="Times New Roman" w:eastAsia="Times New Roman" w:hAnsi="Times New Roman" w:cs="Times New Roman"/>
          <w:lang w:val="ro-RO"/>
        </w:rPr>
      </w:pPr>
      <w:r w:rsidRPr="00B67FEF">
        <w:rPr>
          <w:rFonts w:ascii="Times New Roman" w:eastAsia="Times New Roman" w:hAnsi="Times New Roman" w:cs="Times New Roman"/>
          <w:lang w:val="ro-RO"/>
        </w:rPr>
        <w:t xml:space="preserve">(i) scrisori de garanţie emise de instituţii de credit bancare din România sau din alt stat; </w:t>
      </w:r>
      <w:r w:rsidRPr="00184E47">
        <w:rPr>
          <w:rFonts w:ascii="Times New Roman" w:eastAsia="Times New Roman" w:hAnsi="Times New Roman" w:cs="Times New Roman"/>
          <w:lang w:val="ro-RO"/>
        </w:rPr>
        <w:t>- da □ nu □</w:t>
      </w:r>
    </w:p>
    <w:p w14:paraId="7C07DB85" w14:textId="77777777" w:rsidR="00B67FEF" w:rsidRPr="00B67FEF" w:rsidRDefault="00B67FEF" w:rsidP="00B67FEF">
      <w:pPr>
        <w:spacing w:line="276" w:lineRule="auto"/>
        <w:rPr>
          <w:rFonts w:ascii="Times New Roman" w:eastAsia="Times New Roman" w:hAnsi="Times New Roman" w:cs="Times New Roman"/>
          <w:lang w:val="ro-RO"/>
        </w:rPr>
      </w:pPr>
      <w:r w:rsidRPr="00B67FEF">
        <w:rPr>
          <w:rFonts w:ascii="Times New Roman" w:eastAsia="Times New Roman" w:hAnsi="Times New Roman" w:cs="Times New Roman"/>
          <w:lang w:val="ro-RO"/>
        </w:rPr>
        <w:t xml:space="preserve">(ii) scrisori de garanţie emise de instituţii financiare nebancare din România sau din alt stat; </w:t>
      </w:r>
      <w:r w:rsidRPr="00184E47">
        <w:rPr>
          <w:rFonts w:ascii="Times New Roman" w:eastAsia="Times New Roman" w:hAnsi="Times New Roman" w:cs="Times New Roman"/>
          <w:lang w:val="ro-RO"/>
        </w:rPr>
        <w:t>- da □ nu □</w:t>
      </w:r>
      <w:r>
        <w:rPr>
          <w:rFonts w:ascii="Times New Roman" w:eastAsia="Times New Roman" w:hAnsi="Times New Roman" w:cs="Times New Roman"/>
          <w:lang w:val="ro-RO"/>
        </w:rPr>
        <w:t xml:space="preserve"> </w:t>
      </w:r>
    </w:p>
    <w:p w14:paraId="547D6A43" w14:textId="77777777" w:rsidR="00B67FEF" w:rsidRPr="00B67FEF" w:rsidRDefault="00B67FEF" w:rsidP="00B67FEF">
      <w:pPr>
        <w:spacing w:line="276" w:lineRule="auto"/>
        <w:rPr>
          <w:rFonts w:ascii="Times New Roman" w:eastAsia="Times New Roman" w:hAnsi="Times New Roman" w:cs="Times New Roman"/>
          <w:lang w:val="ro-RO"/>
        </w:rPr>
      </w:pPr>
      <w:r w:rsidRPr="00B67FEF">
        <w:rPr>
          <w:rFonts w:ascii="Times New Roman" w:eastAsia="Times New Roman" w:hAnsi="Times New Roman" w:cs="Times New Roman"/>
          <w:lang w:val="ro-RO"/>
        </w:rPr>
        <w:t>(iii) asigurări de garanţii emise:</w:t>
      </w:r>
    </w:p>
    <w:p w14:paraId="6A626A5F" w14:textId="77777777" w:rsidR="00B67FEF" w:rsidRPr="00B67FEF" w:rsidRDefault="00B67FEF" w:rsidP="00B67FEF">
      <w:pPr>
        <w:spacing w:line="276" w:lineRule="auto"/>
        <w:rPr>
          <w:rFonts w:ascii="Times New Roman" w:eastAsia="Times New Roman" w:hAnsi="Times New Roman" w:cs="Times New Roman"/>
          <w:lang w:val="ro-RO"/>
        </w:rPr>
      </w:pPr>
      <w:r w:rsidRPr="00B67FEF">
        <w:rPr>
          <w:rFonts w:ascii="Times New Roman" w:eastAsia="Times New Roman" w:hAnsi="Times New Roman" w:cs="Times New Roman"/>
          <w:lang w:val="ro-RO"/>
        </w:rPr>
        <w:t>– fie de societăţi de asigurare care deţin autorizaţii de funcţionare emise în România sau într-un alt stat membru al Uniunii Europene şi/sau care sunt înscrise în registrele publicate pe site-ul Autorităţii de Supraveghere Financiară, după caz;</w:t>
      </w:r>
      <w:r>
        <w:rPr>
          <w:rFonts w:ascii="Times New Roman" w:eastAsia="Times New Roman" w:hAnsi="Times New Roman" w:cs="Times New Roman"/>
          <w:lang w:val="ro-RO"/>
        </w:rPr>
        <w:t xml:space="preserve"> </w:t>
      </w:r>
      <w:r w:rsidRPr="00184E47">
        <w:rPr>
          <w:rFonts w:ascii="Times New Roman" w:eastAsia="Times New Roman" w:hAnsi="Times New Roman" w:cs="Times New Roman"/>
          <w:lang w:val="ro-RO"/>
        </w:rPr>
        <w:t>- da □ nu □</w:t>
      </w:r>
    </w:p>
    <w:p w14:paraId="5C97BD24" w14:textId="77777777" w:rsidR="00B67FEF" w:rsidRPr="00B67FEF" w:rsidRDefault="00B67FEF" w:rsidP="00B67FEF">
      <w:pPr>
        <w:spacing w:line="276" w:lineRule="auto"/>
        <w:rPr>
          <w:rFonts w:ascii="Times New Roman" w:eastAsia="Times New Roman" w:hAnsi="Times New Roman" w:cs="Times New Roman"/>
          <w:lang w:val="ro-RO"/>
        </w:rPr>
      </w:pPr>
      <w:r w:rsidRPr="00B67FEF">
        <w:rPr>
          <w:rFonts w:ascii="Times New Roman" w:eastAsia="Times New Roman" w:hAnsi="Times New Roman" w:cs="Times New Roman"/>
          <w:lang w:val="ro-RO"/>
        </w:rPr>
        <w:t>– fie de societăţi de asigurare din state terţe prin sucursale autorizate în România de către Autoritatea de Supraveghere Financiară.Garanţia de buna executie astfel constituită devine anexă la contract.</w:t>
      </w:r>
      <w:r>
        <w:rPr>
          <w:rFonts w:ascii="Times New Roman" w:eastAsia="Times New Roman" w:hAnsi="Times New Roman" w:cs="Times New Roman"/>
          <w:lang w:val="ro-RO"/>
        </w:rPr>
        <w:t xml:space="preserve"> </w:t>
      </w:r>
      <w:r w:rsidRPr="00184E47">
        <w:rPr>
          <w:rFonts w:ascii="Times New Roman" w:eastAsia="Times New Roman" w:hAnsi="Times New Roman" w:cs="Times New Roman"/>
          <w:lang w:val="ro-RO"/>
        </w:rPr>
        <w:t>- da □ nu □</w:t>
      </w:r>
    </w:p>
    <w:p w14:paraId="443FE6DE" w14:textId="77777777" w:rsidR="00667009" w:rsidRPr="00667009" w:rsidRDefault="00667009" w:rsidP="00B67FEF">
      <w:pPr>
        <w:spacing w:line="276" w:lineRule="auto"/>
        <w:rPr>
          <w:rFonts w:ascii="Times New Roman" w:eastAsia="Times New Roman" w:hAnsi="Times New Roman" w:cs="Times New Roman"/>
          <w:lang w:val="ro-RO"/>
        </w:rPr>
      </w:pPr>
      <w:r w:rsidRPr="00667009">
        <w:rPr>
          <w:rFonts w:ascii="Times New Roman" w:eastAsia="Times New Roman" w:hAnsi="Times New Roman" w:cs="Times New Roman"/>
          <w:lang w:val="ro-RO"/>
        </w:rPr>
        <w:t xml:space="preserve">c) reţineri succesive din sumele datorate pentru facturi parţiale, în cazul garanţiei de bună execuţie; </w:t>
      </w:r>
      <w:r w:rsidRPr="00184E47">
        <w:rPr>
          <w:rFonts w:ascii="Times New Roman" w:eastAsia="Times New Roman" w:hAnsi="Times New Roman" w:cs="Times New Roman"/>
          <w:lang w:val="ro-RO"/>
        </w:rPr>
        <w:t>- da □ nu □</w:t>
      </w:r>
      <w:r>
        <w:rPr>
          <w:rFonts w:ascii="Times New Roman" w:eastAsia="Times New Roman" w:hAnsi="Times New Roman" w:cs="Times New Roman"/>
          <w:lang w:val="ro-RO"/>
        </w:rPr>
        <w:t>;</w:t>
      </w:r>
    </w:p>
    <w:p w14:paraId="6288B5DA" w14:textId="77777777" w:rsidR="00667009" w:rsidRPr="00184E47" w:rsidRDefault="00667009" w:rsidP="00667009">
      <w:pPr>
        <w:spacing w:line="276" w:lineRule="auto"/>
        <w:rPr>
          <w:rFonts w:ascii="Times New Roman" w:eastAsia="Times New Roman" w:hAnsi="Times New Roman" w:cs="Times New Roman"/>
          <w:lang w:val="ro-RO"/>
        </w:rPr>
      </w:pPr>
      <w:r w:rsidRPr="00667009">
        <w:rPr>
          <w:rFonts w:ascii="Times New Roman" w:eastAsia="Times New Roman" w:hAnsi="Times New Roman" w:cs="Times New Roman"/>
          <w:lang w:val="ro-RO"/>
        </w:rPr>
        <w:t>d) combinarea a două sau mai multe dintre modalităţile de constituire prevăzute la lit. a)-c).</w:t>
      </w:r>
      <w:r>
        <w:rPr>
          <w:rFonts w:ascii="Times New Roman" w:eastAsia="Times New Roman" w:hAnsi="Times New Roman" w:cs="Times New Roman"/>
          <w:lang w:val="ro-RO"/>
        </w:rPr>
        <w:t xml:space="preserve"> </w:t>
      </w:r>
      <w:r w:rsidRPr="00184E47">
        <w:rPr>
          <w:rFonts w:ascii="Times New Roman" w:eastAsia="Times New Roman" w:hAnsi="Times New Roman" w:cs="Times New Roman"/>
          <w:lang w:val="ro-RO"/>
        </w:rPr>
        <w:t>- da □ nu □</w:t>
      </w:r>
    </w:p>
    <w:p w14:paraId="31B558EB" w14:textId="77777777" w:rsidR="001D1B61" w:rsidRPr="00184E47" w:rsidRDefault="001D1B61" w:rsidP="001D1B61">
      <w:pPr>
        <w:spacing w:line="276" w:lineRule="auto"/>
        <w:jc w:val="right"/>
        <w:rPr>
          <w:rFonts w:ascii="Times New Roman" w:eastAsia="Times New Roman" w:hAnsi="Times New Roman" w:cs="Times New Roman"/>
          <w:lang w:val="ro-RO"/>
        </w:rPr>
      </w:pPr>
    </w:p>
    <w:p w14:paraId="1520F85B" w14:textId="77777777" w:rsidR="001D1B61" w:rsidRPr="00184E47" w:rsidRDefault="001D1B61" w:rsidP="001D1B61">
      <w:pPr>
        <w:spacing w:line="276" w:lineRule="auto"/>
        <w:rPr>
          <w:rFonts w:ascii="Times New Roman" w:eastAsia="Times New Roman" w:hAnsi="Times New Roman" w:cs="Times New Roman"/>
          <w:lang w:val="ro-RO"/>
        </w:rPr>
      </w:pPr>
      <w:r w:rsidRPr="00184E47">
        <w:rPr>
          <w:rFonts w:ascii="Times New Roman" w:eastAsia="Times New Roman" w:hAnsi="Times New Roman" w:cs="Times New Roman"/>
          <w:lang w:val="ro-RO"/>
        </w:rPr>
        <w:t>Se va bifa cu ,,Da” varianta acceptata de ofertant.</w:t>
      </w:r>
    </w:p>
    <w:p w14:paraId="2CE46B64" w14:textId="77777777" w:rsidR="001D1B61" w:rsidRPr="00184E47" w:rsidRDefault="001D1B61" w:rsidP="001D1B61">
      <w:pPr>
        <w:spacing w:line="276" w:lineRule="auto"/>
        <w:jc w:val="right"/>
        <w:rPr>
          <w:rFonts w:ascii="Times New Roman" w:eastAsia="Times New Roman" w:hAnsi="Times New Roman" w:cs="Times New Roman"/>
          <w:lang w:val="ro-RO"/>
        </w:rPr>
      </w:pPr>
    </w:p>
    <w:p w14:paraId="48741C08" w14:textId="77777777" w:rsidR="001D1B61" w:rsidRPr="00184E47" w:rsidRDefault="001D1B61" w:rsidP="001D1B61">
      <w:pPr>
        <w:spacing w:line="276" w:lineRule="auto"/>
        <w:jc w:val="right"/>
        <w:rPr>
          <w:rFonts w:ascii="Times New Roman" w:eastAsia="Times New Roman" w:hAnsi="Times New Roman" w:cs="Times New Roman"/>
          <w:lang w:val="ro-RO"/>
        </w:rPr>
      </w:pPr>
    </w:p>
    <w:p w14:paraId="296443C3" w14:textId="77777777" w:rsidR="001D1B61" w:rsidRPr="00184E47" w:rsidRDefault="001D1B61" w:rsidP="001D1B61">
      <w:pPr>
        <w:spacing w:line="276" w:lineRule="auto"/>
        <w:jc w:val="right"/>
        <w:rPr>
          <w:rFonts w:ascii="Times New Roman" w:eastAsia="Times New Roman" w:hAnsi="Times New Roman" w:cs="Times New Roman"/>
          <w:lang w:val="ro-RO"/>
        </w:rPr>
      </w:pPr>
      <w:r w:rsidRPr="00184E47">
        <w:rPr>
          <w:rFonts w:ascii="Times New Roman" w:eastAsia="Times New Roman" w:hAnsi="Times New Roman" w:cs="Times New Roman"/>
          <w:lang w:val="ro-RO"/>
        </w:rPr>
        <w:t>Operator economic</w:t>
      </w:r>
    </w:p>
    <w:p w14:paraId="0688560D" w14:textId="77777777" w:rsidR="001D1B61" w:rsidRPr="00184E47" w:rsidRDefault="001D1B61" w:rsidP="001D1B61">
      <w:pPr>
        <w:spacing w:line="276" w:lineRule="auto"/>
        <w:jc w:val="right"/>
        <w:rPr>
          <w:rFonts w:ascii="Times New Roman" w:eastAsia="Times New Roman" w:hAnsi="Times New Roman" w:cs="Times New Roman"/>
          <w:lang w:val="ro-RO"/>
        </w:rPr>
      </w:pPr>
    </w:p>
    <w:p w14:paraId="3759EBC4" w14:textId="77777777" w:rsidR="001D1B61" w:rsidRPr="00184E47" w:rsidRDefault="001D1B61" w:rsidP="001D1B61">
      <w:pPr>
        <w:spacing w:line="276" w:lineRule="auto"/>
        <w:jc w:val="right"/>
        <w:rPr>
          <w:rFonts w:ascii="Times New Roman" w:eastAsia="Times New Roman" w:hAnsi="Times New Roman" w:cs="Times New Roman"/>
          <w:lang w:val="ro-RO"/>
        </w:rPr>
      </w:pPr>
      <w:r w:rsidRPr="00184E47">
        <w:rPr>
          <w:rFonts w:ascii="Times New Roman" w:eastAsia="Times New Roman" w:hAnsi="Times New Roman" w:cs="Times New Roman"/>
          <w:lang w:val="ro-RO"/>
        </w:rPr>
        <w:t>Data completării,</w:t>
      </w:r>
    </w:p>
    <w:p w14:paraId="0FB69D24" w14:textId="77777777" w:rsidR="001D1B61" w:rsidRPr="00184E47" w:rsidRDefault="001D1B61" w:rsidP="001D1B61">
      <w:pPr>
        <w:spacing w:line="276" w:lineRule="auto"/>
        <w:jc w:val="right"/>
        <w:rPr>
          <w:rFonts w:ascii="Times New Roman" w:eastAsia="Times New Roman" w:hAnsi="Times New Roman" w:cs="Times New Roman"/>
          <w:lang w:val="ro-RO"/>
        </w:rPr>
      </w:pPr>
      <w:r w:rsidRPr="00184E47">
        <w:rPr>
          <w:rFonts w:ascii="Times New Roman" w:eastAsia="Times New Roman" w:hAnsi="Times New Roman" w:cs="Times New Roman"/>
          <w:lang w:val="ro-RO"/>
        </w:rPr>
        <w:t>..................................................</w:t>
      </w:r>
    </w:p>
    <w:p w14:paraId="6BB726DF" w14:textId="77777777" w:rsidR="001D1B61" w:rsidRPr="00184E47" w:rsidRDefault="001D1B61" w:rsidP="001D1B61">
      <w:pPr>
        <w:spacing w:line="276" w:lineRule="auto"/>
        <w:jc w:val="right"/>
        <w:rPr>
          <w:rFonts w:ascii="Times New Roman" w:eastAsia="Times New Roman" w:hAnsi="Times New Roman" w:cs="Times New Roman"/>
          <w:lang w:val="ro-RO"/>
        </w:rPr>
      </w:pPr>
      <w:r w:rsidRPr="00184E47">
        <w:rPr>
          <w:rFonts w:ascii="Times New Roman" w:eastAsia="Times New Roman" w:hAnsi="Times New Roman" w:cs="Times New Roman"/>
          <w:lang w:val="ro-RO"/>
        </w:rPr>
        <w:t>(semnătura reprezentantului legal si stampila)</w:t>
      </w:r>
    </w:p>
    <w:p w14:paraId="6C5B2D13" w14:textId="77777777" w:rsidR="001D1B61" w:rsidRPr="00184E47" w:rsidRDefault="001D1B61" w:rsidP="001D1B61">
      <w:pPr>
        <w:spacing w:line="276" w:lineRule="auto"/>
        <w:jc w:val="right"/>
        <w:rPr>
          <w:rFonts w:ascii="Times New Roman" w:eastAsia="Times New Roman" w:hAnsi="Times New Roman" w:cs="Times New Roman"/>
          <w:b/>
          <w:lang w:val="ro-RO"/>
        </w:rPr>
      </w:pPr>
    </w:p>
    <w:p w14:paraId="00DD19AF" w14:textId="77777777" w:rsidR="00AF0310" w:rsidRDefault="00AF0310" w:rsidP="00DA045A">
      <w:pPr>
        <w:jc w:val="right"/>
        <w:rPr>
          <w:rFonts w:ascii="Times New Roman" w:hAnsi="Times New Roman" w:cs="Times New Roman"/>
          <w:b/>
          <w:bCs/>
        </w:rPr>
      </w:pPr>
    </w:p>
    <w:p w14:paraId="3D2EF1B7" w14:textId="77777777" w:rsidR="00184E47" w:rsidRPr="002E6CD2" w:rsidRDefault="00303001" w:rsidP="00184E47">
      <w:pPr>
        <w:keepNext/>
        <w:jc w:val="right"/>
        <w:outlineLvl w:val="0"/>
        <w:rPr>
          <w:rFonts w:ascii="Times New Roman" w:hAnsi="Times New Roman" w:cs="Times New Roman"/>
          <w:b/>
          <w:bCs/>
          <w:kern w:val="32"/>
          <w:lang w:val="ro-RO" w:eastAsia="en-GB"/>
        </w:rPr>
      </w:pPr>
      <w:r>
        <w:rPr>
          <w:rFonts w:ascii="Times New Roman" w:hAnsi="Times New Roman" w:cs="Times New Roman"/>
          <w:b/>
          <w:bCs/>
          <w:kern w:val="32"/>
          <w:lang w:val="ro-RO" w:eastAsia="en-GB"/>
        </w:rPr>
        <w:t xml:space="preserve">Formular </w:t>
      </w:r>
      <w:r w:rsidR="00184E47" w:rsidRPr="002E6CD2">
        <w:rPr>
          <w:rFonts w:ascii="Times New Roman" w:hAnsi="Times New Roman" w:cs="Times New Roman"/>
          <w:b/>
          <w:bCs/>
          <w:kern w:val="32"/>
          <w:lang w:val="ro-RO" w:eastAsia="en-GB"/>
        </w:rPr>
        <w:t xml:space="preserve"> nr. </w:t>
      </w:r>
      <w:r w:rsidR="00184E47">
        <w:rPr>
          <w:rFonts w:ascii="Times New Roman" w:hAnsi="Times New Roman" w:cs="Times New Roman"/>
          <w:b/>
          <w:bCs/>
          <w:kern w:val="32"/>
          <w:lang w:val="ro-RO" w:eastAsia="en-GB"/>
        </w:rPr>
        <w:t>1</w:t>
      </w:r>
      <w:r w:rsidR="001D1B61">
        <w:rPr>
          <w:rFonts w:ascii="Times New Roman" w:hAnsi="Times New Roman" w:cs="Times New Roman"/>
          <w:b/>
          <w:bCs/>
          <w:kern w:val="32"/>
          <w:lang w:val="ro-RO" w:eastAsia="en-GB"/>
        </w:rPr>
        <w:t>4</w:t>
      </w:r>
    </w:p>
    <w:p w14:paraId="4CFBDA97" w14:textId="77777777" w:rsidR="00387751" w:rsidRDefault="00387751" w:rsidP="00184E47">
      <w:pPr>
        <w:keepNext/>
        <w:tabs>
          <w:tab w:val="left" w:pos="708"/>
        </w:tabs>
        <w:outlineLvl w:val="0"/>
        <w:rPr>
          <w:rFonts w:ascii="Times New Roman" w:hAnsi="Times New Roman" w:cs="Times New Roman"/>
          <w:b/>
          <w:bCs/>
          <w:lang w:val="ro-RO"/>
        </w:rPr>
      </w:pPr>
    </w:p>
    <w:p w14:paraId="74FDA161" w14:textId="77777777" w:rsidR="00387751" w:rsidRDefault="00387751" w:rsidP="00184E47">
      <w:pPr>
        <w:keepNext/>
        <w:tabs>
          <w:tab w:val="left" w:pos="708"/>
        </w:tabs>
        <w:outlineLvl w:val="0"/>
        <w:rPr>
          <w:rFonts w:ascii="Times New Roman" w:hAnsi="Times New Roman" w:cs="Times New Roman"/>
          <w:b/>
          <w:bCs/>
          <w:lang w:val="ro-RO"/>
        </w:rPr>
      </w:pPr>
    </w:p>
    <w:p w14:paraId="4124EDDD" w14:textId="77777777" w:rsidR="00184E47" w:rsidRPr="002E6CD2" w:rsidRDefault="00184E47" w:rsidP="00184E47">
      <w:pPr>
        <w:keepNext/>
        <w:tabs>
          <w:tab w:val="left" w:pos="708"/>
        </w:tabs>
        <w:outlineLvl w:val="0"/>
        <w:rPr>
          <w:rFonts w:ascii="Times New Roman" w:hAnsi="Times New Roman" w:cs="Times New Roman"/>
          <w:b/>
          <w:bCs/>
          <w:kern w:val="32"/>
          <w:highlight w:val="green"/>
          <w:lang w:val="it-IT" w:eastAsia="en-GB"/>
        </w:rPr>
      </w:pPr>
      <w:r w:rsidRPr="002E6CD2">
        <w:rPr>
          <w:rFonts w:ascii="Times New Roman" w:hAnsi="Times New Roman" w:cs="Times New Roman"/>
          <w:b/>
          <w:bCs/>
          <w:lang w:val="ro-RO"/>
        </w:rPr>
        <w:t>Tert sustinãtor al capacitatii tehnice si/sau profesionale</w:t>
      </w:r>
      <w:r w:rsidRPr="002E6CD2">
        <w:rPr>
          <w:rFonts w:ascii="Times New Roman" w:hAnsi="Times New Roman" w:cs="Times New Roman"/>
          <w:b/>
          <w:bCs/>
          <w:kern w:val="32"/>
          <w:lang w:val="it-IT" w:eastAsia="en-GB"/>
        </w:rPr>
        <w:tab/>
      </w:r>
      <w:r w:rsidRPr="002E6CD2">
        <w:rPr>
          <w:rFonts w:ascii="Times New Roman" w:hAnsi="Times New Roman" w:cs="Times New Roman"/>
          <w:b/>
          <w:bCs/>
          <w:kern w:val="32"/>
          <w:lang w:val="it-IT" w:eastAsia="en-GB"/>
        </w:rPr>
        <w:tab/>
      </w:r>
    </w:p>
    <w:p w14:paraId="40C61937" w14:textId="77777777" w:rsidR="00184E47" w:rsidRPr="002E6CD2" w:rsidRDefault="00184E47" w:rsidP="00184E47">
      <w:pPr>
        <w:shd w:val="clear" w:color="auto" w:fill="FFFFFF"/>
        <w:spacing w:line="276" w:lineRule="auto"/>
        <w:rPr>
          <w:rFonts w:ascii="Times New Roman" w:hAnsi="Times New Roman" w:cs="Times New Roman"/>
          <w:b/>
          <w:bCs/>
          <w:lang w:val="ro-RO"/>
        </w:rPr>
      </w:pPr>
      <w:r w:rsidRPr="002E6CD2">
        <w:rPr>
          <w:rFonts w:ascii="Times New Roman" w:hAnsi="Times New Roman" w:cs="Times New Roman"/>
          <w:b/>
          <w:bCs/>
          <w:spacing w:val="-2"/>
          <w:lang w:val="ro-RO"/>
        </w:rPr>
        <w:t>..........................</w:t>
      </w:r>
    </w:p>
    <w:p w14:paraId="0AC23C55" w14:textId="77777777" w:rsidR="00184E47" w:rsidRDefault="00184E47" w:rsidP="00184E47">
      <w:pPr>
        <w:shd w:val="clear" w:color="auto" w:fill="FFFFFF"/>
        <w:spacing w:line="276" w:lineRule="auto"/>
        <w:rPr>
          <w:rFonts w:ascii="Times New Roman" w:hAnsi="Times New Roman" w:cs="Times New Roman"/>
          <w:lang w:val="ro-RO"/>
        </w:rPr>
      </w:pPr>
      <w:r w:rsidRPr="002E6CD2">
        <w:rPr>
          <w:rFonts w:ascii="Times New Roman" w:hAnsi="Times New Roman" w:cs="Times New Roman"/>
          <w:lang w:val="ro-RO"/>
        </w:rPr>
        <w:t>(denumirea)</w:t>
      </w:r>
    </w:p>
    <w:p w14:paraId="58914B30" w14:textId="77777777" w:rsidR="00184E47" w:rsidRDefault="00184E47" w:rsidP="00184E47">
      <w:pPr>
        <w:shd w:val="clear" w:color="auto" w:fill="FFFFFF"/>
        <w:spacing w:line="276" w:lineRule="auto"/>
        <w:rPr>
          <w:rFonts w:ascii="Times New Roman" w:hAnsi="Times New Roman" w:cs="Times New Roman"/>
          <w:lang w:val="ro-RO"/>
        </w:rPr>
      </w:pPr>
    </w:p>
    <w:p w14:paraId="58FE671F" w14:textId="77777777" w:rsidR="00184E47" w:rsidRDefault="00184E47" w:rsidP="00184E47">
      <w:pPr>
        <w:shd w:val="clear" w:color="auto" w:fill="FFFFFF"/>
        <w:spacing w:line="276" w:lineRule="auto"/>
        <w:rPr>
          <w:rFonts w:ascii="Times New Roman" w:hAnsi="Times New Roman" w:cs="Times New Roman"/>
          <w:lang w:val="ro-RO"/>
        </w:rPr>
      </w:pPr>
    </w:p>
    <w:p w14:paraId="32C705AD" w14:textId="77777777" w:rsidR="00184E47" w:rsidRPr="002E6CD2" w:rsidRDefault="00184E47" w:rsidP="00184E47">
      <w:pPr>
        <w:shd w:val="clear" w:color="auto" w:fill="FFFFFF"/>
        <w:spacing w:line="276" w:lineRule="auto"/>
        <w:rPr>
          <w:rFonts w:ascii="Times New Roman" w:hAnsi="Times New Roman" w:cs="Times New Roman"/>
          <w:lang w:val="ro-RO"/>
        </w:rPr>
      </w:pPr>
    </w:p>
    <w:p w14:paraId="18318987" w14:textId="77777777" w:rsidR="00184E47" w:rsidRPr="002E6CD2" w:rsidRDefault="00184E47" w:rsidP="00184E47">
      <w:pPr>
        <w:shd w:val="clear" w:color="auto" w:fill="FFFFFF"/>
        <w:spacing w:line="276" w:lineRule="auto"/>
        <w:jc w:val="center"/>
        <w:rPr>
          <w:rFonts w:ascii="Times New Roman" w:hAnsi="Times New Roman" w:cs="Times New Roman"/>
          <w:b/>
          <w:bCs/>
          <w:lang w:val="ro-RO"/>
        </w:rPr>
      </w:pPr>
      <w:r w:rsidRPr="002E6CD2">
        <w:rPr>
          <w:rFonts w:ascii="Times New Roman" w:hAnsi="Times New Roman" w:cs="Times New Roman"/>
          <w:b/>
          <w:bCs/>
          <w:lang w:val="ro-RO"/>
        </w:rPr>
        <w:t>ANGAJAMENT FERM</w:t>
      </w:r>
    </w:p>
    <w:p w14:paraId="3F75C50D" w14:textId="77777777" w:rsidR="00184E47" w:rsidRPr="002E6CD2" w:rsidRDefault="00184E47" w:rsidP="00184E47">
      <w:pPr>
        <w:shd w:val="clear" w:color="auto" w:fill="FFFFFF"/>
        <w:spacing w:line="276" w:lineRule="auto"/>
        <w:ind w:right="5"/>
        <w:jc w:val="center"/>
        <w:rPr>
          <w:rFonts w:ascii="Times New Roman" w:hAnsi="Times New Roman" w:cs="Times New Roman"/>
          <w:b/>
          <w:bCs/>
          <w:lang w:val="ro-RO"/>
        </w:rPr>
      </w:pPr>
      <w:r w:rsidRPr="002E6CD2">
        <w:rPr>
          <w:rFonts w:ascii="Times New Roman" w:hAnsi="Times New Roman" w:cs="Times New Roman"/>
          <w:b/>
          <w:bCs/>
          <w:lang w:val="ro-RO"/>
        </w:rPr>
        <w:t xml:space="preserve">privind </w:t>
      </w:r>
      <w:r w:rsidRPr="002E6CD2">
        <w:rPr>
          <w:rFonts w:ascii="Times New Roman" w:hAnsi="Times New Roman" w:cs="Times New Roman"/>
          <w:b/>
          <w:lang w:val="ro-RO"/>
        </w:rPr>
        <w:t>îndeplinirea  criteriilor privind capacitatea tehnicã si profesionalã</w:t>
      </w:r>
    </w:p>
    <w:p w14:paraId="241568BA" w14:textId="77777777" w:rsidR="00184E47" w:rsidRPr="002E6CD2" w:rsidRDefault="00184E47" w:rsidP="00184E47">
      <w:pPr>
        <w:shd w:val="clear" w:color="auto" w:fill="FFFFFF"/>
        <w:spacing w:line="276" w:lineRule="auto"/>
        <w:ind w:right="19"/>
        <w:jc w:val="center"/>
        <w:rPr>
          <w:rFonts w:ascii="Times New Roman" w:hAnsi="Times New Roman" w:cs="Times New Roman"/>
          <w:lang w:val="ro-RO"/>
        </w:rPr>
      </w:pPr>
      <w:r w:rsidRPr="002E6CD2">
        <w:rPr>
          <w:rFonts w:ascii="Times New Roman" w:hAnsi="Times New Roman" w:cs="Times New Roman"/>
          <w:b/>
          <w:bCs/>
          <w:lang w:val="ro-RO"/>
        </w:rPr>
        <w:t>a ofertantului_____________________</w:t>
      </w:r>
    </w:p>
    <w:p w14:paraId="645F7BB7" w14:textId="77777777" w:rsidR="00184E47" w:rsidRPr="002E6CD2" w:rsidRDefault="00184E47" w:rsidP="00184E47">
      <w:pPr>
        <w:shd w:val="clear" w:color="auto" w:fill="FFFFFF"/>
        <w:spacing w:line="276" w:lineRule="auto"/>
        <w:ind w:right="19"/>
        <w:rPr>
          <w:rFonts w:ascii="Times New Roman" w:hAnsi="Times New Roman" w:cs="Times New Roman"/>
          <w:lang w:val="ro-RO"/>
        </w:rPr>
      </w:pPr>
    </w:p>
    <w:p w14:paraId="3E19F4A5" w14:textId="77777777" w:rsidR="00184E47" w:rsidRPr="002E6CD2" w:rsidRDefault="00184E47" w:rsidP="00184E47">
      <w:pPr>
        <w:pStyle w:val="Default"/>
        <w:jc w:val="both"/>
        <w:rPr>
          <w:rFonts w:ascii="Times New Roman" w:hAnsi="Times New Roman" w:cs="Times New Roman"/>
          <w:sz w:val="22"/>
          <w:szCs w:val="22"/>
          <w:lang w:val="ro-RO"/>
        </w:rPr>
      </w:pPr>
      <w:r w:rsidRPr="002E6CD2">
        <w:rPr>
          <w:rFonts w:ascii="Times New Roman" w:hAnsi="Times New Roman" w:cs="Times New Roman"/>
          <w:spacing w:val="-3"/>
          <w:sz w:val="22"/>
          <w:szCs w:val="22"/>
          <w:lang w:val="ro-RO"/>
        </w:rPr>
        <w:t xml:space="preserve">Către:  </w:t>
      </w:r>
      <w:r w:rsidRPr="002E6CD2">
        <w:rPr>
          <w:rFonts w:ascii="Times New Roman" w:hAnsi="Times New Roman" w:cs="Times New Roman"/>
          <w:b/>
          <w:sz w:val="22"/>
          <w:szCs w:val="22"/>
          <w:lang w:val="ro-RO"/>
        </w:rPr>
        <w:t>Compania Nationala de Administrare a Infrastructurii Rutiere SA - Directia Regionala Drumuri si Poduri Brasov</w:t>
      </w:r>
    </w:p>
    <w:p w14:paraId="04CB3DA1" w14:textId="77777777" w:rsidR="00184E47" w:rsidRPr="002E6CD2" w:rsidRDefault="00184E47" w:rsidP="00184E47">
      <w:pPr>
        <w:pStyle w:val="Default"/>
        <w:jc w:val="both"/>
        <w:rPr>
          <w:rFonts w:ascii="Times New Roman" w:hAnsi="Times New Roman" w:cs="Times New Roman"/>
          <w:b/>
          <w:sz w:val="22"/>
          <w:szCs w:val="22"/>
          <w:lang w:val="ro-RO"/>
        </w:rPr>
      </w:pPr>
      <w:r w:rsidRPr="002E6CD2">
        <w:rPr>
          <w:rFonts w:ascii="Times New Roman" w:hAnsi="Times New Roman" w:cs="Times New Roman"/>
          <w:spacing w:val="-3"/>
          <w:sz w:val="22"/>
          <w:szCs w:val="22"/>
          <w:lang w:val="ro-RO"/>
        </w:rPr>
        <w:t xml:space="preserve">Adresa: </w:t>
      </w:r>
      <w:r w:rsidRPr="002E6CD2">
        <w:rPr>
          <w:rFonts w:ascii="Times New Roman" w:hAnsi="Times New Roman" w:cs="Times New Roman"/>
          <w:b/>
          <w:spacing w:val="-3"/>
          <w:sz w:val="22"/>
          <w:szCs w:val="22"/>
          <w:lang w:val="ro-RO"/>
        </w:rPr>
        <w:t xml:space="preserve">Brasov, B-dul M.Kogalniceanu nr.13, </w:t>
      </w:r>
    </w:p>
    <w:p w14:paraId="0407FB3F" w14:textId="77777777" w:rsidR="00184E47" w:rsidRPr="002E6CD2" w:rsidRDefault="00184E47" w:rsidP="00184E47">
      <w:pPr>
        <w:shd w:val="clear" w:color="auto" w:fill="FFFFFF"/>
        <w:tabs>
          <w:tab w:val="left" w:leader="dot" w:pos="7181"/>
        </w:tabs>
        <w:spacing w:line="276" w:lineRule="auto"/>
        <w:ind w:firstLine="1080"/>
        <w:rPr>
          <w:rFonts w:ascii="Times New Roman" w:hAnsi="Times New Roman" w:cs="Times New Roman"/>
          <w:lang w:val="ro-RO"/>
        </w:rPr>
      </w:pPr>
    </w:p>
    <w:p w14:paraId="413E4461" w14:textId="77777777" w:rsidR="00184E47" w:rsidRPr="002E6CD2" w:rsidRDefault="00184E47" w:rsidP="00184E47">
      <w:pPr>
        <w:rPr>
          <w:rFonts w:ascii="Times New Roman" w:hAnsi="Times New Roman" w:cs="Times New Roman"/>
          <w:lang w:val="ro-RO"/>
        </w:rPr>
      </w:pPr>
      <w:r w:rsidRPr="002E6CD2">
        <w:rPr>
          <w:rFonts w:ascii="Times New Roman" w:hAnsi="Times New Roman" w:cs="Times New Roman"/>
          <w:lang w:val="ro-RO"/>
        </w:rPr>
        <w:t>Cu privire la procedura pentru atribuirea a acordului cadru/contractul</w:t>
      </w:r>
      <w:r w:rsidRPr="002E6CD2">
        <w:rPr>
          <w:rFonts w:ascii="Times New Roman" w:hAnsi="Times New Roman" w:cs="Times New Roman"/>
          <w:b/>
          <w:bCs/>
          <w:color w:val="000000"/>
          <w:lang w:val="ro-RO"/>
        </w:rPr>
        <w:t>...............................</w:t>
      </w:r>
      <w:r w:rsidRPr="002E6CD2">
        <w:rPr>
          <w:rFonts w:ascii="Times New Roman" w:hAnsi="Times New Roman" w:cs="Times New Roman"/>
          <w:lang w:val="ro-RO"/>
        </w:rPr>
        <w:t xml:space="preserve"> noi ............. </w:t>
      </w:r>
      <w:r w:rsidRPr="002E6CD2">
        <w:rPr>
          <w:rFonts w:ascii="Times New Roman" w:hAnsi="Times New Roman" w:cs="Times New Roman"/>
          <w:i/>
          <w:iCs/>
          <w:lang w:val="ro-RO"/>
        </w:rPr>
        <w:t>(denumirea tertului sustinãtor tehnic si profesional</w:t>
      </w:r>
      <w:r w:rsidRPr="002E6CD2">
        <w:rPr>
          <w:rFonts w:ascii="Times New Roman" w:hAnsi="Times New Roman" w:cs="Times New Roman"/>
          <w:lang w:val="ro-RO"/>
        </w:rPr>
        <w:t>), având sediul înregistrat la .......... .............</w:t>
      </w:r>
      <w:r w:rsidRPr="002E6CD2">
        <w:rPr>
          <w:rFonts w:ascii="Times New Roman" w:hAnsi="Times New Roman" w:cs="Times New Roman"/>
          <w:i/>
          <w:iCs/>
          <w:lang w:val="ro-RO"/>
        </w:rPr>
        <w:t>(adresa tertului sustinãtor tehnic si profesional)</w:t>
      </w:r>
      <w:r w:rsidRPr="002E6CD2">
        <w:rPr>
          <w:rFonts w:ascii="Times New Roman" w:hAnsi="Times New Roman" w:cs="Times New Roman"/>
          <w:lang w:val="ro-RO"/>
        </w:rPr>
        <w:t>, ne obligãm, în mod ferm, neconditionat si irevocabil, sã punem la dispozitia.............. (</w:t>
      </w:r>
      <w:r w:rsidRPr="002E6CD2">
        <w:rPr>
          <w:rFonts w:ascii="Times New Roman" w:hAnsi="Times New Roman" w:cs="Times New Roman"/>
          <w:i/>
          <w:iCs/>
          <w:lang w:val="ro-RO"/>
        </w:rPr>
        <w:t>denumirea ofertantului/grupului de operatori economici)</w:t>
      </w:r>
      <w:r w:rsidRPr="002E6CD2">
        <w:rPr>
          <w:rFonts w:ascii="Times New Roman" w:hAnsi="Times New Roman" w:cs="Times New Roman"/>
          <w:lang w:val="ro-RO"/>
        </w:rPr>
        <w:t xml:space="preserve"> toate resursele tehnice si profesionale necesare pentru îndeplinirea integralã si la termen a tuturor obligatiilor asumate de acesta, conform ofertei prezentate si contractului /acordului cadru de achizitie publicã ce urmeazã a fi încheiat între ofertant si autoritatea contractantã.</w:t>
      </w:r>
    </w:p>
    <w:p w14:paraId="0CD20253" w14:textId="77777777" w:rsidR="00184E47" w:rsidRPr="002E6CD2" w:rsidRDefault="00184E47" w:rsidP="00184E47">
      <w:pPr>
        <w:shd w:val="clear" w:color="auto" w:fill="FFFFFF"/>
        <w:tabs>
          <w:tab w:val="left" w:leader="dot" w:pos="7181"/>
        </w:tabs>
        <w:ind w:firstLine="1080"/>
        <w:rPr>
          <w:rFonts w:ascii="Times New Roman" w:hAnsi="Times New Roman" w:cs="Times New Roman"/>
          <w:lang w:val="ro-RO"/>
        </w:rPr>
      </w:pPr>
      <w:r w:rsidRPr="002E6CD2">
        <w:rPr>
          <w:rFonts w:ascii="Times New Roman" w:hAnsi="Times New Roman" w:cs="Times New Roman"/>
          <w:lang w:val="ro-RO"/>
        </w:rPr>
        <w:t>Acordarea sustinerii tehnice si profesionale nu implicã alte costuri pentru achizitor, cu exceptia celor care au fost incluse în propunerea financiarã.</w:t>
      </w:r>
    </w:p>
    <w:p w14:paraId="6FAFEFC2" w14:textId="77777777" w:rsidR="00184E47" w:rsidRPr="002E6CD2" w:rsidRDefault="00184E47" w:rsidP="00184E47">
      <w:pPr>
        <w:autoSpaceDE w:val="0"/>
        <w:autoSpaceDN w:val="0"/>
        <w:adjustRightInd w:val="0"/>
        <w:ind w:firstLine="720"/>
        <w:rPr>
          <w:rFonts w:ascii="Times New Roman" w:hAnsi="Times New Roman" w:cs="Times New Roman"/>
          <w:lang w:val="ro-RO"/>
        </w:rPr>
      </w:pPr>
      <w:r w:rsidRPr="002E6CD2">
        <w:rPr>
          <w:rFonts w:ascii="Times New Roman" w:hAnsi="Times New Roman" w:cs="Times New Roman"/>
          <w:lang w:val="ro-RO"/>
        </w:rPr>
        <w:t>În acest sens, ne obligãm în mod ferm, neconditionat si irevocabil, sã punem la dispozitia .......... (</w:t>
      </w:r>
      <w:r w:rsidRPr="002E6CD2">
        <w:rPr>
          <w:rFonts w:ascii="Times New Roman" w:hAnsi="Times New Roman" w:cs="Times New Roman"/>
          <w:i/>
          <w:iCs/>
          <w:lang w:val="ro-RO"/>
        </w:rPr>
        <w:t xml:space="preserve">denumireaofertantului) </w:t>
      </w:r>
      <w:r w:rsidRPr="002E6CD2">
        <w:rPr>
          <w:rFonts w:ascii="Times New Roman" w:hAnsi="Times New Roman" w:cs="Times New Roman"/>
          <w:lang w:val="ro-RO"/>
        </w:rPr>
        <w:t xml:space="preserve">resursele tehnice si/sau profesionale constand in  ................................................ ..................................................................necesare pentru îndeplinirea integralã, reglementarã si la termen a contractului /acordului cadru de achizitie publicã. </w:t>
      </w:r>
    </w:p>
    <w:p w14:paraId="4B8DDBDD" w14:textId="77777777" w:rsidR="00184E47" w:rsidRPr="002E6CD2" w:rsidRDefault="00184E47" w:rsidP="00184E47">
      <w:pPr>
        <w:autoSpaceDE w:val="0"/>
        <w:autoSpaceDN w:val="0"/>
        <w:adjustRightInd w:val="0"/>
        <w:ind w:firstLine="720"/>
        <w:rPr>
          <w:rFonts w:ascii="Times New Roman" w:hAnsi="Times New Roman" w:cs="Times New Roman"/>
          <w:color w:val="000000"/>
          <w:lang w:val="ro-RO"/>
        </w:rPr>
      </w:pPr>
      <w:r w:rsidRPr="002E6CD2">
        <w:rPr>
          <w:rFonts w:ascii="Times New Roman" w:hAnsi="Times New Roman" w:cs="Times New Roman"/>
          <w:lang w:val="ro-RO"/>
        </w:rPr>
        <w:t>Conform prezentului angajament, noi………………………(</w:t>
      </w:r>
      <w:r w:rsidRPr="002E6CD2">
        <w:rPr>
          <w:rFonts w:ascii="Times New Roman" w:hAnsi="Times New Roman" w:cs="Times New Roman"/>
          <w:i/>
          <w:lang w:val="ro-RO"/>
        </w:rPr>
        <w:t xml:space="preserve">denumirea terţului susţinător financiar) </w:t>
      </w:r>
      <w:r w:rsidRPr="002E6CD2">
        <w:rPr>
          <w:rFonts w:ascii="Times New Roman" w:hAnsi="Times New Roman" w:cs="Times New Roman"/>
          <w:lang w:val="ro-RO"/>
        </w:rPr>
        <w:t>intelegem sa</w:t>
      </w:r>
      <w:r w:rsidRPr="002E6CD2">
        <w:rPr>
          <w:rFonts w:ascii="Times New Roman" w:hAnsi="Times New Roman" w:cs="Times New Roman"/>
          <w:color w:val="000000"/>
          <w:lang w:val="ro-RO"/>
        </w:rPr>
        <w:t xml:space="preserve"> anexam, in copii conforme cu originalul, documentele din care sã rezulte modul efectiv prin care vom asigura îndeplinirea propriului angajament de susținere, documente care se vor constitui anexe la respectivul angajament.</w:t>
      </w:r>
    </w:p>
    <w:p w14:paraId="1C3886D4" w14:textId="77777777" w:rsidR="00184E47" w:rsidRPr="002E6CD2" w:rsidRDefault="00184E47" w:rsidP="00184E47">
      <w:pPr>
        <w:shd w:val="clear" w:color="auto" w:fill="FFFFFF"/>
        <w:ind w:firstLine="720"/>
        <w:rPr>
          <w:rFonts w:ascii="Times New Roman" w:hAnsi="Times New Roman" w:cs="Times New Roman"/>
          <w:lang w:val="ro-RO"/>
        </w:rPr>
      </w:pPr>
      <w:r w:rsidRPr="002E6CD2">
        <w:rPr>
          <w:rFonts w:ascii="Times New Roman" w:hAnsi="Times New Roman" w:cs="Times New Roman"/>
          <w:lang w:val="ro-RO"/>
        </w:rPr>
        <w:t xml:space="preserve">Noi, ....................... </w:t>
      </w:r>
      <w:r w:rsidRPr="002E6CD2">
        <w:rPr>
          <w:rFonts w:ascii="Times New Roman" w:hAnsi="Times New Roman" w:cs="Times New Roman"/>
          <w:i/>
          <w:iCs/>
          <w:lang w:val="ro-RO"/>
        </w:rPr>
        <w:t>(denumirea terțului sustinãtor tehnic si profesional),</w:t>
      </w:r>
      <w:r w:rsidRPr="002E6CD2">
        <w:rPr>
          <w:rFonts w:ascii="Times New Roman" w:hAnsi="Times New Roman" w:cs="Times New Roman"/>
          <w:lang w:val="ro-RO"/>
        </w:rPr>
        <w:t xml:space="preserve"> declarãm cã întelegem sã rãspundem, în mod neconditionat, fatã de autoritatea contractantã pentru neexecutarea oricãrei obligatii asumate de ....................... </w:t>
      </w:r>
      <w:r w:rsidRPr="002E6CD2">
        <w:rPr>
          <w:rFonts w:ascii="Times New Roman" w:hAnsi="Times New Roman" w:cs="Times New Roman"/>
          <w:i/>
          <w:iCs/>
          <w:lang w:val="ro-RO"/>
        </w:rPr>
        <w:t>(denumire ofertant)</w:t>
      </w:r>
      <w:r w:rsidRPr="002E6CD2">
        <w:rPr>
          <w:rFonts w:ascii="Times New Roman" w:hAnsi="Times New Roman" w:cs="Times New Roman"/>
          <w:lang w:val="ro-RO"/>
        </w:rPr>
        <w:t xml:space="preserve">, în baza contractului /acordului cadru de achizitie publicã, si pentru care ................ </w:t>
      </w:r>
      <w:r w:rsidRPr="002E6CD2">
        <w:rPr>
          <w:rFonts w:ascii="Times New Roman" w:hAnsi="Times New Roman" w:cs="Times New Roman"/>
          <w:i/>
          <w:iCs/>
          <w:lang w:val="ro-RO"/>
        </w:rPr>
        <w:t>(denumire operatorul)</w:t>
      </w:r>
      <w:r w:rsidRPr="002E6CD2">
        <w:rPr>
          <w:rFonts w:ascii="Times New Roman" w:hAnsi="Times New Roman" w:cs="Times New Roman"/>
          <w:lang w:val="ro-RO"/>
        </w:rPr>
        <w:t xml:space="preserve"> a primit sustinerea tehnicã si profesionalã conform prezentului angajament, renuntând în acest sens, definitiv si irevocabil, la invocarea beneficiului de diviziune sau discutiune.</w:t>
      </w:r>
    </w:p>
    <w:p w14:paraId="3F9928D1" w14:textId="77777777" w:rsidR="00184E47" w:rsidRPr="002E6CD2" w:rsidRDefault="00184E47" w:rsidP="00184E47">
      <w:pPr>
        <w:shd w:val="clear" w:color="auto" w:fill="FFFFFF"/>
        <w:ind w:firstLine="720"/>
        <w:rPr>
          <w:rFonts w:ascii="Times New Roman" w:hAnsi="Times New Roman" w:cs="Times New Roman"/>
          <w:lang w:val="ro-RO"/>
        </w:rPr>
      </w:pPr>
      <w:r w:rsidRPr="002E6CD2">
        <w:rPr>
          <w:rFonts w:ascii="Times New Roman" w:hAnsi="Times New Roman" w:cs="Times New Roman"/>
          <w:lang w:val="ro-RO"/>
        </w:rPr>
        <w:t xml:space="preserve">Noi, .................. </w:t>
      </w:r>
      <w:r w:rsidRPr="002E6CD2">
        <w:rPr>
          <w:rFonts w:ascii="Times New Roman" w:hAnsi="Times New Roman" w:cs="Times New Roman"/>
          <w:i/>
          <w:iCs/>
          <w:lang w:val="ro-RO"/>
        </w:rPr>
        <w:t>(denumirea tertului sustinãtor tehnic si profesional),</w:t>
      </w:r>
      <w:r w:rsidRPr="002E6CD2">
        <w:rPr>
          <w:rFonts w:ascii="Times New Roman" w:hAnsi="Times New Roman" w:cs="Times New Roman"/>
          <w:lang w:val="ro-RO"/>
        </w:rPr>
        <w:t xml:space="preserve"> declarãm ca întelegem sã renuntãm definitiv si irevocabil la dreptul de a invoca orice exceptie de neexecutare, atât fatã de autoritatea contractantã, cât si fatã de ................. (</w:t>
      </w:r>
      <w:r w:rsidRPr="002E6CD2">
        <w:rPr>
          <w:rFonts w:ascii="Times New Roman" w:hAnsi="Times New Roman" w:cs="Times New Roman"/>
          <w:i/>
          <w:iCs/>
          <w:lang w:val="ro-RO"/>
        </w:rPr>
        <w:t>denumire ofertant),</w:t>
      </w:r>
      <w:r w:rsidRPr="002E6CD2">
        <w:rPr>
          <w:rFonts w:ascii="Times New Roman" w:hAnsi="Times New Roman" w:cs="Times New Roman"/>
          <w:lang w:val="ro-RO"/>
        </w:rPr>
        <w:t xml:space="preserve"> care ar putea conduce la neexecutarea, partialã sau totalã, sau la executarea cu întârziere sau în mod necorespunzãtor a obligatiilor asumate de noi prin prezentul angajament.</w:t>
      </w:r>
    </w:p>
    <w:p w14:paraId="71BF9D6F" w14:textId="77777777" w:rsidR="00184E47" w:rsidRPr="002E6CD2" w:rsidRDefault="00184E47" w:rsidP="00184E47">
      <w:pPr>
        <w:autoSpaceDE w:val="0"/>
        <w:autoSpaceDN w:val="0"/>
        <w:adjustRightInd w:val="0"/>
        <w:ind w:firstLine="720"/>
        <w:rPr>
          <w:rFonts w:ascii="Times New Roman" w:hAnsi="Times New Roman" w:cs="Times New Roman"/>
          <w:lang w:val="ro-RO"/>
        </w:rPr>
      </w:pPr>
      <w:r w:rsidRPr="002E6CD2">
        <w:rPr>
          <w:rFonts w:ascii="Times New Roman" w:hAnsi="Times New Roman" w:cs="Times New Roman"/>
          <w:spacing w:val="-1"/>
          <w:lang w:val="ro-RO"/>
        </w:rPr>
        <w:t>Noi,..................................</w:t>
      </w:r>
      <w:r w:rsidRPr="002E6CD2">
        <w:rPr>
          <w:rFonts w:ascii="Times New Roman" w:hAnsi="Times New Roman" w:cs="Times New Roman"/>
          <w:i/>
          <w:iCs/>
          <w:lang w:val="ro-RO"/>
        </w:rPr>
        <w:t xml:space="preserve"> (denumirea tertului sustinãtor tehnic si profesional),</w:t>
      </w:r>
      <w:r w:rsidRPr="002E6CD2">
        <w:rPr>
          <w:rFonts w:ascii="Times New Roman" w:hAnsi="Times New Roman" w:cs="Times New Roman"/>
          <w:lang w:val="ro-RO"/>
        </w:rPr>
        <w:t xml:space="preserve"> declarãm cã întelegem sã rãspundem pentru prejudiciile cauzate autoritãtii contractante ca urmare a nerespectãrii obligatiilor prevãzute în angajament. Totodata, in calitate de tert sustinator, ne angajam sa raspundem in mod solidar, sub condiția neîndeplinirii de cãtre noi________________________</w:t>
      </w:r>
      <w:r w:rsidRPr="002E6CD2">
        <w:rPr>
          <w:rFonts w:ascii="Times New Roman" w:hAnsi="Times New Roman" w:cs="Times New Roman"/>
          <w:i/>
          <w:lang w:val="ro-RO"/>
        </w:rPr>
        <w:t xml:space="preserve">(denumirea </w:t>
      </w:r>
      <w:r w:rsidRPr="002E6CD2">
        <w:rPr>
          <w:rFonts w:ascii="Times New Roman" w:hAnsi="Times New Roman" w:cs="Times New Roman"/>
          <w:i/>
          <w:lang w:val="ro-RO"/>
        </w:rPr>
        <w:lastRenderedPageBreak/>
        <w:t>terţului susţinător financiar)</w:t>
      </w:r>
      <w:r w:rsidRPr="002E6CD2">
        <w:rPr>
          <w:rFonts w:ascii="Times New Roman" w:hAnsi="Times New Roman" w:cs="Times New Roman"/>
          <w:lang w:val="ro-RO"/>
        </w:rPr>
        <w:t xml:space="preserve"> a obligațiilor de susținere asumate prin angajament.</w:t>
      </w:r>
    </w:p>
    <w:p w14:paraId="5F079E6A" w14:textId="77777777" w:rsidR="00184E47" w:rsidRPr="002E6CD2" w:rsidRDefault="00184E47" w:rsidP="00184E47">
      <w:pPr>
        <w:autoSpaceDE w:val="0"/>
        <w:autoSpaceDN w:val="0"/>
        <w:adjustRightInd w:val="0"/>
        <w:ind w:firstLine="720"/>
        <w:rPr>
          <w:rFonts w:ascii="Times New Roman" w:hAnsi="Times New Roman" w:cs="Times New Roman"/>
          <w:iCs/>
          <w:lang w:val="ro-RO"/>
        </w:rPr>
      </w:pPr>
      <w:r w:rsidRPr="002E6CD2">
        <w:rPr>
          <w:rFonts w:ascii="Times New Roman" w:hAnsi="Times New Roman" w:cs="Times New Roman"/>
          <w:spacing w:val="-1"/>
          <w:lang w:val="ro-RO"/>
        </w:rPr>
        <w:t>Noi,..................................</w:t>
      </w:r>
      <w:r w:rsidRPr="002E6CD2">
        <w:rPr>
          <w:rFonts w:ascii="Times New Roman" w:hAnsi="Times New Roman" w:cs="Times New Roman"/>
          <w:i/>
          <w:iCs/>
          <w:lang w:val="ro-RO"/>
        </w:rPr>
        <w:t xml:space="preserve"> (denumirea tertului sustinãtor tehnic si profesional),</w:t>
      </w:r>
      <w:r w:rsidRPr="002E6CD2">
        <w:rPr>
          <w:rFonts w:ascii="Times New Roman" w:hAnsi="Times New Roman" w:cs="Times New Roman"/>
          <w:lang w:val="ro-RO"/>
        </w:rPr>
        <w:t xml:space="preserve"> declarãm cã întelegem, ca </w:t>
      </w:r>
      <w:r w:rsidRPr="002E6CD2">
        <w:rPr>
          <w:rFonts w:ascii="Times New Roman" w:hAnsi="Times New Roman" w:cs="Times New Roman"/>
          <w:color w:val="000000"/>
          <w:lang w:val="ro-RO"/>
        </w:rPr>
        <w:t xml:space="preserve">in cazul în care </w:t>
      </w:r>
      <w:r w:rsidRPr="002E6CD2">
        <w:rPr>
          <w:rFonts w:ascii="Times New Roman" w:hAnsi="Times New Roman" w:cs="Times New Roman"/>
          <w:lang w:val="ro-RO"/>
        </w:rPr>
        <w:t>................. ..........(</w:t>
      </w:r>
      <w:r w:rsidRPr="002E6CD2">
        <w:rPr>
          <w:rFonts w:ascii="Times New Roman" w:hAnsi="Times New Roman" w:cs="Times New Roman"/>
          <w:i/>
          <w:iCs/>
          <w:lang w:val="ro-RO"/>
        </w:rPr>
        <w:t>denumire ofertant)</w:t>
      </w:r>
      <w:r w:rsidRPr="002E6CD2">
        <w:rPr>
          <w:rFonts w:ascii="Times New Roman" w:hAnsi="Times New Roman" w:cs="Times New Roman"/>
          <w:color w:val="000000"/>
          <w:lang w:val="ro-RO"/>
        </w:rPr>
        <w:t xml:space="preserve">  întâmpinã dificultãți pe parcursul executãrii contractului de achiziție publicã/acordului cadru, </w:t>
      </w:r>
      <w:r w:rsidRPr="002E6CD2">
        <w:rPr>
          <w:rFonts w:ascii="Times New Roman" w:hAnsi="Times New Roman" w:cs="Times New Roman"/>
          <w:lang w:val="ro-RO"/>
        </w:rPr>
        <w:t xml:space="preserve">  sã </w:t>
      </w:r>
      <w:r w:rsidRPr="002E6CD2">
        <w:rPr>
          <w:rFonts w:ascii="Times New Roman" w:hAnsi="Times New Roman" w:cs="Times New Roman"/>
          <w:color w:val="000000"/>
          <w:lang w:val="ro-RO"/>
        </w:rPr>
        <w:t>garantam materializarea aspectelor ce fac obiectul prezentului  angajament ferm.</w:t>
      </w:r>
    </w:p>
    <w:p w14:paraId="42552259" w14:textId="77777777" w:rsidR="00184E47" w:rsidRPr="002E6CD2" w:rsidRDefault="00184E47" w:rsidP="00184E47">
      <w:pPr>
        <w:shd w:val="clear" w:color="auto" w:fill="FFFFFF"/>
        <w:ind w:firstLine="720"/>
        <w:rPr>
          <w:rFonts w:ascii="Times New Roman" w:hAnsi="Times New Roman" w:cs="Times New Roman"/>
          <w:spacing w:val="-1"/>
          <w:lang w:val="ro-RO"/>
        </w:rPr>
      </w:pPr>
      <w:r w:rsidRPr="002E6CD2">
        <w:rPr>
          <w:rFonts w:ascii="Times New Roman" w:hAnsi="Times New Roman" w:cs="Times New Roman"/>
          <w:spacing w:val="-1"/>
          <w:lang w:val="ro-RO"/>
        </w:rPr>
        <w:t xml:space="preserve">Prezentul reprezintă angajamentul nostru ferm încheiat în conformitate cu prevederile art.182 din Legea nr. 98/2016 privind </w:t>
      </w:r>
      <w:r w:rsidRPr="002E6CD2">
        <w:rPr>
          <w:rFonts w:ascii="Times New Roman" w:hAnsi="Times New Roman" w:cs="Times New Roman"/>
          <w:bCs/>
          <w:lang w:val="ro-RO"/>
        </w:rPr>
        <w:t>achizițiile publice</w:t>
      </w:r>
      <w:r w:rsidRPr="002E6CD2">
        <w:rPr>
          <w:rFonts w:ascii="Times New Roman" w:hAnsi="Times New Roman" w:cs="Times New Roman"/>
          <w:spacing w:val="-1"/>
          <w:lang w:val="ro-RO"/>
        </w:rPr>
        <w:t xml:space="preserve">, care dă dreptul autorităţii contractante de a solicita, în mod legitim, îndeplinirea de către noi a anumitor obligaţii care decurg din susţinerea </w:t>
      </w:r>
      <w:r w:rsidRPr="002E6CD2">
        <w:rPr>
          <w:rFonts w:ascii="Times New Roman" w:hAnsi="Times New Roman" w:cs="Times New Roman"/>
          <w:iCs/>
          <w:lang w:val="ro-RO"/>
        </w:rPr>
        <w:t>tehnica si profesionala</w:t>
      </w:r>
      <w:r w:rsidRPr="002E6CD2">
        <w:rPr>
          <w:rFonts w:ascii="Times New Roman" w:hAnsi="Times New Roman" w:cs="Times New Roman"/>
          <w:spacing w:val="-1"/>
          <w:lang w:val="ro-RO"/>
        </w:rPr>
        <w:t xml:space="preserve"> acordată ..............................................................</w:t>
      </w:r>
      <w:r w:rsidRPr="002E6CD2">
        <w:rPr>
          <w:rFonts w:ascii="Times New Roman" w:hAnsi="Times New Roman" w:cs="Times New Roman"/>
          <w:lang w:val="ro-RO"/>
        </w:rPr>
        <w:t xml:space="preserve"> (</w:t>
      </w:r>
      <w:r w:rsidRPr="002E6CD2">
        <w:rPr>
          <w:rFonts w:ascii="Times New Roman" w:hAnsi="Times New Roman" w:cs="Times New Roman"/>
          <w:i/>
          <w:lang w:val="ro-RO"/>
        </w:rPr>
        <w:t>denumireaofertantului).</w:t>
      </w:r>
    </w:p>
    <w:p w14:paraId="57138201" w14:textId="77777777" w:rsidR="00387751" w:rsidRDefault="00387751" w:rsidP="00184E47">
      <w:pPr>
        <w:shd w:val="clear" w:color="auto" w:fill="FFFFFF"/>
        <w:ind w:firstLine="993"/>
        <w:rPr>
          <w:rFonts w:ascii="Times New Roman" w:hAnsi="Times New Roman" w:cs="Times New Roman"/>
          <w:lang w:val="ro-RO"/>
        </w:rPr>
      </w:pPr>
    </w:p>
    <w:p w14:paraId="226F39C1" w14:textId="77777777" w:rsidR="00387751" w:rsidRDefault="00387751" w:rsidP="00184E47">
      <w:pPr>
        <w:shd w:val="clear" w:color="auto" w:fill="FFFFFF"/>
        <w:ind w:firstLine="993"/>
        <w:rPr>
          <w:rFonts w:ascii="Times New Roman" w:hAnsi="Times New Roman" w:cs="Times New Roman"/>
          <w:lang w:val="ro-RO"/>
        </w:rPr>
      </w:pPr>
    </w:p>
    <w:p w14:paraId="20076F57" w14:textId="77777777" w:rsidR="00387751" w:rsidRDefault="00387751" w:rsidP="00184E47">
      <w:pPr>
        <w:shd w:val="clear" w:color="auto" w:fill="FFFFFF"/>
        <w:ind w:firstLine="993"/>
        <w:rPr>
          <w:rFonts w:ascii="Times New Roman" w:hAnsi="Times New Roman" w:cs="Times New Roman"/>
          <w:lang w:val="ro-RO"/>
        </w:rPr>
      </w:pPr>
    </w:p>
    <w:p w14:paraId="5847285B" w14:textId="77777777" w:rsidR="00387751" w:rsidRDefault="00387751" w:rsidP="00184E47">
      <w:pPr>
        <w:shd w:val="clear" w:color="auto" w:fill="FFFFFF"/>
        <w:ind w:firstLine="993"/>
        <w:rPr>
          <w:rFonts w:ascii="Times New Roman" w:hAnsi="Times New Roman" w:cs="Times New Roman"/>
          <w:lang w:val="ro-RO"/>
        </w:rPr>
      </w:pPr>
    </w:p>
    <w:p w14:paraId="3CE41D66" w14:textId="77777777" w:rsidR="00387751" w:rsidRDefault="00184E47" w:rsidP="00184E47">
      <w:pPr>
        <w:shd w:val="clear" w:color="auto" w:fill="FFFFFF"/>
        <w:ind w:firstLine="993"/>
        <w:rPr>
          <w:rFonts w:ascii="Times New Roman" w:hAnsi="Times New Roman" w:cs="Times New Roman"/>
          <w:lang w:val="ro-RO"/>
        </w:rPr>
      </w:pPr>
      <w:r w:rsidRPr="002E6CD2">
        <w:rPr>
          <w:rFonts w:ascii="Times New Roman" w:hAnsi="Times New Roman" w:cs="Times New Roman"/>
          <w:lang w:val="ro-RO"/>
        </w:rPr>
        <w:t xml:space="preserve">Data </w:t>
      </w:r>
      <w:r w:rsidRPr="002E6CD2">
        <w:rPr>
          <w:rFonts w:ascii="Times New Roman" w:hAnsi="Times New Roman" w:cs="Times New Roman"/>
          <w:i/>
          <w:iCs/>
          <w:lang w:val="ro-RO"/>
        </w:rPr>
        <w:t xml:space="preserve">................................      </w:t>
      </w:r>
      <w:r w:rsidR="00387751">
        <w:rPr>
          <w:rFonts w:ascii="Times New Roman" w:hAnsi="Times New Roman" w:cs="Times New Roman"/>
          <w:i/>
          <w:iCs/>
          <w:lang w:val="ro-RO"/>
        </w:rPr>
        <w:t xml:space="preserve">                              </w:t>
      </w:r>
      <w:r w:rsidRPr="002E6CD2">
        <w:rPr>
          <w:rFonts w:ascii="Times New Roman" w:hAnsi="Times New Roman" w:cs="Times New Roman"/>
          <w:i/>
          <w:iCs/>
          <w:lang w:val="ro-RO"/>
        </w:rPr>
        <w:tab/>
        <w:t>Tert sustinator,…………………………</w:t>
      </w:r>
    </w:p>
    <w:p w14:paraId="1648B2F1" w14:textId="77777777" w:rsidR="00184E47" w:rsidRPr="009F0207" w:rsidRDefault="00387751" w:rsidP="00184E47">
      <w:pPr>
        <w:shd w:val="clear" w:color="auto" w:fill="FFFFFF"/>
        <w:ind w:firstLine="993"/>
        <w:rPr>
          <w:rFonts w:ascii="Times New Roman" w:hAnsi="Times New Roman" w:cs="Times New Roman"/>
          <w:i/>
          <w:iCs/>
          <w:lang w:val="ro-RO"/>
        </w:rPr>
      </w:pPr>
      <w:r>
        <w:rPr>
          <w:rFonts w:ascii="Times New Roman" w:hAnsi="Times New Roman" w:cs="Times New Roman"/>
          <w:lang w:val="ro-RO"/>
        </w:rPr>
        <w:t xml:space="preserve">                                                             </w:t>
      </w:r>
      <w:r w:rsidR="00184E47" w:rsidRPr="002E6CD2">
        <w:rPr>
          <w:rFonts w:ascii="Times New Roman" w:hAnsi="Times New Roman" w:cs="Times New Roman"/>
          <w:lang w:val="ro-RO"/>
        </w:rPr>
        <w:t>(</w:t>
      </w:r>
      <w:r w:rsidR="00184E47" w:rsidRPr="002E6CD2">
        <w:rPr>
          <w:rFonts w:ascii="Times New Roman" w:hAnsi="Times New Roman" w:cs="Times New Roman"/>
          <w:i/>
          <w:iCs/>
          <w:lang w:val="ro-RO"/>
        </w:rPr>
        <w:t>semnãtura autorizatasi stampila</w:t>
      </w:r>
      <w:r w:rsidR="00184E47" w:rsidRPr="002E6CD2">
        <w:rPr>
          <w:rFonts w:ascii="Times New Roman" w:hAnsi="Times New Roman" w:cs="Times New Roman"/>
          <w:lang w:val="ro-RO"/>
        </w:rPr>
        <w:t>)</w:t>
      </w:r>
    </w:p>
    <w:p w14:paraId="7E0575B4" w14:textId="77777777" w:rsidR="00184E47" w:rsidRDefault="00387751" w:rsidP="00184E47">
      <w:pPr>
        <w:tabs>
          <w:tab w:val="center" w:pos="7020"/>
        </w:tabs>
        <w:ind w:left="108"/>
        <w:jc w:val="right"/>
        <w:rPr>
          <w:rFonts w:ascii="Times New Roman" w:hAnsi="Times New Roman" w:cs="Times New Roman"/>
          <w:b/>
          <w:bCs/>
        </w:rPr>
      </w:pPr>
      <w:r>
        <w:rPr>
          <w:rFonts w:ascii="Times New Roman" w:hAnsi="Times New Roman" w:cs="Times New Roman"/>
          <w:b/>
          <w:bCs/>
        </w:rPr>
        <w:t xml:space="preserve"> </w:t>
      </w:r>
    </w:p>
    <w:p w14:paraId="32817666" w14:textId="77777777" w:rsidR="00FD6D3C" w:rsidRDefault="00FD6D3C" w:rsidP="00184E47">
      <w:pPr>
        <w:tabs>
          <w:tab w:val="center" w:pos="7020"/>
        </w:tabs>
        <w:ind w:left="108"/>
        <w:jc w:val="right"/>
        <w:rPr>
          <w:rFonts w:ascii="Times New Roman" w:hAnsi="Times New Roman" w:cs="Times New Roman"/>
          <w:b/>
          <w:bCs/>
        </w:rPr>
      </w:pPr>
    </w:p>
    <w:p w14:paraId="2BA7F236" w14:textId="77777777" w:rsidR="00FD6D3C" w:rsidRDefault="00FD6D3C" w:rsidP="00184E47">
      <w:pPr>
        <w:tabs>
          <w:tab w:val="center" w:pos="7020"/>
        </w:tabs>
        <w:ind w:left="108"/>
        <w:jc w:val="right"/>
        <w:rPr>
          <w:rFonts w:ascii="Times New Roman" w:hAnsi="Times New Roman" w:cs="Times New Roman"/>
          <w:b/>
          <w:bCs/>
        </w:rPr>
      </w:pPr>
    </w:p>
    <w:p w14:paraId="6503BC36" w14:textId="77777777" w:rsidR="00FD6D3C" w:rsidRDefault="00FD6D3C" w:rsidP="00184E47">
      <w:pPr>
        <w:tabs>
          <w:tab w:val="center" w:pos="7020"/>
        </w:tabs>
        <w:ind w:left="108"/>
        <w:jc w:val="right"/>
        <w:rPr>
          <w:rFonts w:ascii="Times New Roman" w:hAnsi="Times New Roman" w:cs="Times New Roman"/>
          <w:b/>
          <w:bCs/>
        </w:rPr>
      </w:pPr>
    </w:p>
    <w:p w14:paraId="5B583F1A" w14:textId="77777777" w:rsidR="00BF3550" w:rsidRDefault="00BF3550" w:rsidP="00184E47">
      <w:pPr>
        <w:tabs>
          <w:tab w:val="center" w:pos="7020"/>
        </w:tabs>
        <w:ind w:left="108"/>
        <w:jc w:val="right"/>
        <w:rPr>
          <w:rFonts w:ascii="Times New Roman" w:hAnsi="Times New Roman" w:cs="Times New Roman"/>
          <w:b/>
          <w:bCs/>
        </w:rPr>
      </w:pPr>
    </w:p>
    <w:p w14:paraId="6379C054" w14:textId="77777777" w:rsidR="00BF3550" w:rsidRDefault="00BF3550" w:rsidP="00184E47">
      <w:pPr>
        <w:tabs>
          <w:tab w:val="center" w:pos="7020"/>
        </w:tabs>
        <w:ind w:left="108"/>
        <w:jc w:val="right"/>
        <w:rPr>
          <w:rFonts w:ascii="Times New Roman" w:hAnsi="Times New Roman" w:cs="Times New Roman"/>
          <w:b/>
          <w:bCs/>
        </w:rPr>
      </w:pPr>
    </w:p>
    <w:p w14:paraId="50D44855" w14:textId="77777777" w:rsidR="00BF3550" w:rsidRDefault="00BF3550" w:rsidP="00184E47">
      <w:pPr>
        <w:tabs>
          <w:tab w:val="center" w:pos="7020"/>
        </w:tabs>
        <w:ind w:left="108"/>
        <w:jc w:val="right"/>
        <w:rPr>
          <w:rFonts w:ascii="Times New Roman" w:hAnsi="Times New Roman" w:cs="Times New Roman"/>
          <w:b/>
          <w:bCs/>
        </w:rPr>
      </w:pPr>
    </w:p>
    <w:p w14:paraId="7AE7BB58" w14:textId="77777777" w:rsidR="00BF3550" w:rsidRDefault="00BF3550" w:rsidP="00184E47">
      <w:pPr>
        <w:tabs>
          <w:tab w:val="center" w:pos="7020"/>
        </w:tabs>
        <w:ind w:left="108"/>
        <w:jc w:val="right"/>
        <w:rPr>
          <w:rFonts w:ascii="Times New Roman" w:hAnsi="Times New Roman" w:cs="Times New Roman"/>
          <w:b/>
          <w:bCs/>
        </w:rPr>
      </w:pPr>
    </w:p>
    <w:p w14:paraId="270B1056" w14:textId="77777777" w:rsidR="00BF3550" w:rsidRDefault="00BF3550" w:rsidP="00184E47">
      <w:pPr>
        <w:tabs>
          <w:tab w:val="center" w:pos="7020"/>
        </w:tabs>
        <w:ind w:left="108"/>
        <w:jc w:val="right"/>
        <w:rPr>
          <w:rFonts w:ascii="Times New Roman" w:hAnsi="Times New Roman" w:cs="Times New Roman"/>
          <w:b/>
          <w:bCs/>
        </w:rPr>
      </w:pPr>
    </w:p>
    <w:p w14:paraId="6E7E8656" w14:textId="77777777" w:rsidR="00BF3550" w:rsidRDefault="00BF3550" w:rsidP="00184E47">
      <w:pPr>
        <w:tabs>
          <w:tab w:val="center" w:pos="7020"/>
        </w:tabs>
        <w:ind w:left="108"/>
        <w:jc w:val="right"/>
        <w:rPr>
          <w:rFonts w:ascii="Times New Roman" w:hAnsi="Times New Roman" w:cs="Times New Roman"/>
          <w:b/>
          <w:bCs/>
        </w:rPr>
      </w:pPr>
    </w:p>
    <w:p w14:paraId="06F47BF2" w14:textId="77777777" w:rsidR="00BF3550" w:rsidRDefault="00BF3550" w:rsidP="00184E47">
      <w:pPr>
        <w:tabs>
          <w:tab w:val="center" w:pos="7020"/>
        </w:tabs>
        <w:ind w:left="108"/>
        <w:jc w:val="right"/>
        <w:rPr>
          <w:rFonts w:ascii="Times New Roman" w:hAnsi="Times New Roman" w:cs="Times New Roman"/>
          <w:b/>
          <w:bCs/>
        </w:rPr>
      </w:pPr>
    </w:p>
    <w:p w14:paraId="6C439933" w14:textId="77777777" w:rsidR="00BF3550" w:rsidRDefault="00BF3550" w:rsidP="00184E47">
      <w:pPr>
        <w:tabs>
          <w:tab w:val="center" w:pos="7020"/>
        </w:tabs>
        <w:ind w:left="108"/>
        <w:jc w:val="right"/>
        <w:rPr>
          <w:rFonts w:ascii="Times New Roman" w:hAnsi="Times New Roman" w:cs="Times New Roman"/>
          <w:b/>
          <w:bCs/>
        </w:rPr>
      </w:pPr>
    </w:p>
    <w:p w14:paraId="785932C2" w14:textId="77777777" w:rsidR="00BF3550" w:rsidRDefault="00BF3550" w:rsidP="00184E47">
      <w:pPr>
        <w:tabs>
          <w:tab w:val="center" w:pos="7020"/>
        </w:tabs>
        <w:ind w:left="108"/>
        <w:jc w:val="right"/>
        <w:rPr>
          <w:rFonts w:ascii="Times New Roman" w:hAnsi="Times New Roman" w:cs="Times New Roman"/>
          <w:b/>
          <w:bCs/>
        </w:rPr>
      </w:pPr>
    </w:p>
    <w:p w14:paraId="10FD38C9" w14:textId="77777777" w:rsidR="00BF3550" w:rsidRDefault="00BF3550" w:rsidP="00184E47">
      <w:pPr>
        <w:tabs>
          <w:tab w:val="center" w:pos="7020"/>
        </w:tabs>
        <w:ind w:left="108"/>
        <w:jc w:val="right"/>
        <w:rPr>
          <w:rFonts w:ascii="Times New Roman" w:hAnsi="Times New Roman" w:cs="Times New Roman"/>
          <w:b/>
          <w:bCs/>
        </w:rPr>
      </w:pPr>
    </w:p>
    <w:p w14:paraId="5D7837AE" w14:textId="77777777" w:rsidR="00BF3550" w:rsidRDefault="00BF3550" w:rsidP="00184E47">
      <w:pPr>
        <w:tabs>
          <w:tab w:val="center" w:pos="7020"/>
        </w:tabs>
        <w:ind w:left="108"/>
        <w:jc w:val="right"/>
        <w:rPr>
          <w:rFonts w:ascii="Times New Roman" w:hAnsi="Times New Roman" w:cs="Times New Roman"/>
          <w:b/>
          <w:bCs/>
        </w:rPr>
      </w:pPr>
    </w:p>
    <w:p w14:paraId="67FD050C" w14:textId="77777777" w:rsidR="00BF3550" w:rsidRDefault="00BF3550" w:rsidP="00184E47">
      <w:pPr>
        <w:tabs>
          <w:tab w:val="center" w:pos="7020"/>
        </w:tabs>
        <w:ind w:left="108"/>
        <w:jc w:val="right"/>
        <w:rPr>
          <w:rFonts w:ascii="Times New Roman" w:hAnsi="Times New Roman" w:cs="Times New Roman"/>
          <w:b/>
          <w:bCs/>
        </w:rPr>
      </w:pPr>
    </w:p>
    <w:p w14:paraId="70B77A58" w14:textId="77777777" w:rsidR="00BF3550" w:rsidRDefault="00BF3550" w:rsidP="00184E47">
      <w:pPr>
        <w:tabs>
          <w:tab w:val="center" w:pos="7020"/>
        </w:tabs>
        <w:ind w:left="108"/>
        <w:jc w:val="right"/>
        <w:rPr>
          <w:rFonts w:ascii="Times New Roman" w:hAnsi="Times New Roman" w:cs="Times New Roman"/>
          <w:b/>
          <w:bCs/>
        </w:rPr>
      </w:pPr>
    </w:p>
    <w:p w14:paraId="49DD6BC4" w14:textId="77777777" w:rsidR="00BF3550" w:rsidRDefault="00BF3550" w:rsidP="00184E47">
      <w:pPr>
        <w:tabs>
          <w:tab w:val="center" w:pos="7020"/>
        </w:tabs>
        <w:ind w:left="108"/>
        <w:jc w:val="right"/>
        <w:rPr>
          <w:rFonts w:ascii="Times New Roman" w:hAnsi="Times New Roman" w:cs="Times New Roman"/>
          <w:b/>
          <w:bCs/>
        </w:rPr>
      </w:pPr>
    </w:p>
    <w:p w14:paraId="4E7C2A53" w14:textId="77777777" w:rsidR="00BF3550" w:rsidRDefault="00BF3550" w:rsidP="00184E47">
      <w:pPr>
        <w:tabs>
          <w:tab w:val="center" w:pos="7020"/>
        </w:tabs>
        <w:ind w:left="108"/>
        <w:jc w:val="right"/>
        <w:rPr>
          <w:rFonts w:ascii="Times New Roman" w:hAnsi="Times New Roman" w:cs="Times New Roman"/>
          <w:b/>
          <w:bCs/>
        </w:rPr>
      </w:pPr>
    </w:p>
    <w:p w14:paraId="0C70901E" w14:textId="77777777" w:rsidR="00BF3550" w:rsidRDefault="00BF3550" w:rsidP="00184E47">
      <w:pPr>
        <w:tabs>
          <w:tab w:val="center" w:pos="7020"/>
        </w:tabs>
        <w:ind w:left="108"/>
        <w:jc w:val="right"/>
        <w:rPr>
          <w:rFonts w:ascii="Times New Roman" w:hAnsi="Times New Roman" w:cs="Times New Roman"/>
          <w:b/>
          <w:bCs/>
        </w:rPr>
      </w:pPr>
    </w:p>
    <w:p w14:paraId="555579D5" w14:textId="77777777" w:rsidR="00BF3550" w:rsidRDefault="00BF3550" w:rsidP="00184E47">
      <w:pPr>
        <w:tabs>
          <w:tab w:val="center" w:pos="7020"/>
        </w:tabs>
        <w:ind w:left="108"/>
        <w:jc w:val="right"/>
        <w:rPr>
          <w:rFonts w:ascii="Times New Roman" w:hAnsi="Times New Roman" w:cs="Times New Roman"/>
          <w:b/>
          <w:bCs/>
        </w:rPr>
      </w:pPr>
    </w:p>
    <w:p w14:paraId="4B2FBD4A" w14:textId="77777777" w:rsidR="00BF3550" w:rsidRDefault="00BF3550" w:rsidP="00184E47">
      <w:pPr>
        <w:tabs>
          <w:tab w:val="center" w:pos="7020"/>
        </w:tabs>
        <w:ind w:left="108"/>
        <w:jc w:val="right"/>
        <w:rPr>
          <w:rFonts w:ascii="Times New Roman" w:hAnsi="Times New Roman" w:cs="Times New Roman"/>
          <w:b/>
          <w:bCs/>
        </w:rPr>
      </w:pPr>
    </w:p>
    <w:p w14:paraId="017DA2B8" w14:textId="77777777" w:rsidR="00BF3550" w:rsidRDefault="00BF3550" w:rsidP="00184E47">
      <w:pPr>
        <w:tabs>
          <w:tab w:val="center" w:pos="7020"/>
        </w:tabs>
        <w:ind w:left="108"/>
        <w:jc w:val="right"/>
        <w:rPr>
          <w:rFonts w:ascii="Times New Roman" w:hAnsi="Times New Roman" w:cs="Times New Roman"/>
          <w:b/>
          <w:bCs/>
        </w:rPr>
      </w:pPr>
    </w:p>
    <w:p w14:paraId="4BD8105C" w14:textId="77777777" w:rsidR="00BF3550" w:rsidRDefault="00BF3550" w:rsidP="00184E47">
      <w:pPr>
        <w:tabs>
          <w:tab w:val="center" w:pos="7020"/>
        </w:tabs>
        <w:ind w:left="108"/>
        <w:jc w:val="right"/>
        <w:rPr>
          <w:rFonts w:ascii="Times New Roman" w:hAnsi="Times New Roman" w:cs="Times New Roman"/>
          <w:b/>
          <w:bCs/>
        </w:rPr>
      </w:pPr>
    </w:p>
    <w:p w14:paraId="3AF87702" w14:textId="77777777" w:rsidR="00BF3550" w:rsidRDefault="00BF3550" w:rsidP="00184E47">
      <w:pPr>
        <w:tabs>
          <w:tab w:val="center" w:pos="7020"/>
        </w:tabs>
        <w:ind w:left="108"/>
        <w:jc w:val="right"/>
        <w:rPr>
          <w:rFonts w:ascii="Times New Roman" w:hAnsi="Times New Roman" w:cs="Times New Roman"/>
          <w:b/>
          <w:bCs/>
        </w:rPr>
      </w:pPr>
    </w:p>
    <w:p w14:paraId="68FA6802" w14:textId="77777777" w:rsidR="00BF3550" w:rsidRDefault="00BF3550" w:rsidP="00184E47">
      <w:pPr>
        <w:tabs>
          <w:tab w:val="center" w:pos="7020"/>
        </w:tabs>
        <w:ind w:left="108"/>
        <w:jc w:val="right"/>
        <w:rPr>
          <w:rFonts w:ascii="Times New Roman" w:hAnsi="Times New Roman" w:cs="Times New Roman"/>
          <w:b/>
          <w:bCs/>
        </w:rPr>
      </w:pPr>
    </w:p>
    <w:p w14:paraId="6974FE39" w14:textId="77777777" w:rsidR="00BF3550" w:rsidRDefault="00BF3550" w:rsidP="00184E47">
      <w:pPr>
        <w:tabs>
          <w:tab w:val="center" w:pos="7020"/>
        </w:tabs>
        <w:ind w:left="108"/>
        <w:jc w:val="right"/>
        <w:rPr>
          <w:rFonts w:ascii="Times New Roman" w:hAnsi="Times New Roman" w:cs="Times New Roman"/>
          <w:b/>
          <w:bCs/>
        </w:rPr>
      </w:pPr>
    </w:p>
    <w:p w14:paraId="4849C751" w14:textId="77777777" w:rsidR="00BF3550" w:rsidRDefault="00BF3550" w:rsidP="00184E47">
      <w:pPr>
        <w:tabs>
          <w:tab w:val="center" w:pos="7020"/>
        </w:tabs>
        <w:ind w:left="108"/>
        <w:jc w:val="right"/>
        <w:rPr>
          <w:rFonts w:ascii="Times New Roman" w:hAnsi="Times New Roman" w:cs="Times New Roman"/>
          <w:b/>
          <w:bCs/>
        </w:rPr>
      </w:pPr>
    </w:p>
    <w:p w14:paraId="51705CDF" w14:textId="77777777" w:rsidR="00BF3550" w:rsidRDefault="00BF3550" w:rsidP="00184E47">
      <w:pPr>
        <w:tabs>
          <w:tab w:val="center" w:pos="7020"/>
        </w:tabs>
        <w:ind w:left="108"/>
        <w:jc w:val="right"/>
        <w:rPr>
          <w:rFonts w:ascii="Times New Roman" w:hAnsi="Times New Roman" w:cs="Times New Roman"/>
          <w:b/>
          <w:bCs/>
        </w:rPr>
      </w:pPr>
    </w:p>
    <w:p w14:paraId="5EA7A6CF" w14:textId="77777777" w:rsidR="00BF3550" w:rsidRDefault="00BF3550" w:rsidP="00184E47">
      <w:pPr>
        <w:tabs>
          <w:tab w:val="center" w:pos="7020"/>
        </w:tabs>
        <w:ind w:left="108"/>
        <w:jc w:val="right"/>
        <w:rPr>
          <w:rFonts w:ascii="Times New Roman" w:hAnsi="Times New Roman" w:cs="Times New Roman"/>
          <w:b/>
          <w:bCs/>
        </w:rPr>
      </w:pPr>
    </w:p>
    <w:p w14:paraId="60B73E32" w14:textId="77777777" w:rsidR="00BF3550" w:rsidRDefault="00BF3550" w:rsidP="00184E47">
      <w:pPr>
        <w:tabs>
          <w:tab w:val="center" w:pos="7020"/>
        </w:tabs>
        <w:ind w:left="108"/>
        <w:jc w:val="right"/>
        <w:rPr>
          <w:rFonts w:ascii="Times New Roman" w:hAnsi="Times New Roman" w:cs="Times New Roman"/>
          <w:b/>
          <w:bCs/>
        </w:rPr>
      </w:pPr>
    </w:p>
    <w:p w14:paraId="70D9ECB0" w14:textId="77777777" w:rsidR="00BF3550" w:rsidRDefault="00BF3550" w:rsidP="00184E47">
      <w:pPr>
        <w:tabs>
          <w:tab w:val="center" w:pos="7020"/>
        </w:tabs>
        <w:ind w:left="108"/>
        <w:jc w:val="right"/>
        <w:rPr>
          <w:rFonts w:ascii="Times New Roman" w:hAnsi="Times New Roman" w:cs="Times New Roman"/>
          <w:b/>
          <w:bCs/>
        </w:rPr>
      </w:pPr>
    </w:p>
    <w:p w14:paraId="735A04AF" w14:textId="77777777" w:rsidR="00BF3550" w:rsidRDefault="00BF3550" w:rsidP="00184E47">
      <w:pPr>
        <w:tabs>
          <w:tab w:val="center" w:pos="7020"/>
        </w:tabs>
        <w:ind w:left="108"/>
        <w:jc w:val="right"/>
        <w:rPr>
          <w:rFonts w:ascii="Times New Roman" w:hAnsi="Times New Roman" w:cs="Times New Roman"/>
          <w:b/>
          <w:bCs/>
        </w:rPr>
      </w:pPr>
    </w:p>
    <w:p w14:paraId="5F72AB61" w14:textId="77777777" w:rsidR="00BF3550" w:rsidRDefault="00BF3550" w:rsidP="00184E47">
      <w:pPr>
        <w:tabs>
          <w:tab w:val="center" w:pos="7020"/>
        </w:tabs>
        <w:ind w:left="108"/>
        <w:jc w:val="right"/>
        <w:rPr>
          <w:rFonts w:ascii="Times New Roman" w:hAnsi="Times New Roman" w:cs="Times New Roman"/>
          <w:b/>
          <w:bCs/>
        </w:rPr>
      </w:pPr>
    </w:p>
    <w:p w14:paraId="4D25812D" w14:textId="77777777" w:rsidR="00BF3550" w:rsidRDefault="00BF3550" w:rsidP="00184E47">
      <w:pPr>
        <w:tabs>
          <w:tab w:val="center" w:pos="7020"/>
        </w:tabs>
        <w:ind w:left="108"/>
        <w:jc w:val="right"/>
        <w:rPr>
          <w:rFonts w:ascii="Times New Roman" w:hAnsi="Times New Roman" w:cs="Times New Roman"/>
          <w:b/>
          <w:bCs/>
        </w:rPr>
      </w:pPr>
    </w:p>
    <w:p w14:paraId="32D98C7E" w14:textId="77777777" w:rsidR="00BF3550" w:rsidRDefault="00BF3550" w:rsidP="00184E47">
      <w:pPr>
        <w:tabs>
          <w:tab w:val="center" w:pos="7020"/>
        </w:tabs>
        <w:ind w:left="108"/>
        <w:jc w:val="right"/>
        <w:rPr>
          <w:rFonts w:ascii="Times New Roman" w:hAnsi="Times New Roman" w:cs="Times New Roman"/>
          <w:b/>
          <w:bCs/>
        </w:rPr>
      </w:pPr>
    </w:p>
    <w:p w14:paraId="5EEF7BE3" w14:textId="77777777" w:rsidR="00BF3550" w:rsidRDefault="00BF3550" w:rsidP="00184E47">
      <w:pPr>
        <w:tabs>
          <w:tab w:val="center" w:pos="7020"/>
        </w:tabs>
        <w:ind w:left="108"/>
        <w:jc w:val="right"/>
        <w:rPr>
          <w:rFonts w:ascii="Times New Roman" w:hAnsi="Times New Roman" w:cs="Times New Roman"/>
          <w:b/>
          <w:bCs/>
        </w:rPr>
      </w:pPr>
    </w:p>
    <w:p w14:paraId="6D97FA58"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lastRenderedPageBreak/>
        <w:t>Terţ</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susţinător</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tehnic</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Anexa</w:t>
      </w:r>
      <w:proofErr w:type="spellEnd"/>
      <w:r w:rsidRPr="00184E47">
        <w:rPr>
          <w:rFonts w:ascii="Times New Roman" w:eastAsia="Times New Roman" w:hAnsi="Times New Roman" w:cs="Times New Roman"/>
          <w:b/>
          <w:bCs/>
          <w:color w:val="000000"/>
        </w:rPr>
        <w:t xml:space="preserve"> 1 la </w:t>
      </w:r>
      <w:proofErr w:type="gramStart"/>
      <w:r w:rsidRPr="00184E47">
        <w:rPr>
          <w:rFonts w:ascii="Times New Roman" w:eastAsia="Times New Roman" w:hAnsi="Times New Roman" w:cs="Times New Roman"/>
          <w:b/>
          <w:bCs/>
          <w:color w:val="000000"/>
        </w:rPr>
        <w:t>Formul</w:t>
      </w:r>
      <w:r w:rsidR="00303001">
        <w:rPr>
          <w:rFonts w:ascii="Times New Roman" w:eastAsia="Times New Roman" w:hAnsi="Times New Roman" w:cs="Times New Roman"/>
          <w:b/>
          <w:bCs/>
          <w:color w:val="000000"/>
        </w:rPr>
        <w:t xml:space="preserve">ar </w:t>
      </w:r>
      <w:r w:rsidRPr="00184E47">
        <w:rPr>
          <w:rFonts w:ascii="Times New Roman" w:eastAsia="Times New Roman" w:hAnsi="Times New Roman" w:cs="Times New Roman"/>
          <w:b/>
          <w:bCs/>
          <w:color w:val="000000"/>
        </w:rPr>
        <w:t xml:space="preserve"> nr</w:t>
      </w:r>
      <w:proofErr w:type="gramEnd"/>
      <w:r w:rsidRPr="00184E47">
        <w:rPr>
          <w:rFonts w:ascii="Times New Roman" w:eastAsia="Times New Roman" w:hAnsi="Times New Roman" w:cs="Times New Roman"/>
          <w:b/>
          <w:bCs/>
          <w:color w:val="000000"/>
        </w:rPr>
        <w:t xml:space="preserve">. </w:t>
      </w:r>
      <w:r>
        <w:rPr>
          <w:rFonts w:ascii="Times New Roman" w:eastAsia="Times New Roman" w:hAnsi="Times New Roman" w:cs="Times New Roman"/>
          <w:b/>
          <w:bCs/>
          <w:color w:val="000000"/>
        </w:rPr>
        <w:t>1</w:t>
      </w:r>
      <w:r w:rsidR="001D1B61">
        <w:rPr>
          <w:rFonts w:ascii="Times New Roman" w:eastAsia="Times New Roman" w:hAnsi="Times New Roman" w:cs="Times New Roman"/>
          <w:b/>
          <w:bCs/>
          <w:color w:val="000000"/>
        </w:rPr>
        <w:t>4</w:t>
      </w:r>
      <w:r w:rsidRPr="00184E47">
        <w:rPr>
          <w:rFonts w:ascii="Times New Roman" w:eastAsia="Times New Roman" w:hAnsi="Times New Roman" w:cs="Times New Roman"/>
          <w:b/>
          <w:bCs/>
          <w:color w:val="000000"/>
        </w:rPr>
        <w:t xml:space="preserve"> </w:t>
      </w:r>
    </w:p>
    <w:p w14:paraId="7A6BEA0A"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 </w:t>
      </w:r>
    </w:p>
    <w:p w14:paraId="18FE8D60"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color w:val="000000"/>
        </w:rPr>
        <w:t>denumirea</w:t>
      </w:r>
      <w:proofErr w:type="spellEnd"/>
      <w:r w:rsidRPr="00184E47">
        <w:rPr>
          <w:rFonts w:ascii="Times New Roman" w:eastAsia="Times New Roman" w:hAnsi="Times New Roman" w:cs="Times New Roman"/>
          <w:color w:val="000000"/>
        </w:rPr>
        <w:t xml:space="preserve">) </w:t>
      </w:r>
    </w:p>
    <w:p w14:paraId="78826C92"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
    <w:p w14:paraId="3E8C0EEE" w14:textId="77777777" w:rsidR="00184E47" w:rsidRPr="00184E47" w:rsidRDefault="00184E47" w:rsidP="00184E47">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Declaraţie</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privind</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experienţă</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similară</w:t>
      </w:r>
      <w:proofErr w:type="spellEnd"/>
      <w:r w:rsidRPr="00184E47">
        <w:rPr>
          <w:rFonts w:ascii="Times New Roman" w:eastAsia="Times New Roman" w:hAnsi="Times New Roman" w:cs="Times New Roman"/>
          <w:b/>
          <w:bCs/>
          <w:color w:val="000000"/>
        </w:rPr>
        <w:t xml:space="preserve"> </w:t>
      </w:r>
    </w:p>
    <w:p w14:paraId="1E259DE6"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Subsemnatul, ……………………........................ </w:t>
      </w:r>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nume</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şi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prenume</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calitate</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împuternicit</w:t>
      </w:r>
      <w:proofErr w:type="spellEnd"/>
      <w:r w:rsidRPr="00184E47">
        <w:rPr>
          <w:rFonts w:ascii="Times New Roman" w:eastAsia="Times New Roman" w:hAnsi="Times New Roman" w:cs="Times New Roman"/>
          <w:color w:val="000000"/>
        </w:rPr>
        <w:t xml:space="preserve"> al ………………</w:t>
      </w:r>
      <w:proofErr w:type="gramStart"/>
      <w:r w:rsidRPr="00184E47">
        <w:rPr>
          <w:rFonts w:ascii="Times New Roman" w:eastAsia="Times New Roman" w:hAnsi="Times New Roman" w:cs="Times New Roman"/>
          <w:color w:val="000000"/>
        </w:rPr>
        <w:t>….</w:t>
      </w:r>
      <w:r w:rsidRPr="00184E47">
        <w:rPr>
          <w:rFonts w:ascii="Times New Roman" w:eastAsia="Times New Roman" w:hAnsi="Times New Roman" w:cs="Times New Roman"/>
          <w:i/>
          <w:iCs/>
          <w:color w:val="000000"/>
        </w:rPr>
        <w:t>(</w:t>
      </w:r>
      <w:proofErr w:type="spellStart"/>
      <w:proofErr w:type="gramEnd"/>
      <w:r w:rsidRPr="00184E47">
        <w:rPr>
          <w:rFonts w:ascii="Times New Roman" w:eastAsia="Times New Roman" w:hAnsi="Times New Roman" w:cs="Times New Roman"/>
          <w:i/>
          <w:iCs/>
          <w:color w:val="000000"/>
        </w:rPr>
        <w:t>denumirea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terţului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susţinător</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tehnic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având</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sediul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înregistrat</w:t>
      </w:r>
      <w:proofErr w:type="spellEnd"/>
      <w:r w:rsidRPr="00184E47">
        <w:rPr>
          <w:rFonts w:ascii="Times New Roman" w:eastAsia="Times New Roman" w:hAnsi="Times New Roman" w:cs="Times New Roman"/>
          <w:color w:val="000000"/>
        </w:rPr>
        <w:t xml:space="preserve"> la ……………………………</w:t>
      </w:r>
      <w:proofErr w:type="gramStart"/>
      <w:r w:rsidRPr="00184E47">
        <w:rPr>
          <w:rFonts w:ascii="Times New Roman" w:eastAsia="Times New Roman" w:hAnsi="Times New Roman" w:cs="Times New Roman"/>
          <w:color w:val="000000"/>
        </w:rPr>
        <w:t>…..</w:t>
      </w:r>
      <w:proofErr w:type="gramEnd"/>
      <w:r w:rsidRPr="00184E47">
        <w:rPr>
          <w:rFonts w:ascii="Times New Roman" w:eastAsia="Times New Roman" w:hAnsi="Times New Roman" w:cs="Times New Roman"/>
          <w:color w:val="000000"/>
        </w:rPr>
        <w:t xml:space="preserve"> </w:t>
      </w:r>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adresa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terţului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susţinător</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tehnic</w:t>
      </w:r>
      <w:proofErr w:type="spellEnd"/>
      <w:r w:rsidRPr="00184E47">
        <w:rPr>
          <w:rFonts w:ascii="Times New Roman" w:eastAsia="Times New Roman" w:hAnsi="Times New Roman" w:cs="Times New Roman"/>
          <w:i/>
          <w:iCs/>
          <w:color w:val="000000"/>
        </w:rPr>
        <w:t xml:space="preserve">), </w:t>
      </w:r>
    </w:p>
    <w:p w14:paraId="24274770"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gramStart"/>
      <w:r w:rsidRPr="00184E47">
        <w:rPr>
          <w:rFonts w:ascii="Times New Roman" w:eastAsia="Times New Roman" w:hAnsi="Times New Roman" w:cs="Times New Roman"/>
          <w:i/>
          <w:iCs/>
          <w:color w:val="000000"/>
        </w:rPr>
        <w:t>Tel.:…</w:t>
      </w:r>
      <w:proofErr w:type="gramEnd"/>
      <w:r w:rsidRPr="00184E47">
        <w:rPr>
          <w:rFonts w:ascii="Times New Roman" w:eastAsia="Times New Roman" w:hAnsi="Times New Roman" w:cs="Times New Roman"/>
          <w:i/>
          <w:iCs/>
          <w:color w:val="000000"/>
        </w:rPr>
        <w:t xml:space="preserve">……………………, </w:t>
      </w:r>
    </w:p>
    <w:p w14:paraId="11EC6716"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gramStart"/>
      <w:r w:rsidRPr="00184E47">
        <w:rPr>
          <w:rFonts w:ascii="Times New Roman" w:eastAsia="Times New Roman" w:hAnsi="Times New Roman" w:cs="Times New Roman"/>
          <w:i/>
          <w:iCs/>
          <w:color w:val="000000"/>
        </w:rPr>
        <w:t>Fax:…</w:t>
      </w:r>
      <w:proofErr w:type="gramEnd"/>
      <w:r w:rsidRPr="00184E47">
        <w:rPr>
          <w:rFonts w:ascii="Times New Roman" w:eastAsia="Times New Roman" w:hAnsi="Times New Roman" w:cs="Times New Roman"/>
          <w:i/>
          <w:iCs/>
          <w:color w:val="000000"/>
        </w:rPr>
        <w:t>………………</w:t>
      </w:r>
      <w:proofErr w:type="gramStart"/>
      <w:r w:rsidRPr="00184E47">
        <w:rPr>
          <w:rFonts w:ascii="Times New Roman" w:eastAsia="Times New Roman" w:hAnsi="Times New Roman" w:cs="Times New Roman"/>
          <w:i/>
          <w:iCs/>
          <w:color w:val="000000"/>
        </w:rPr>
        <w:t>…..</w:t>
      </w:r>
      <w:proofErr w:type="gramEnd"/>
      <w:r w:rsidRPr="00184E47">
        <w:rPr>
          <w:rFonts w:ascii="Times New Roman" w:eastAsia="Times New Roman" w:hAnsi="Times New Roman" w:cs="Times New Roman"/>
          <w:i/>
          <w:iCs/>
          <w:color w:val="000000"/>
        </w:rPr>
        <w:t xml:space="preserve">, </w:t>
      </w:r>
    </w:p>
    <w:p w14:paraId="353B70D6"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e-mail …………………., </w:t>
      </w:r>
    </w:p>
    <w:p w14:paraId="4464A446"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Cod fiscal ………… …, </w:t>
      </w:r>
    </w:p>
    <w:p w14:paraId="63FEE5CC"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i/>
          <w:iCs/>
          <w:color w:val="000000"/>
        </w:rPr>
        <w:t>Certificat</w:t>
      </w:r>
      <w:proofErr w:type="spellEnd"/>
      <w:r w:rsidRPr="00184E47">
        <w:rPr>
          <w:rFonts w:ascii="Times New Roman" w:eastAsia="Times New Roman" w:hAnsi="Times New Roman" w:cs="Times New Roman"/>
          <w:i/>
          <w:iCs/>
          <w:color w:val="000000"/>
        </w:rPr>
        <w:t xml:space="preserve"> de </w:t>
      </w:r>
      <w:proofErr w:type="spellStart"/>
      <w:r w:rsidRPr="00184E47">
        <w:rPr>
          <w:rFonts w:ascii="Times New Roman" w:eastAsia="Times New Roman" w:hAnsi="Times New Roman" w:cs="Times New Roman"/>
          <w:i/>
          <w:iCs/>
          <w:color w:val="000000"/>
        </w:rPr>
        <w:t>înmatriculare</w:t>
      </w:r>
      <w:proofErr w:type="spellEnd"/>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înregistrare</w:t>
      </w:r>
      <w:proofErr w:type="spellEnd"/>
      <w:r w:rsidRPr="00184E47">
        <w:rPr>
          <w:rFonts w:ascii="Times New Roman" w:eastAsia="Times New Roman" w:hAnsi="Times New Roman" w:cs="Times New Roman"/>
          <w:i/>
          <w:iCs/>
          <w:color w:val="000000"/>
        </w:rPr>
        <w:t>…………………………………………</w:t>
      </w:r>
      <w:proofErr w:type="gramStart"/>
      <w:r w:rsidRPr="00184E47">
        <w:rPr>
          <w:rFonts w:ascii="Times New Roman" w:eastAsia="Times New Roman" w:hAnsi="Times New Roman" w:cs="Times New Roman"/>
          <w:i/>
          <w:iCs/>
          <w:color w:val="000000"/>
        </w:rPr>
        <w:t>…..</w:t>
      </w:r>
      <w:proofErr w:type="gramEnd"/>
      <w:r w:rsidRPr="00184E47">
        <w:rPr>
          <w:rFonts w:ascii="Times New Roman" w:eastAsia="Times New Roman" w:hAnsi="Times New Roman" w:cs="Times New Roman"/>
          <w:i/>
          <w:iCs/>
          <w:color w:val="000000"/>
        </w:rPr>
        <w:t xml:space="preserve">(nr. </w:t>
      </w:r>
      <w:proofErr w:type="spellStart"/>
      <w:r w:rsidRPr="00184E47">
        <w:rPr>
          <w:rFonts w:ascii="Times New Roman" w:eastAsia="Times New Roman" w:hAnsi="Times New Roman" w:cs="Times New Roman"/>
          <w:i/>
          <w:iCs/>
          <w:color w:val="000000"/>
        </w:rPr>
        <w:t>înmatriculare</w:t>
      </w:r>
      <w:proofErr w:type="spellEnd"/>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înregistrare</w:t>
      </w:r>
      <w:proofErr w:type="spellEnd"/>
      <w:r w:rsidRPr="00184E47">
        <w:rPr>
          <w:rFonts w:ascii="Times New Roman" w:eastAsia="Times New Roman" w:hAnsi="Times New Roman" w:cs="Times New Roman"/>
          <w:i/>
          <w:iCs/>
          <w:color w:val="000000"/>
        </w:rPr>
        <w:t xml:space="preserve">, data), </w:t>
      </w:r>
      <w:proofErr w:type="spellStart"/>
      <w:r w:rsidRPr="00184E47">
        <w:rPr>
          <w:rFonts w:ascii="Times New Roman" w:eastAsia="Times New Roman" w:hAnsi="Times New Roman" w:cs="Times New Roman"/>
          <w:color w:val="000000"/>
        </w:rPr>
        <w:t>obiectul</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activitate</w:t>
      </w:r>
      <w:proofErr w:type="spellEnd"/>
      <w:r w:rsidRPr="00184E47">
        <w:rPr>
          <w:rFonts w:ascii="Times New Roman" w:eastAsia="Times New Roman" w:hAnsi="Times New Roman" w:cs="Times New Roman"/>
          <w:color w:val="000000"/>
        </w:rPr>
        <w:t xml:space="preserve">, pe </w:t>
      </w:r>
      <w:proofErr w:type="spellStart"/>
      <w:r w:rsidRPr="00184E47">
        <w:rPr>
          <w:rFonts w:ascii="Times New Roman" w:eastAsia="Times New Roman" w:hAnsi="Times New Roman" w:cs="Times New Roman"/>
          <w:color w:val="000000"/>
        </w:rPr>
        <w:t>domenii</w:t>
      </w:r>
      <w:proofErr w:type="spellEnd"/>
      <w:r w:rsidRPr="00184E47">
        <w:rPr>
          <w:rFonts w:ascii="Times New Roman" w:eastAsia="Times New Roman" w:hAnsi="Times New Roman" w:cs="Times New Roman"/>
          <w:color w:val="000000"/>
        </w:rPr>
        <w:t>: ____________________________________</w:t>
      </w:r>
      <w:proofErr w:type="gramStart"/>
      <w:r w:rsidRPr="00184E47">
        <w:rPr>
          <w:rFonts w:ascii="Times New Roman" w:eastAsia="Times New Roman" w:hAnsi="Times New Roman" w:cs="Times New Roman"/>
          <w:color w:val="000000"/>
        </w:rPr>
        <w:t>_(</w:t>
      </w:r>
      <w:proofErr w:type="spellStart"/>
      <w:proofErr w:type="gramEnd"/>
      <w:r w:rsidRPr="00184E47">
        <w:rPr>
          <w:rFonts w:ascii="Times New Roman" w:eastAsia="Times New Roman" w:hAnsi="Times New Roman" w:cs="Times New Roman"/>
          <w:i/>
          <w:iCs/>
          <w:color w:val="000000"/>
        </w:rPr>
        <w:t>în</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conformitate</w:t>
      </w:r>
      <w:proofErr w:type="spellEnd"/>
      <w:r w:rsidRPr="00184E47">
        <w:rPr>
          <w:rFonts w:ascii="Times New Roman" w:eastAsia="Times New Roman" w:hAnsi="Times New Roman" w:cs="Times New Roman"/>
          <w:i/>
          <w:iCs/>
          <w:color w:val="000000"/>
        </w:rPr>
        <w:t xml:space="preserve"> cu </w:t>
      </w:r>
      <w:proofErr w:type="spellStart"/>
      <w:r w:rsidRPr="00184E47">
        <w:rPr>
          <w:rFonts w:ascii="Times New Roman" w:eastAsia="Times New Roman" w:hAnsi="Times New Roman" w:cs="Times New Roman"/>
          <w:i/>
          <w:iCs/>
          <w:color w:val="000000"/>
        </w:rPr>
        <w:t>prevederile</w:t>
      </w:r>
      <w:proofErr w:type="spellEnd"/>
      <w:r w:rsidRPr="00184E47">
        <w:rPr>
          <w:rFonts w:ascii="Times New Roman" w:eastAsia="Times New Roman" w:hAnsi="Times New Roman" w:cs="Times New Roman"/>
          <w:i/>
          <w:iCs/>
          <w:color w:val="000000"/>
        </w:rPr>
        <w:t xml:space="preserve"> din </w:t>
      </w:r>
      <w:proofErr w:type="spellStart"/>
      <w:r w:rsidRPr="00184E47">
        <w:rPr>
          <w:rFonts w:ascii="Times New Roman" w:eastAsia="Times New Roman" w:hAnsi="Times New Roman" w:cs="Times New Roman"/>
          <w:i/>
          <w:iCs/>
          <w:color w:val="000000"/>
        </w:rPr>
        <w:t>statutul</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propriu</w:t>
      </w:r>
      <w:proofErr w:type="spellEnd"/>
      <w:r w:rsidRPr="00184E47">
        <w:rPr>
          <w:rFonts w:ascii="Times New Roman" w:eastAsia="Times New Roman" w:hAnsi="Times New Roman" w:cs="Times New Roman"/>
          <w:i/>
          <w:iCs/>
          <w:color w:val="000000"/>
        </w:rPr>
        <w:t xml:space="preserve">). </w:t>
      </w:r>
    </w:p>
    <w:p w14:paraId="44C2B12E"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Activităţi</w:t>
      </w:r>
      <w:proofErr w:type="spellEnd"/>
      <w:r w:rsidRPr="00184E47">
        <w:rPr>
          <w:rFonts w:ascii="Times New Roman" w:eastAsia="Times New Roman" w:hAnsi="Times New Roman" w:cs="Times New Roman"/>
          <w:color w:val="000000"/>
        </w:rPr>
        <w:t xml:space="preserve"> CAEN </w:t>
      </w:r>
      <w:proofErr w:type="spellStart"/>
      <w:r w:rsidRPr="00184E47">
        <w:rPr>
          <w:rFonts w:ascii="Times New Roman" w:eastAsia="Times New Roman" w:hAnsi="Times New Roman" w:cs="Times New Roman"/>
          <w:color w:val="000000"/>
        </w:rPr>
        <w:t>pentru</w:t>
      </w:r>
      <w:proofErr w:type="spellEnd"/>
      <w:r w:rsidRPr="00184E47">
        <w:rPr>
          <w:rFonts w:ascii="Times New Roman" w:eastAsia="Times New Roman" w:hAnsi="Times New Roman" w:cs="Times New Roman"/>
          <w:color w:val="000000"/>
        </w:rPr>
        <w:t xml:space="preserve"> care </w:t>
      </w:r>
      <w:proofErr w:type="spellStart"/>
      <w:r w:rsidRPr="00184E47">
        <w:rPr>
          <w:rFonts w:ascii="Times New Roman" w:eastAsia="Times New Roman" w:hAnsi="Times New Roman" w:cs="Times New Roman"/>
          <w:color w:val="000000"/>
        </w:rPr>
        <w:t>există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autorizare</w:t>
      </w:r>
      <w:proofErr w:type="spellEnd"/>
      <w:r w:rsidRPr="00184E47">
        <w:rPr>
          <w:rFonts w:ascii="Times New Roman" w:eastAsia="Times New Roman" w:hAnsi="Times New Roman" w:cs="Times New Roman"/>
          <w:color w:val="000000"/>
        </w:rPr>
        <w:t>…………………………</w:t>
      </w:r>
      <w:proofErr w:type="gramStart"/>
      <w:r w:rsidRPr="00184E47">
        <w:rPr>
          <w:rFonts w:ascii="Times New Roman" w:eastAsia="Times New Roman" w:hAnsi="Times New Roman" w:cs="Times New Roman"/>
          <w:color w:val="000000"/>
        </w:rPr>
        <w:t>….(</w:t>
      </w:r>
      <w:proofErr w:type="gramEnd"/>
      <w:r w:rsidRPr="00184E47">
        <w:rPr>
          <w:rFonts w:ascii="Times New Roman" w:eastAsia="Times New Roman" w:hAnsi="Times New Roman" w:cs="Times New Roman"/>
          <w:color w:val="000000"/>
        </w:rPr>
        <w:t xml:space="preserve">se </w:t>
      </w:r>
      <w:proofErr w:type="spellStart"/>
      <w:r w:rsidRPr="00184E47">
        <w:rPr>
          <w:rFonts w:ascii="Times New Roman" w:eastAsia="Times New Roman" w:hAnsi="Times New Roman" w:cs="Times New Roman"/>
          <w:color w:val="000000"/>
        </w:rPr>
        <w:t>va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solicita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după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caz</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certificatul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constatator</w:t>
      </w:r>
      <w:proofErr w:type="spellEnd"/>
      <w:r w:rsidRPr="00184E47">
        <w:rPr>
          <w:rFonts w:ascii="Times New Roman" w:eastAsia="Times New Roman" w:hAnsi="Times New Roman" w:cs="Times New Roman"/>
          <w:color w:val="000000"/>
        </w:rPr>
        <w:t xml:space="preserve"> conform </w:t>
      </w:r>
      <w:proofErr w:type="spellStart"/>
      <w:r w:rsidRPr="00184E47">
        <w:rPr>
          <w:rFonts w:ascii="Times New Roman" w:eastAsia="Times New Roman" w:hAnsi="Times New Roman" w:cs="Times New Roman"/>
          <w:color w:val="000000"/>
        </w:rPr>
        <w:t>căruia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operatorul</w:t>
      </w:r>
      <w:proofErr w:type="spellEnd"/>
      <w:r w:rsidRPr="00184E47">
        <w:rPr>
          <w:rFonts w:ascii="Times New Roman" w:eastAsia="Times New Roman" w:hAnsi="Times New Roman" w:cs="Times New Roman"/>
          <w:color w:val="000000"/>
        </w:rPr>
        <w:t xml:space="preserve"> economic </w:t>
      </w:r>
      <w:proofErr w:type="spellStart"/>
      <w:r w:rsidRPr="00184E47">
        <w:rPr>
          <w:rFonts w:ascii="Times New Roman" w:eastAsia="Times New Roman" w:hAnsi="Times New Roman" w:cs="Times New Roman"/>
          <w:color w:val="000000"/>
        </w:rPr>
        <w:t>îndeplineşte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condiţiile</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funcţionare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specifice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pentru</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activitatea</w:t>
      </w:r>
      <w:proofErr w:type="spellEnd"/>
      <w:r w:rsidRPr="00184E47">
        <w:rPr>
          <w:rFonts w:ascii="Times New Roman" w:eastAsia="Times New Roman" w:hAnsi="Times New Roman" w:cs="Times New Roman"/>
          <w:color w:val="000000"/>
        </w:rPr>
        <w:t xml:space="preserve"> CAEN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care se </w:t>
      </w:r>
      <w:proofErr w:type="spellStart"/>
      <w:r w:rsidRPr="00184E47">
        <w:rPr>
          <w:rFonts w:ascii="Times New Roman" w:eastAsia="Times New Roman" w:hAnsi="Times New Roman" w:cs="Times New Roman"/>
          <w:color w:val="000000"/>
        </w:rPr>
        <w:t>înscrie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obiectul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contractului</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achiziţie</w:t>
      </w:r>
      <w:proofErr w:type="spellEnd"/>
      <w:r w:rsidRPr="00184E47">
        <w:rPr>
          <w:rFonts w:ascii="Times New Roman" w:eastAsia="Times New Roman" w:hAnsi="Times New Roman" w:cs="Times New Roman"/>
          <w:color w:val="000000"/>
        </w:rPr>
        <w:t xml:space="preserve">). </w:t>
      </w:r>
    </w:p>
    <w:p w14:paraId="7C140507"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Birourile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filialelor</w:t>
      </w:r>
      <w:proofErr w:type="spellEnd"/>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color w:val="000000"/>
        </w:rPr>
        <w:t>sucursalelor</w:t>
      </w:r>
      <w:proofErr w:type="spellEnd"/>
      <w:r w:rsidRPr="00184E47">
        <w:rPr>
          <w:rFonts w:ascii="Times New Roman" w:eastAsia="Times New Roman" w:hAnsi="Times New Roman" w:cs="Times New Roman"/>
          <w:color w:val="000000"/>
        </w:rPr>
        <w:t xml:space="preserve"> locale, </w:t>
      </w:r>
      <w:proofErr w:type="spellStart"/>
      <w:r w:rsidRPr="00184E47">
        <w:rPr>
          <w:rFonts w:ascii="Times New Roman" w:eastAsia="Times New Roman" w:hAnsi="Times New Roman" w:cs="Times New Roman"/>
          <w:color w:val="000000"/>
        </w:rPr>
        <w:t>dacă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este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cazul</w:t>
      </w:r>
      <w:proofErr w:type="spellEnd"/>
      <w:r w:rsidRPr="00184E47">
        <w:rPr>
          <w:rFonts w:ascii="Times New Roman" w:eastAsia="Times New Roman" w:hAnsi="Times New Roman" w:cs="Times New Roman"/>
          <w:color w:val="000000"/>
        </w:rPr>
        <w:t xml:space="preserve">: </w:t>
      </w:r>
    </w:p>
    <w:p w14:paraId="2711DD26"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gramStart"/>
      <w:r w:rsidRPr="00184E47">
        <w:rPr>
          <w:rFonts w:ascii="Times New Roman" w:eastAsia="Times New Roman" w:hAnsi="Times New Roman" w:cs="Times New Roman"/>
          <w:color w:val="000000"/>
        </w:rPr>
        <w:t>1  _</w:t>
      </w:r>
      <w:proofErr w:type="gramEnd"/>
      <w:r w:rsidRPr="00184E47">
        <w:rPr>
          <w:rFonts w:ascii="Times New Roman" w:eastAsia="Times New Roman" w:hAnsi="Times New Roman" w:cs="Times New Roman"/>
          <w:color w:val="000000"/>
        </w:rPr>
        <w:t xml:space="preserve">________________________________________________________ </w:t>
      </w:r>
    </w:p>
    <w:p w14:paraId="735DBB2A"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
    <w:p w14:paraId="6DE23B95" w14:textId="77777777" w:rsidR="00184E47" w:rsidRPr="00184E47" w:rsidRDefault="00184E47" w:rsidP="00184E47">
      <w:pPr>
        <w:autoSpaceDE w:val="0"/>
        <w:autoSpaceDN w:val="0"/>
        <w:adjustRightInd w:val="0"/>
        <w:ind w:left="360"/>
        <w:rPr>
          <w:rFonts w:ascii="Times New Roman" w:eastAsia="Times New Roman" w:hAnsi="Times New Roman" w:cs="Times New Roman"/>
          <w:color w:val="000000"/>
        </w:rPr>
      </w:pPr>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color w:val="000000"/>
        </w:rPr>
        <w:t>adrese</w:t>
      </w:r>
      <w:proofErr w:type="spellEnd"/>
      <w:r w:rsidRPr="00184E47">
        <w:rPr>
          <w:rFonts w:ascii="Times New Roman" w:eastAsia="Times New Roman" w:hAnsi="Times New Roman" w:cs="Times New Roman"/>
          <w:color w:val="000000"/>
        </w:rPr>
        <w:t xml:space="preserve"> complete, </w:t>
      </w:r>
      <w:proofErr w:type="spellStart"/>
      <w:r w:rsidRPr="00184E47">
        <w:rPr>
          <w:rFonts w:ascii="Times New Roman" w:eastAsia="Times New Roman" w:hAnsi="Times New Roman" w:cs="Times New Roman"/>
          <w:color w:val="000000"/>
        </w:rPr>
        <w:t>telefon</w:t>
      </w:r>
      <w:proofErr w:type="spellEnd"/>
      <w:r w:rsidRPr="00184E47">
        <w:rPr>
          <w:rFonts w:ascii="Times New Roman" w:eastAsia="Times New Roman" w:hAnsi="Times New Roman" w:cs="Times New Roman"/>
          <w:color w:val="000000"/>
        </w:rPr>
        <w:t xml:space="preserve">/fax, certificate de </w:t>
      </w:r>
      <w:proofErr w:type="spellStart"/>
      <w:r w:rsidRPr="00184E47">
        <w:rPr>
          <w:rFonts w:ascii="Times New Roman" w:eastAsia="Times New Roman" w:hAnsi="Times New Roman" w:cs="Times New Roman"/>
          <w:color w:val="000000"/>
        </w:rPr>
        <w:t>înmatriculare</w:t>
      </w:r>
      <w:proofErr w:type="spellEnd"/>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color w:val="000000"/>
        </w:rPr>
        <w:t>înregistrare</w:t>
      </w:r>
      <w:proofErr w:type="spellEnd"/>
      <w:r w:rsidRPr="00184E47">
        <w:rPr>
          <w:rFonts w:ascii="Times New Roman" w:eastAsia="Times New Roman" w:hAnsi="Times New Roman" w:cs="Times New Roman"/>
          <w:color w:val="000000"/>
        </w:rPr>
        <w:t xml:space="preserve">) </w:t>
      </w:r>
    </w:p>
    <w:p w14:paraId="1B14B0C0" w14:textId="77777777" w:rsidR="00184E47" w:rsidRPr="00184E47" w:rsidRDefault="00184E47" w:rsidP="00184E47">
      <w:pPr>
        <w:autoSpaceDE w:val="0"/>
        <w:autoSpaceDN w:val="0"/>
        <w:adjustRightInd w:val="0"/>
        <w:ind w:left="36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2. _________________________________________________________ </w:t>
      </w:r>
    </w:p>
    <w:p w14:paraId="03CD85B4"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declar</w:t>
      </w:r>
      <w:proofErr w:type="spellEnd"/>
      <w:r w:rsidRPr="00184E47">
        <w:rPr>
          <w:rFonts w:ascii="Times New Roman" w:eastAsia="Times New Roman" w:hAnsi="Times New Roman" w:cs="Times New Roman"/>
          <w:color w:val="000000"/>
        </w:rPr>
        <w:t xml:space="preserve"> pe propria </w:t>
      </w:r>
      <w:proofErr w:type="spellStart"/>
      <w:r w:rsidRPr="00184E47">
        <w:rPr>
          <w:rFonts w:ascii="Times New Roman" w:eastAsia="Times New Roman" w:hAnsi="Times New Roman" w:cs="Times New Roman"/>
          <w:color w:val="000000"/>
        </w:rPr>
        <w:t>răspundere</w:t>
      </w:r>
      <w:proofErr w:type="spellEnd"/>
      <w:r w:rsidRPr="00184E47">
        <w:rPr>
          <w:rFonts w:ascii="Times New Roman" w:eastAsia="Times New Roman" w:hAnsi="Times New Roman" w:cs="Times New Roman"/>
          <w:color w:val="000000"/>
        </w:rPr>
        <w:t xml:space="preserve">, sub </w:t>
      </w:r>
      <w:proofErr w:type="spellStart"/>
      <w:r w:rsidRPr="00184E47">
        <w:rPr>
          <w:rFonts w:ascii="Times New Roman" w:eastAsia="Times New Roman" w:hAnsi="Times New Roman" w:cs="Times New Roman"/>
          <w:color w:val="000000"/>
        </w:rPr>
        <w:t>sancţiunile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aplicabile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faptei</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fals</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acte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publice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datele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prezentate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tabelul</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mai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jos</w:t>
      </w:r>
      <w:proofErr w:type="spellEnd"/>
      <w:r w:rsidRPr="00184E47">
        <w:rPr>
          <w:rFonts w:ascii="Times New Roman" w:eastAsia="Times New Roman" w:hAnsi="Times New Roman" w:cs="Times New Roman"/>
          <w:color w:val="000000"/>
        </w:rPr>
        <w:t xml:space="preserve"> sunt complete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corecte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fiecare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detaliu</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înţeleg</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autoritatea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contractantă</w:t>
      </w:r>
      <w:proofErr w:type="spellEnd"/>
      <w:r w:rsidRPr="00184E47">
        <w:rPr>
          <w:rFonts w:ascii="Times New Roman" w:eastAsia="Times New Roman" w:hAnsi="Times New Roman" w:cs="Times New Roman"/>
          <w:color w:val="000000"/>
        </w:rPr>
        <w:t xml:space="preserve"> are </w:t>
      </w:r>
      <w:proofErr w:type="spellStart"/>
      <w:r w:rsidRPr="00184E47">
        <w:rPr>
          <w:rFonts w:ascii="Times New Roman" w:eastAsia="Times New Roman" w:hAnsi="Times New Roman" w:cs="Times New Roman"/>
          <w:color w:val="000000"/>
        </w:rPr>
        <w:t>dreptul</w:t>
      </w:r>
      <w:proofErr w:type="spellEnd"/>
      <w:r w:rsidRPr="00184E47">
        <w:rPr>
          <w:rFonts w:ascii="Times New Roman" w:eastAsia="Times New Roman" w:hAnsi="Times New Roman" w:cs="Times New Roman"/>
          <w:color w:val="000000"/>
        </w:rPr>
        <w:t xml:space="preserve"> de a </w:t>
      </w:r>
      <w:proofErr w:type="spellStart"/>
      <w:r w:rsidRPr="00184E47">
        <w:rPr>
          <w:rFonts w:ascii="Times New Roman" w:eastAsia="Times New Roman" w:hAnsi="Times New Roman" w:cs="Times New Roman"/>
          <w:color w:val="000000"/>
        </w:rPr>
        <w:t>solicita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scopul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verificării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confirmării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declaraţiilor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situaţiilor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documentelor</w:t>
      </w:r>
      <w:proofErr w:type="spellEnd"/>
      <w:r w:rsidRPr="00184E47">
        <w:rPr>
          <w:rFonts w:ascii="Times New Roman" w:eastAsia="Times New Roman" w:hAnsi="Times New Roman" w:cs="Times New Roman"/>
          <w:color w:val="000000"/>
        </w:rPr>
        <w:t xml:space="preserve"> care </w:t>
      </w:r>
      <w:proofErr w:type="spellStart"/>
      <w:r w:rsidRPr="00184E47">
        <w:rPr>
          <w:rFonts w:ascii="Times New Roman" w:eastAsia="Times New Roman" w:hAnsi="Times New Roman" w:cs="Times New Roman"/>
          <w:color w:val="000000"/>
        </w:rPr>
        <w:t>însoţesc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oferta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orice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informaţii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suplimentare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scopul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verificării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datelor</w:t>
      </w:r>
      <w:proofErr w:type="spellEnd"/>
      <w:r w:rsidRPr="00184E47">
        <w:rPr>
          <w:rFonts w:ascii="Times New Roman" w:eastAsia="Times New Roman" w:hAnsi="Times New Roman" w:cs="Times New Roman"/>
          <w:color w:val="000000"/>
        </w:rPr>
        <w:t xml:space="preserve"> din </w:t>
      </w:r>
      <w:proofErr w:type="spellStart"/>
      <w:r w:rsidRPr="00184E47">
        <w:rPr>
          <w:rFonts w:ascii="Times New Roman" w:eastAsia="Times New Roman" w:hAnsi="Times New Roman" w:cs="Times New Roman"/>
          <w:color w:val="000000"/>
        </w:rPr>
        <w:t>prezenta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declaraţie</w:t>
      </w:r>
      <w:proofErr w:type="spellEnd"/>
      <w:r w:rsidRPr="00184E47">
        <w:rPr>
          <w:rFonts w:ascii="Times New Roman" w:eastAsia="Times New Roman" w:hAnsi="Times New Roman" w:cs="Times New Roman"/>
          <w:color w:val="000000"/>
        </w:rPr>
        <w:t xml:space="preserve">. </w:t>
      </w:r>
    </w:p>
    <w:p w14:paraId="7E8EF698"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 Se </w:t>
      </w:r>
      <w:proofErr w:type="spellStart"/>
      <w:r w:rsidRPr="00184E47">
        <w:rPr>
          <w:rFonts w:ascii="Times New Roman" w:eastAsia="Times New Roman" w:hAnsi="Times New Roman" w:cs="Times New Roman"/>
          <w:color w:val="000000"/>
        </w:rPr>
        <w:t>precizează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calitatea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care a </w:t>
      </w:r>
      <w:proofErr w:type="spellStart"/>
      <w:r w:rsidRPr="00184E47">
        <w:rPr>
          <w:rFonts w:ascii="Times New Roman" w:eastAsia="Times New Roman" w:hAnsi="Times New Roman" w:cs="Times New Roman"/>
          <w:color w:val="000000"/>
        </w:rPr>
        <w:t>participat</w:t>
      </w:r>
      <w:proofErr w:type="spellEnd"/>
      <w:r w:rsidRPr="00184E47">
        <w:rPr>
          <w:rFonts w:ascii="Times New Roman" w:eastAsia="Times New Roman" w:hAnsi="Times New Roman" w:cs="Times New Roman"/>
          <w:color w:val="000000"/>
        </w:rPr>
        <w:t xml:space="preserve"> la </w:t>
      </w:r>
      <w:proofErr w:type="spellStart"/>
      <w:r w:rsidRPr="00184E47">
        <w:rPr>
          <w:rFonts w:ascii="Times New Roman" w:eastAsia="Times New Roman" w:hAnsi="Times New Roman" w:cs="Times New Roman"/>
          <w:color w:val="000000"/>
        </w:rPr>
        <w:t>îndeplinirea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contractului</w:t>
      </w:r>
      <w:proofErr w:type="spellEnd"/>
      <w:r w:rsidRPr="00184E47">
        <w:rPr>
          <w:rFonts w:ascii="Times New Roman" w:eastAsia="Times New Roman" w:hAnsi="Times New Roman" w:cs="Times New Roman"/>
          <w:color w:val="000000"/>
        </w:rPr>
        <w:t xml:space="preserve">, care </w:t>
      </w:r>
      <w:proofErr w:type="spellStart"/>
      <w:r w:rsidRPr="00184E47">
        <w:rPr>
          <w:rFonts w:ascii="Times New Roman" w:eastAsia="Times New Roman" w:hAnsi="Times New Roman" w:cs="Times New Roman"/>
          <w:color w:val="000000"/>
        </w:rPr>
        <w:t>poate</w:t>
      </w:r>
      <w:proofErr w:type="spellEnd"/>
      <w:r w:rsidRPr="00184E47">
        <w:rPr>
          <w:rFonts w:ascii="Times New Roman" w:eastAsia="Times New Roman" w:hAnsi="Times New Roman" w:cs="Times New Roman"/>
          <w:color w:val="000000"/>
        </w:rPr>
        <w:t xml:space="preserve"> fi de: </w:t>
      </w:r>
      <w:proofErr w:type="spellStart"/>
      <w:r w:rsidRPr="00184E47">
        <w:rPr>
          <w:rFonts w:ascii="Times New Roman" w:eastAsia="Times New Roman" w:hAnsi="Times New Roman" w:cs="Times New Roman"/>
          <w:color w:val="000000"/>
        </w:rPr>
        <w:t>contractant</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unic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sau</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contractant</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conducător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lider</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asociaţie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contractant</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asociat</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subcontractant</w:t>
      </w:r>
      <w:proofErr w:type="spellEnd"/>
      <w:r w:rsidRPr="00184E47">
        <w:rPr>
          <w:rFonts w:ascii="Times New Roman" w:eastAsia="Times New Roman" w:hAnsi="Times New Roman" w:cs="Times New Roman"/>
          <w:color w:val="000000"/>
        </w:rPr>
        <w:t xml:space="preserve">. </w:t>
      </w:r>
    </w:p>
    <w:tbl>
      <w:tblPr>
        <w:tblW w:w="9755" w:type="dxa"/>
        <w:tblInd w:w="180"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629"/>
        <w:gridCol w:w="1295"/>
        <w:gridCol w:w="973"/>
        <w:gridCol w:w="1295"/>
        <w:gridCol w:w="1115"/>
        <w:gridCol w:w="1096"/>
        <w:gridCol w:w="1295"/>
        <w:gridCol w:w="1057"/>
      </w:tblGrid>
      <w:tr w:rsidR="00184E47" w:rsidRPr="002E6CD2" w14:paraId="2D8D5740" w14:textId="77777777" w:rsidTr="006B3CB1">
        <w:trPr>
          <w:trHeight w:val="658"/>
        </w:trPr>
        <w:tc>
          <w:tcPr>
            <w:tcW w:w="1629" w:type="dxa"/>
            <w:tcBorders>
              <w:top w:val="single" w:sz="8" w:space="0" w:color="000000"/>
              <w:bottom w:val="single" w:sz="8" w:space="0" w:color="000000"/>
              <w:right w:val="single" w:sz="8" w:space="0" w:color="000000"/>
            </w:tcBorders>
          </w:tcPr>
          <w:p w14:paraId="4D972BDD"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 Se </w:t>
            </w:r>
            <w:proofErr w:type="spellStart"/>
            <w:r w:rsidRPr="00184E47">
              <w:rPr>
                <w:rFonts w:ascii="Times New Roman" w:eastAsia="Times New Roman" w:hAnsi="Times New Roman" w:cs="Times New Roman"/>
                <w:color w:val="000000"/>
              </w:rPr>
              <w:t>va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preciza</w:t>
            </w:r>
            <w:proofErr w:type="spellEnd"/>
            <w:r w:rsidRPr="00184E47">
              <w:rPr>
                <w:rFonts w:ascii="Times New Roman" w:eastAsia="Times New Roman" w:hAnsi="Times New Roman" w:cs="Times New Roman"/>
                <w:color w:val="000000"/>
              </w:rPr>
              <w:t xml:space="preserve"> data de </w:t>
            </w:r>
            <w:proofErr w:type="spellStart"/>
            <w:r w:rsidRPr="00184E47">
              <w:rPr>
                <w:rFonts w:ascii="Times New Roman" w:eastAsia="Times New Roman" w:hAnsi="Times New Roman" w:cs="Times New Roman"/>
                <w:color w:val="000000"/>
              </w:rPr>
              <w:t>începere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finalizare</w:t>
            </w:r>
            <w:proofErr w:type="spellEnd"/>
            <w:r w:rsidRPr="00184E47">
              <w:rPr>
                <w:rFonts w:ascii="Times New Roman" w:eastAsia="Times New Roman" w:hAnsi="Times New Roman" w:cs="Times New Roman"/>
                <w:color w:val="000000"/>
              </w:rPr>
              <w:t xml:space="preserve"> a </w:t>
            </w:r>
            <w:proofErr w:type="spellStart"/>
            <w:r w:rsidRPr="00184E47">
              <w:rPr>
                <w:rFonts w:ascii="Times New Roman" w:eastAsia="Times New Roman" w:hAnsi="Times New Roman" w:cs="Times New Roman"/>
                <w:color w:val="000000"/>
              </w:rPr>
              <w:t>contractului</w:t>
            </w:r>
            <w:proofErr w:type="spellEnd"/>
            <w:r w:rsidRPr="00184E47">
              <w:rPr>
                <w:rFonts w:ascii="Times New Roman" w:eastAsia="Times New Roman" w:hAnsi="Times New Roman" w:cs="Times New Roman"/>
                <w:color w:val="000000"/>
              </w:rPr>
              <w:t xml:space="preserve">. </w:t>
            </w:r>
            <w:r w:rsidRPr="00184E47">
              <w:rPr>
                <w:rFonts w:ascii="Times New Roman" w:eastAsia="Times New Roman" w:hAnsi="Times New Roman" w:cs="Times New Roman"/>
                <w:b/>
                <w:bCs/>
                <w:color w:val="000000"/>
              </w:rPr>
              <w:t xml:space="preserve">Nr. </w:t>
            </w:r>
          </w:p>
          <w:p w14:paraId="3B7AA6DC"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crt</w:t>
            </w:r>
            <w:proofErr w:type="spellEnd"/>
            <w:r w:rsidRPr="00184E47">
              <w:rPr>
                <w:rFonts w:ascii="Times New Roman" w:eastAsia="Times New Roman" w:hAnsi="Times New Roman" w:cs="Times New Roman"/>
                <w:b/>
                <w:bCs/>
                <w:color w:val="000000"/>
              </w:rPr>
              <w:t xml:space="preserve">. </w:t>
            </w:r>
          </w:p>
        </w:tc>
        <w:tc>
          <w:tcPr>
            <w:tcW w:w="1295" w:type="dxa"/>
            <w:tcBorders>
              <w:top w:val="single" w:sz="8" w:space="0" w:color="000000"/>
              <w:left w:val="single" w:sz="8" w:space="0" w:color="000000"/>
              <w:bottom w:val="single" w:sz="8" w:space="0" w:color="000000"/>
              <w:right w:val="single" w:sz="8" w:space="0" w:color="000000"/>
            </w:tcBorders>
          </w:tcPr>
          <w:p w14:paraId="6B601D23"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Obiect</w:t>
            </w:r>
            <w:proofErr w:type="spellEnd"/>
            <w:r w:rsidRPr="00184E47">
              <w:rPr>
                <w:rFonts w:ascii="Times New Roman" w:eastAsia="Times New Roman" w:hAnsi="Times New Roman" w:cs="Times New Roman"/>
                <w:b/>
                <w:bCs/>
                <w:color w:val="000000"/>
              </w:rPr>
              <w:t xml:space="preserve"> contract </w:t>
            </w:r>
          </w:p>
        </w:tc>
        <w:tc>
          <w:tcPr>
            <w:tcW w:w="973" w:type="dxa"/>
            <w:tcBorders>
              <w:top w:val="single" w:sz="8" w:space="0" w:color="000000"/>
              <w:left w:val="single" w:sz="8" w:space="0" w:color="000000"/>
              <w:bottom w:val="single" w:sz="8" w:space="0" w:color="000000"/>
              <w:right w:val="single" w:sz="8" w:space="0" w:color="000000"/>
            </w:tcBorders>
          </w:tcPr>
          <w:p w14:paraId="614AB209"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CPV </w:t>
            </w:r>
          </w:p>
        </w:tc>
        <w:tc>
          <w:tcPr>
            <w:tcW w:w="1295" w:type="dxa"/>
            <w:tcBorders>
              <w:top w:val="single" w:sz="8" w:space="0" w:color="000000"/>
              <w:left w:val="single" w:sz="8" w:space="0" w:color="000000"/>
              <w:bottom w:val="single" w:sz="8" w:space="0" w:color="000000"/>
              <w:right w:val="single" w:sz="8" w:space="0" w:color="000000"/>
            </w:tcBorders>
          </w:tcPr>
          <w:p w14:paraId="099CF9E2"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Denumirea</w:t>
            </w:r>
            <w:proofErr w:type="spellEnd"/>
            <w:r w:rsidRPr="00184E47">
              <w:rPr>
                <w:rFonts w:ascii="Times New Roman" w:eastAsia="Times New Roman" w:hAnsi="Times New Roman" w:cs="Times New Roman"/>
                <w:b/>
                <w:bCs/>
                <w:color w:val="000000"/>
              </w:rPr>
              <w:t>/</w:t>
            </w:r>
            <w:proofErr w:type="spellStart"/>
            <w:r w:rsidRPr="00184E47">
              <w:rPr>
                <w:rFonts w:ascii="Times New Roman" w:eastAsia="Times New Roman" w:hAnsi="Times New Roman" w:cs="Times New Roman"/>
                <w:b/>
                <w:bCs/>
                <w:color w:val="000000"/>
              </w:rPr>
              <w:t>numele</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beneficiarului</w:t>
            </w:r>
            <w:proofErr w:type="spellEnd"/>
            <w:r w:rsidRPr="00184E47">
              <w:rPr>
                <w:rFonts w:ascii="Times New Roman" w:eastAsia="Times New Roman" w:hAnsi="Times New Roman" w:cs="Times New Roman"/>
                <w:b/>
                <w:bCs/>
                <w:color w:val="000000"/>
              </w:rPr>
              <w:t>/</w:t>
            </w:r>
            <w:proofErr w:type="spellStart"/>
            <w:r w:rsidRPr="00184E47">
              <w:rPr>
                <w:rFonts w:ascii="Times New Roman" w:eastAsia="Times New Roman" w:hAnsi="Times New Roman" w:cs="Times New Roman"/>
                <w:b/>
                <w:bCs/>
                <w:color w:val="000000"/>
              </w:rPr>
              <w:t>clientului</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adresa</w:t>
            </w:r>
            <w:proofErr w:type="spellEnd"/>
            <w:r w:rsidRPr="00184E47">
              <w:rPr>
                <w:rFonts w:ascii="Times New Roman" w:eastAsia="Times New Roman" w:hAnsi="Times New Roman" w:cs="Times New Roman"/>
                <w:b/>
                <w:bCs/>
                <w:color w:val="000000"/>
              </w:rPr>
              <w:t xml:space="preserve"> </w:t>
            </w:r>
          </w:p>
        </w:tc>
        <w:tc>
          <w:tcPr>
            <w:tcW w:w="1115" w:type="dxa"/>
            <w:tcBorders>
              <w:top w:val="single" w:sz="8" w:space="0" w:color="000000"/>
              <w:left w:val="single" w:sz="8" w:space="0" w:color="000000"/>
              <w:bottom w:val="single" w:sz="8" w:space="0" w:color="000000"/>
              <w:right w:val="single" w:sz="8" w:space="0" w:color="000000"/>
            </w:tcBorders>
          </w:tcPr>
          <w:p w14:paraId="662B1B2E"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Calitatea</w:t>
            </w:r>
            <w:proofErr w:type="spellEnd"/>
            <w:r w:rsidRPr="00184E47">
              <w:rPr>
                <w:rFonts w:ascii="Times New Roman" w:eastAsia="Times New Roman" w:hAnsi="Times New Roman" w:cs="Times New Roman"/>
                <w:b/>
                <w:bCs/>
                <w:color w:val="000000"/>
              </w:rPr>
              <w:t xml:space="preserve"> </w:t>
            </w:r>
          </w:p>
          <w:p w14:paraId="1EBEA9E0"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 </w:t>
            </w:r>
          </w:p>
        </w:tc>
        <w:tc>
          <w:tcPr>
            <w:tcW w:w="1096" w:type="dxa"/>
            <w:tcBorders>
              <w:top w:val="single" w:sz="8" w:space="0" w:color="000000"/>
              <w:left w:val="single" w:sz="8" w:space="0" w:color="000000"/>
              <w:bottom w:val="single" w:sz="8" w:space="0" w:color="000000"/>
              <w:right w:val="single" w:sz="8" w:space="0" w:color="000000"/>
            </w:tcBorders>
          </w:tcPr>
          <w:p w14:paraId="1387BB03"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Preţ</w:t>
            </w:r>
            <w:proofErr w:type="spellEnd"/>
            <w:r w:rsidRPr="00184E47">
              <w:rPr>
                <w:rFonts w:ascii="Times New Roman" w:eastAsia="Times New Roman" w:hAnsi="Times New Roman" w:cs="Times New Roman"/>
                <w:b/>
                <w:bCs/>
                <w:color w:val="000000"/>
              </w:rPr>
              <w:t xml:space="preserve"> total contract </w:t>
            </w:r>
          </w:p>
        </w:tc>
        <w:tc>
          <w:tcPr>
            <w:tcW w:w="1295" w:type="dxa"/>
            <w:tcBorders>
              <w:top w:val="single" w:sz="8" w:space="0" w:color="000000"/>
              <w:left w:val="single" w:sz="8" w:space="0" w:color="000000"/>
              <w:bottom w:val="single" w:sz="8" w:space="0" w:color="000000"/>
              <w:right w:val="single" w:sz="8" w:space="0" w:color="000000"/>
            </w:tcBorders>
          </w:tcPr>
          <w:p w14:paraId="591E2440"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Procent</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îndeplinit</w:t>
            </w:r>
            <w:proofErr w:type="spellEnd"/>
            <w:r w:rsidRPr="00184E47">
              <w:rPr>
                <w:rFonts w:ascii="Times New Roman" w:eastAsia="Times New Roman" w:hAnsi="Times New Roman" w:cs="Times New Roman"/>
                <w:b/>
                <w:bCs/>
                <w:color w:val="000000"/>
              </w:rPr>
              <w:t xml:space="preserve"> de executant (%) </w:t>
            </w:r>
          </w:p>
        </w:tc>
        <w:tc>
          <w:tcPr>
            <w:tcW w:w="1057" w:type="dxa"/>
            <w:tcBorders>
              <w:top w:val="single" w:sz="8" w:space="0" w:color="000000"/>
              <w:left w:val="single" w:sz="8" w:space="0" w:color="000000"/>
              <w:bottom w:val="single" w:sz="8" w:space="0" w:color="000000"/>
            </w:tcBorders>
          </w:tcPr>
          <w:p w14:paraId="746193FF"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Perioada</w:t>
            </w:r>
            <w:proofErr w:type="spellEnd"/>
            <w:r w:rsidRPr="00184E47">
              <w:rPr>
                <w:rFonts w:ascii="Times New Roman" w:eastAsia="Times New Roman" w:hAnsi="Times New Roman" w:cs="Times New Roman"/>
                <w:b/>
                <w:bCs/>
                <w:color w:val="000000"/>
              </w:rPr>
              <w:t xml:space="preserve"> de </w:t>
            </w:r>
            <w:proofErr w:type="spellStart"/>
            <w:r w:rsidRPr="00184E47">
              <w:rPr>
                <w:rFonts w:ascii="Times New Roman" w:eastAsia="Times New Roman" w:hAnsi="Times New Roman" w:cs="Times New Roman"/>
                <w:b/>
                <w:bCs/>
                <w:color w:val="000000"/>
              </w:rPr>
              <w:t>derulare</w:t>
            </w:r>
            <w:proofErr w:type="spellEnd"/>
            <w:r w:rsidRPr="00184E47">
              <w:rPr>
                <w:rFonts w:ascii="Times New Roman" w:eastAsia="Times New Roman" w:hAnsi="Times New Roman" w:cs="Times New Roman"/>
                <w:b/>
                <w:bCs/>
                <w:color w:val="000000"/>
              </w:rPr>
              <w:t xml:space="preserve"> a </w:t>
            </w:r>
            <w:proofErr w:type="spellStart"/>
            <w:r w:rsidRPr="00184E47">
              <w:rPr>
                <w:rFonts w:ascii="Times New Roman" w:eastAsia="Times New Roman" w:hAnsi="Times New Roman" w:cs="Times New Roman"/>
                <w:b/>
                <w:bCs/>
                <w:color w:val="000000"/>
              </w:rPr>
              <w:t>contractului</w:t>
            </w:r>
            <w:proofErr w:type="spellEnd"/>
            <w:r w:rsidRPr="00184E47">
              <w:rPr>
                <w:rFonts w:ascii="Times New Roman" w:eastAsia="Times New Roman" w:hAnsi="Times New Roman" w:cs="Times New Roman"/>
                <w:b/>
                <w:bCs/>
                <w:color w:val="000000"/>
              </w:rPr>
              <w:t xml:space="preserve"> </w:t>
            </w:r>
          </w:p>
          <w:p w14:paraId="5E779B4A"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 </w:t>
            </w:r>
          </w:p>
        </w:tc>
      </w:tr>
      <w:tr w:rsidR="00184E47" w:rsidRPr="002E6CD2" w14:paraId="7E381749" w14:textId="77777777" w:rsidTr="006B3CB1">
        <w:trPr>
          <w:trHeight w:val="161"/>
        </w:trPr>
        <w:tc>
          <w:tcPr>
            <w:tcW w:w="1629" w:type="dxa"/>
            <w:tcBorders>
              <w:top w:val="single" w:sz="8" w:space="0" w:color="000000"/>
              <w:bottom w:val="single" w:sz="8" w:space="0" w:color="000000"/>
              <w:right w:val="single" w:sz="8" w:space="0" w:color="000000"/>
            </w:tcBorders>
          </w:tcPr>
          <w:p w14:paraId="22590546"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0 </w:t>
            </w:r>
          </w:p>
        </w:tc>
        <w:tc>
          <w:tcPr>
            <w:tcW w:w="1295" w:type="dxa"/>
            <w:tcBorders>
              <w:top w:val="single" w:sz="8" w:space="0" w:color="000000"/>
              <w:left w:val="single" w:sz="8" w:space="0" w:color="000000"/>
              <w:bottom w:val="single" w:sz="8" w:space="0" w:color="000000"/>
              <w:right w:val="single" w:sz="8" w:space="0" w:color="000000"/>
            </w:tcBorders>
          </w:tcPr>
          <w:p w14:paraId="4C2C0BCC"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1 </w:t>
            </w:r>
          </w:p>
        </w:tc>
        <w:tc>
          <w:tcPr>
            <w:tcW w:w="973" w:type="dxa"/>
            <w:tcBorders>
              <w:top w:val="single" w:sz="8" w:space="0" w:color="000000"/>
              <w:left w:val="single" w:sz="8" w:space="0" w:color="000000"/>
              <w:bottom w:val="single" w:sz="8" w:space="0" w:color="000000"/>
              <w:right w:val="single" w:sz="8" w:space="0" w:color="000000"/>
            </w:tcBorders>
          </w:tcPr>
          <w:p w14:paraId="50CD61E2"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2 </w:t>
            </w:r>
          </w:p>
        </w:tc>
        <w:tc>
          <w:tcPr>
            <w:tcW w:w="1295" w:type="dxa"/>
            <w:tcBorders>
              <w:top w:val="single" w:sz="8" w:space="0" w:color="000000"/>
              <w:left w:val="single" w:sz="8" w:space="0" w:color="000000"/>
              <w:bottom w:val="single" w:sz="8" w:space="0" w:color="000000"/>
              <w:right w:val="single" w:sz="8" w:space="0" w:color="000000"/>
            </w:tcBorders>
          </w:tcPr>
          <w:p w14:paraId="7230ED98"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3 </w:t>
            </w:r>
          </w:p>
        </w:tc>
        <w:tc>
          <w:tcPr>
            <w:tcW w:w="1115" w:type="dxa"/>
            <w:tcBorders>
              <w:top w:val="single" w:sz="8" w:space="0" w:color="000000"/>
              <w:left w:val="single" w:sz="8" w:space="0" w:color="000000"/>
              <w:bottom w:val="single" w:sz="8" w:space="0" w:color="000000"/>
              <w:right w:val="single" w:sz="8" w:space="0" w:color="000000"/>
            </w:tcBorders>
          </w:tcPr>
          <w:p w14:paraId="5A17DFE5"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4 </w:t>
            </w:r>
          </w:p>
        </w:tc>
        <w:tc>
          <w:tcPr>
            <w:tcW w:w="1096" w:type="dxa"/>
            <w:tcBorders>
              <w:top w:val="single" w:sz="8" w:space="0" w:color="000000"/>
              <w:left w:val="single" w:sz="8" w:space="0" w:color="000000"/>
              <w:bottom w:val="single" w:sz="8" w:space="0" w:color="000000"/>
              <w:right w:val="single" w:sz="8" w:space="0" w:color="000000"/>
            </w:tcBorders>
          </w:tcPr>
          <w:p w14:paraId="60F541CF"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5 </w:t>
            </w:r>
          </w:p>
        </w:tc>
        <w:tc>
          <w:tcPr>
            <w:tcW w:w="1295" w:type="dxa"/>
            <w:tcBorders>
              <w:top w:val="single" w:sz="8" w:space="0" w:color="000000"/>
              <w:left w:val="single" w:sz="8" w:space="0" w:color="000000"/>
              <w:bottom w:val="single" w:sz="8" w:space="0" w:color="000000"/>
              <w:right w:val="single" w:sz="8" w:space="0" w:color="000000"/>
            </w:tcBorders>
          </w:tcPr>
          <w:p w14:paraId="3BEA9870"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6 </w:t>
            </w:r>
          </w:p>
        </w:tc>
        <w:tc>
          <w:tcPr>
            <w:tcW w:w="1057" w:type="dxa"/>
            <w:tcBorders>
              <w:top w:val="single" w:sz="8" w:space="0" w:color="000000"/>
              <w:left w:val="single" w:sz="8" w:space="0" w:color="000000"/>
              <w:bottom w:val="single" w:sz="8" w:space="0" w:color="000000"/>
            </w:tcBorders>
          </w:tcPr>
          <w:p w14:paraId="31E6CC4B"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7 </w:t>
            </w:r>
          </w:p>
        </w:tc>
      </w:tr>
      <w:tr w:rsidR="00184E47" w:rsidRPr="002E6CD2" w14:paraId="290A71CA" w14:textId="77777777" w:rsidTr="006B3CB1">
        <w:trPr>
          <w:trHeight w:val="161"/>
        </w:trPr>
        <w:tc>
          <w:tcPr>
            <w:tcW w:w="9755" w:type="dxa"/>
            <w:gridSpan w:val="8"/>
            <w:tcBorders>
              <w:top w:val="single" w:sz="8" w:space="0" w:color="000000"/>
              <w:bottom w:val="single" w:sz="8" w:space="0" w:color="000000"/>
            </w:tcBorders>
          </w:tcPr>
          <w:p w14:paraId="48E234A5"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1 </w:t>
            </w:r>
          </w:p>
        </w:tc>
      </w:tr>
      <w:tr w:rsidR="00184E47" w:rsidRPr="002E6CD2" w14:paraId="19B229A8" w14:textId="77777777" w:rsidTr="006B3CB1">
        <w:trPr>
          <w:trHeight w:val="161"/>
        </w:trPr>
        <w:tc>
          <w:tcPr>
            <w:tcW w:w="9755" w:type="dxa"/>
            <w:gridSpan w:val="8"/>
            <w:tcBorders>
              <w:top w:val="single" w:sz="8" w:space="0" w:color="000000"/>
              <w:bottom w:val="single" w:sz="8" w:space="0" w:color="000000"/>
            </w:tcBorders>
          </w:tcPr>
          <w:p w14:paraId="10BC0FAD"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2 </w:t>
            </w:r>
          </w:p>
        </w:tc>
      </w:tr>
      <w:tr w:rsidR="00184E47" w:rsidRPr="002E6CD2" w14:paraId="62CE4375" w14:textId="77777777" w:rsidTr="006B3CB1">
        <w:trPr>
          <w:trHeight w:val="299"/>
        </w:trPr>
        <w:tc>
          <w:tcPr>
            <w:tcW w:w="9755" w:type="dxa"/>
            <w:gridSpan w:val="8"/>
            <w:tcBorders>
              <w:top w:val="single" w:sz="8" w:space="0" w:color="000000"/>
              <w:bottom w:val="single" w:sz="8" w:space="0" w:color="000000"/>
            </w:tcBorders>
          </w:tcPr>
          <w:p w14:paraId="62F4C249"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 </w:t>
            </w:r>
          </w:p>
        </w:tc>
      </w:tr>
    </w:tbl>
    <w:p w14:paraId="1DFED0A6" w14:textId="77777777" w:rsidR="00184E47" w:rsidRPr="00184E47" w:rsidRDefault="00184E47" w:rsidP="00184E47">
      <w:pPr>
        <w:autoSpaceDE w:val="0"/>
        <w:autoSpaceDN w:val="0"/>
        <w:adjustRightInd w:val="0"/>
        <w:jc w:val="center"/>
        <w:rPr>
          <w:rFonts w:ascii="Times New Roman" w:eastAsia="Times New Roman" w:hAnsi="Times New Roman" w:cs="Times New Roman"/>
          <w:b/>
          <w:bCs/>
          <w:color w:val="000000"/>
        </w:rPr>
      </w:pPr>
    </w:p>
    <w:p w14:paraId="53972E6B" w14:textId="77777777" w:rsidR="00184E47" w:rsidRPr="00184E47" w:rsidRDefault="00184E47" w:rsidP="00184E47">
      <w:pPr>
        <w:autoSpaceDE w:val="0"/>
        <w:autoSpaceDN w:val="0"/>
        <w:adjustRightInd w:val="0"/>
        <w:jc w:val="center"/>
        <w:rPr>
          <w:rFonts w:ascii="Times New Roman" w:eastAsia="Times New Roman" w:hAnsi="Times New Roman" w:cs="Times New Roman"/>
          <w:b/>
          <w:bCs/>
          <w:color w:val="000000"/>
        </w:rPr>
      </w:pPr>
    </w:p>
    <w:p w14:paraId="69DCAEF6" w14:textId="77777777" w:rsidR="00184E47" w:rsidRPr="00184E47" w:rsidRDefault="00184E47" w:rsidP="00184E47">
      <w:pPr>
        <w:autoSpaceDE w:val="0"/>
        <w:autoSpaceDN w:val="0"/>
        <w:adjustRightInd w:val="0"/>
        <w:ind w:firstLine="72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Subsemnatul </w:t>
      </w:r>
      <w:proofErr w:type="spellStart"/>
      <w:r w:rsidRPr="00184E47">
        <w:rPr>
          <w:rFonts w:ascii="Times New Roman" w:eastAsia="Times New Roman" w:hAnsi="Times New Roman" w:cs="Times New Roman"/>
          <w:color w:val="000000"/>
        </w:rPr>
        <w:t>autorizez</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prin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prezenta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orice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instituţie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societate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comercială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bancă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alte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persoane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juridice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furnizeze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informaţii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reprezentanţilor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autorizaţi</w:t>
      </w:r>
      <w:proofErr w:type="spellEnd"/>
      <w:r w:rsidRPr="00184E47">
        <w:rPr>
          <w:rFonts w:ascii="Times New Roman" w:eastAsia="Times New Roman" w:hAnsi="Times New Roman" w:cs="Times New Roman"/>
          <w:color w:val="000000"/>
        </w:rPr>
        <w:t xml:space="preserve"> ai </w:t>
      </w:r>
      <w:proofErr w:type="spellStart"/>
      <w:r w:rsidRPr="00184E47">
        <w:rPr>
          <w:rFonts w:ascii="Times New Roman" w:eastAsia="Times New Roman" w:hAnsi="Times New Roman" w:cs="Times New Roman"/>
          <w:color w:val="000000"/>
        </w:rPr>
        <w:t>Companiei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Naționale</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Administrare</w:t>
      </w:r>
      <w:proofErr w:type="spellEnd"/>
      <w:r w:rsidRPr="00184E47">
        <w:rPr>
          <w:rFonts w:ascii="Times New Roman" w:eastAsia="Times New Roman" w:hAnsi="Times New Roman" w:cs="Times New Roman"/>
          <w:color w:val="000000"/>
        </w:rPr>
        <w:t xml:space="preserve"> a </w:t>
      </w:r>
      <w:proofErr w:type="spellStart"/>
      <w:r w:rsidRPr="00184E47">
        <w:rPr>
          <w:rFonts w:ascii="Times New Roman" w:eastAsia="Times New Roman" w:hAnsi="Times New Roman" w:cs="Times New Roman"/>
          <w:color w:val="000000"/>
        </w:rPr>
        <w:t>Infrastructurii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Rutiere</w:t>
      </w:r>
      <w:proofErr w:type="spellEnd"/>
      <w:r w:rsidRPr="00184E47">
        <w:rPr>
          <w:rFonts w:ascii="Times New Roman" w:eastAsia="Times New Roman" w:hAnsi="Times New Roman" w:cs="Times New Roman"/>
          <w:color w:val="000000"/>
        </w:rPr>
        <w:t xml:space="preserve"> din Romania - </w:t>
      </w:r>
      <w:proofErr w:type="spellStart"/>
      <w:r w:rsidRPr="00184E47">
        <w:rPr>
          <w:rFonts w:ascii="Times New Roman" w:eastAsia="Times New Roman" w:hAnsi="Times New Roman" w:cs="Times New Roman"/>
          <w:color w:val="000000"/>
        </w:rPr>
        <w:t>Directia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Regionala</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Drumuri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si</w:t>
      </w:r>
      <w:proofErr w:type="spellEnd"/>
      <w:r w:rsidRPr="00184E47">
        <w:rPr>
          <w:rFonts w:ascii="Times New Roman" w:eastAsia="Times New Roman" w:hAnsi="Times New Roman" w:cs="Times New Roman"/>
          <w:color w:val="000000"/>
        </w:rPr>
        <w:t xml:space="preserve"> Poduri Brasov cu </w:t>
      </w:r>
      <w:proofErr w:type="spellStart"/>
      <w:r w:rsidRPr="00184E47">
        <w:rPr>
          <w:rFonts w:ascii="Times New Roman" w:eastAsia="Times New Roman" w:hAnsi="Times New Roman" w:cs="Times New Roman"/>
          <w:color w:val="000000"/>
        </w:rPr>
        <w:t>privire</w:t>
      </w:r>
      <w:proofErr w:type="spellEnd"/>
      <w:r w:rsidRPr="00184E47">
        <w:rPr>
          <w:rFonts w:ascii="Times New Roman" w:eastAsia="Times New Roman" w:hAnsi="Times New Roman" w:cs="Times New Roman"/>
          <w:color w:val="000000"/>
        </w:rPr>
        <w:t xml:space="preserve"> la </w:t>
      </w:r>
      <w:proofErr w:type="spellStart"/>
      <w:r w:rsidRPr="00184E47">
        <w:rPr>
          <w:rFonts w:ascii="Times New Roman" w:eastAsia="Times New Roman" w:hAnsi="Times New Roman" w:cs="Times New Roman"/>
          <w:color w:val="000000"/>
        </w:rPr>
        <w:t>orice</w:t>
      </w:r>
      <w:proofErr w:type="spellEnd"/>
      <w:r w:rsidRPr="00184E47">
        <w:rPr>
          <w:rFonts w:ascii="Times New Roman" w:eastAsia="Times New Roman" w:hAnsi="Times New Roman" w:cs="Times New Roman"/>
          <w:color w:val="000000"/>
        </w:rPr>
        <w:t xml:space="preserve"> aspect </w:t>
      </w:r>
      <w:proofErr w:type="spellStart"/>
      <w:r w:rsidRPr="00184E47">
        <w:rPr>
          <w:rFonts w:ascii="Times New Roman" w:eastAsia="Times New Roman" w:hAnsi="Times New Roman" w:cs="Times New Roman"/>
          <w:color w:val="000000"/>
        </w:rPr>
        <w:t>tehnic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financiar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legătură</w:t>
      </w:r>
      <w:proofErr w:type="spellEnd"/>
      <w:r w:rsidRPr="00184E47">
        <w:rPr>
          <w:rFonts w:ascii="Times New Roman" w:eastAsia="Times New Roman" w:hAnsi="Times New Roman" w:cs="Times New Roman"/>
          <w:color w:val="000000"/>
        </w:rPr>
        <w:t xml:space="preserve"> cu </w:t>
      </w:r>
      <w:proofErr w:type="spellStart"/>
      <w:r w:rsidRPr="00184E47">
        <w:rPr>
          <w:rFonts w:ascii="Times New Roman" w:eastAsia="Times New Roman" w:hAnsi="Times New Roman" w:cs="Times New Roman"/>
          <w:color w:val="000000"/>
        </w:rPr>
        <w:t>activitatea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noastră</w:t>
      </w:r>
      <w:proofErr w:type="spellEnd"/>
      <w:r w:rsidRPr="00184E47">
        <w:rPr>
          <w:rFonts w:ascii="Times New Roman" w:eastAsia="Times New Roman" w:hAnsi="Times New Roman" w:cs="Times New Roman"/>
          <w:color w:val="000000"/>
        </w:rPr>
        <w:t xml:space="preserve">. </w:t>
      </w:r>
    </w:p>
    <w:p w14:paraId="52310961" w14:textId="77777777" w:rsidR="00184E47" w:rsidRPr="00184E47" w:rsidRDefault="00184E47" w:rsidP="00184E47">
      <w:pPr>
        <w:autoSpaceDE w:val="0"/>
        <w:autoSpaceDN w:val="0"/>
        <w:adjustRightInd w:val="0"/>
        <w:ind w:left="34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Data </w:t>
      </w:r>
      <w:r w:rsidRPr="00184E47">
        <w:rPr>
          <w:rFonts w:ascii="Times New Roman" w:eastAsia="Times New Roman" w:hAnsi="Times New Roman" w:cs="Times New Roman"/>
          <w:i/>
          <w:iCs/>
          <w:color w:val="000000"/>
        </w:rPr>
        <w:t xml:space="preserve">................................ Operator economic, </w:t>
      </w:r>
    </w:p>
    <w:p w14:paraId="3E41AB4D"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 </w:t>
      </w:r>
    </w:p>
    <w:p w14:paraId="78557360" w14:textId="77777777" w:rsidR="00184E47" w:rsidRPr="00184E47" w:rsidRDefault="00184E47" w:rsidP="00184E47">
      <w:pPr>
        <w:autoSpaceDE w:val="0"/>
        <w:autoSpaceDN w:val="0"/>
        <w:adjustRightInd w:val="0"/>
        <w:ind w:left="648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Nume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prenume</w:t>
      </w:r>
      <w:proofErr w:type="spellEnd"/>
      <w:r w:rsidRPr="00184E47">
        <w:rPr>
          <w:rFonts w:ascii="Times New Roman" w:eastAsia="Times New Roman" w:hAnsi="Times New Roman" w:cs="Times New Roman"/>
          <w:color w:val="000000"/>
        </w:rPr>
        <w:t xml:space="preserve"> </w:t>
      </w:r>
    </w:p>
    <w:p w14:paraId="013811E1" w14:textId="5DD0E28F" w:rsidR="00184E47" w:rsidRPr="00184E47" w:rsidRDefault="00D9421A" w:rsidP="00184E47">
      <w:pPr>
        <w:autoSpaceDE w:val="0"/>
        <w:autoSpaceDN w:val="0"/>
        <w:adjustRightInd w:val="0"/>
        <w:jc w:val="center"/>
        <w:rPr>
          <w:rFonts w:ascii="Times New Roman" w:eastAsia="Times New Roman" w:hAnsi="Times New Roman" w:cs="Times New Roman"/>
          <w:b/>
          <w:bCs/>
          <w:color w:val="000000"/>
        </w:rPr>
      </w:pPr>
      <w:r>
        <w:rPr>
          <w:rFonts w:ascii="Times New Roman" w:eastAsia="Times New Roman" w:hAnsi="Times New Roman" w:cs="Times New Roman"/>
          <w:color w:val="000000"/>
        </w:rPr>
        <w:t xml:space="preserve">                                                                                                        </w:t>
      </w:r>
      <w:r w:rsidR="00184E47" w:rsidRPr="00184E47">
        <w:rPr>
          <w:rFonts w:ascii="Times New Roman" w:eastAsia="Times New Roman" w:hAnsi="Times New Roman" w:cs="Times New Roman"/>
          <w:color w:val="000000"/>
        </w:rPr>
        <w:t>(</w:t>
      </w:r>
      <w:proofErr w:type="spellStart"/>
      <w:r w:rsidR="00184E47" w:rsidRPr="00184E47">
        <w:rPr>
          <w:rFonts w:ascii="Times New Roman" w:eastAsia="Times New Roman" w:hAnsi="Times New Roman" w:cs="Times New Roman"/>
          <w:i/>
          <w:iCs/>
          <w:color w:val="000000"/>
        </w:rPr>
        <w:t>semnătură</w:t>
      </w:r>
      <w:proofErr w:type="spellEnd"/>
      <w:r w:rsidR="00184E47" w:rsidRPr="00184E47">
        <w:rPr>
          <w:rFonts w:ascii="Times New Roman" w:eastAsia="Times New Roman" w:hAnsi="Times New Roman" w:cs="Times New Roman"/>
          <w:i/>
          <w:iCs/>
          <w:color w:val="000000"/>
        </w:rPr>
        <w:t xml:space="preserve"> </w:t>
      </w:r>
      <w:proofErr w:type="spellStart"/>
      <w:r w:rsidR="00184E47" w:rsidRPr="00184E47">
        <w:rPr>
          <w:rFonts w:ascii="Times New Roman" w:eastAsia="Times New Roman" w:hAnsi="Times New Roman" w:cs="Times New Roman"/>
          <w:i/>
          <w:iCs/>
          <w:color w:val="000000"/>
        </w:rPr>
        <w:t>autorizată</w:t>
      </w:r>
      <w:proofErr w:type="spellEnd"/>
      <w:r w:rsidR="00184E47" w:rsidRPr="00184E47">
        <w:rPr>
          <w:rFonts w:ascii="Times New Roman" w:eastAsia="Times New Roman" w:hAnsi="Times New Roman" w:cs="Times New Roman"/>
          <w:color w:val="000000"/>
        </w:rPr>
        <w:t>)</w:t>
      </w:r>
    </w:p>
    <w:p w14:paraId="5F129CB5" w14:textId="77777777" w:rsidR="00184E47" w:rsidRPr="00184E47" w:rsidRDefault="00184E47" w:rsidP="00184E47">
      <w:pPr>
        <w:autoSpaceDE w:val="0"/>
        <w:autoSpaceDN w:val="0"/>
        <w:adjustRightInd w:val="0"/>
        <w:jc w:val="center"/>
        <w:rPr>
          <w:rFonts w:ascii="Times New Roman" w:eastAsia="Times New Roman" w:hAnsi="Times New Roman" w:cs="Times New Roman"/>
          <w:b/>
          <w:bCs/>
          <w:color w:val="000000"/>
        </w:rPr>
      </w:pPr>
    </w:p>
    <w:p w14:paraId="6812BFE4" w14:textId="77777777" w:rsidR="00184E47" w:rsidRPr="00184E47" w:rsidRDefault="00184E47" w:rsidP="00184E47">
      <w:pPr>
        <w:autoSpaceDE w:val="0"/>
        <w:autoSpaceDN w:val="0"/>
        <w:adjustRightInd w:val="0"/>
        <w:jc w:val="center"/>
        <w:rPr>
          <w:rFonts w:ascii="Times New Roman" w:eastAsia="Times New Roman" w:hAnsi="Times New Roman" w:cs="Times New Roman"/>
          <w:b/>
          <w:bCs/>
          <w:color w:val="000000"/>
        </w:rPr>
      </w:pPr>
    </w:p>
    <w:p w14:paraId="325887F6" w14:textId="77777777" w:rsidR="00184E47" w:rsidRPr="00184E47" w:rsidRDefault="00184E47" w:rsidP="00184E47">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Terţ</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susţinător</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tehnic</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şi</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profesional</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Anexa</w:t>
      </w:r>
      <w:proofErr w:type="spellEnd"/>
      <w:r w:rsidRPr="00184E47">
        <w:rPr>
          <w:rFonts w:ascii="Times New Roman" w:eastAsia="Times New Roman" w:hAnsi="Times New Roman" w:cs="Times New Roman"/>
          <w:b/>
          <w:bCs/>
          <w:color w:val="000000"/>
        </w:rPr>
        <w:t xml:space="preserve"> 2 la </w:t>
      </w:r>
      <w:proofErr w:type="gramStart"/>
      <w:r w:rsidRPr="00184E47">
        <w:rPr>
          <w:rFonts w:ascii="Times New Roman" w:eastAsia="Times New Roman" w:hAnsi="Times New Roman" w:cs="Times New Roman"/>
          <w:b/>
          <w:bCs/>
          <w:color w:val="000000"/>
        </w:rPr>
        <w:t>Formula</w:t>
      </w:r>
      <w:r w:rsidR="00303001">
        <w:rPr>
          <w:rFonts w:ascii="Times New Roman" w:eastAsia="Times New Roman" w:hAnsi="Times New Roman" w:cs="Times New Roman"/>
          <w:b/>
          <w:bCs/>
          <w:color w:val="000000"/>
        </w:rPr>
        <w:t xml:space="preserve">r </w:t>
      </w:r>
      <w:r w:rsidRPr="00184E47">
        <w:rPr>
          <w:rFonts w:ascii="Times New Roman" w:eastAsia="Times New Roman" w:hAnsi="Times New Roman" w:cs="Times New Roman"/>
          <w:b/>
          <w:bCs/>
          <w:color w:val="000000"/>
        </w:rPr>
        <w:t xml:space="preserve"> nr</w:t>
      </w:r>
      <w:proofErr w:type="gramEnd"/>
      <w:r w:rsidRPr="00184E47">
        <w:rPr>
          <w:rFonts w:ascii="Times New Roman" w:eastAsia="Times New Roman" w:hAnsi="Times New Roman" w:cs="Times New Roman"/>
          <w:b/>
          <w:bCs/>
          <w:color w:val="000000"/>
        </w:rPr>
        <w:t>.</w:t>
      </w:r>
      <w:r w:rsidR="00FD6D3C">
        <w:rPr>
          <w:rFonts w:ascii="Times New Roman" w:eastAsia="Times New Roman" w:hAnsi="Times New Roman" w:cs="Times New Roman"/>
          <w:b/>
          <w:bCs/>
          <w:color w:val="000000"/>
        </w:rPr>
        <w:t xml:space="preserve"> 1</w:t>
      </w:r>
      <w:r w:rsidR="001D1B61">
        <w:rPr>
          <w:rFonts w:ascii="Times New Roman" w:eastAsia="Times New Roman" w:hAnsi="Times New Roman" w:cs="Times New Roman"/>
          <w:b/>
          <w:bCs/>
          <w:color w:val="000000"/>
        </w:rPr>
        <w:t>4</w:t>
      </w:r>
    </w:p>
    <w:p w14:paraId="0964C50F"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 </w:t>
      </w:r>
    </w:p>
    <w:p w14:paraId="79E87802"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color w:val="000000"/>
        </w:rPr>
        <w:t>denumirea</w:t>
      </w:r>
      <w:proofErr w:type="spellEnd"/>
      <w:r w:rsidRPr="00184E47">
        <w:rPr>
          <w:rFonts w:ascii="Times New Roman" w:eastAsia="Times New Roman" w:hAnsi="Times New Roman" w:cs="Times New Roman"/>
          <w:color w:val="000000"/>
        </w:rPr>
        <w:t xml:space="preserve">) </w:t>
      </w:r>
    </w:p>
    <w:p w14:paraId="6650E155"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
    <w:p w14:paraId="47E1566A" w14:textId="77777777" w:rsidR="00184E47" w:rsidRPr="00184E47" w:rsidRDefault="00184E47" w:rsidP="00184E47">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Declaraţie</w:t>
      </w:r>
      <w:proofErr w:type="spellEnd"/>
      <w:r w:rsidRPr="00184E47">
        <w:rPr>
          <w:rFonts w:ascii="Times New Roman" w:eastAsia="Times New Roman" w:hAnsi="Times New Roman" w:cs="Times New Roman"/>
          <w:b/>
          <w:bCs/>
          <w:color w:val="000000"/>
        </w:rPr>
        <w:t xml:space="preserve"> </w:t>
      </w:r>
    </w:p>
    <w:p w14:paraId="2ABD06DD"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Subsemnatul, .......................... (</w:t>
      </w:r>
      <w:proofErr w:type="spellStart"/>
      <w:r w:rsidRPr="00184E47">
        <w:rPr>
          <w:rFonts w:ascii="Times New Roman" w:eastAsia="Times New Roman" w:hAnsi="Times New Roman" w:cs="Times New Roman"/>
          <w:i/>
          <w:iCs/>
          <w:color w:val="000000"/>
        </w:rPr>
        <w:t>nume</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și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prenume</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calitate</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împuternicit</w:t>
      </w:r>
      <w:proofErr w:type="spellEnd"/>
      <w:r w:rsidRPr="00184E47">
        <w:rPr>
          <w:rFonts w:ascii="Times New Roman" w:eastAsia="Times New Roman" w:hAnsi="Times New Roman" w:cs="Times New Roman"/>
          <w:color w:val="000000"/>
        </w:rPr>
        <w:t xml:space="preserve"> al ………………</w:t>
      </w:r>
      <w:proofErr w:type="gramStart"/>
      <w:r w:rsidRPr="00184E47">
        <w:rPr>
          <w:rFonts w:ascii="Times New Roman" w:eastAsia="Times New Roman" w:hAnsi="Times New Roman" w:cs="Times New Roman"/>
          <w:color w:val="000000"/>
        </w:rPr>
        <w:t>….</w:t>
      </w:r>
      <w:r w:rsidRPr="00184E47">
        <w:rPr>
          <w:rFonts w:ascii="Times New Roman" w:eastAsia="Times New Roman" w:hAnsi="Times New Roman" w:cs="Times New Roman"/>
          <w:i/>
          <w:iCs/>
          <w:color w:val="000000"/>
        </w:rPr>
        <w:t>(</w:t>
      </w:r>
      <w:proofErr w:type="spellStart"/>
      <w:proofErr w:type="gramEnd"/>
      <w:r w:rsidRPr="00184E47">
        <w:rPr>
          <w:rFonts w:ascii="Times New Roman" w:eastAsia="Times New Roman" w:hAnsi="Times New Roman" w:cs="Times New Roman"/>
          <w:i/>
          <w:iCs/>
          <w:color w:val="000000"/>
        </w:rPr>
        <w:t>denumirea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terţului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susţinător</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tehnic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având</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sediul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înregistrat</w:t>
      </w:r>
      <w:proofErr w:type="spellEnd"/>
      <w:r w:rsidRPr="00184E47">
        <w:rPr>
          <w:rFonts w:ascii="Times New Roman" w:eastAsia="Times New Roman" w:hAnsi="Times New Roman" w:cs="Times New Roman"/>
          <w:color w:val="000000"/>
        </w:rPr>
        <w:t xml:space="preserve"> la ……………………………</w:t>
      </w:r>
      <w:proofErr w:type="gramStart"/>
      <w:r w:rsidRPr="00184E47">
        <w:rPr>
          <w:rFonts w:ascii="Times New Roman" w:eastAsia="Times New Roman" w:hAnsi="Times New Roman" w:cs="Times New Roman"/>
          <w:color w:val="000000"/>
        </w:rPr>
        <w:t>…..</w:t>
      </w:r>
      <w:proofErr w:type="gramEnd"/>
      <w:r w:rsidRPr="00184E47">
        <w:rPr>
          <w:rFonts w:ascii="Times New Roman" w:eastAsia="Times New Roman" w:hAnsi="Times New Roman" w:cs="Times New Roman"/>
          <w:color w:val="000000"/>
        </w:rPr>
        <w:t xml:space="preserve"> </w:t>
      </w:r>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adresa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terţului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susţinător</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tehnic</w:t>
      </w:r>
      <w:proofErr w:type="spellEnd"/>
      <w:r w:rsidRPr="00184E47">
        <w:rPr>
          <w:rFonts w:ascii="Times New Roman" w:eastAsia="Times New Roman" w:hAnsi="Times New Roman" w:cs="Times New Roman"/>
          <w:i/>
          <w:iCs/>
          <w:color w:val="000000"/>
        </w:rPr>
        <w:t xml:space="preserve">), </w:t>
      </w:r>
    </w:p>
    <w:p w14:paraId="30BD0468"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gramStart"/>
      <w:r w:rsidRPr="00184E47">
        <w:rPr>
          <w:rFonts w:ascii="Times New Roman" w:eastAsia="Times New Roman" w:hAnsi="Times New Roman" w:cs="Times New Roman"/>
          <w:i/>
          <w:iCs/>
          <w:color w:val="000000"/>
        </w:rPr>
        <w:t>Tel.:…</w:t>
      </w:r>
      <w:proofErr w:type="gramEnd"/>
      <w:r w:rsidRPr="00184E47">
        <w:rPr>
          <w:rFonts w:ascii="Times New Roman" w:eastAsia="Times New Roman" w:hAnsi="Times New Roman" w:cs="Times New Roman"/>
          <w:i/>
          <w:iCs/>
          <w:color w:val="000000"/>
        </w:rPr>
        <w:t xml:space="preserve">……………………, </w:t>
      </w:r>
    </w:p>
    <w:p w14:paraId="5E5EE57E"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gramStart"/>
      <w:r w:rsidRPr="00184E47">
        <w:rPr>
          <w:rFonts w:ascii="Times New Roman" w:eastAsia="Times New Roman" w:hAnsi="Times New Roman" w:cs="Times New Roman"/>
          <w:i/>
          <w:iCs/>
          <w:color w:val="000000"/>
        </w:rPr>
        <w:t>Fax:…</w:t>
      </w:r>
      <w:proofErr w:type="gramEnd"/>
      <w:r w:rsidRPr="00184E47">
        <w:rPr>
          <w:rFonts w:ascii="Times New Roman" w:eastAsia="Times New Roman" w:hAnsi="Times New Roman" w:cs="Times New Roman"/>
          <w:i/>
          <w:iCs/>
          <w:color w:val="000000"/>
        </w:rPr>
        <w:t>………………</w:t>
      </w:r>
      <w:proofErr w:type="gramStart"/>
      <w:r w:rsidRPr="00184E47">
        <w:rPr>
          <w:rFonts w:ascii="Times New Roman" w:eastAsia="Times New Roman" w:hAnsi="Times New Roman" w:cs="Times New Roman"/>
          <w:i/>
          <w:iCs/>
          <w:color w:val="000000"/>
        </w:rPr>
        <w:t>…..</w:t>
      </w:r>
      <w:proofErr w:type="gramEnd"/>
      <w:r w:rsidRPr="00184E47">
        <w:rPr>
          <w:rFonts w:ascii="Times New Roman" w:eastAsia="Times New Roman" w:hAnsi="Times New Roman" w:cs="Times New Roman"/>
          <w:i/>
          <w:iCs/>
          <w:color w:val="000000"/>
        </w:rPr>
        <w:t xml:space="preserve">, </w:t>
      </w:r>
    </w:p>
    <w:p w14:paraId="7996F932"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e-mail …………………., </w:t>
      </w:r>
    </w:p>
    <w:p w14:paraId="2FE2FEFB"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Cod fiscal ………… …, </w:t>
      </w:r>
    </w:p>
    <w:p w14:paraId="325CBAED"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i/>
          <w:iCs/>
          <w:color w:val="000000"/>
        </w:rPr>
        <w:t>Certificat</w:t>
      </w:r>
      <w:proofErr w:type="spellEnd"/>
      <w:r w:rsidRPr="00184E47">
        <w:rPr>
          <w:rFonts w:ascii="Times New Roman" w:eastAsia="Times New Roman" w:hAnsi="Times New Roman" w:cs="Times New Roman"/>
          <w:i/>
          <w:iCs/>
          <w:color w:val="000000"/>
        </w:rPr>
        <w:t xml:space="preserve"> de </w:t>
      </w:r>
      <w:proofErr w:type="spellStart"/>
      <w:r w:rsidRPr="00184E47">
        <w:rPr>
          <w:rFonts w:ascii="Times New Roman" w:eastAsia="Times New Roman" w:hAnsi="Times New Roman" w:cs="Times New Roman"/>
          <w:i/>
          <w:iCs/>
          <w:color w:val="000000"/>
        </w:rPr>
        <w:t>înmatriculare</w:t>
      </w:r>
      <w:proofErr w:type="spellEnd"/>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înregistrare</w:t>
      </w:r>
      <w:proofErr w:type="spellEnd"/>
      <w:r w:rsidRPr="00184E47">
        <w:rPr>
          <w:rFonts w:ascii="Times New Roman" w:eastAsia="Times New Roman" w:hAnsi="Times New Roman" w:cs="Times New Roman"/>
          <w:i/>
          <w:iCs/>
          <w:color w:val="000000"/>
        </w:rPr>
        <w:t>…………………………………………</w:t>
      </w:r>
      <w:proofErr w:type="gramStart"/>
      <w:r w:rsidRPr="00184E47">
        <w:rPr>
          <w:rFonts w:ascii="Times New Roman" w:eastAsia="Times New Roman" w:hAnsi="Times New Roman" w:cs="Times New Roman"/>
          <w:i/>
          <w:iCs/>
          <w:color w:val="000000"/>
        </w:rPr>
        <w:t>…..</w:t>
      </w:r>
      <w:proofErr w:type="gramEnd"/>
      <w:r w:rsidRPr="00184E47">
        <w:rPr>
          <w:rFonts w:ascii="Times New Roman" w:eastAsia="Times New Roman" w:hAnsi="Times New Roman" w:cs="Times New Roman"/>
          <w:i/>
          <w:iCs/>
          <w:color w:val="000000"/>
        </w:rPr>
        <w:t xml:space="preserve">(nr. </w:t>
      </w:r>
      <w:proofErr w:type="spellStart"/>
      <w:r w:rsidRPr="00184E47">
        <w:rPr>
          <w:rFonts w:ascii="Times New Roman" w:eastAsia="Times New Roman" w:hAnsi="Times New Roman" w:cs="Times New Roman"/>
          <w:i/>
          <w:iCs/>
          <w:color w:val="000000"/>
        </w:rPr>
        <w:t>înmatriculare</w:t>
      </w:r>
      <w:proofErr w:type="spellEnd"/>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înregistrare</w:t>
      </w:r>
      <w:proofErr w:type="spellEnd"/>
      <w:r w:rsidRPr="00184E47">
        <w:rPr>
          <w:rFonts w:ascii="Times New Roman" w:eastAsia="Times New Roman" w:hAnsi="Times New Roman" w:cs="Times New Roman"/>
          <w:i/>
          <w:iCs/>
          <w:color w:val="000000"/>
        </w:rPr>
        <w:t xml:space="preserve">, data), </w:t>
      </w:r>
      <w:proofErr w:type="spellStart"/>
      <w:r w:rsidRPr="00184E47">
        <w:rPr>
          <w:rFonts w:ascii="Times New Roman" w:eastAsia="Times New Roman" w:hAnsi="Times New Roman" w:cs="Times New Roman"/>
          <w:color w:val="000000"/>
        </w:rPr>
        <w:t>obiectul</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activitate</w:t>
      </w:r>
      <w:proofErr w:type="spellEnd"/>
      <w:r w:rsidRPr="00184E47">
        <w:rPr>
          <w:rFonts w:ascii="Times New Roman" w:eastAsia="Times New Roman" w:hAnsi="Times New Roman" w:cs="Times New Roman"/>
          <w:color w:val="000000"/>
        </w:rPr>
        <w:t xml:space="preserve">, pe </w:t>
      </w:r>
      <w:proofErr w:type="spellStart"/>
      <w:r w:rsidRPr="00184E47">
        <w:rPr>
          <w:rFonts w:ascii="Times New Roman" w:eastAsia="Times New Roman" w:hAnsi="Times New Roman" w:cs="Times New Roman"/>
          <w:color w:val="000000"/>
        </w:rPr>
        <w:t>domenii</w:t>
      </w:r>
      <w:proofErr w:type="spellEnd"/>
      <w:r w:rsidRPr="00184E47">
        <w:rPr>
          <w:rFonts w:ascii="Times New Roman" w:eastAsia="Times New Roman" w:hAnsi="Times New Roman" w:cs="Times New Roman"/>
          <w:color w:val="000000"/>
        </w:rPr>
        <w:t>: ____________________________________</w:t>
      </w:r>
      <w:proofErr w:type="gramStart"/>
      <w:r w:rsidRPr="00184E47">
        <w:rPr>
          <w:rFonts w:ascii="Times New Roman" w:eastAsia="Times New Roman" w:hAnsi="Times New Roman" w:cs="Times New Roman"/>
          <w:color w:val="000000"/>
        </w:rPr>
        <w:t>_(</w:t>
      </w:r>
      <w:proofErr w:type="spellStart"/>
      <w:proofErr w:type="gramEnd"/>
      <w:r w:rsidRPr="00184E47">
        <w:rPr>
          <w:rFonts w:ascii="Times New Roman" w:eastAsia="Times New Roman" w:hAnsi="Times New Roman" w:cs="Times New Roman"/>
          <w:i/>
          <w:iCs/>
          <w:color w:val="000000"/>
        </w:rPr>
        <w:t>în</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conformitate</w:t>
      </w:r>
      <w:proofErr w:type="spellEnd"/>
      <w:r w:rsidRPr="00184E47">
        <w:rPr>
          <w:rFonts w:ascii="Times New Roman" w:eastAsia="Times New Roman" w:hAnsi="Times New Roman" w:cs="Times New Roman"/>
          <w:i/>
          <w:iCs/>
          <w:color w:val="000000"/>
        </w:rPr>
        <w:t xml:space="preserve"> cu </w:t>
      </w:r>
      <w:proofErr w:type="spellStart"/>
      <w:r w:rsidRPr="00184E47">
        <w:rPr>
          <w:rFonts w:ascii="Times New Roman" w:eastAsia="Times New Roman" w:hAnsi="Times New Roman" w:cs="Times New Roman"/>
          <w:i/>
          <w:iCs/>
          <w:color w:val="000000"/>
        </w:rPr>
        <w:t>prevederile</w:t>
      </w:r>
      <w:proofErr w:type="spellEnd"/>
      <w:r w:rsidRPr="00184E47">
        <w:rPr>
          <w:rFonts w:ascii="Times New Roman" w:eastAsia="Times New Roman" w:hAnsi="Times New Roman" w:cs="Times New Roman"/>
          <w:i/>
          <w:iCs/>
          <w:color w:val="000000"/>
        </w:rPr>
        <w:t xml:space="preserve"> din </w:t>
      </w:r>
      <w:proofErr w:type="spellStart"/>
      <w:r w:rsidRPr="00184E47">
        <w:rPr>
          <w:rFonts w:ascii="Times New Roman" w:eastAsia="Times New Roman" w:hAnsi="Times New Roman" w:cs="Times New Roman"/>
          <w:i/>
          <w:iCs/>
          <w:color w:val="000000"/>
        </w:rPr>
        <w:t>statutul</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propriu</w:t>
      </w:r>
      <w:proofErr w:type="spellEnd"/>
      <w:r w:rsidRPr="00184E47">
        <w:rPr>
          <w:rFonts w:ascii="Times New Roman" w:eastAsia="Times New Roman" w:hAnsi="Times New Roman" w:cs="Times New Roman"/>
          <w:i/>
          <w:iCs/>
          <w:color w:val="000000"/>
        </w:rPr>
        <w:t xml:space="preserve">), </w:t>
      </w:r>
    </w:p>
    <w:p w14:paraId="2A7BE479"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declar</w:t>
      </w:r>
      <w:proofErr w:type="spellEnd"/>
      <w:r w:rsidRPr="00184E47">
        <w:rPr>
          <w:rFonts w:ascii="Times New Roman" w:eastAsia="Times New Roman" w:hAnsi="Times New Roman" w:cs="Times New Roman"/>
          <w:color w:val="000000"/>
        </w:rPr>
        <w:t xml:space="preserve"> pe propria </w:t>
      </w:r>
      <w:proofErr w:type="spellStart"/>
      <w:r w:rsidRPr="00184E47">
        <w:rPr>
          <w:rFonts w:ascii="Times New Roman" w:eastAsia="Times New Roman" w:hAnsi="Times New Roman" w:cs="Times New Roman"/>
          <w:color w:val="000000"/>
        </w:rPr>
        <w:t>răspundere</w:t>
      </w:r>
      <w:proofErr w:type="spellEnd"/>
      <w:r w:rsidRPr="00184E47">
        <w:rPr>
          <w:rFonts w:ascii="Times New Roman" w:eastAsia="Times New Roman" w:hAnsi="Times New Roman" w:cs="Times New Roman"/>
          <w:color w:val="000000"/>
        </w:rPr>
        <w:t xml:space="preserve">, sub </w:t>
      </w:r>
      <w:proofErr w:type="spellStart"/>
      <w:r w:rsidRPr="00184E47">
        <w:rPr>
          <w:rFonts w:ascii="Times New Roman" w:eastAsia="Times New Roman" w:hAnsi="Times New Roman" w:cs="Times New Roman"/>
          <w:color w:val="000000"/>
        </w:rPr>
        <w:t>sancţiunile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aplicabile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faptei</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fals</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acte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publice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datele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prezentate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formularele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anexate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privind</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resursele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tehnice</w:t>
      </w:r>
      <w:proofErr w:type="spellEnd"/>
      <w:r w:rsidRPr="00184E47">
        <w:rPr>
          <w:rFonts w:ascii="Times New Roman" w:eastAsia="Times New Roman" w:hAnsi="Times New Roman" w:cs="Times New Roman"/>
          <w:color w:val="000000"/>
        </w:rPr>
        <w:t xml:space="preserve"> care </w:t>
      </w:r>
      <w:proofErr w:type="spellStart"/>
      <w:r w:rsidRPr="00184E47">
        <w:rPr>
          <w:rFonts w:ascii="Times New Roman" w:eastAsia="Times New Roman" w:hAnsi="Times New Roman" w:cs="Times New Roman"/>
          <w:color w:val="000000"/>
        </w:rPr>
        <w:t>urmează</w:t>
      </w:r>
      <w:proofErr w:type="spellEnd"/>
      <w:r w:rsidRPr="00184E47">
        <w:rPr>
          <w:rFonts w:ascii="Times New Roman" w:eastAsia="Times New Roman" w:hAnsi="Times New Roman" w:cs="Times New Roman"/>
          <w:color w:val="000000"/>
        </w:rPr>
        <w:t xml:space="preserve"> a fi </w:t>
      </w:r>
      <w:proofErr w:type="spellStart"/>
      <w:r w:rsidRPr="00184E47">
        <w:rPr>
          <w:rFonts w:ascii="Times New Roman" w:eastAsia="Times New Roman" w:hAnsi="Times New Roman" w:cs="Times New Roman"/>
          <w:color w:val="000000"/>
        </w:rPr>
        <w:t>efectiv</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alocate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pentru</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îndeplinirea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contractului</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achiziţie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publică</w:t>
      </w:r>
      <w:proofErr w:type="spellEnd"/>
      <w:r w:rsidRPr="00184E47">
        <w:rPr>
          <w:rFonts w:ascii="Times New Roman" w:eastAsia="Times New Roman" w:hAnsi="Times New Roman" w:cs="Times New Roman"/>
          <w:color w:val="000000"/>
        </w:rPr>
        <w:t xml:space="preserve"> </w:t>
      </w:r>
      <w:r w:rsidRPr="00184E47">
        <w:rPr>
          <w:rFonts w:ascii="Times New Roman" w:eastAsia="Times New Roman" w:hAnsi="Times New Roman" w:cs="Times New Roman"/>
          <w:b/>
          <w:bCs/>
          <w:i/>
          <w:iCs/>
          <w:color w:val="000000"/>
        </w:rPr>
        <w:t xml:space="preserve">.............................. </w:t>
      </w:r>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i/>
          <w:iCs/>
          <w:color w:val="000000"/>
        </w:rPr>
        <w:t>se</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va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completa</w:t>
      </w:r>
      <w:proofErr w:type="spellEnd"/>
      <w:r w:rsidRPr="00184E47">
        <w:rPr>
          <w:rFonts w:ascii="Times New Roman" w:eastAsia="Times New Roman" w:hAnsi="Times New Roman" w:cs="Times New Roman"/>
          <w:i/>
          <w:iCs/>
          <w:color w:val="000000"/>
        </w:rPr>
        <w:t xml:space="preserve"> cu </w:t>
      </w:r>
      <w:proofErr w:type="spellStart"/>
      <w:r w:rsidRPr="00184E47">
        <w:rPr>
          <w:rFonts w:ascii="Times New Roman" w:eastAsia="Times New Roman" w:hAnsi="Times New Roman" w:cs="Times New Roman"/>
          <w:i/>
          <w:iCs/>
          <w:color w:val="000000"/>
        </w:rPr>
        <w:t>denumirea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acordului-cadru</w:t>
      </w:r>
      <w:proofErr w:type="spellEnd"/>
      <w:r w:rsidRPr="00184E47">
        <w:rPr>
          <w:rFonts w:ascii="Times New Roman" w:eastAsia="Times New Roman" w:hAnsi="Times New Roman" w:cs="Times New Roman"/>
          <w:i/>
          <w:iCs/>
          <w:color w:val="000000"/>
        </w:rPr>
        <w:t xml:space="preserve">), </w:t>
      </w:r>
      <w:r w:rsidRPr="00184E47">
        <w:rPr>
          <w:rFonts w:ascii="Times New Roman" w:eastAsia="Times New Roman" w:hAnsi="Times New Roman" w:cs="Times New Roman"/>
          <w:color w:val="000000"/>
        </w:rPr>
        <w:t xml:space="preserve">sunt </w:t>
      </w:r>
      <w:proofErr w:type="spellStart"/>
      <w:r w:rsidRPr="00184E47">
        <w:rPr>
          <w:rFonts w:ascii="Times New Roman" w:eastAsia="Times New Roman" w:hAnsi="Times New Roman" w:cs="Times New Roman"/>
          <w:color w:val="000000"/>
        </w:rPr>
        <w:t>reale</w:t>
      </w:r>
      <w:proofErr w:type="spellEnd"/>
      <w:r w:rsidRPr="00184E47">
        <w:rPr>
          <w:rFonts w:ascii="Times New Roman" w:eastAsia="Times New Roman" w:hAnsi="Times New Roman" w:cs="Times New Roman"/>
          <w:color w:val="000000"/>
        </w:rPr>
        <w:t xml:space="preserve">. </w:t>
      </w:r>
    </w:p>
    <w:p w14:paraId="6DF8CFA5" w14:textId="77777777" w:rsidR="00184E47" w:rsidRPr="00184E47" w:rsidRDefault="00184E47" w:rsidP="00184E47">
      <w:pPr>
        <w:autoSpaceDE w:val="0"/>
        <w:autoSpaceDN w:val="0"/>
        <w:adjustRightInd w:val="0"/>
        <w:ind w:firstLine="72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Subsemnatul, </w:t>
      </w:r>
      <w:proofErr w:type="spellStart"/>
      <w:r w:rsidRPr="00184E47">
        <w:rPr>
          <w:rFonts w:ascii="Times New Roman" w:eastAsia="Times New Roman" w:hAnsi="Times New Roman" w:cs="Times New Roman"/>
          <w:color w:val="000000"/>
        </w:rPr>
        <w:t>declar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informaţiile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furnizate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referitoare</w:t>
      </w:r>
      <w:proofErr w:type="spellEnd"/>
      <w:r w:rsidRPr="00184E47">
        <w:rPr>
          <w:rFonts w:ascii="Times New Roman" w:eastAsia="Times New Roman" w:hAnsi="Times New Roman" w:cs="Times New Roman"/>
          <w:color w:val="000000"/>
        </w:rPr>
        <w:t xml:space="preserve"> la </w:t>
      </w:r>
      <w:proofErr w:type="spellStart"/>
      <w:r w:rsidRPr="00184E47">
        <w:rPr>
          <w:rFonts w:ascii="Times New Roman" w:eastAsia="Times New Roman" w:hAnsi="Times New Roman" w:cs="Times New Roman"/>
          <w:color w:val="000000"/>
        </w:rPr>
        <w:t>capacitățile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tehnice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și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personalul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solicitat</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autoritatea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contractantă</w:t>
      </w:r>
      <w:proofErr w:type="spellEnd"/>
      <w:r w:rsidRPr="00184E47">
        <w:rPr>
          <w:rFonts w:ascii="Times New Roman" w:eastAsia="Times New Roman" w:hAnsi="Times New Roman" w:cs="Times New Roman"/>
          <w:color w:val="000000"/>
        </w:rPr>
        <w:t xml:space="preserve"> sunt complete </w:t>
      </w:r>
      <w:proofErr w:type="spellStart"/>
      <w:r w:rsidRPr="00184E47">
        <w:rPr>
          <w:rFonts w:ascii="Times New Roman" w:eastAsia="Times New Roman" w:hAnsi="Times New Roman" w:cs="Times New Roman"/>
          <w:color w:val="000000"/>
        </w:rPr>
        <w:t>și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corecte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fiecare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detaliu</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și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înțeleg</w:t>
      </w:r>
      <w:proofErr w:type="spellEnd"/>
      <w:r w:rsidRPr="00184E47">
        <w:rPr>
          <w:rFonts w:ascii="Times New Roman" w:eastAsia="Times New Roman" w:hAnsi="Times New Roman" w:cs="Times New Roman"/>
          <w:color w:val="000000"/>
        </w:rPr>
        <w:t xml:space="preserve"> ca </w:t>
      </w:r>
      <w:proofErr w:type="spellStart"/>
      <w:r w:rsidRPr="00184E47">
        <w:rPr>
          <w:rFonts w:ascii="Times New Roman" w:eastAsia="Times New Roman" w:hAnsi="Times New Roman" w:cs="Times New Roman"/>
          <w:color w:val="000000"/>
        </w:rPr>
        <w:t>autoritatea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contractantă</w:t>
      </w:r>
      <w:proofErr w:type="spellEnd"/>
      <w:r w:rsidRPr="00184E47">
        <w:rPr>
          <w:rFonts w:ascii="Times New Roman" w:eastAsia="Times New Roman" w:hAnsi="Times New Roman" w:cs="Times New Roman"/>
          <w:color w:val="000000"/>
        </w:rPr>
        <w:t xml:space="preserve"> are </w:t>
      </w:r>
      <w:proofErr w:type="spellStart"/>
      <w:r w:rsidRPr="00184E47">
        <w:rPr>
          <w:rFonts w:ascii="Times New Roman" w:eastAsia="Times New Roman" w:hAnsi="Times New Roman" w:cs="Times New Roman"/>
          <w:color w:val="000000"/>
        </w:rPr>
        <w:t>dreptul</w:t>
      </w:r>
      <w:proofErr w:type="spellEnd"/>
      <w:r w:rsidRPr="00184E47">
        <w:rPr>
          <w:rFonts w:ascii="Times New Roman" w:eastAsia="Times New Roman" w:hAnsi="Times New Roman" w:cs="Times New Roman"/>
          <w:color w:val="000000"/>
        </w:rPr>
        <w:t xml:space="preserve"> de a </w:t>
      </w:r>
      <w:proofErr w:type="spellStart"/>
      <w:r w:rsidRPr="00184E47">
        <w:rPr>
          <w:rFonts w:ascii="Times New Roman" w:eastAsia="Times New Roman" w:hAnsi="Times New Roman" w:cs="Times New Roman"/>
          <w:color w:val="000000"/>
        </w:rPr>
        <w:t>solicita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scopul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verificării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confirmării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declaraţiilor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situaţiilor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documentelor</w:t>
      </w:r>
      <w:proofErr w:type="spellEnd"/>
      <w:r w:rsidRPr="00184E47">
        <w:rPr>
          <w:rFonts w:ascii="Times New Roman" w:eastAsia="Times New Roman" w:hAnsi="Times New Roman" w:cs="Times New Roman"/>
          <w:color w:val="000000"/>
        </w:rPr>
        <w:t xml:space="preserve"> care </w:t>
      </w:r>
      <w:proofErr w:type="spellStart"/>
      <w:r w:rsidRPr="00184E47">
        <w:rPr>
          <w:rFonts w:ascii="Times New Roman" w:eastAsia="Times New Roman" w:hAnsi="Times New Roman" w:cs="Times New Roman"/>
          <w:color w:val="000000"/>
        </w:rPr>
        <w:t>însoţesc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oferta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orice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informaţii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suplimentare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scopul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verificării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datelor</w:t>
      </w:r>
      <w:proofErr w:type="spellEnd"/>
      <w:r w:rsidRPr="00184E47">
        <w:rPr>
          <w:rFonts w:ascii="Times New Roman" w:eastAsia="Times New Roman" w:hAnsi="Times New Roman" w:cs="Times New Roman"/>
          <w:color w:val="000000"/>
        </w:rPr>
        <w:t xml:space="preserve"> din </w:t>
      </w:r>
      <w:proofErr w:type="spellStart"/>
      <w:r w:rsidRPr="00184E47">
        <w:rPr>
          <w:rFonts w:ascii="Times New Roman" w:eastAsia="Times New Roman" w:hAnsi="Times New Roman" w:cs="Times New Roman"/>
          <w:color w:val="000000"/>
        </w:rPr>
        <w:t>prezenta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declaraţie</w:t>
      </w:r>
      <w:proofErr w:type="spellEnd"/>
      <w:r w:rsidRPr="00184E47">
        <w:rPr>
          <w:rFonts w:ascii="Times New Roman" w:eastAsia="Times New Roman" w:hAnsi="Times New Roman" w:cs="Times New Roman"/>
          <w:color w:val="000000"/>
        </w:rPr>
        <w:t xml:space="preserve">. </w:t>
      </w:r>
    </w:p>
    <w:p w14:paraId="7D42D709" w14:textId="77777777" w:rsidR="00184E47" w:rsidRPr="00184E47" w:rsidRDefault="00184E47" w:rsidP="00184E47">
      <w:pPr>
        <w:autoSpaceDE w:val="0"/>
        <w:autoSpaceDN w:val="0"/>
        <w:adjustRightInd w:val="0"/>
        <w:ind w:firstLine="72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Subsemnatul </w:t>
      </w:r>
      <w:proofErr w:type="spellStart"/>
      <w:r w:rsidRPr="00184E47">
        <w:rPr>
          <w:rFonts w:ascii="Times New Roman" w:eastAsia="Times New Roman" w:hAnsi="Times New Roman" w:cs="Times New Roman"/>
          <w:color w:val="000000"/>
        </w:rPr>
        <w:t>autorizez</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prin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prezenta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orice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instituţie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societate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comercială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bancă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alte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persoane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juridice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furnizeze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informaţii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reprezentanţilor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autorizaţi</w:t>
      </w:r>
      <w:proofErr w:type="spellEnd"/>
      <w:r w:rsidRPr="00184E47">
        <w:rPr>
          <w:rFonts w:ascii="Times New Roman" w:eastAsia="Times New Roman" w:hAnsi="Times New Roman" w:cs="Times New Roman"/>
          <w:color w:val="000000"/>
        </w:rPr>
        <w:t xml:space="preserve"> ai </w:t>
      </w:r>
      <w:proofErr w:type="spellStart"/>
      <w:r w:rsidRPr="00184E47">
        <w:rPr>
          <w:rFonts w:ascii="Times New Roman" w:eastAsia="Times New Roman" w:hAnsi="Times New Roman" w:cs="Times New Roman"/>
          <w:color w:val="000000"/>
        </w:rPr>
        <w:t>Companiei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Naționale</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Administrare</w:t>
      </w:r>
      <w:proofErr w:type="spellEnd"/>
      <w:r w:rsidRPr="00184E47">
        <w:rPr>
          <w:rFonts w:ascii="Times New Roman" w:eastAsia="Times New Roman" w:hAnsi="Times New Roman" w:cs="Times New Roman"/>
          <w:color w:val="000000"/>
        </w:rPr>
        <w:t xml:space="preserve"> a </w:t>
      </w:r>
      <w:proofErr w:type="spellStart"/>
      <w:r w:rsidRPr="00184E47">
        <w:rPr>
          <w:rFonts w:ascii="Times New Roman" w:eastAsia="Times New Roman" w:hAnsi="Times New Roman" w:cs="Times New Roman"/>
          <w:color w:val="000000"/>
        </w:rPr>
        <w:t>Infrastructurii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Rutiere</w:t>
      </w:r>
      <w:proofErr w:type="spellEnd"/>
      <w:r w:rsidRPr="00184E47">
        <w:rPr>
          <w:rFonts w:ascii="Times New Roman" w:eastAsia="Times New Roman" w:hAnsi="Times New Roman" w:cs="Times New Roman"/>
          <w:color w:val="000000"/>
        </w:rPr>
        <w:t xml:space="preserve"> din Romania - </w:t>
      </w:r>
      <w:proofErr w:type="spellStart"/>
      <w:r w:rsidRPr="00184E47">
        <w:rPr>
          <w:rFonts w:ascii="Times New Roman" w:eastAsia="Times New Roman" w:hAnsi="Times New Roman" w:cs="Times New Roman"/>
          <w:color w:val="000000"/>
        </w:rPr>
        <w:t>Directia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Regionala</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Drumuri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si</w:t>
      </w:r>
      <w:proofErr w:type="spellEnd"/>
      <w:r w:rsidRPr="00184E47">
        <w:rPr>
          <w:rFonts w:ascii="Times New Roman" w:eastAsia="Times New Roman" w:hAnsi="Times New Roman" w:cs="Times New Roman"/>
          <w:color w:val="000000"/>
        </w:rPr>
        <w:t xml:space="preserve"> Poduri Brasov cu </w:t>
      </w:r>
      <w:proofErr w:type="spellStart"/>
      <w:r w:rsidRPr="00184E47">
        <w:rPr>
          <w:rFonts w:ascii="Times New Roman" w:eastAsia="Times New Roman" w:hAnsi="Times New Roman" w:cs="Times New Roman"/>
          <w:color w:val="000000"/>
        </w:rPr>
        <w:t>privire</w:t>
      </w:r>
      <w:proofErr w:type="spellEnd"/>
      <w:r w:rsidRPr="00184E47">
        <w:rPr>
          <w:rFonts w:ascii="Times New Roman" w:eastAsia="Times New Roman" w:hAnsi="Times New Roman" w:cs="Times New Roman"/>
          <w:color w:val="000000"/>
        </w:rPr>
        <w:t xml:space="preserve"> la </w:t>
      </w:r>
      <w:proofErr w:type="spellStart"/>
      <w:r w:rsidRPr="00184E47">
        <w:rPr>
          <w:rFonts w:ascii="Times New Roman" w:eastAsia="Times New Roman" w:hAnsi="Times New Roman" w:cs="Times New Roman"/>
          <w:color w:val="000000"/>
        </w:rPr>
        <w:t>orice</w:t>
      </w:r>
      <w:proofErr w:type="spellEnd"/>
      <w:r w:rsidRPr="00184E47">
        <w:rPr>
          <w:rFonts w:ascii="Times New Roman" w:eastAsia="Times New Roman" w:hAnsi="Times New Roman" w:cs="Times New Roman"/>
          <w:color w:val="000000"/>
        </w:rPr>
        <w:t xml:space="preserve"> aspect </w:t>
      </w:r>
      <w:proofErr w:type="spellStart"/>
      <w:r w:rsidRPr="00184E47">
        <w:rPr>
          <w:rFonts w:ascii="Times New Roman" w:eastAsia="Times New Roman" w:hAnsi="Times New Roman" w:cs="Times New Roman"/>
          <w:color w:val="000000"/>
        </w:rPr>
        <w:t>tehnic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financiar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legătură</w:t>
      </w:r>
      <w:proofErr w:type="spellEnd"/>
      <w:r w:rsidRPr="00184E47">
        <w:rPr>
          <w:rFonts w:ascii="Times New Roman" w:eastAsia="Times New Roman" w:hAnsi="Times New Roman" w:cs="Times New Roman"/>
          <w:color w:val="000000"/>
        </w:rPr>
        <w:t xml:space="preserve"> cu </w:t>
      </w:r>
      <w:proofErr w:type="spellStart"/>
      <w:r w:rsidRPr="00184E47">
        <w:rPr>
          <w:rFonts w:ascii="Times New Roman" w:eastAsia="Times New Roman" w:hAnsi="Times New Roman" w:cs="Times New Roman"/>
          <w:color w:val="000000"/>
        </w:rPr>
        <w:t>activitatea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noastră</w:t>
      </w:r>
      <w:proofErr w:type="spellEnd"/>
      <w:r w:rsidRPr="00184E47">
        <w:rPr>
          <w:rFonts w:ascii="Times New Roman" w:eastAsia="Times New Roman" w:hAnsi="Times New Roman" w:cs="Times New Roman"/>
          <w:color w:val="000000"/>
        </w:rPr>
        <w:t xml:space="preserve">. </w:t>
      </w:r>
    </w:p>
    <w:p w14:paraId="08407C45"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Prezenta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declaraţie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este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anexă</w:t>
      </w:r>
      <w:proofErr w:type="spellEnd"/>
      <w:r w:rsidRPr="00184E47">
        <w:rPr>
          <w:rFonts w:ascii="Times New Roman" w:eastAsia="Times New Roman" w:hAnsi="Times New Roman" w:cs="Times New Roman"/>
          <w:color w:val="000000"/>
        </w:rPr>
        <w:t xml:space="preserve"> la „</w:t>
      </w:r>
      <w:proofErr w:type="spellStart"/>
      <w:r w:rsidRPr="00184E47">
        <w:rPr>
          <w:rFonts w:ascii="Times New Roman" w:eastAsia="Times New Roman" w:hAnsi="Times New Roman" w:cs="Times New Roman"/>
          <w:color w:val="000000"/>
        </w:rPr>
        <w:t>Angajamentul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ferm</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privind</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susţinerea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noastră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tehnică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profesională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oferită</w:t>
      </w:r>
      <w:proofErr w:type="spellEnd"/>
      <w:r w:rsidRPr="00184E47">
        <w:rPr>
          <w:rFonts w:ascii="Times New Roman" w:eastAsia="Times New Roman" w:hAnsi="Times New Roman" w:cs="Times New Roman"/>
          <w:color w:val="000000"/>
        </w:rPr>
        <w:t xml:space="preserve"> .............................................. ......(</w:t>
      </w:r>
      <w:proofErr w:type="spellStart"/>
      <w:r w:rsidRPr="00184E47">
        <w:rPr>
          <w:rFonts w:ascii="Times New Roman" w:eastAsia="Times New Roman" w:hAnsi="Times New Roman" w:cs="Times New Roman"/>
          <w:i/>
          <w:iCs/>
          <w:color w:val="000000"/>
        </w:rPr>
        <w:t>denumirea</w:t>
      </w:r>
      <w:proofErr w:type="spellEnd"/>
      <w:r w:rsidRPr="00184E47">
        <w:rPr>
          <w:rFonts w:ascii="Times New Roman" w:eastAsia="Times New Roman" w:hAnsi="Times New Roman" w:cs="Times New Roman"/>
          <w:i/>
          <w:iCs/>
          <w:color w:val="000000"/>
        </w:rPr>
        <w:t xml:space="preserve"> ofertantului). </w:t>
      </w:r>
    </w:p>
    <w:p w14:paraId="2CEC0A41" w14:textId="77777777" w:rsidR="00184E47" w:rsidRPr="00184E47" w:rsidRDefault="00184E47" w:rsidP="00184E47">
      <w:pPr>
        <w:autoSpaceDE w:val="0"/>
        <w:autoSpaceDN w:val="0"/>
        <w:adjustRightInd w:val="0"/>
        <w:ind w:left="34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Data </w:t>
      </w:r>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Tert</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sustinator</w:t>
      </w:r>
      <w:proofErr w:type="spellEnd"/>
      <w:r w:rsidRPr="00184E47">
        <w:rPr>
          <w:rFonts w:ascii="Times New Roman" w:eastAsia="Times New Roman" w:hAnsi="Times New Roman" w:cs="Times New Roman"/>
          <w:i/>
          <w:iCs/>
          <w:color w:val="000000"/>
        </w:rPr>
        <w:t xml:space="preserve">, </w:t>
      </w:r>
    </w:p>
    <w:p w14:paraId="76523960"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 </w:t>
      </w:r>
    </w:p>
    <w:p w14:paraId="4B7008F1"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i/>
          <w:iCs/>
          <w:color w:val="000000"/>
        </w:rPr>
        <w:t>semnătura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autorizata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stampila</w:t>
      </w:r>
      <w:proofErr w:type="spellEnd"/>
      <w:r w:rsidRPr="00184E47">
        <w:rPr>
          <w:rFonts w:ascii="Times New Roman" w:eastAsia="Times New Roman" w:hAnsi="Times New Roman" w:cs="Times New Roman"/>
          <w:color w:val="000000"/>
        </w:rPr>
        <w:t xml:space="preserve">) </w:t>
      </w:r>
    </w:p>
    <w:p w14:paraId="2413E323" w14:textId="77777777" w:rsidR="00184E47" w:rsidRPr="002E6CD2" w:rsidRDefault="00184E47" w:rsidP="00184E47">
      <w:pPr>
        <w:autoSpaceDE w:val="0"/>
        <w:autoSpaceDN w:val="0"/>
        <w:adjustRightInd w:val="0"/>
        <w:rPr>
          <w:rFonts w:ascii="Times New Roman" w:eastAsia="Calibri" w:hAnsi="Times New Roman" w:cs="Times New Roman"/>
          <w:lang w:val="ro-RO"/>
        </w:rPr>
      </w:pPr>
      <w:r w:rsidRPr="002E6CD2">
        <w:rPr>
          <w:rFonts w:ascii="Times New Roman" w:eastAsia="Calibri" w:hAnsi="Times New Roman" w:cs="Times New Roman"/>
          <w:lang w:val="ro-RO"/>
        </w:rPr>
        <w:t xml:space="preserve">Totodata, declar ca am luat la cunostinta de prevederile Capitolului 3 « </w:t>
      </w:r>
      <w:r w:rsidRPr="002E6CD2">
        <w:rPr>
          <w:rFonts w:ascii="Times New Roman" w:eastAsia="Calibri" w:hAnsi="Times New Roman" w:cs="Times New Roman"/>
          <w:i/>
          <w:iCs/>
          <w:lang w:val="ro-RO"/>
        </w:rPr>
        <w:t xml:space="preserve">Falsuri in inscrisuri » </w:t>
      </w:r>
      <w:r w:rsidRPr="002E6CD2">
        <w:rPr>
          <w:rFonts w:ascii="Times New Roman" w:eastAsia="Calibri" w:hAnsi="Times New Roman" w:cs="Times New Roman"/>
          <w:lang w:val="ro-RO"/>
        </w:rPr>
        <w:t>din Codul Penal.</w:t>
      </w:r>
    </w:p>
    <w:p w14:paraId="29FD8A89" w14:textId="77777777" w:rsidR="00184E47" w:rsidRPr="00184E47" w:rsidRDefault="00184E47" w:rsidP="00184E47">
      <w:pPr>
        <w:autoSpaceDE w:val="0"/>
        <w:autoSpaceDN w:val="0"/>
        <w:adjustRightInd w:val="0"/>
        <w:ind w:left="5760"/>
        <w:rPr>
          <w:rFonts w:ascii="Times New Roman" w:eastAsia="Times New Roman" w:hAnsi="Times New Roman" w:cs="Times New Roman"/>
          <w:color w:val="000000"/>
        </w:rPr>
      </w:pPr>
      <w:proofErr w:type="spellStart"/>
      <w:r w:rsidRPr="00184E47">
        <w:rPr>
          <w:rFonts w:ascii="Times New Roman" w:eastAsia="Times New Roman" w:hAnsi="Times New Roman" w:cs="Times New Roman"/>
          <w:i/>
          <w:iCs/>
          <w:color w:val="000000"/>
        </w:rPr>
        <w:t>Tert</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sustinator</w:t>
      </w:r>
      <w:proofErr w:type="spellEnd"/>
      <w:r w:rsidRPr="00184E47">
        <w:rPr>
          <w:rFonts w:ascii="Times New Roman" w:eastAsia="Times New Roman" w:hAnsi="Times New Roman" w:cs="Times New Roman"/>
          <w:i/>
          <w:iCs/>
          <w:color w:val="000000"/>
        </w:rPr>
        <w:t xml:space="preserve">, </w:t>
      </w:r>
    </w:p>
    <w:p w14:paraId="7EB874EB" w14:textId="77777777" w:rsidR="00184E47" w:rsidRPr="00184E47" w:rsidRDefault="00184E47" w:rsidP="00184E47">
      <w:pPr>
        <w:autoSpaceDE w:val="0"/>
        <w:autoSpaceDN w:val="0"/>
        <w:adjustRightInd w:val="0"/>
        <w:ind w:left="576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______________ </w:t>
      </w:r>
    </w:p>
    <w:p w14:paraId="056A62B2" w14:textId="77777777" w:rsidR="00184E47" w:rsidRPr="00184E47" w:rsidRDefault="00184E47" w:rsidP="00184E47">
      <w:pPr>
        <w:spacing w:line="276" w:lineRule="auto"/>
        <w:jc w:val="right"/>
        <w:rPr>
          <w:rFonts w:ascii="Times New Roman" w:eastAsia="Times New Roman" w:hAnsi="Times New Roman" w:cs="Times New Roman"/>
          <w:i/>
          <w:iCs/>
          <w:color w:val="000000"/>
        </w:rPr>
      </w:pPr>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semnatura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autorizată</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stampila</w:t>
      </w:r>
      <w:proofErr w:type="spellEnd"/>
      <w:r w:rsidRPr="00184E47">
        <w:rPr>
          <w:rFonts w:ascii="Times New Roman" w:eastAsia="Times New Roman" w:hAnsi="Times New Roman" w:cs="Times New Roman"/>
          <w:i/>
          <w:iCs/>
          <w:color w:val="000000"/>
        </w:rPr>
        <w:t xml:space="preserve">) </w:t>
      </w:r>
    </w:p>
    <w:p w14:paraId="5D58FBF0" w14:textId="77777777" w:rsidR="00184E47" w:rsidRDefault="00184E47" w:rsidP="00DA045A">
      <w:pPr>
        <w:jc w:val="right"/>
        <w:rPr>
          <w:rFonts w:ascii="Times New Roman" w:hAnsi="Times New Roman" w:cs="Times New Roman"/>
          <w:b/>
          <w:bCs/>
        </w:rPr>
      </w:pPr>
    </w:p>
    <w:p w14:paraId="39C605A6" w14:textId="77777777" w:rsidR="00E14193" w:rsidRDefault="00E14193" w:rsidP="00DA045A">
      <w:pPr>
        <w:jc w:val="right"/>
        <w:rPr>
          <w:rFonts w:ascii="Times New Roman" w:hAnsi="Times New Roman" w:cs="Times New Roman"/>
          <w:b/>
          <w:bCs/>
        </w:rPr>
      </w:pPr>
    </w:p>
    <w:p w14:paraId="7CD37483" w14:textId="77777777" w:rsidR="00E14193" w:rsidRDefault="00E14193" w:rsidP="00DA045A">
      <w:pPr>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Formular nr. 1</w:t>
      </w:r>
      <w:r w:rsidR="001D1B61">
        <w:rPr>
          <w:rFonts w:ascii="Times New Roman" w:hAnsi="Times New Roman" w:cs="Times New Roman"/>
          <w:b/>
          <w:bCs/>
        </w:rPr>
        <w:t>5</w:t>
      </w:r>
    </w:p>
    <w:p w14:paraId="5729C32B" w14:textId="77777777" w:rsidR="00E14193" w:rsidRDefault="00E14193" w:rsidP="00DA045A">
      <w:pPr>
        <w:jc w:val="right"/>
        <w:rPr>
          <w:rFonts w:ascii="Times New Roman" w:hAnsi="Times New Roman" w:cs="Times New Roman"/>
          <w:b/>
          <w:bCs/>
        </w:rPr>
      </w:pPr>
    </w:p>
    <w:p w14:paraId="783132F1" w14:textId="77777777" w:rsidR="00E14193" w:rsidRDefault="00E14193" w:rsidP="00E14193">
      <w:pPr>
        <w:ind w:left="108"/>
        <w:rPr>
          <w:rFonts w:ascii="Times New Roman" w:hAnsi="Times New Roman" w:cs="Times New Roman"/>
          <w:b/>
          <w:bCs/>
        </w:rPr>
      </w:pPr>
    </w:p>
    <w:p w14:paraId="127C3E17" w14:textId="77777777" w:rsidR="00E14193" w:rsidRDefault="00E14193" w:rsidP="00E14193">
      <w:pPr>
        <w:ind w:left="108"/>
        <w:jc w:val="center"/>
        <w:rPr>
          <w:rFonts w:ascii="Times New Roman" w:hAnsi="Times New Roman" w:cs="Times New Roman"/>
          <w:b/>
          <w:bCs/>
        </w:rPr>
      </w:pPr>
      <w:r>
        <w:rPr>
          <w:rFonts w:ascii="Times New Roman" w:hAnsi="Times New Roman" w:cs="Times New Roman"/>
          <w:b/>
          <w:bCs/>
        </w:rPr>
        <w:t>ACORD DE ASOCIERE</w:t>
      </w:r>
    </w:p>
    <w:p w14:paraId="4366B99E" w14:textId="77777777" w:rsidR="00E14193" w:rsidRDefault="00E14193" w:rsidP="00E14193">
      <w:pPr>
        <w:ind w:left="108"/>
        <w:rPr>
          <w:rFonts w:ascii="Times New Roman" w:hAnsi="Times New Roman" w:cs="Times New Roman"/>
          <w:b/>
          <w:bCs/>
        </w:rPr>
      </w:pPr>
    </w:p>
    <w:p w14:paraId="56EBC441" w14:textId="77777777" w:rsidR="00E14193" w:rsidRDefault="00E14193" w:rsidP="00E14193">
      <w:pPr>
        <w:ind w:left="108"/>
        <w:jc w:val="center"/>
        <w:rPr>
          <w:rFonts w:ascii="Times New Roman" w:hAnsi="Times New Roman" w:cs="Times New Roman"/>
          <w:b/>
          <w:bCs/>
        </w:rPr>
      </w:pPr>
      <w:r>
        <w:rPr>
          <w:rFonts w:ascii="Times New Roman" w:hAnsi="Times New Roman" w:cs="Times New Roman"/>
          <w:b/>
          <w:bCs/>
        </w:rPr>
        <w:t>Nr.....................din..................................</w:t>
      </w:r>
    </w:p>
    <w:p w14:paraId="2DD4D3FF" w14:textId="77777777" w:rsidR="00E14193" w:rsidRDefault="00E14193" w:rsidP="00E14193">
      <w:pPr>
        <w:ind w:left="108"/>
        <w:rPr>
          <w:rFonts w:ascii="Times New Roman" w:hAnsi="Times New Roman" w:cs="Times New Roman"/>
        </w:rPr>
      </w:pPr>
    </w:p>
    <w:p w14:paraId="58D5A411" w14:textId="77777777" w:rsidR="00E14193" w:rsidRDefault="00E14193" w:rsidP="00E14193">
      <w:pPr>
        <w:ind w:left="108"/>
        <w:rPr>
          <w:rFonts w:ascii="Times New Roman" w:hAnsi="Times New Roman" w:cs="Times New Roman"/>
          <w:b/>
          <w:bCs/>
        </w:rPr>
      </w:pPr>
      <w:r>
        <w:rPr>
          <w:rFonts w:ascii="Times New Roman" w:hAnsi="Times New Roman" w:cs="Times New Roman"/>
          <w:b/>
          <w:bCs/>
        </w:rPr>
        <w:t xml:space="preserve">CAPITOLUL I - PARTILE ACORDULUI </w:t>
      </w:r>
    </w:p>
    <w:p w14:paraId="1704167E" w14:textId="77777777" w:rsidR="00E14193" w:rsidRDefault="00E14193" w:rsidP="00E14193">
      <w:pPr>
        <w:ind w:left="108"/>
        <w:rPr>
          <w:rFonts w:ascii="Times New Roman" w:hAnsi="Times New Roman" w:cs="Times New Roman"/>
          <w:lang w:val="fr-FR"/>
        </w:rPr>
      </w:pPr>
      <w:r>
        <w:rPr>
          <w:rFonts w:ascii="Times New Roman" w:hAnsi="Times New Roman" w:cs="Times New Roman"/>
          <w:b/>
          <w:bCs/>
          <w:lang w:val="fr-FR"/>
        </w:rPr>
        <w:t>Art. 1</w:t>
      </w:r>
      <w:r>
        <w:rPr>
          <w:rFonts w:ascii="Times New Roman" w:hAnsi="Times New Roman" w:cs="Times New Roman"/>
          <w:lang w:val="fr-FR"/>
        </w:rPr>
        <w:t xml:space="preserve">Prezentulacord se </w:t>
      </w:r>
      <w:proofErr w:type="spellStart"/>
      <w:r>
        <w:rPr>
          <w:rFonts w:ascii="Times New Roman" w:hAnsi="Times New Roman" w:cs="Times New Roman"/>
          <w:lang w:val="fr-FR"/>
        </w:rPr>
        <w:t>încheieîntre</w:t>
      </w:r>
      <w:proofErr w:type="spellEnd"/>
      <w:r>
        <w:rPr>
          <w:rFonts w:ascii="Times New Roman" w:hAnsi="Times New Roman" w:cs="Times New Roman"/>
          <w:lang w:val="fr-FR"/>
        </w:rPr>
        <w:t xml:space="preserve"> :</w:t>
      </w:r>
    </w:p>
    <w:p w14:paraId="12DF8BFC" w14:textId="77777777" w:rsidR="00E14193" w:rsidRDefault="00E14193" w:rsidP="00E14193">
      <w:pPr>
        <w:ind w:left="108"/>
        <w:rPr>
          <w:rFonts w:ascii="Times New Roman" w:hAnsi="Times New Roman" w:cs="Times New Roman"/>
          <w:lang w:val="fr-FR"/>
        </w:rPr>
      </w:pPr>
      <w:r>
        <w:rPr>
          <w:rFonts w:ascii="Times New Roman" w:hAnsi="Times New Roman" w:cs="Times New Roman"/>
          <w:lang w:val="fr-FR"/>
        </w:rPr>
        <w:t xml:space="preserve">S.C..................................................., </w:t>
      </w:r>
      <w:proofErr w:type="spellStart"/>
      <w:r>
        <w:rPr>
          <w:rFonts w:ascii="Times New Roman" w:hAnsi="Times New Roman" w:cs="Times New Roman"/>
          <w:lang w:val="fr-FR"/>
        </w:rPr>
        <w:t>cusediulîn</w:t>
      </w:r>
      <w:proofErr w:type="spellEnd"/>
      <w:r>
        <w:rPr>
          <w:rFonts w:ascii="Times New Roman" w:hAnsi="Times New Roman" w:cs="Times New Roman"/>
          <w:lang w:val="fr-FR"/>
        </w:rPr>
        <w:t xml:space="preserve"> </w:t>
      </w:r>
      <w:proofErr w:type="gramStart"/>
      <w:r>
        <w:rPr>
          <w:rFonts w:ascii="Times New Roman" w:hAnsi="Times New Roman" w:cs="Times New Roman"/>
          <w:lang w:val="fr-FR"/>
        </w:rPr>
        <w:t>.....................................,str</w:t>
      </w:r>
      <w:proofErr w:type="gramEnd"/>
      <w:r>
        <w:rPr>
          <w:rFonts w:ascii="Times New Roman" w:hAnsi="Times New Roman" w:cs="Times New Roman"/>
          <w:lang w:val="fr-FR"/>
        </w:rPr>
        <w:t xml:space="preserve">. ..................................... </w:t>
      </w:r>
      <w:proofErr w:type="gramStart"/>
      <w:r>
        <w:rPr>
          <w:rFonts w:ascii="Times New Roman" w:hAnsi="Times New Roman" w:cs="Times New Roman"/>
          <w:lang w:val="fr-FR"/>
        </w:rPr>
        <w:t>nr</w:t>
      </w:r>
      <w:proofErr w:type="gramEnd"/>
      <w:r>
        <w:rPr>
          <w:rFonts w:ascii="Times New Roman" w:hAnsi="Times New Roman" w:cs="Times New Roman"/>
          <w:lang w:val="fr-FR"/>
        </w:rPr>
        <w:t xml:space="preserve">..................., </w:t>
      </w:r>
      <w:proofErr w:type="spellStart"/>
      <w:r>
        <w:rPr>
          <w:rFonts w:ascii="Times New Roman" w:hAnsi="Times New Roman" w:cs="Times New Roman"/>
          <w:lang w:val="fr-FR"/>
        </w:rPr>
        <w:t>telefon</w:t>
      </w:r>
      <w:proofErr w:type="spellEnd"/>
      <w:r>
        <w:rPr>
          <w:rFonts w:ascii="Times New Roman" w:hAnsi="Times New Roman" w:cs="Times New Roman"/>
          <w:lang w:val="fr-FR"/>
        </w:rPr>
        <w:t xml:space="preserve"> ..................... fax </w:t>
      </w:r>
      <w:proofErr w:type="gramStart"/>
      <w:r>
        <w:rPr>
          <w:rFonts w:ascii="Times New Roman" w:hAnsi="Times New Roman" w:cs="Times New Roman"/>
          <w:lang w:val="fr-FR"/>
        </w:rPr>
        <w:t>.........................,</w:t>
      </w:r>
      <w:proofErr w:type="spellStart"/>
      <w:r>
        <w:rPr>
          <w:rFonts w:ascii="Times New Roman" w:hAnsi="Times New Roman" w:cs="Times New Roman"/>
          <w:lang w:val="fr-FR"/>
        </w:rPr>
        <w:t>înmatriculata</w:t>
      </w:r>
      <w:proofErr w:type="spellEnd"/>
      <w:proofErr w:type="gramEnd"/>
      <w:r>
        <w:rPr>
          <w:rFonts w:ascii="Times New Roman" w:hAnsi="Times New Roman" w:cs="Times New Roman"/>
          <w:lang w:val="fr-FR"/>
        </w:rPr>
        <w:t xml:space="preserve"> la </w:t>
      </w:r>
      <w:proofErr w:type="spellStart"/>
      <w:r>
        <w:rPr>
          <w:rFonts w:ascii="Times New Roman" w:hAnsi="Times New Roman" w:cs="Times New Roman"/>
          <w:lang w:val="fr-FR"/>
        </w:rPr>
        <w:t>RegistrulComertuluidin</w:t>
      </w:r>
      <w:proofErr w:type="spellEnd"/>
      <w:r>
        <w:rPr>
          <w:rFonts w:ascii="Times New Roman" w:hAnsi="Times New Roman" w:cs="Times New Roman"/>
          <w:lang w:val="fr-FR"/>
        </w:rPr>
        <w:t xml:space="preserve"> ......................................... </w:t>
      </w:r>
      <w:proofErr w:type="spellStart"/>
      <w:proofErr w:type="gramStart"/>
      <w:r>
        <w:rPr>
          <w:rFonts w:ascii="Times New Roman" w:hAnsi="Times New Roman" w:cs="Times New Roman"/>
          <w:lang w:val="fr-FR"/>
        </w:rPr>
        <w:t>sub</w:t>
      </w:r>
      <w:proofErr w:type="spellEnd"/>
      <w:proofErr w:type="gramEnd"/>
      <w:r>
        <w:rPr>
          <w:rFonts w:ascii="Times New Roman" w:hAnsi="Times New Roman" w:cs="Times New Roman"/>
          <w:lang w:val="fr-FR"/>
        </w:rPr>
        <w:t xml:space="preserve"> nr</w:t>
      </w:r>
      <w:proofErr w:type="gramStart"/>
      <w:r>
        <w:rPr>
          <w:rFonts w:ascii="Times New Roman" w:hAnsi="Times New Roman" w:cs="Times New Roman"/>
          <w:lang w:val="fr-FR"/>
        </w:rPr>
        <w:t>...........................,</w:t>
      </w:r>
      <w:proofErr w:type="spellStart"/>
      <w:r>
        <w:rPr>
          <w:rFonts w:ascii="Times New Roman" w:hAnsi="Times New Roman" w:cs="Times New Roman"/>
          <w:lang w:val="fr-FR"/>
        </w:rPr>
        <w:t>codunic</w:t>
      </w:r>
      <w:proofErr w:type="spellEnd"/>
      <w:proofErr w:type="gramEnd"/>
      <w:r>
        <w:rPr>
          <w:rFonts w:ascii="Times New Roman" w:hAnsi="Times New Roman" w:cs="Times New Roman"/>
          <w:lang w:val="fr-FR"/>
        </w:rPr>
        <w:t xml:space="preserve"> de </w:t>
      </w:r>
      <w:proofErr w:type="spellStart"/>
      <w:r>
        <w:rPr>
          <w:rFonts w:ascii="Times New Roman" w:hAnsi="Times New Roman" w:cs="Times New Roman"/>
          <w:lang w:val="fr-FR"/>
        </w:rPr>
        <w:t>înregistrare</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cont</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deschis</w:t>
      </w:r>
      <w:proofErr w:type="spellEnd"/>
      <w:r>
        <w:rPr>
          <w:rFonts w:ascii="Times New Roman" w:hAnsi="Times New Roman" w:cs="Times New Roman"/>
          <w:lang w:val="fr-FR"/>
        </w:rPr>
        <w:t xml:space="preserve"> la............................................................... </w:t>
      </w:r>
      <w:proofErr w:type="spellStart"/>
      <w:r>
        <w:rPr>
          <w:rFonts w:ascii="Times New Roman" w:hAnsi="Times New Roman" w:cs="Times New Roman"/>
          <w:lang w:val="fr-FR"/>
        </w:rPr>
        <w:t>reprezentata</w:t>
      </w:r>
      <w:proofErr w:type="spellEnd"/>
      <w:r>
        <w:rPr>
          <w:rFonts w:ascii="Times New Roman" w:hAnsi="Times New Roman" w:cs="Times New Roman"/>
          <w:lang w:val="fr-FR"/>
        </w:rPr>
        <w:t xml:space="preserve"> de ......................................................avândfunctia de</w:t>
      </w:r>
      <w:proofErr w:type="gramStart"/>
      <w:r>
        <w:rPr>
          <w:rFonts w:ascii="Times New Roman" w:hAnsi="Times New Roman" w:cs="Times New Roman"/>
          <w:lang w:val="fr-FR"/>
        </w:rPr>
        <w:t>.......................................... .</w:t>
      </w:r>
      <w:proofErr w:type="gramEnd"/>
      <w:r>
        <w:rPr>
          <w:rFonts w:ascii="Times New Roman" w:hAnsi="Times New Roman" w:cs="Times New Roman"/>
          <w:lang w:val="fr-FR"/>
        </w:rPr>
        <w:t xml:space="preserve"> </w:t>
      </w:r>
      <w:proofErr w:type="spellStart"/>
      <w:proofErr w:type="gramStart"/>
      <w:r>
        <w:rPr>
          <w:rFonts w:ascii="Times New Roman" w:hAnsi="Times New Roman" w:cs="Times New Roman"/>
          <w:lang w:val="fr-FR"/>
        </w:rPr>
        <w:t>încalitate</w:t>
      </w:r>
      <w:proofErr w:type="spellEnd"/>
      <w:proofErr w:type="gramEnd"/>
      <w:r>
        <w:rPr>
          <w:rFonts w:ascii="Times New Roman" w:hAnsi="Times New Roman" w:cs="Times New Roman"/>
          <w:lang w:val="fr-FR"/>
        </w:rPr>
        <w:t xml:space="preserve"> de </w:t>
      </w:r>
      <w:proofErr w:type="spellStart"/>
      <w:r>
        <w:rPr>
          <w:rFonts w:ascii="Times New Roman" w:hAnsi="Times New Roman" w:cs="Times New Roman"/>
          <w:lang w:val="fr-FR"/>
        </w:rPr>
        <w:t>asociat</w:t>
      </w:r>
      <w:proofErr w:type="spellEnd"/>
      <w:r>
        <w:rPr>
          <w:rFonts w:ascii="Times New Roman" w:hAnsi="Times New Roman" w:cs="Times New Roman"/>
          <w:lang w:val="fr-FR"/>
        </w:rPr>
        <w:t xml:space="preserve"> - LIDER DE ASOCIERE</w:t>
      </w:r>
    </w:p>
    <w:p w14:paraId="2509FC78" w14:textId="77777777" w:rsidR="00E14193" w:rsidRDefault="00E14193" w:rsidP="00E14193">
      <w:pPr>
        <w:ind w:left="108"/>
        <w:rPr>
          <w:rFonts w:ascii="Times New Roman" w:hAnsi="Times New Roman" w:cs="Times New Roman"/>
          <w:lang w:val="fr-FR"/>
        </w:rPr>
      </w:pPr>
      <w:proofErr w:type="gramStart"/>
      <w:r>
        <w:rPr>
          <w:rFonts w:ascii="Times New Roman" w:hAnsi="Times New Roman" w:cs="Times New Roman"/>
          <w:lang w:val="fr-FR"/>
        </w:rPr>
        <w:t>si</w:t>
      </w:r>
      <w:proofErr w:type="gramEnd"/>
    </w:p>
    <w:p w14:paraId="0B274ABC" w14:textId="77777777" w:rsidR="00E14193" w:rsidRDefault="00E14193" w:rsidP="00E14193">
      <w:pPr>
        <w:ind w:left="108"/>
        <w:rPr>
          <w:rFonts w:ascii="Times New Roman" w:hAnsi="Times New Roman" w:cs="Times New Roman"/>
          <w:lang w:val="fr-FR"/>
        </w:rPr>
      </w:pPr>
      <w:r>
        <w:rPr>
          <w:rFonts w:ascii="Times New Roman" w:hAnsi="Times New Roman" w:cs="Times New Roman"/>
          <w:lang w:val="fr-FR"/>
        </w:rPr>
        <w:t xml:space="preserve">S.C................................................., </w:t>
      </w:r>
      <w:proofErr w:type="spellStart"/>
      <w:r>
        <w:rPr>
          <w:rFonts w:ascii="Times New Roman" w:hAnsi="Times New Roman" w:cs="Times New Roman"/>
          <w:lang w:val="fr-FR"/>
        </w:rPr>
        <w:t>cusediulîn</w:t>
      </w:r>
      <w:proofErr w:type="spellEnd"/>
      <w:r>
        <w:rPr>
          <w:rFonts w:ascii="Times New Roman" w:hAnsi="Times New Roman" w:cs="Times New Roman"/>
          <w:lang w:val="fr-FR"/>
        </w:rPr>
        <w:t xml:space="preserve"> .................................., str. ................................ </w:t>
      </w:r>
      <w:proofErr w:type="gramStart"/>
      <w:r>
        <w:rPr>
          <w:rFonts w:ascii="Times New Roman" w:hAnsi="Times New Roman" w:cs="Times New Roman"/>
          <w:lang w:val="fr-FR"/>
        </w:rPr>
        <w:t>nr</w:t>
      </w:r>
      <w:proofErr w:type="gramEnd"/>
      <w:r>
        <w:rPr>
          <w:rFonts w:ascii="Times New Roman" w:hAnsi="Times New Roman" w:cs="Times New Roman"/>
          <w:lang w:val="fr-FR"/>
        </w:rPr>
        <w:t xml:space="preserve">..................., </w:t>
      </w:r>
      <w:proofErr w:type="spellStart"/>
      <w:r>
        <w:rPr>
          <w:rFonts w:ascii="Times New Roman" w:hAnsi="Times New Roman" w:cs="Times New Roman"/>
          <w:lang w:val="fr-FR"/>
        </w:rPr>
        <w:t>telefon</w:t>
      </w:r>
      <w:proofErr w:type="spellEnd"/>
      <w:r>
        <w:rPr>
          <w:rFonts w:ascii="Times New Roman" w:hAnsi="Times New Roman" w:cs="Times New Roman"/>
          <w:lang w:val="fr-FR"/>
        </w:rPr>
        <w:t xml:space="preserve"> ..................... fax </w:t>
      </w:r>
      <w:proofErr w:type="gramStart"/>
      <w:r>
        <w:rPr>
          <w:rFonts w:ascii="Times New Roman" w:hAnsi="Times New Roman" w:cs="Times New Roman"/>
          <w:lang w:val="fr-FR"/>
        </w:rPr>
        <w:t>................................,</w:t>
      </w:r>
      <w:proofErr w:type="spellStart"/>
      <w:r>
        <w:rPr>
          <w:rFonts w:ascii="Times New Roman" w:hAnsi="Times New Roman" w:cs="Times New Roman"/>
          <w:lang w:val="fr-FR"/>
        </w:rPr>
        <w:t>înmatriculata</w:t>
      </w:r>
      <w:proofErr w:type="spellEnd"/>
      <w:proofErr w:type="gramEnd"/>
      <w:r>
        <w:rPr>
          <w:rFonts w:ascii="Times New Roman" w:hAnsi="Times New Roman" w:cs="Times New Roman"/>
          <w:lang w:val="fr-FR"/>
        </w:rPr>
        <w:t xml:space="preserve"> la </w:t>
      </w:r>
      <w:proofErr w:type="spellStart"/>
      <w:r>
        <w:rPr>
          <w:rFonts w:ascii="Times New Roman" w:hAnsi="Times New Roman" w:cs="Times New Roman"/>
          <w:lang w:val="fr-FR"/>
        </w:rPr>
        <w:t>RegistrulComertuluidin</w:t>
      </w:r>
      <w:proofErr w:type="spellEnd"/>
      <w:r>
        <w:rPr>
          <w:rFonts w:ascii="Times New Roman" w:hAnsi="Times New Roman" w:cs="Times New Roman"/>
          <w:lang w:val="fr-FR"/>
        </w:rPr>
        <w:t xml:space="preserve"> ........................................ </w:t>
      </w:r>
      <w:proofErr w:type="spellStart"/>
      <w:proofErr w:type="gramStart"/>
      <w:r>
        <w:rPr>
          <w:rFonts w:ascii="Times New Roman" w:hAnsi="Times New Roman" w:cs="Times New Roman"/>
          <w:lang w:val="fr-FR"/>
        </w:rPr>
        <w:t>sub</w:t>
      </w:r>
      <w:proofErr w:type="spellEnd"/>
      <w:proofErr w:type="gramEnd"/>
      <w:r>
        <w:rPr>
          <w:rFonts w:ascii="Times New Roman" w:hAnsi="Times New Roman" w:cs="Times New Roman"/>
          <w:lang w:val="fr-FR"/>
        </w:rPr>
        <w:t xml:space="preserve"> nr............................, </w:t>
      </w:r>
      <w:proofErr w:type="spellStart"/>
      <w:r>
        <w:rPr>
          <w:rFonts w:ascii="Times New Roman" w:hAnsi="Times New Roman" w:cs="Times New Roman"/>
          <w:lang w:val="fr-FR"/>
        </w:rPr>
        <w:t>codunic</w:t>
      </w:r>
      <w:proofErr w:type="spellEnd"/>
      <w:r>
        <w:rPr>
          <w:rFonts w:ascii="Times New Roman" w:hAnsi="Times New Roman" w:cs="Times New Roman"/>
          <w:lang w:val="fr-FR"/>
        </w:rPr>
        <w:t xml:space="preserve"> de </w:t>
      </w:r>
      <w:proofErr w:type="spellStart"/>
      <w:r>
        <w:rPr>
          <w:rFonts w:ascii="Times New Roman" w:hAnsi="Times New Roman" w:cs="Times New Roman"/>
          <w:lang w:val="fr-FR"/>
        </w:rPr>
        <w:t>înregistrare</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cont</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deschis</w:t>
      </w:r>
      <w:proofErr w:type="spellEnd"/>
      <w:r>
        <w:rPr>
          <w:rFonts w:ascii="Times New Roman" w:hAnsi="Times New Roman" w:cs="Times New Roman"/>
          <w:lang w:val="fr-FR"/>
        </w:rPr>
        <w:t xml:space="preserve"> la............................................ </w:t>
      </w:r>
      <w:proofErr w:type="spellStart"/>
      <w:proofErr w:type="gramStart"/>
      <w:r>
        <w:rPr>
          <w:rFonts w:ascii="Times New Roman" w:hAnsi="Times New Roman" w:cs="Times New Roman"/>
          <w:lang w:val="fr-FR"/>
        </w:rPr>
        <w:t>reprezentata</w:t>
      </w:r>
      <w:proofErr w:type="spellEnd"/>
      <w:proofErr w:type="gramEnd"/>
      <w:r>
        <w:rPr>
          <w:rFonts w:ascii="Times New Roman" w:hAnsi="Times New Roman" w:cs="Times New Roman"/>
          <w:lang w:val="fr-FR"/>
        </w:rPr>
        <w:t xml:space="preserve"> de .................................................................având </w:t>
      </w:r>
      <w:proofErr w:type="spellStart"/>
      <w:r>
        <w:rPr>
          <w:rFonts w:ascii="Times New Roman" w:hAnsi="Times New Roman" w:cs="Times New Roman"/>
          <w:lang w:val="fr-FR"/>
        </w:rPr>
        <w:t>functia</w:t>
      </w:r>
      <w:proofErr w:type="spellEnd"/>
      <w:r>
        <w:rPr>
          <w:rFonts w:ascii="Times New Roman" w:hAnsi="Times New Roman" w:cs="Times New Roman"/>
          <w:lang w:val="fr-FR"/>
        </w:rPr>
        <w:t xml:space="preserve"> de</w:t>
      </w:r>
      <w:proofErr w:type="gramStart"/>
      <w:r>
        <w:rPr>
          <w:rFonts w:ascii="Times New Roman" w:hAnsi="Times New Roman" w:cs="Times New Roman"/>
          <w:lang w:val="fr-FR"/>
        </w:rPr>
        <w:t>.......................................... .</w:t>
      </w:r>
      <w:proofErr w:type="gramEnd"/>
      <w:r>
        <w:rPr>
          <w:rFonts w:ascii="Times New Roman" w:hAnsi="Times New Roman" w:cs="Times New Roman"/>
          <w:lang w:val="fr-FR"/>
        </w:rPr>
        <w:t xml:space="preserve"> </w:t>
      </w:r>
      <w:proofErr w:type="gramStart"/>
      <w:r>
        <w:rPr>
          <w:rFonts w:ascii="Times New Roman" w:hAnsi="Times New Roman" w:cs="Times New Roman"/>
          <w:lang w:val="fr-FR"/>
        </w:rPr>
        <w:t>încalitate</w:t>
      </w:r>
      <w:proofErr w:type="gramEnd"/>
      <w:r>
        <w:rPr>
          <w:rFonts w:ascii="Times New Roman" w:hAnsi="Times New Roman" w:cs="Times New Roman"/>
          <w:lang w:val="fr-FR"/>
        </w:rPr>
        <w:t xml:space="preserve"> de ASOCIAT</w:t>
      </w:r>
    </w:p>
    <w:p w14:paraId="7D6AB82E" w14:textId="77777777" w:rsidR="00E14193" w:rsidRDefault="00E14193" w:rsidP="00E14193">
      <w:pPr>
        <w:ind w:left="108"/>
        <w:rPr>
          <w:rFonts w:ascii="Times New Roman" w:hAnsi="Times New Roman" w:cs="Times New Roman"/>
          <w:lang w:val="fr-FR"/>
        </w:rPr>
      </w:pPr>
    </w:p>
    <w:p w14:paraId="0228AB29" w14:textId="77777777" w:rsidR="00E14193" w:rsidRDefault="00E14193" w:rsidP="00E14193">
      <w:pPr>
        <w:ind w:left="108"/>
        <w:rPr>
          <w:rFonts w:ascii="Times New Roman" w:hAnsi="Times New Roman" w:cs="Times New Roman"/>
          <w:b/>
          <w:bCs/>
          <w:lang w:val="fr-FR"/>
        </w:rPr>
      </w:pPr>
      <w:r>
        <w:rPr>
          <w:rFonts w:ascii="Times New Roman" w:hAnsi="Times New Roman" w:cs="Times New Roman"/>
          <w:b/>
          <w:bCs/>
          <w:lang w:val="fr-FR"/>
        </w:rPr>
        <w:t>CAPITOLUL II - OBIECTUL ACORDULUI</w:t>
      </w:r>
    </w:p>
    <w:p w14:paraId="6D3AED7A" w14:textId="77777777" w:rsidR="00E14193" w:rsidRDefault="00E14193" w:rsidP="00E14193">
      <w:pPr>
        <w:ind w:left="108"/>
        <w:rPr>
          <w:rFonts w:ascii="Times New Roman" w:hAnsi="Times New Roman" w:cs="Times New Roman"/>
          <w:lang w:val="fr-FR"/>
        </w:rPr>
      </w:pPr>
      <w:r>
        <w:rPr>
          <w:rFonts w:ascii="Times New Roman" w:hAnsi="Times New Roman" w:cs="Times New Roman"/>
          <w:b/>
          <w:bCs/>
          <w:lang w:val="fr-FR"/>
        </w:rPr>
        <w:t xml:space="preserve">Art. </w:t>
      </w:r>
      <w:proofErr w:type="gramStart"/>
      <w:r>
        <w:rPr>
          <w:rFonts w:ascii="Times New Roman" w:hAnsi="Times New Roman" w:cs="Times New Roman"/>
          <w:b/>
          <w:bCs/>
          <w:lang w:val="fr-FR"/>
        </w:rPr>
        <w:t>2.</w:t>
      </w:r>
      <w:r>
        <w:rPr>
          <w:rFonts w:ascii="Times New Roman" w:hAnsi="Times New Roman" w:cs="Times New Roman"/>
          <w:lang w:val="fr-FR"/>
        </w:rPr>
        <w:t>Obiectul</w:t>
      </w:r>
      <w:proofErr w:type="gramEnd"/>
      <w:r>
        <w:rPr>
          <w:rFonts w:ascii="Times New Roman" w:hAnsi="Times New Roman" w:cs="Times New Roman"/>
          <w:lang w:val="fr-FR"/>
        </w:rPr>
        <w:t xml:space="preserve"> </w:t>
      </w:r>
      <w:proofErr w:type="spellStart"/>
      <w:r>
        <w:rPr>
          <w:rFonts w:ascii="Times New Roman" w:hAnsi="Times New Roman" w:cs="Times New Roman"/>
          <w:lang w:val="fr-FR"/>
        </w:rPr>
        <w:t>prezentului</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acord</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îl</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constituie</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asocierea</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în</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vederea</w:t>
      </w:r>
      <w:proofErr w:type="spellEnd"/>
      <w:r>
        <w:rPr>
          <w:rFonts w:ascii="Times New Roman" w:hAnsi="Times New Roman" w:cs="Times New Roman"/>
          <w:lang w:val="fr-FR"/>
        </w:rPr>
        <w:t>………………</w:t>
      </w:r>
      <w:proofErr w:type="gramStart"/>
      <w:r>
        <w:rPr>
          <w:rFonts w:ascii="Times New Roman" w:hAnsi="Times New Roman" w:cs="Times New Roman"/>
          <w:lang w:val="fr-FR"/>
        </w:rPr>
        <w:t>…….</w:t>
      </w:r>
      <w:proofErr w:type="gramEnd"/>
      <w:r>
        <w:rPr>
          <w:rFonts w:ascii="Times New Roman" w:hAnsi="Times New Roman" w:cs="Times New Roman"/>
          <w:lang w:val="fr-FR"/>
        </w:rPr>
        <w:t>.</w:t>
      </w:r>
      <w:proofErr w:type="spellStart"/>
      <w:r>
        <w:rPr>
          <w:rFonts w:ascii="Times New Roman" w:hAnsi="Times New Roman" w:cs="Times New Roman"/>
          <w:lang w:val="fr-FR"/>
        </w:rPr>
        <w:t>conform</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Documentatiei</w:t>
      </w:r>
      <w:proofErr w:type="spellEnd"/>
      <w:r>
        <w:rPr>
          <w:rFonts w:ascii="Times New Roman" w:hAnsi="Times New Roman" w:cs="Times New Roman"/>
          <w:lang w:val="fr-FR"/>
        </w:rPr>
        <w:t xml:space="preserve"> de </w:t>
      </w:r>
      <w:proofErr w:type="spellStart"/>
      <w:r>
        <w:rPr>
          <w:rFonts w:ascii="Times New Roman" w:hAnsi="Times New Roman" w:cs="Times New Roman"/>
          <w:lang w:val="fr-FR"/>
        </w:rPr>
        <w:t>Atribuire</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puse</w:t>
      </w:r>
      <w:proofErr w:type="spellEnd"/>
      <w:r>
        <w:rPr>
          <w:rFonts w:ascii="Times New Roman" w:hAnsi="Times New Roman" w:cs="Times New Roman"/>
          <w:lang w:val="fr-FR"/>
        </w:rPr>
        <w:t xml:space="preserve"> la </w:t>
      </w:r>
      <w:proofErr w:type="spellStart"/>
      <w:r>
        <w:rPr>
          <w:rFonts w:ascii="Times New Roman" w:hAnsi="Times New Roman" w:cs="Times New Roman"/>
          <w:lang w:val="fr-FR"/>
        </w:rPr>
        <w:t>dispozitie</w:t>
      </w:r>
      <w:proofErr w:type="spellEnd"/>
      <w:r>
        <w:rPr>
          <w:rFonts w:ascii="Times New Roman" w:hAnsi="Times New Roman" w:cs="Times New Roman"/>
          <w:lang w:val="fr-FR"/>
        </w:rPr>
        <w:t xml:space="preserve"> de </w:t>
      </w:r>
      <w:proofErr w:type="spellStart"/>
      <w:r>
        <w:rPr>
          <w:rFonts w:ascii="Times New Roman" w:hAnsi="Times New Roman" w:cs="Times New Roman"/>
          <w:lang w:val="fr-FR"/>
        </w:rPr>
        <w:t>catre</w:t>
      </w:r>
      <w:proofErr w:type="spellEnd"/>
      <w:r>
        <w:rPr>
          <w:rFonts w:ascii="Times New Roman" w:hAnsi="Times New Roman" w:cs="Times New Roman"/>
          <w:lang w:val="fr-FR"/>
        </w:rPr>
        <w:t xml:space="preserve"> C.N.A.I.R. S.A.-D.R.D.P. BRASOV</w:t>
      </w:r>
    </w:p>
    <w:p w14:paraId="08B55A43" w14:textId="77777777" w:rsidR="00E14193" w:rsidRDefault="00E14193" w:rsidP="00E14193">
      <w:pPr>
        <w:ind w:left="108"/>
        <w:rPr>
          <w:rFonts w:ascii="Times New Roman" w:hAnsi="Times New Roman" w:cs="Times New Roman"/>
          <w:b/>
          <w:bCs/>
          <w:lang w:val="fr-FR"/>
        </w:rPr>
      </w:pPr>
    </w:p>
    <w:p w14:paraId="305466FA" w14:textId="77777777" w:rsidR="00E14193" w:rsidRDefault="00E14193" w:rsidP="00E14193">
      <w:pPr>
        <w:ind w:left="108"/>
        <w:rPr>
          <w:rFonts w:ascii="Times New Roman" w:hAnsi="Times New Roman" w:cs="Times New Roman"/>
          <w:b/>
          <w:bCs/>
          <w:lang w:val="it-IT"/>
        </w:rPr>
      </w:pPr>
      <w:r>
        <w:rPr>
          <w:rFonts w:ascii="Times New Roman" w:hAnsi="Times New Roman" w:cs="Times New Roman"/>
          <w:b/>
          <w:bCs/>
          <w:lang w:val="it-IT"/>
        </w:rPr>
        <w:t>CAPITOLUL III - TERMENUL ACORDULUI</w:t>
      </w:r>
    </w:p>
    <w:p w14:paraId="30FF45DC"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3</w:t>
      </w:r>
      <w:r>
        <w:rPr>
          <w:rFonts w:ascii="Times New Roman" w:hAnsi="Times New Roman" w:cs="Times New Roman"/>
          <w:lang w:val="it-IT"/>
        </w:rPr>
        <w:t>. Prezentul acord ramâne în vigoare pâna la expirarea duratei de valabilitate a contractului, respectiv pâna la stingerea tuturor datoriilor legate de acesta.</w:t>
      </w:r>
    </w:p>
    <w:p w14:paraId="4C27D5DF" w14:textId="77777777" w:rsidR="00E14193" w:rsidRDefault="00E14193" w:rsidP="00E14193">
      <w:pPr>
        <w:ind w:left="108"/>
        <w:rPr>
          <w:rFonts w:ascii="Times New Roman" w:hAnsi="Times New Roman" w:cs="Times New Roman"/>
          <w:lang w:val="it-IT"/>
        </w:rPr>
      </w:pPr>
    </w:p>
    <w:p w14:paraId="2F44BAC2" w14:textId="77777777" w:rsidR="00E14193" w:rsidRDefault="00E14193" w:rsidP="00E14193">
      <w:pPr>
        <w:ind w:left="108"/>
        <w:rPr>
          <w:rFonts w:ascii="Times New Roman" w:hAnsi="Times New Roman" w:cs="Times New Roman"/>
          <w:b/>
          <w:bCs/>
          <w:lang w:val="it-IT"/>
        </w:rPr>
      </w:pPr>
      <w:r>
        <w:rPr>
          <w:rFonts w:ascii="Times New Roman" w:hAnsi="Times New Roman" w:cs="Times New Roman"/>
          <w:b/>
          <w:bCs/>
          <w:lang w:val="it-IT"/>
        </w:rPr>
        <w:t>CAPITOLUL IV - ALTE CLAUZE</w:t>
      </w:r>
    </w:p>
    <w:p w14:paraId="7ABD69C8" w14:textId="77777777" w:rsidR="00E14193" w:rsidRDefault="00E14193" w:rsidP="00E14193">
      <w:pPr>
        <w:ind w:left="108"/>
        <w:rPr>
          <w:rFonts w:ascii="Times New Roman" w:hAnsi="Times New Roman" w:cs="Times New Roman"/>
          <w:b/>
          <w:bCs/>
          <w:lang w:val="it-IT"/>
        </w:rPr>
      </w:pPr>
    </w:p>
    <w:p w14:paraId="4F901E88"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4.</w:t>
      </w:r>
      <w:r>
        <w:rPr>
          <w:rFonts w:ascii="Times New Roman" w:hAnsi="Times New Roman" w:cs="Times New Roman"/>
          <w:lang w:val="it-IT"/>
        </w:rPr>
        <w:t xml:space="preserve"> Partenerii convin ca liderul de asociere sa fie.................................................................</w:t>
      </w:r>
    </w:p>
    <w:p w14:paraId="66F0316D"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 Contractul de achizitie cu achizitorul va fi semnat de catre liderul de asociere……………………………………………………………………………………………, desemnat ca fiind reprezentantul autorizat sa primeasca instructiunile pentru si în numele oricaruia si tuturor membrilor asocierii.</w:t>
      </w:r>
    </w:p>
    <w:p w14:paraId="27A523A0" w14:textId="77777777" w:rsidR="00E14193" w:rsidRDefault="00E14193" w:rsidP="00E14193">
      <w:pPr>
        <w:ind w:left="108"/>
        <w:rPr>
          <w:rFonts w:ascii="Times New Roman" w:hAnsi="Times New Roman" w:cs="Times New Roman"/>
          <w:lang w:val="it-IT"/>
        </w:rPr>
      </w:pPr>
    </w:p>
    <w:p w14:paraId="055482BA"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5.</w:t>
      </w:r>
      <w:r>
        <w:rPr>
          <w:rFonts w:ascii="Times New Roman" w:hAnsi="Times New Roman" w:cs="Times New Roman"/>
          <w:lang w:val="it-IT"/>
        </w:rPr>
        <w:t xml:space="preserve"> Executia întregului contract, inclusiv plata, va fi făcută exclusiv cu asociatul desemnat ca lider.</w:t>
      </w:r>
    </w:p>
    <w:p w14:paraId="1627C5A2" w14:textId="77777777" w:rsidR="00E14193" w:rsidRDefault="00E14193" w:rsidP="00E14193">
      <w:pPr>
        <w:ind w:left="108"/>
        <w:rPr>
          <w:rFonts w:ascii="Times New Roman" w:hAnsi="Times New Roman" w:cs="Times New Roman"/>
          <w:lang w:val="it-IT"/>
        </w:rPr>
      </w:pPr>
    </w:p>
    <w:p w14:paraId="0ED583D6"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6.</w:t>
      </w:r>
      <w:r>
        <w:rPr>
          <w:rFonts w:ascii="Times New Roman" w:hAnsi="Times New Roman" w:cs="Times New Roman"/>
          <w:lang w:val="it-IT"/>
        </w:rPr>
        <w:t xml:space="preserve"> Partile vor rãspunde solidar si individual in fata Beneficiarului in ceea ce priveste toate obligatiile si responsabilitãtile decurgând din sau in legatura cu Contractul.</w:t>
      </w:r>
    </w:p>
    <w:p w14:paraId="302F741F" w14:textId="77777777" w:rsidR="00E14193" w:rsidRDefault="00E14193" w:rsidP="00E14193">
      <w:pPr>
        <w:autoSpaceDE w:val="0"/>
        <w:autoSpaceDN w:val="0"/>
        <w:adjustRightInd w:val="0"/>
        <w:rPr>
          <w:rFonts w:ascii="Times New Roman" w:hAnsi="Times New Roman" w:cs="Times New Roman"/>
          <w:lang w:val="it-IT"/>
        </w:rPr>
      </w:pPr>
    </w:p>
    <w:p w14:paraId="278698C3" w14:textId="77777777" w:rsidR="00E14193" w:rsidRDefault="00E14193" w:rsidP="00E14193">
      <w:pPr>
        <w:autoSpaceDE w:val="0"/>
        <w:autoSpaceDN w:val="0"/>
        <w:adjustRightInd w:val="0"/>
        <w:rPr>
          <w:rFonts w:ascii="Times New Roman" w:hAnsi="Times New Roman" w:cs="Times New Roman"/>
          <w:lang w:val="it-IT"/>
        </w:rPr>
      </w:pPr>
      <w:r>
        <w:rPr>
          <w:rFonts w:ascii="Times New Roman" w:hAnsi="Times New Roman" w:cs="Times New Roman"/>
          <w:b/>
          <w:bCs/>
          <w:lang w:val="it-IT"/>
        </w:rPr>
        <w:t xml:space="preserve">  Art. 7.</w:t>
      </w:r>
      <w:r>
        <w:rPr>
          <w:rFonts w:ascii="Times New Roman" w:hAnsi="Times New Roman" w:cs="Times New Roman"/>
          <w:lang w:val="it-IT"/>
        </w:rPr>
        <w:t>..................................................................................... va suporta cheltuielile de contractare</w:t>
      </w:r>
    </w:p>
    <w:p w14:paraId="719F3FF6"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(garantia de participare, garantia de bună executie, etc) aferente obiectivului mentionai la art. 2.</w:t>
      </w:r>
    </w:p>
    <w:p w14:paraId="0565B961" w14:textId="77777777" w:rsidR="00E14193" w:rsidRDefault="00E14193" w:rsidP="00E14193">
      <w:pPr>
        <w:ind w:left="108"/>
        <w:rPr>
          <w:rFonts w:ascii="Times New Roman" w:hAnsi="Times New Roman" w:cs="Times New Roman"/>
          <w:b/>
          <w:bCs/>
          <w:lang w:val="it-IT"/>
        </w:rPr>
      </w:pPr>
    </w:p>
    <w:p w14:paraId="2A857F34"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8.</w:t>
      </w:r>
      <w:r>
        <w:rPr>
          <w:rFonts w:ascii="Times New Roman" w:hAnsi="Times New Roman" w:cs="Times New Roman"/>
          <w:lang w:val="it-IT"/>
        </w:rPr>
        <w:t xml:space="preserve"> In caz de adjudecare, asociatii au convenit urmatoarele cote de participare in cadrul asocierii:</w:t>
      </w:r>
    </w:p>
    <w:p w14:paraId="5E6DB3DF"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 % (</w:t>
      </w:r>
      <w:r>
        <w:rPr>
          <w:rFonts w:ascii="Times New Roman" w:hAnsi="Times New Roman" w:cs="Times New Roman"/>
          <w:i/>
          <w:iCs/>
          <w:lang w:val="it-IT"/>
        </w:rPr>
        <w:t>in litere</w:t>
      </w:r>
      <w:r>
        <w:rPr>
          <w:rFonts w:ascii="Times New Roman" w:hAnsi="Times New Roman" w:cs="Times New Roman"/>
          <w:lang w:val="it-IT"/>
        </w:rPr>
        <w:t>),</w:t>
      </w:r>
    </w:p>
    <w:p w14:paraId="319A64E1"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lastRenderedPageBreak/>
        <w:t>…............................................................................................. % (</w:t>
      </w:r>
      <w:r>
        <w:rPr>
          <w:rFonts w:ascii="Times New Roman" w:hAnsi="Times New Roman" w:cs="Times New Roman"/>
          <w:i/>
          <w:iCs/>
          <w:lang w:val="it-IT"/>
        </w:rPr>
        <w:t>in litere</w:t>
      </w:r>
      <w:r>
        <w:rPr>
          <w:rFonts w:ascii="Times New Roman" w:hAnsi="Times New Roman" w:cs="Times New Roman"/>
          <w:lang w:val="it-IT"/>
        </w:rPr>
        <w:t>)..</w:t>
      </w:r>
    </w:p>
    <w:p w14:paraId="0B1CD0AD"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9</w:t>
      </w:r>
      <w:r>
        <w:rPr>
          <w:rFonts w:ascii="Times New Roman" w:hAnsi="Times New Roman" w:cs="Times New Roman"/>
          <w:lang w:val="it-IT"/>
        </w:rPr>
        <w:t>. Asociatii convin sa se sustina ori de câte ori va fi nevoie pe tot parcursul realizãrii contractului, acordându-si sprijin de natura tehnica, manageriala sau/si logistica ori de câte ori situatia o cere.</w:t>
      </w:r>
    </w:p>
    <w:p w14:paraId="6B7E3484" w14:textId="77777777" w:rsidR="00E14193" w:rsidRDefault="00E14193" w:rsidP="00E14193">
      <w:pPr>
        <w:ind w:left="108"/>
        <w:rPr>
          <w:rFonts w:ascii="Times New Roman" w:hAnsi="Times New Roman" w:cs="Times New Roman"/>
          <w:lang w:val="it-IT"/>
        </w:rPr>
      </w:pPr>
    </w:p>
    <w:p w14:paraId="63B1AA95" w14:textId="77777777" w:rsidR="00E14193" w:rsidRDefault="00E14193" w:rsidP="00E14193">
      <w:pPr>
        <w:spacing w:after="160"/>
        <w:ind w:left="142" w:right="1"/>
        <w:rPr>
          <w:rFonts w:ascii="Times New Roman" w:hAnsi="Times New Roman" w:cs="Times New Roman"/>
          <w:lang w:val="ro-RO"/>
        </w:rPr>
      </w:pPr>
      <w:r>
        <w:rPr>
          <w:rFonts w:ascii="Times New Roman" w:hAnsi="Times New Roman" w:cs="Times New Roman"/>
          <w:b/>
          <w:bCs/>
          <w:lang w:val="it-IT"/>
        </w:rPr>
        <w:t>Art. 10</w:t>
      </w:r>
      <w:r>
        <w:rPr>
          <w:rFonts w:ascii="Times New Roman" w:hAnsi="Times New Roman" w:cs="Times New Roman"/>
          <w:lang w:val="it-IT"/>
        </w:rPr>
        <w:t xml:space="preserve">. Asociatii convin ca </w:t>
      </w:r>
      <w:r>
        <w:rPr>
          <w:rFonts w:ascii="Times New Roman" w:hAnsi="Times New Roman" w:cs="Times New Roman"/>
          <w:lang w:val="ro-RO"/>
        </w:rPr>
        <w:t>in cazul in care unul dintre membrii asocierii este supus procedurii de insolventa/ dizolvare/ administrare judiciara sau este sub controlul altei autoritati, ceilalti membri ai Asocierii vor prelua toate sarcinile si obligatiile acestuia in cadrul prezentului Contract.</w:t>
      </w:r>
    </w:p>
    <w:p w14:paraId="31E9EF12" w14:textId="77777777" w:rsidR="00E14193" w:rsidRDefault="00E14193" w:rsidP="00E14193">
      <w:pPr>
        <w:ind w:left="108"/>
        <w:rPr>
          <w:rFonts w:ascii="Times New Roman" w:hAnsi="Times New Roman" w:cs="Times New Roman"/>
          <w:lang w:val="it-IT"/>
        </w:rPr>
      </w:pPr>
    </w:p>
    <w:p w14:paraId="76855051"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11.</w:t>
      </w:r>
      <w:r>
        <w:rPr>
          <w:rFonts w:ascii="Times New Roman" w:hAnsi="Times New Roman" w:cs="Times New Roman"/>
          <w:lang w:val="it-IT"/>
        </w:rPr>
        <w:t xml:space="preserve"> Niciuna dintre Parti nu va fi indreptatita sa vanda, cesioneze sau in orice alta modalitate sa greveze sau sa transmitã cota sa sau parte din aceasta altfel decat prin efectul legii si prin obtinerea consimtamantului scris prealabil atât al celorlalte Parti cat si a Beneficiarului.</w:t>
      </w:r>
    </w:p>
    <w:p w14:paraId="736717E7" w14:textId="77777777" w:rsidR="00E14193" w:rsidRDefault="00E14193" w:rsidP="00E14193">
      <w:pPr>
        <w:ind w:left="108"/>
        <w:rPr>
          <w:rFonts w:ascii="Times New Roman" w:hAnsi="Times New Roman" w:cs="Times New Roman"/>
          <w:lang w:val="it-IT"/>
        </w:rPr>
      </w:pPr>
    </w:p>
    <w:p w14:paraId="550CE916" w14:textId="77777777" w:rsidR="00E14193" w:rsidRDefault="00E14193" w:rsidP="00E14193">
      <w:pPr>
        <w:autoSpaceDE w:val="0"/>
        <w:autoSpaceDN w:val="0"/>
        <w:adjustRightInd w:val="0"/>
        <w:rPr>
          <w:rFonts w:ascii="Times New Roman" w:hAnsi="Times New Roman" w:cs="Times New Roman"/>
          <w:lang w:val="it-IT"/>
        </w:rPr>
      </w:pPr>
      <w:r>
        <w:rPr>
          <w:rFonts w:ascii="Times New Roman" w:hAnsi="Times New Roman" w:cs="Times New Roman"/>
          <w:lang w:val="it-IT"/>
        </w:rPr>
        <w:t>Art. 12. Eventualele litigii apărute ca urmare a derulării prezentului acord se vor rezolva pe cale amiabilă.</w:t>
      </w:r>
    </w:p>
    <w:p w14:paraId="6B56C7AF"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Dacă acest lucru nu este posibil se va apela la instantele judecătoresti competente din România.</w:t>
      </w:r>
    </w:p>
    <w:p w14:paraId="7B37647B" w14:textId="77777777" w:rsidR="00E14193" w:rsidRDefault="00E14193" w:rsidP="00E14193">
      <w:pPr>
        <w:ind w:left="108"/>
        <w:rPr>
          <w:rFonts w:ascii="Times New Roman" w:hAnsi="Times New Roman" w:cs="Times New Roman"/>
          <w:lang w:val="it-IT"/>
        </w:rPr>
      </w:pPr>
    </w:p>
    <w:p w14:paraId="1716AFB5"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13</w:t>
      </w:r>
      <w:r>
        <w:rPr>
          <w:rFonts w:ascii="Times New Roman" w:hAnsi="Times New Roman" w:cs="Times New Roman"/>
          <w:lang w:val="it-IT"/>
        </w:rPr>
        <w:t>. Prezentul acord se completeazã în ceea ce priveste termenele si conditiile de furnizare/prestare/executie, cu prevederile contractului ce se va încheia între …............................... (liderul de asociere) si Beneficiar.</w:t>
      </w:r>
    </w:p>
    <w:p w14:paraId="5C5F7151"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Prezentul acord de asociere s-a încheiat astãzi ….................................. în …........ exemplare.</w:t>
      </w:r>
    </w:p>
    <w:p w14:paraId="548B23F7" w14:textId="77777777" w:rsidR="00E14193" w:rsidRDefault="00E14193" w:rsidP="00E14193">
      <w:pPr>
        <w:ind w:left="108"/>
        <w:rPr>
          <w:rFonts w:ascii="Times New Roman" w:hAnsi="Times New Roman" w:cs="Times New Roman"/>
          <w:lang w:val="it-IT"/>
        </w:rPr>
      </w:pPr>
    </w:p>
    <w:p w14:paraId="78EF9803" w14:textId="77777777" w:rsidR="00E14193" w:rsidRDefault="00E14193" w:rsidP="00E14193">
      <w:pPr>
        <w:ind w:left="108"/>
        <w:rPr>
          <w:rFonts w:ascii="Times New Roman" w:hAnsi="Times New Roman" w:cs="Times New Roman"/>
          <w:lang w:val="it-IT"/>
        </w:rPr>
      </w:pPr>
    </w:p>
    <w:p w14:paraId="1AA7B0C4"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LIDER ASOCIAT</w:t>
      </w:r>
      <w:r>
        <w:rPr>
          <w:rFonts w:ascii="Times New Roman" w:hAnsi="Times New Roman" w:cs="Times New Roman"/>
          <w:lang w:val="it-IT"/>
        </w:rPr>
        <w:tab/>
      </w:r>
      <w:r>
        <w:rPr>
          <w:rFonts w:ascii="Times New Roman" w:hAnsi="Times New Roman" w:cs="Times New Roman"/>
          <w:lang w:val="it-IT"/>
        </w:rPr>
        <w:tab/>
      </w:r>
    </w:p>
    <w:p w14:paraId="2E35047B" w14:textId="77777777" w:rsidR="00E14193" w:rsidRDefault="00E14193" w:rsidP="00E14193">
      <w:pPr>
        <w:ind w:left="108"/>
        <w:rPr>
          <w:rFonts w:ascii="Times New Roman" w:hAnsi="Times New Roman" w:cs="Times New Roman"/>
          <w:i/>
          <w:iCs/>
          <w:lang w:val="it-IT"/>
        </w:rPr>
      </w:pPr>
      <w:r>
        <w:rPr>
          <w:rFonts w:ascii="Times New Roman" w:hAnsi="Times New Roman" w:cs="Times New Roman"/>
          <w:i/>
          <w:iCs/>
          <w:lang w:val="it-IT"/>
        </w:rPr>
        <w:t>semnãtura</w:t>
      </w:r>
    </w:p>
    <w:p w14:paraId="42F99BC7" w14:textId="77777777" w:rsidR="00E14193" w:rsidRDefault="00E14193" w:rsidP="00E14193">
      <w:pPr>
        <w:ind w:left="108"/>
        <w:rPr>
          <w:rFonts w:ascii="Times New Roman" w:hAnsi="Times New Roman" w:cs="Times New Roman"/>
          <w:lang w:val="it-IT"/>
        </w:rPr>
      </w:pPr>
    </w:p>
    <w:p w14:paraId="7CDA0ADD" w14:textId="77777777" w:rsidR="00E14193" w:rsidRDefault="00E14193" w:rsidP="00E14193">
      <w:pPr>
        <w:ind w:left="108"/>
        <w:rPr>
          <w:rFonts w:ascii="Times New Roman" w:hAnsi="Times New Roman" w:cs="Times New Roman"/>
          <w:lang w:val="it-IT"/>
        </w:rPr>
      </w:pPr>
    </w:p>
    <w:p w14:paraId="53DFBDDD"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ASOCIAT 1</w:t>
      </w:r>
    </w:p>
    <w:p w14:paraId="4983B19C" w14:textId="77777777" w:rsidR="00E14193" w:rsidRDefault="00E14193" w:rsidP="00E14193">
      <w:pPr>
        <w:ind w:left="108"/>
        <w:rPr>
          <w:rFonts w:ascii="Times New Roman" w:hAnsi="Times New Roman" w:cs="Times New Roman"/>
          <w:b/>
          <w:bCs/>
          <w:i/>
          <w:iCs/>
          <w:lang w:val="it-IT"/>
        </w:rPr>
      </w:pPr>
      <w:r>
        <w:rPr>
          <w:rFonts w:ascii="Times New Roman" w:hAnsi="Times New Roman" w:cs="Times New Roman"/>
          <w:i/>
          <w:iCs/>
          <w:lang w:val="it-IT"/>
        </w:rPr>
        <w:t xml:space="preserve">semnãtura </w:t>
      </w:r>
      <w:r>
        <w:rPr>
          <w:rFonts w:ascii="Times New Roman" w:hAnsi="Times New Roman" w:cs="Times New Roman"/>
          <w:i/>
          <w:iCs/>
          <w:lang w:val="it-IT"/>
        </w:rPr>
        <w:tab/>
      </w:r>
    </w:p>
    <w:p w14:paraId="5C417DD8" w14:textId="77777777" w:rsidR="00E14193" w:rsidRDefault="00E14193" w:rsidP="00E14193">
      <w:pPr>
        <w:keepLines/>
        <w:ind w:left="108"/>
        <w:rPr>
          <w:rFonts w:ascii="Times New Roman" w:hAnsi="Times New Roman" w:cs="Times New Roman"/>
          <w:lang w:val="it-IT"/>
        </w:rPr>
      </w:pPr>
    </w:p>
    <w:p w14:paraId="5785AEF2" w14:textId="77777777" w:rsidR="00E14193" w:rsidRDefault="00E14193" w:rsidP="00E14193">
      <w:pPr>
        <w:ind w:left="108"/>
        <w:rPr>
          <w:rFonts w:ascii="Times New Roman" w:hAnsi="Times New Roman" w:cs="Times New Roman"/>
          <w:b/>
          <w:bCs/>
          <w:lang w:val="it-IT" w:eastAsia="en-GB"/>
        </w:rPr>
      </w:pPr>
    </w:p>
    <w:p w14:paraId="3E954DD6" w14:textId="77777777" w:rsidR="00E14193" w:rsidRDefault="00E14193" w:rsidP="00E14193">
      <w:pPr>
        <w:ind w:left="108"/>
        <w:rPr>
          <w:rFonts w:ascii="Times New Roman" w:hAnsi="Times New Roman" w:cs="Times New Roman"/>
          <w:b/>
          <w:bCs/>
          <w:lang w:val="pt-BR" w:eastAsia="en-GB"/>
        </w:rPr>
      </w:pPr>
      <w:r>
        <w:rPr>
          <w:rFonts w:ascii="Times New Roman" w:hAnsi="Times New Roman" w:cs="Times New Roman"/>
          <w:b/>
          <w:bCs/>
          <w:lang w:val="pt-BR" w:eastAsia="en-GB"/>
        </w:rPr>
        <w:t>.......................</w:t>
      </w:r>
    </w:p>
    <w:p w14:paraId="00D7CF02" w14:textId="77777777" w:rsidR="00E14193" w:rsidRDefault="00E14193" w:rsidP="00E14193">
      <w:pPr>
        <w:ind w:left="108"/>
        <w:rPr>
          <w:rFonts w:ascii="Times New Roman" w:hAnsi="Times New Roman" w:cs="Times New Roman"/>
          <w:b/>
          <w:bCs/>
          <w:lang w:val="pt-BR" w:eastAsia="en-GB"/>
        </w:rPr>
      </w:pPr>
    </w:p>
    <w:p w14:paraId="722D1F0B" w14:textId="77777777" w:rsidR="00E14193" w:rsidRDefault="00E14193" w:rsidP="00E14193">
      <w:pPr>
        <w:ind w:left="108"/>
        <w:rPr>
          <w:rFonts w:ascii="Times New Roman" w:hAnsi="Times New Roman" w:cs="Times New Roman"/>
          <w:b/>
          <w:bCs/>
          <w:lang w:val="pt-BR" w:eastAsia="en-GB"/>
        </w:rPr>
      </w:pPr>
    </w:p>
    <w:p w14:paraId="480CE65A" w14:textId="77777777" w:rsidR="00E14193" w:rsidRDefault="00E14193" w:rsidP="00E14193">
      <w:pPr>
        <w:tabs>
          <w:tab w:val="left" w:pos="1995"/>
        </w:tabs>
        <w:ind w:left="108"/>
        <w:rPr>
          <w:rFonts w:ascii="Times New Roman" w:hAnsi="Times New Roman" w:cs="Times New Roman"/>
          <w:b/>
          <w:bCs/>
          <w:lang w:val="pt-BR" w:eastAsia="en-GB"/>
        </w:rPr>
      </w:pPr>
      <w:r>
        <w:rPr>
          <w:rFonts w:ascii="Times New Roman" w:hAnsi="Times New Roman" w:cs="Times New Roman"/>
          <w:b/>
          <w:bCs/>
          <w:lang w:val="pt-BR" w:eastAsia="en-GB"/>
        </w:rPr>
        <w:tab/>
      </w:r>
    </w:p>
    <w:p w14:paraId="31EDEBBB" w14:textId="77777777" w:rsidR="00E14193" w:rsidRDefault="00E14193" w:rsidP="00E14193">
      <w:pPr>
        <w:ind w:left="108"/>
        <w:rPr>
          <w:rFonts w:ascii="Times New Roman" w:hAnsi="Times New Roman" w:cs="Times New Roman"/>
          <w:b/>
          <w:bCs/>
          <w:lang w:val="pt-BR" w:eastAsia="en-GB"/>
        </w:rPr>
      </w:pPr>
    </w:p>
    <w:p w14:paraId="0F792108" w14:textId="77777777" w:rsidR="00E14193" w:rsidRDefault="00E14193" w:rsidP="00E14193">
      <w:pPr>
        <w:ind w:left="108"/>
        <w:rPr>
          <w:rFonts w:ascii="Times New Roman" w:hAnsi="Times New Roman" w:cs="Times New Roman"/>
          <w:b/>
          <w:bCs/>
          <w:lang w:val="pt-BR" w:eastAsia="en-GB"/>
        </w:rPr>
      </w:pPr>
    </w:p>
    <w:p w14:paraId="34F4D6F2" w14:textId="77777777" w:rsidR="00E14193" w:rsidRDefault="00E14193" w:rsidP="00E14193">
      <w:pPr>
        <w:ind w:left="108"/>
        <w:rPr>
          <w:rFonts w:ascii="Times New Roman" w:hAnsi="Times New Roman" w:cs="Times New Roman"/>
          <w:b/>
          <w:bCs/>
          <w:lang w:val="pt-BR" w:eastAsia="en-GB"/>
        </w:rPr>
      </w:pPr>
    </w:p>
    <w:p w14:paraId="2FE6CDBE" w14:textId="77777777" w:rsidR="00E14193" w:rsidRDefault="00E14193" w:rsidP="00E14193">
      <w:pPr>
        <w:ind w:left="108" w:hanging="1410"/>
        <w:rPr>
          <w:rFonts w:ascii="Times New Roman" w:hAnsi="Times New Roman" w:cs="Times New Roman"/>
          <w:lang w:val="pt-BR" w:eastAsia="en-GB"/>
        </w:rPr>
      </w:pPr>
      <w:r>
        <w:rPr>
          <w:rFonts w:ascii="Times New Roman" w:hAnsi="Times New Roman" w:cs="Times New Roman"/>
          <w:b/>
          <w:bCs/>
          <w:lang w:val="pt-BR" w:eastAsia="en-GB"/>
        </w:rPr>
        <w:tab/>
      </w:r>
      <w:r>
        <w:rPr>
          <w:rFonts w:ascii="Times New Roman" w:hAnsi="Times New Roman" w:cs="Times New Roman"/>
          <w:b/>
          <w:bCs/>
          <w:lang w:val="pt-BR" w:eastAsia="en-GB"/>
        </w:rPr>
        <w:tab/>
        <w:t>Nota:</w:t>
      </w:r>
      <w:r>
        <w:rPr>
          <w:rFonts w:ascii="Times New Roman" w:hAnsi="Times New Roman" w:cs="Times New Roman"/>
          <w:b/>
          <w:bCs/>
          <w:lang w:val="pt-BR" w:eastAsia="en-GB"/>
        </w:rPr>
        <w:tab/>
      </w:r>
      <w:r>
        <w:rPr>
          <w:rFonts w:ascii="Times New Roman" w:hAnsi="Times New Roman" w:cs="Times New Roman"/>
          <w:i/>
          <w:iCs/>
          <w:lang w:val="pt-BR" w:eastAsia="en-GB"/>
        </w:rPr>
        <w:t>Prezentul Acord de Asociere contine clauzele obligatorii, partile putând adăuga si alte clauze.</w:t>
      </w:r>
    </w:p>
    <w:p w14:paraId="446FC4F8" w14:textId="77777777" w:rsidR="00E14193" w:rsidRDefault="00E14193" w:rsidP="00E14193">
      <w:pPr>
        <w:jc w:val="center"/>
        <w:rPr>
          <w:rFonts w:ascii="Times New Roman" w:hAnsi="Times New Roman" w:cs="Times New Roman"/>
          <w:b/>
          <w:bCs/>
        </w:rPr>
      </w:pPr>
    </w:p>
    <w:p w14:paraId="0EE43ADC" w14:textId="77777777" w:rsidR="00543F52" w:rsidRDefault="00543F52" w:rsidP="00E14193">
      <w:pPr>
        <w:jc w:val="center"/>
        <w:rPr>
          <w:rFonts w:ascii="Times New Roman" w:hAnsi="Times New Roman" w:cs="Times New Roman"/>
          <w:b/>
          <w:bCs/>
        </w:rPr>
      </w:pPr>
    </w:p>
    <w:p w14:paraId="64B2B873" w14:textId="77777777" w:rsidR="00543F52" w:rsidRDefault="00543F52" w:rsidP="00E14193">
      <w:pPr>
        <w:jc w:val="center"/>
        <w:rPr>
          <w:rFonts w:ascii="Times New Roman" w:hAnsi="Times New Roman" w:cs="Times New Roman"/>
          <w:b/>
          <w:bCs/>
        </w:rPr>
      </w:pPr>
    </w:p>
    <w:p w14:paraId="375B0C43" w14:textId="77777777" w:rsidR="00543F52" w:rsidRDefault="003E6F7F" w:rsidP="00E14193">
      <w:pPr>
        <w:jc w:val="center"/>
        <w:rPr>
          <w:rFonts w:ascii="Times New Roman" w:hAnsi="Times New Roman" w:cs="Times New Roman"/>
          <w:b/>
          <w:bCs/>
        </w:rPr>
      </w:pPr>
      <w:r>
        <w:rPr>
          <w:rFonts w:ascii="Times New Roman" w:hAnsi="Times New Roman" w:cs="Times New Roman"/>
          <w:b/>
          <w:bCs/>
        </w:rPr>
        <w:br w:type="page"/>
      </w:r>
    </w:p>
    <w:p w14:paraId="3AF2432D" w14:textId="77777777" w:rsidR="00543F52" w:rsidRDefault="00543F52" w:rsidP="00E14193">
      <w:pPr>
        <w:jc w:val="center"/>
        <w:rPr>
          <w:rFonts w:ascii="Times New Roman" w:hAnsi="Times New Roman" w:cs="Times New Roman"/>
          <w:b/>
          <w:bCs/>
        </w:rPr>
      </w:pPr>
      <w:r>
        <w:rPr>
          <w:rFonts w:ascii="Times New Roman" w:hAnsi="Times New Roman" w:cs="Times New Roman"/>
          <w:b/>
          <w:bCs/>
        </w:rPr>
        <w:lastRenderedPageBreak/>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Formular</w:t>
      </w:r>
      <w:r w:rsidR="003E6F7F">
        <w:rPr>
          <w:rFonts w:ascii="Times New Roman" w:hAnsi="Times New Roman" w:cs="Times New Roman"/>
          <w:b/>
          <w:bCs/>
        </w:rPr>
        <w:t xml:space="preserve"> nr</w:t>
      </w:r>
      <w:r w:rsidR="00303001">
        <w:rPr>
          <w:rFonts w:ascii="Times New Roman" w:hAnsi="Times New Roman" w:cs="Times New Roman"/>
          <w:b/>
          <w:bCs/>
        </w:rPr>
        <w:t>.</w:t>
      </w:r>
      <w:r>
        <w:rPr>
          <w:rFonts w:ascii="Times New Roman" w:hAnsi="Times New Roman" w:cs="Times New Roman"/>
          <w:b/>
          <w:bCs/>
        </w:rPr>
        <w:t xml:space="preserve"> 1</w:t>
      </w:r>
      <w:r w:rsidR="001D1B61">
        <w:rPr>
          <w:rFonts w:ascii="Times New Roman" w:hAnsi="Times New Roman" w:cs="Times New Roman"/>
          <w:b/>
          <w:bCs/>
        </w:rPr>
        <w:t>6</w:t>
      </w:r>
    </w:p>
    <w:p w14:paraId="7B07F135" w14:textId="77777777" w:rsidR="00543F52" w:rsidRDefault="00543F52" w:rsidP="00E14193">
      <w:pPr>
        <w:jc w:val="center"/>
        <w:rPr>
          <w:rFonts w:ascii="Times New Roman" w:hAnsi="Times New Roman" w:cs="Times New Roman"/>
          <w:b/>
          <w:bCs/>
        </w:rPr>
      </w:pPr>
    </w:p>
    <w:p w14:paraId="7ABD729D" w14:textId="77777777" w:rsidR="00543F52" w:rsidRPr="004515BB" w:rsidRDefault="003E6F7F" w:rsidP="00543F52">
      <w:pPr>
        <w:pStyle w:val="StyleFormularItalic"/>
        <w:jc w:val="left"/>
      </w:pPr>
      <w:r>
        <w:rPr>
          <w:b w:val="0"/>
        </w:rPr>
        <w:tab/>
      </w:r>
      <w:r>
        <w:rPr>
          <w:b w:val="0"/>
        </w:rPr>
        <w:tab/>
      </w:r>
      <w:proofErr w:type="spellStart"/>
      <w:r w:rsidR="00543F52" w:rsidRPr="004515BB">
        <w:rPr>
          <w:b w:val="0"/>
        </w:rPr>
        <w:t>Ofertantul</w:t>
      </w:r>
      <w:proofErr w:type="spellEnd"/>
      <w:r w:rsidR="00543F52" w:rsidRPr="004515BB">
        <w:rPr>
          <w:b w:val="0"/>
        </w:rPr>
        <w:t xml:space="preserve">                                                                                                           </w:t>
      </w:r>
    </w:p>
    <w:p w14:paraId="50E2F4AF" w14:textId="77777777" w:rsidR="00543F52" w:rsidRDefault="00543F52" w:rsidP="003E6F7F">
      <w:pPr>
        <w:ind w:firstLine="709"/>
        <w:rPr>
          <w:rFonts w:ascii="Times New Roman" w:hAnsi="Times New Roman" w:cs="Times New Roman"/>
          <w:b/>
        </w:rPr>
      </w:pPr>
      <w:r>
        <w:rPr>
          <w:rFonts w:ascii="Times New Roman" w:hAnsi="Times New Roman" w:cs="Times New Roman"/>
          <w:b/>
        </w:rPr>
        <w:t>______________________</w:t>
      </w:r>
    </w:p>
    <w:p w14:paraId="2DD1BCF6" w14:textId="77777777" w:rsidR="00543F52" w:rsidRDefault="00543F52" w:rsidP="00543F52">
      <w:pPr>
        <w:rPr>
          <w:rFonts w:ascii="Times New Roman" w:hAnsi="Times New Roman" w:cs="Times New Roman"/>
          <w:b/>
        </w:rPr>
      </w:pPr>
    </w:p>
    <w:p w14:paraId="624AE59C" w14:textId="77777777" w:rsidR="00543F52" w:rsidRPr="004515BB" w:rsidRDefault="00543F52" w:rsidP="00543F52">
      <w:pPr>
        <w:jc w:val="center"/>
        <w:rPr>
          <w:rFonts w:ascii="Times New Roman" w:hAnsi="Times New Roman" w:cs="Times New Roman"/>
          <w:b/>
        </w:rPr>
      </w:pPr>
    </w:p>
    <w:p w14:paraId="6E576D02" w14:textId="77777777" w:rsidR="00543F52" w:rsidRDefault="00543F52" w:rsidP="00543F52">
      <w:pPr>
        <w:jc w:val="center"/>
        <w:rPr>
          <w:rFonts w:ascii="Times New Roman" w:hAnsi="Times New Roman" w:cs="Times New Roman"/>
          <w:b/>
        </w:rPr>
      </w:pPr>
      <w:bookmarkStart w:id="1" w:name="_Hlk67994312"/>
    </w:p>
    <w:p w14:paraId="2AFDCFAD" w14:textId="77777777" w:rsidR="00543F52" w:rsidRDefault="00543F52" w:rsidP="00543F52">
      <w:pPr>
        <w:jc w:val="center"/>
        <w:rPr>
          <w:rFonts w:ascii="Times New Roman" w:hAnsi="Times New Roman" w:cs="Times New Roman"/>
          <w:b/>
        </w:rPr>
      </w:pPr>
    </w:p>
    <w:p w14:paraId="6614F3B1" w14:textId="77777777" w:rsidR="00543F52" w:rsidRDefault="00543F52" w:rsidP="00543F52">
      <w:pPr>
        <w:jc w:val="center"/>
        <w:rPr>
          <w:rFonts w:ascii="Times New Roman" w:hAnsi="Times New Roman" w:cs="Times New Roman"/>
          <w:b/>
        </w:rPr>
      </w:pPr>
    </w:p>
    <w:p w14:paraId="4CD5B0F4" w14:textId="77777777" w:rsidR="00543F52" w:rsidRPr="004515BB" w:rsidRDefault="00543F52" w:rsidP="00543F52">
      <w:pPr>
        <w:jc w:val="center"/>
        <w:rPr>
          <w:rFonts w:ascii="Times New Roman" w:hAnsi="Times New Roman" w:cs="Times New Roman"/>
          <w:b/>
        </w:rPr>
      </w:pPr>
      <w:r w:rsidRPr="004515BB">
        <w:rPr>
          <w:rFonts w:ascii="Times New Roman" w:hAnsi="Times New Roman" w:cs="Times New Roman"/>
          <w:b/>
        </w:rPr>
        <w:t>ACORD DE SUBCONTRACTARE</w:t>
      </w:r>
    </w:p>
    <w:bookmarkEnd w:id="1"/>
    <w:p w14:paraId="3CF270CF" w14:textId="77777777" w:rsidR="00543F52" w:rsidRPr="004515BB" w:rsidRDefault="00543F52" w:rsidP="00543F52">
      <w:pPr>
        <w:jc w:val="center"/>
        <w:rPr>
          <w:rFonts w:ascii="Times New Roman" w:hAnsi="Times New Roman" w:cs="Times New Roman"/>
          <w:b/>
        </w:rPr>
      </w:pPr>
      <w:r w:rsidRPr="004515BB">
        <w:rPr>
          <w:rFonts w:ascii="Times New Roman" w:hAnsi="Times New Roman" w:cs="Times New Roman"/>
          <w:b/>
        </w:rPr>
        <w:t>nr……</w:t>
      </w:r>
      <w:proofErr w:type="gramStart"/>
      <w:r w:rsidRPr="004515BB">
        <w:rPr>
          <w:rFonts w:ascii="Times New Roman" w:hAnsi="Times New Roman" w:cs="Times New Roman"/>
          <w:b/>
        </w:rPr>
        <w:t>…./</w:t>
      </w:r>
      <w:proofErr w:type="gramEnd"/>
      <w:r w:rsidRPr="004515BB">
        <w:rPr>
          <w:rFonts w:ascii="Times New Roman" w:hAnsi="Times New Roman" w:cs="Times New Roman"/>
          <w:b/>
        </w:rPr>
        <w:t>…………</w:t>
      </w:r>
    </w:p>
    <w:p w14:paraId="3BDE8BD1" w14:textId="77777777" w:rsidR="00543F52" w:rsidRPr="004515BB" w:rsidRDefault="00543F52" w:rsidP="00543F52">
      <w:pPr>
        <w:rPr>
          <w:rFonts w:ascii="Times New Roman" w:hAnsi="Times New Roman" w:cs="Times New Roman"/>
          <w:b/>
        </w:rPr>
      </w:pPr>
    </w:p>
    <w:p w14:paraId="63A6A9DD" w14:textId="77777777" w:rsidR="00543F52" w:rsidRPr="004515BB" w:rsidRDefault="00543F52" w:rsidP="00543F52">
      <w:pPr>
        <w:rPr>
          <w:rFonts w:ascii="Times New Roman" w:hAnsi="Times New Roman" w:cs="Times New Roman"/>
          <w:b/>
        </w:rPr>
      </w:pPr>
    </w:p>
    <w:p w14:paraId="0BCF746E" w14:textId="77777777" w:rsidR="00543F52" w:rsidRPr="004515BB" w:rsidRDefault="00543F52" w:rsidP="00543F52">
      <w:pPr>
        <w:rPr>
          <w:rFonts w:ascii="Times New Roman" w:hAnsi="Times New Roman" w:cs="Times New Roman"/>
          <w:b/>
        </w:rPr>
      </w:pPr>
    </w:p>
    <w:p w14:paraId="30B25E14"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b/>
      </w:r>
      <w:r w:rsidRPr="004515BB">
        <w:rPr>
          <w:rFonts w:ascii="Times New Roman" w:hAnsi="Times New Roman" w:cs="Times New Roman"/>
        </w:rPr>
        <w:t xml:space="preserve">La </w:t>
      </w:r>
      <w:proofErr w:type="spellStart"/>
      <w:r w:rsidRPr="004515BB">
        <w:rPr>
          <w:rFonts w:ascii="Times New Roman" w:hAnsi="Times New Roman" w:cs="Times New Roman"/>
        </w:rPr>
        <w:t>contractul</w:t>
      </w:r>
      <w:proofErr w:type="spellEnd"/>
      <w:r w:rsidRPr="004515BB">
        <w:rPr>
          <w:rFonts w:ascii="Times New Roman" w:hAnsi="Times New Roman" w:cs="Times New Roman"/>
        </w:rPr>
        <w:t>/</w:t>
      </w:r>
      <w:proofErr w:type="spellStart"/>
      <w:r w:rsidRPr="004515BB">
        <w:rPr>
          <w:rFonts w:ascii="Times New Roman" w:hAnsi="Times New Roman" w:cs="Times New Roman"/>
        </w:rPr>
        <w:t>acordul</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cadru</w:t>
      </w:r>
      <w:proofErr w:type="spellEnd"/>
      <w:r w:rsidRPr="004515BB">
        <w:rPr>
          <w:rFonts w:ascii="Times New Roman" w:hAnsi="Times New Roman" w:cs="Times New Roman"/>
        </w:rPr>
        <w:t xml:space="preserve"> nr……………………………………/…………………………</w:t>
      </w:r>
      <w:proofErr w:type="gramStart"/>
      <w:r w:rsidRPr="004515BB">
        <w:rPr>
          <w:rFonts w:ascii="Times New Roman" w:hAnsi="Times New Roman" w:cs="Times New Roman"/>
        </w:rPr>
        <w:t>…..</w:t>
      </w:r>
      <w:proofErr w:type="gramEnd"/>
      <w:r w:rsidRPr="004515BB">
        <w:rPr>
          <w:rFonts w:ascii="Times New Roman" w:hAnsi="Times New Roman" w:cs="Times New Roman"/>
        </w:rPr>
        <w:t xml:space="preserve"> </w:t>
      </w:r>
      <w:proofErr w:type="spellStart"/>
      <w:r w:rsidRPr="004515BB">
        <w:rPr>
          <w:rFonts w:ascii="Times New Roman" w:hAnsi="Times New Roman" w:cs="Times New Roman"/>
        </w:rPr>
        <w:t>incheiat</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intre</w:t>
      </w:r>
      <w:proofErr w:type="spellEnd"/>
      <w:r w:rsidRPr="004515BB">
        <w:rPr>
          <w:rFonts w:ascii="Times New Roman" w:hAnsi="Times New Roman" w:cs="Times New Roman"/>
        </w:rPr>
        <w:t xml:space="preserve"> _________________________________________________________________________ </w:t>
      </w:r>
    </w:p>
    <w:p w14:paraId="45CFEEFF" w14:textId="77777777" w:rsidR="00543F52" w:rsidRPr="004515BB" w:rsidRDefault="00543F52" w:rsidP="00543F52">
      <w:pPr>
        <w:rPr>
          <w:rFonts w:ascii="Times New Roman" w:hAnsi="Times New Roman" w:cs="Times New Roman"/>
        </w:rPr>
      </w:pPr>
      <w:proofErr w:type="spellStart"/>
      <w:r w:rsidRPr="004515BB">
        <w:rPr>
          <w:rFonts w:ascii="Times New Roman" w:hAnsi="Times New Roman" w:cs="Times New Roman"/>
        </w:rPr>
        <w:t>privind</w:t>
      </w:r>
      <w:proofErr w:type="spellEnd"/>
      <w:r w:rsidRPr="004515BB">
        <w:rPr>
          <w:rFonts w:ascii="Times New Roman" w:hAnsi="Times New Roman" w:cs="Times New Roman"/>
        </w:rPr>
        <w:t xml:space="preserve"> executia/prestarea de “______________________________”.</w:t>
      </w:r>
    </w:p>
    <w:p w14:paraId="55107C49"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roofErr w:type="spellStart"/>
      <w:r w:rsidRPr="004515BB">
        <w:rPr>
          <w:rFonts w:ascii="Times New Roman" w:hAnsi="Times New Roman" w:cs="Times New Roman"/>
          <w:i/>
        </w:rPr>
        <w:t>denumire</w:t>
      </w:r>
      <w:proofErr w:type="spellEnd"/>
      <w:r w:rsidRPr="004515BB">
        <w:rPr>
          <w:rFonts w:ascii="Times New Roman" w:hAnsi="Times New Roman" w:cs="Times New Roman"/>
          <w:i/>
        </w:rPr>
        <w:t xml:space="preserve"> contract)</w:t>
      </w:r>
    </w:p>
    <w:p w14:paraId="747CD994" w14:textId="77777777" w:rsidR="00543F52" w:rsidRPr="004515BB" w:rsidRDefault="00543F52" w:rsidP="00543F52">
      <w:pPr>
        <w:rPr>
          <w:rFonts w:ascii="Times New Roman" w:hAnsi="Times New Roman" w:cs="Times New Roman"/>
        </w:rPr>
      </w:pPr>
    </w:p>
    <w:p w14:paraId="74B3F388" w14:textId="77777777" w:rsidR="00543F52" w:rsidRPr="004515BB" w:rsidRDefault="00543F52" w:rsidP="00543F52">
      <w:pPr>
        <w:rPr>
          <w:rFonts w:ascii="Times New Roman" w:hAnsi="Times New Roman" w:cs="Times New Roman"/>
          <w:b/>
          <w:i/>
          <w:u w:val="single"/>
        </w:rPr>
      </w:pPr>
      <w:r w:rsidRPr="004515BB">
        <w:rPr>
          <w:rFonts w:ascii="Times New Roman" w:hAnsi="Times New Roman" w:cs="Times New Roman"/>
          <w:b/>
          <w:i/>
          <w:u w:val="single"/>
        </w:rPr>
        <w:t xml:space="preserve">1. Parti </w:t>
      </w:r>
      <w:proofErr w:type="spellStart"/>
      <w:r w:rsidRPr="004515BB">
        <w:rPr>
          <w:rFonts w:ascii="Times New Roman" w:hAnsi="Times New Roman" w:cs="Times New Roman"/>
          <w:b/>
          <w:i/>
          <w:u w:val="single"/>
        </w:rPr>
        <w:t>contractante</w:t>
      </w:r>
      <w:proofErr w:type="spellEnd"/>
      <w:r w:rsidRPr="004515BB">
        <w:rPr>
          <w:rFonts w:ascii="Times New Roman" w:hAnsi="Times New Roman" w:cs="Times New Roman"/>
          <w:b/>
          <w:i/>
          <w:u w:val="single"/>
        </w:rPr>
        <w:t>:</w:t>
      </w:r>
    </w:p>
    <w:p w14:paraId="3692907C" w14:textId="77777777" w:rsidR="00543F52" w:rsidRPr="004515BB" w:rsidRDefault="00543F52" w:rsidP="00543F52">
      <w:pPr>
        <w:rPr>
          <w:rFonts w:ascii="Times New Roman" w:hAnsi="Times New Roman" w:cs="Times New Roman"/>
        </w:rPr>
      </w:pPr>
    </w:p>
    <w:p w14:paraId="2FBDA410"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ab/>
      </w:r>
      <w:proofErr w:type="spellStart"/>
      <w:r w:rsidRPr="004515BB">
        <w:rPr>
          <w:rFonts w:ascii="Times New Roman" w:hAnsi="Times New Roman" w:cs="Times New Roman"/>
        </w:rPr>
        <w:t>Acest</w:t>
      </w:r>
      <w:proofErr w:type="spellEnd"/>
      <w:r w:rsidRPr="004515BB">
        <w:rPr>
          <w:rFonts w:ascii="Times New Roman" w:hAnsi="Times New Roman" w:cs="Times New Roman"/>
        </w:rPr>
        <w:t xml:space="preserve"> contract </w:t>
      </w:r>
      <w:proofErr w:type="spellStart"/>
      <w:r w:rsidRPr="004515BB">
        <w:rPr>
          <w:rFonts w:ascii="Times New Roman" w:hAnsi="Times New Roman" w:cs="Times New Roman"/>
        </w:rPr>
        <w:t>este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incheiat</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intre</w:t>
      </w:r>
      <w:proofErr w:type="spellEnd"/>
      <w:r w:rsidRPr="004515BB">
        <w:rPr>
          <w:rFonts w:ascii="Times New Roman" w:hAnsi="Times New Roman" w:cs="Times New Roman"/>
        </w:rPr>
        <w:t xml:space="preserve"> S.C. ________________________ cu </w:t>
      </w:r>
      <w:proofErr w:type="spellStart"/>
      <w:r w:rsidRPr="004515BB">
        <w:rPr>
          <w:rFonts w:ascii="Times New Roman" w:hAnsi="Times New Roman" w:cs="Times New Roman"/>
        </w:rPr>
        <w:t>sediul</w:t>
      </w:r>
      <w:proofErr w:type="spellEnd"/>
      <w:r w:rsidRPr="004515BB">
        <w:rPr>
          <w:rFonts w:ascii="Times New Roman" w:hAnsi="Times New Roman" w:cs="Times New Roman"/>
        </w:rPr>
        <w:t xml:space="preserve"> in _______________</w:t>
      </w:r>
    </w:p>
    <w:p w14:paraId="194BCA70"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 xml:space="preserve">____________________, </w:t>
      </w:r>
      <w:proofErr w:type="spellStart"/>
      <w:r w:rsidRPr="004515BB">
        <w:rPr>
          <w:rFonts w:ascii="Times New Roman" w:hAnsi="Times New Roman" w:cs="Times New Roman"/>
        </w:rPr>
        <w:t>reprezentata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prin</w:t>
      </w:r>
      <w:proofErr w:type="spellEnd"/>
      <w:r w:rsidRPr="004515BB">
        <w:rPr>
          <w:rFonts w:ascii="Times New Roman" w:hAnsi="Times New Roman" w:cs="Times New Roman"/>
        </w:rPr>
        <w:t xml:space="preserve"> __________________________________ -Director General </w:t>
      </w:r>
      <w:proofErr w:type="spellStart"/>
      <w:r w:rsidRPr="004515BB">
        <w:rPr>
          <w:rFonts w:ascii="Times New Roman" w:hAnsi="Times New Roman" w:cs="Times New Roman"/>
        </w:rPr>
        <w:t>si</w:t>
      </w:r>
      <w:proofErr w:type="spellEnd"/>
    </w:p>
    <w:p w14:paraId="0BA1EF40"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roofErr w:type="gramStart"/>
      <w:r w:rsidRPr="004515BB">
        <w:rPr>
          <w:rFonts w:ascii="Times New Roman" w:hAnsi="Times New Roman" w:cs="Times New Roman"/>
          <w:i/>
        </w:rPr>
        <w:t>adresa,</w:t>
      </w:r>
      <w:proofErr w:type="spellStart"/>
      <w:r w:rsidRPr="004515BB">
        <w:rPr>
          <w:rFonts w:ascii="Times New Roman" w:hAnsi="Times New Roman" w:cs="Times New Roman"/>
          <w:i/>
        </w:rPr>
        <w:t>tel</w:t>
      </w:r>
      <w:proofErr w:type="spellEnd"/>
      <w:r w:rsidRPr="004515BB">
        <w:rPr>
          <w:rFonts w:ascii="Times New Roman" w:hAnsi="Times New Roman" w:cs="Times New Roman"/>
          <w:i/>
        </w:rPr>
        <w:t>.</w:t>
      </w:r>
      <w:proofErr w:type="gramEnd"/>
      <w:r w:rsidRPr="004515BB">
        <w:rPr>
          <w:rFonts w:ascii="Times New Roman" w:hAnsi="Times New Roman" w:cs="Times New Roman"/>
          <w:i/>
        </w:rPr>
        <w:t xml:space="preserve">,fax)                                                    </w:t>
      </w:r>
    </w:p>
    <w:p w14:paraId="5E642571" w14:textId="77777777" w:rsidR="00543F52" w:rsidRPr="004515BB" w:rsidRDefault="00543F52" w:rsidP="00543F52">
      <w:pPr>
        <w:rPr>
          <w:rFonts w:ascii="Times New Roman" w:hAnsi="Times New Roman" w:cs="Times New Roman"/>
        </w:rPr>
      </w:pPr>
    </w:p>
    <w:p w14:paraId="42FD4CEC"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 xml:space="preserve">______________________________ -Director Economic, </w:t>
      </w:r>
      <w:proofErr w:type="spellStart"/>
      <w:r w:rsidRPr="004515BB">
        <w:rPr>
          <w:rFonts w:ascii="Times New Roman" w:hAnsi="Times New Roman" w:cs="Times New Roman"/>
        </w:rPr>
        <w:t>denumita</w:t>
      </w:r>
      <w:proofErr w:type="spellEnd"/>
      <w:r w:rsidRPr="004515BB">
        <w:rPr>
          <w:rFonts w:ascii="Times New Roman" w:hAnsi="Times New Roman" w:cs="Times New Roman"/>
        </w:rPr>
        <w:t xml:space="preserve"> in </w:t>
      </w:r>
      <w:proofErr w:type="spellStart"/>
      <w:r w:rsidRPr="004515BB">
        <w:rPr>
          <w:rFonts w:ascii="Times New Roman" w:hAnsi="Times New Roman" w:cs="Times New Roman"/>
        </w:rPr>
        <w:t>cele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urmeaza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contractant</w:t>
      </w:r>
      <w:proofErr w:type="spellEnd"/>
      <w:r w:rsidRPr="004515BB">
        <w:rPr>
          <w:rFonts w:ascii="Times New Roman" w:hAnsi="Times New Roman" w:cs="Times New Roman"/>
        </w:rPr>
        <w:t xml:space="preserve"> general</w:t>
      </w:r>
    </w:p>
    <w:p w14:paraId="0A7CD0A8" w14:textId="77777777" w:rsidR="00543F52" w:rsidRPr="004515BB" w:rsidRDefault="00543F52" w:rsidP="00543F52">
      <w:pPr>
        <w:rPr>
          <w:rFonts w:ascii="Times New Roman" w:hAnsi="Times New Roman" w:cs="Times New Roman"/>
        </w:rPr>
      </w:pPr>
    </w:p>
    <w:p w14:paraId="715D651D" w14:textId="77777777" w:rsidR="00543F52" w:rsidRPr="004515BB" w:rsidRDefault="00543F52" w:rsidP="00543F52">
      <w:pPr>
        <w:rPr>
          <w:rFonts w:ascii="Times New Roman" w:hAnsi="Times New Roman" w:cs="Times New Roman"/>
        </w:rPr>
      </w:pPr>
      <w:proofErr w:type="spellStart"/>
      <w:r w:rsidRPr="004515BB">
        <w:rPr>
          <w:rFonts w:ascii="Times New Roman" w:hAnsi="Times New Roman" w:cs="Times New Roman"/>
        </w:rPr>
        <w:t>si</w:t>
      </w:r>
      <w:proofErr w:type="spellEnd"/>
    </w:p>
    <w:p w14:paraId="26FD108F" w14:textId="77777777" w:rsidR="00543F52" w:rsidRPr="004515BB" w:rsidRDefault="00543F52" w:rsidP="00543F52">
      <w:pPr>
        <w:rPr>
          <w:rFonts w:ascii="Times New Roman" w:hAnsi="Times New Roman" w:cs="Times New Roman"/>
        </w:rPr>
      </w:pPr>
    </w:p>
    <w:p w14:paraId="5570FDB6"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 xml:space="preserve">S.C. ________________________ cu </w:t>
      </w:r>
      <w:proofErr w:type="spellStart"/>
      <w:r w:rsidRPr="004515BB">
        <w:rPr>
          <w:rFonts w:ascii="Times New Roman" w:hAnsi="Times New Roman" w:cs="Times New Roman"/>
        </w:rPr>
        <w:t>sediul</w:t>
      </w:r>
      <w:proofErr w:type="spellEnd"/>
      <w:r w:rsidRPr="004515BB">
        <w:rPr>
          <w:rFonts w:ascii="Times New Roman" w:hAnsi="Times New Roman" w:cs="Times New Roman"/>
        </w:rPr>
        <w:t xml:space="preserve"> in _______________________________________________,</w:t>
      </w:r>
    </w:p>
    <w:p w14:paraId="6AC21F0F"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roofErr w:type="gramStart"/>
      <w:r w:rsidRPr="004515BB">
        <w:rPr>
          <w:rFonts w:ascii="Times New Roman" w:hAnsi="Times New Roman" w:cs="Times New Roman"/>
          <w:i/>
        </w:rPr>
        <w:t>adresa,</w:t>
      </w:r>
      <w:proofErr w:type="spellStart"/>
      <w:r w:rsidRPr="004515BB">
        <w:rPr>
          <w:rFonts w:ascii="Times New Roman" w:hAnsi="Times New Roman" w:cs="Times New Roman"/>
          <w:i/>
        </w:rPr>
        <w:t>tel</w:t>
      </w:r>
      <w:proofErr w:type="spellEnd"/>
      <w:r w:rsidRPr="004515BB">
        <w:rPr>
          <w:rFonts w:ascii="Times New Roman" w:hAnsi="Times New Roman" w:cs="Times New Roman"/>
          <w:i/>
        </w:rPr>
        <w:t>.</w:t>
      </w:r>
      <w:proofErr w:type="gramEnd"/>
      <w:r w:rsidRPr="004515BB">
        <w:rPr>
          <w:rFonts w:ascii="Times New Roman" w:hAnsi="Times New Roman" w:cs="Times New Roman"/>
          <w:i/>
        </w:rPr>
        <w:t xml:space="preserve">,fax)                                                     </w:t>
      </w:r>
    </w:p>
    <w:p w14:paraId="342E6A87" w14:textId="77777777" w:rsidR="00543F52" w:rsidRPr="004515BB" w:rsidRDefault="00543F52" w:rsidP="00543F52">
      <w:pPr>
        <w:rPr>
          <w:rFonts w:ascii="Times New Roman" w:hAnsi="Times New Roman" w:cs="Times New Roman"/>
        </w:rPr>
      </w:pPr>
      <w:proofErr w:type="spellStart"/>
      <w:r w:rsidRPr="004515BB">
        <w:rPr>
          <w:rFonts w:ascii="Times New Roman" w:hAnsi="Times New Roman" w:cs="Times New Roman"/>
        </w:rPr>
        <w:t>reprezentata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prin</w:t>
      </w:r>
      <w:proofErr w:type="spellEnd"/>
      <w:r w:rsidRPr="004515BB">
        <w:rPr>
          <w:rFonts w:ascii="Times New Roman" w:hAnsi="Times New Roman" w:cs="Times New Roman"/>
        </w:rPr>
        <w:t xml:space="preserve"> __________________- Director General </w:t>
      </w:r>
      <w:proofErr w:type="spellStart"/>
      <w:r w:rsidRPr="004515BB">
        <w:rPr>
          <w:rFonts w:ascii="Times New Roman" w:hAnsi="Times New Roman" w:cs="Times New Roman"/>
        </w:rPr>
        <w:t>si</w:t>
      </w:r>
      <w:proofErr w:type="spellEnd"/>
      <w:r w:rsidRPr="004515BB">
        <w:rPr>
          <w:rFonts w:ascii="Times New Roman" w:hAnsi="Times New Roman" w:cs="Times New Roman"/>
        </w:rPr>
        <w:t xml:space="preserve"> ____________________- Director Economic, </w:t>
      </w:r>
      <w:proofErr w:type="spellStart"/>
      <w:r w:rsidRPr="004515BB">
        <w:rPr>
          <w:rFonts w:ascii="Times New Roman" w:hAnsi="Times New Roman" w:cs="Times New Roman"/>
        </w:rPr>
        <w:t>denumita</w:t>
      </w:r>
      <w:proofErr w:type="spellEnd"/>
      <w:r w:rsidRPr="004515BB">
        <w:rPr>
          <w:rFonts w:ascii="Times New Roman" w:hAnsi="Times New Roman" w:cs="Times New Roman"/>
        </w:rPr>
        <w:t xml:space="preserve"> in </w:t>
      </w:r>
      <w:proofErr w:type="spellStart"/>
      <w:r w:rsidRPr="004515BB">
        <w:rPr>
          <w:rFonts w:ascii="Times New Roman" w:hAnsi="Times New Roman" w:cs="Times New Roman"/>
        </w:rPr>
        <w:t>cele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urmeaza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subcontractant</w:t>
      </w:r>
      <w:proofErr w:type="spellEnd"/>
      <w:r w:rsidRPr="004515BB">
        <w:rPr>
          <w:rFonts w:ascii="Times New Roman" w:hAnsi="Times New Roman" w:cs="Times New Roman"/>
        </w:rPr>
        <w:t>.</w:t>
      </w:r>
    </w:p>
    <w:p w14:paraId="73B97BFB" w14:textId="77777777" w:rsidR="00543F52" w:rsidRPr="004515BB" w:rsidRDefault="00543F52" w:rsidP="00543F52">
      <w:pPr>
        <w:rPr>
          <w:rFonts w:ascii="Times New Roman" w:hAnsi="Times New Roman" w:cs="Times New Roman"/>
        </w:rPr>
      </w:pPr>
    </w:p>
    <w:p w14:paraId="2DD63C34" w14:textId="77777777" w:rsidR="00543F52" w:rsidRPr="004515BB" w:rsidRDefault="00543F52" w:rsidP="00543F52">
      <w:pPr>
        <w:rPr>
          <w:rFonts w:ascii="Times New Roman" w:hAnsi="Times New Roman" w:cs="Times New Roman"/>
          <w:b/>
          <w:i/>
          <w:u w:val="single"/>
        </w:rPr>
      </w:pPr>
      <w:r w:rsidRPr="004515BB">
        <w:rPr>
          <w:rFonts w:ascii="Times New Roman" w:hAnsi="Times New Roman" w:cs="Times New Roman"/>
          <w:b/>
          <w:i/>
          <w:u w:val="single"/>
        </w:rPr>
        <w:t xml:space="preserve">2. </w:t>
      </w:r>
      <w:proofErr w:type="spellStart"/>
      <w:r w:rsidRPr="004515BB">
        <w:rPr>
          <w:rFonts w:ascii="Times New Roman" w:hAnsi="Times New Roman" w:cs="Times New Roman"/>
          <w:b/>
          <w:i/>
          <w:u w:val="single"/>
        </w:rPr>
        <w:t>Obiectul</w:t>
      </w:r>
      <w:proofErr w:type="spellEnd"/>
      <w:r w:rsidRPr="004515BB">
        <w:rPr>
          <w:rFonts w:ascii="Times New Roman" w:hAnsi="Times New Roman" w:cs="Times New Roman"/>
          <w:b/>
          <w:i/>
          <w:u w:val="single"/>
        </w:rPr>
        <w:t xml:space="preserve"> </w:t>
      </w:r>
      <w:proofErr w:type="spellStart"/>
      <w:r w:rsidRPr="004515BB">
        <w:rPr>
          <w:rFonts w:ascii="Times New Roman" w:hAnsi="Times New Roman" w:cs="Times New Roman"/>
          <w:b/>
          <w:i/>
          <w:u w:val="single"/>
        </w:rPr>
        <w:t>contractului</w:t>
      </w:r>
      <w:proofErr w:type="spellEnd"/>
      <w:r w:rsidRPr="004515BB">
        <w:rPr>
          <w:rFonts w:ascii="Times New Roman" w:hAnsi="Times New Roman" w:cs="Times New Roman"/>
          <w:b/>
          <w:i/>
          <w:u w:val="single"/>
        </w:rPr>
        <w:t>:</w:t>
      </w:r>
    </w:p>
    <w:p w14:paraId="0ED05FA6" w14:textId="77777777" w:rsidR="00543F52" w:rsidRPr="004515BB" w:rsidRDefault="00543F52" w:rsidP="00543F52">
      <w:pPr>
        <w:rPr>
          <w:rFonts w:ascii="Times New Roman" w:hAnsi="Times New Roman" w:cs="Times New Roman"/>
        </w:rPr>
      </w:pPr>
    </w:p>
    <w:p w14:paraId="6AF22517"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Art.1.</w:t>
      </w:r>
      <w:r w:rsidRPr="004515BB">
        <w:rPr>
          <w:rFonts w:ascii="Times New Roman" w:hAnsi="Times New Roman" w:cs="Times New Roman"/>
        </w:rPr>
        <w:t xml:space="preserve"> ___________________________ </w:t>
      </w:r>
      <w:proofErr w:type="spellStart"/>
      <w:r w:rsidRPr="004515BB">
        <w:rPr>
          <w:rFonts w:ascii="Times New Roman" w:hAnsi="Times New Roman" w:cs="Times New Roman"/>
        </w:rPr>
        <w:t>ce</w:t>
      </w:r>
      <w:proofErr w:type="spellEnd"/>
      <w:r w:rsidRPr="004515BB">
        <w:rPr>
          <w:rFonts w:ascii="Times New Roman" w:hAnsi="Times New Roman" w:cs="Times New Roman"/>
        </w:rPr>
        <w:t xml:space="preserve"> fac </w:t>
      </w:r>
      <w:proofErr w:type="spellStart"/>
      <w:r w:rsidRPr="004515BB">
        <w:rPr>
          <w:rFonts w:ascii="Times New Roman" w:hAnsi="Times New Roman" w:cs="Times New Roman"/>
        </w:rPr>
        <w:t>obiectul</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prezentului</w:t>
      </w:r>
      <w:proofErr w:type="spellEnd"/>
      <w:r w:rsidRPr="004515BB">
        <w:rPr>
          <w:rFonts w:ascii="Times New Roman" w:hAnsi="Times New Roman" w:cs="Times New Roman"/>
        </w:rPr>
        <w:t xml:space="preserve"> contract sunt_________________ de:</w:t>
      </w:r>
    </w:p>
    <w:p w14:paraId="6685CFA0" w14:textId="77777777" w:rsidR="00543F52" w:rsidRPr="004515BB" w:rsidRDefault="00543F52" w:rsidP="00543F52">
      <w:pPr>
        <w:rPr>
          <w:rFonts w:ascii="Times New Roman" w:hAnsi="Times New Roman" w:cs="Times New Roman"/>
        </w:rPr>
      </w:pPr>
    </w:p>
    <w:p w14:paraId="367B1919" w14:textId="77777777" w:rsidR="00543F52" w:rsidRPr="004515BB" w:rsidRDefault="00543F52" w:rsidP="00543F52">
      <w:pPr>
        <w:widowControl/>
        <w:numPr>
          <w:ilvl w:val="0"/>
          <w:numId w:val="10"/>
        </w:numPr>
        <w:suppressAutoHyphens w:val="0"/>
        <w:jc w:val="both"/>
        <w:rPr>
          <w:rFonts w:ascii="Times New Roman" w:hAnsi="Times New Roman" w:cs="Times New Roman"/>
        </w:rPr>
      </w:pPr>
      <w:r w:rsidRPr="004515BB">
        <w:rPr>
          <w:rFonts w:ascii="Times New Roman" w:hAnsi="Times New Roman" w:cs="Times New Roman"/>
        </w:rPr>
        <w:t>____________________</w:t>
      </w:r>
    </w:p>
    <w:p w14:paraId="2B7EA41B" w14:textId="77777777" w:rsidR="00543F52" w:rsidRPr="004515BB" w:rsidRDefault="00543F52" w:rsidP="00543F52">
      <w:pPr>
        <w:widowControl/>
        <w:numPr>
          <w:ilvl w:val="0"/>
          <w:numId w:val="10"/>
        </w:numPr>
        <w:suppressAutoHyphens w:val="0"/>
        <w:jc w:val="both"/>
        <w:rPr>
          <w:rFonts w:ascii="Times New Roman" w:hAnsi="Times New Roman" w:cs="Times New Roman"/>
        </w:rPr>
      </w:pPr>
      <w:r w:rsidRPr="004515BB">
        <w:rPr>
          <w:rFonts w:ascii="Times New Roman" w:hAnsi="Times New Roman" w:cs="Times New Roman"/>
        </w:rPr>
        <w:t>____________________.</w:t>
      </w:r>
    </w:p>
    <w:p w14:paraId="346A7959" w14:textId="77777777" w:rsidR="00543F52" w:rsidRPr="004515BB" w:rsidRDefault="00543F52" w:rsidP="00543F52">
      <w:pPr>
        <w:ind w:left="360"/>
        <w:rPr>
          <w:rFonts w:ascii="Times New Roman" w:hAnsi="Times New Roman" w:cs="Times New Roman"/>
        </w:rPr>
      </w:pPr>
    </w:p>
    <w:p w14:paraId="73BE277E" w14:textId="77777777" w:rsidR="00543F52" w:rsidRDefault="00543F52" w:rsidP="00543F52">
      <w:pPr>
        <w:rPr>
          <w:rFonts w:ascii="Times New Roman" w:hAnsi="Times New Roman" w:cs="Times New Roman"/>
        </w:rPr>
      </w:pPr>
      <w:r w:rsidRPr="004515BB">
        <w:rPr>
          <w:rFonts w:ascii="Times New Roman" w:hAnsi="Times New Roman" w:cs="Times New Roman"/>
          <w:b/>
        </w:rPr>
        <w:t>Art.2.</w:t>
      </w:r>
      <w:r>
        <w:rPr>
          <w:rFonts w:ascii="Times New Roman" w:hAnsi="Times New Roman" w:cs="Times New Roman"/>
          <w:b/>
        </w:rPr>
        <w:t xml:space="preserve"> </w:t>
      </w:r>
      <w:proofErr w:type="spellStart"/>
      <w:r w:rsidRPr="007E4895">
        <w:rPr>
          <w:rFonts w:ascii="Times New Roman" w:hAnsi="Times New Roman" w:cs="Times New Roman"/>
        </w:rPr>
        <w:t>Partile</w:t>
      </w:r>
      <w:proofErr w:type="spellEnd"/>
      <w:r w:rsidRPr="007E4895">
        <w:rPr>
          <w:rFonts w:ascii="Times New Roman" w:hAnsi="Times New Roman" w:cs="Times New Roman"/>
        </w:rPr>
        <w:t xml:space="preserve"> </w:t>
      </w:r>
      <w:proofErr w:type="spellStart"/>
      <w:r w:rsidRPr="007E4895">
        <w:rPr>
          <w:rFonts w:ascii="Times New Roman" w:hAnsi="Times New Roman" w:cs="Times New Roman"/>
        </w:rPr>
        <w:t>convin</w:t>
      </w:r>
      <w:proofErr w:type="spellEnd"/>
      <w:r w:rsidRPr="007E4895">
        <w:rPr>
          <w:rFonts w:ascii="Times New Roman" w:hAnsi="Times New Roman" w:cs="Times New Roman"/>
        </w:rPr>
        <w:t xml:space="preserve"> ca</w:t>
      </w:r>
      <w:r w:rsidRPr="007E4895">
        <w:rPr>
          <w:rFonts w:ascii="Times New Roman" w:hAnsi="Times New Roman" w:cs="Times New Roman"/>
          <w:b/>
        </w:rPr>
        <w:t xml:space="preserve"> </w:t>
      </w:r>
      <w:proofErr w:type="spellStart"/>
      <w:r w:rsidRPr="007E4895">
        <w:rPr>
          <w:rFonts w:ascii="Times New Roman" w:hAnsi="Times New Roman" w:cs="Times New Roman"/>
        </w:rPr>
        <w:t>valoarea</w:t>
      </w:r>
      <w:proofErr w:type="spellEnd"/>
      <w:r w:rsidRPr="007E4895">
        <w:rPr>
          <w:rFonts w:ascii="Times New Roman" w:hAnsi="Times New Roman" w:cs="Times New Roman"/>
        </w:rPr>
        <w:t xml:space="preserve"> </w:t>
      </w:r>
      <w:proofErr w:type="spellStart"/>
      <w:r w:rsidRPr="007E4895">
        <w:rPr>
          <w:rFonts w:ascii="Times New Roman" w:hAnsi="Times New Roman" w:cs="Times New Roman"/>
        </w:rPr>
        <w:t>activitatilor</w:t>
      </w:r>
      <w:proofErr w:type="spellEnd"/>
      <w:r w:rsidRPr="007E4895">
        <w:rPr>
          <w:rFonts w:ascii="Times New Roman" w:hAnsi="Times New Roman" w:cs="Times New Roman"/>
        </w:rPr>
        <w:t xml:space="preserve"> </w:t>
      </w:r>
      <w:proofErr w:type="spellStart"/>
      <w:r w:rsidRPr="007E4895">
        <w:rPr>
          <w:rFonts w:ascii="Times New Roman" w:hAnsi="Times New Roman" w:cs="Times New Roman"/>
        </w:rPr>
        <w:t>ce</w:t>
      </w:r>
      <w:proofErr w:type="spellEnd"/>
      <w:r w:rsidRPr="007E4895">
        <w:rPr>
          <w:rFonts w:ascii="Times New Roman" w:hAnsi="Times New Roman" w:cs="Times New Roman"/>
        </w:rPr>
        <w:t xml:space="preserve"> </w:t>
      </w:r>
      <w:proofErr w:type="spellStart"/>
      <w:r w:rsidRPr="007E4895">
        <w:rPr>
          <w:rFonts w:ascii="Times New Roman" w:hAnsi="Times New Roman" w:cs="Times New Roman"/>
        </w:rPr>
        <w:t>vor</w:t>
      </w:r>
      <w:proofErr w:type="spellEnd"/>
      <w:r w:rsidRPr="007E4895">
        <w:rPr>
          <w:rFonts w:ascii="Times New Roman" w:hAnsi="Times New Roman" w:cs="Times New Roman"/>
        </w:rPr>
        <w:t xml:space="preserve"> fi </w:t>
      </w:r>
      <w:proofErr w:type="spellStart"/>
      <w:r w:rsidRPr="007E4895">
        <w:rPr>
          <w:rFonts w:ascii="Times New Roman" w:hAnsi="Times New Roman" w:cs="Times New Roman"/>
        </w:rPr>
        <w:t>indeplinite</w:t>
      </w:r>
      <w:proofErr w:type="spellEnd"/>
      <w:r w:rsidRPr="007E4895">
        <w:rPr>
          <w:rFonts w:ascii="Times New Roman" w:hAnsi="Times New Roman" w:cs="Times New Roman"/>
        </w:rPr>
        <w:t xml:space="preserve"> de </w:t>
      </w:r>
      <w:proofErr w:type="spellStart"/>
      <w:r w:rsidRPr="007E4895">
        <w:rPr>
          <w:rFonts w:ascii="Times New Roman" w:hAnsi="Times New Roman" w:cs="Times New Roman"/>
        </w:rPr>
        <w:t>Subcontractant</w:t>
      </w:r>
      <w:proofErr w:type="spellEnd"/>
      <w:r w:rsidRPr="007E4895">
        <w:rPr>
          <w:rFonts w:ascii="Times New Roman" w:hAnsi="Times New Roman" w:cs="Times New Roman"/>
        </w:rPr>
        <w:t xml:space="preserve"> </w:t>
      </w:r>
      <w:proofErr w:type="spellStart"/>
      <w:r w:rsidRPr="007E4895">
        <w:rPr>
          <w:rFonts w:ascii="Times New Roman" w:hAnsi="Times New Roman" w:cs="Times New Roman"/>
        </w:rPr>
        <w:t>potrivit</w:t>
      </w:r>
      <w:proofErr w:type="spellEnd"/>
      <w:r w:rsidRPr="007E4895">
        <w:rPr>
          <w:rFonts w:ascii="Times New Roman" w:hAnsi="Times New Roman" w:cs="Times New Roman"/>
        </w:rPr>
        <w:t xml:space="preserve"> art. 2.1 </w:t>
      </w:r>
      <w:proofErr w:type="spellStart"/>
      <w:r w:rsidRPr="007E4895">
        <w:rPr>
          <w:rFonts w:ascii="Times New Roman" w:hAnsi="Times New Roman" w:cs="Times New Roman"/>
        </w:rPr>
        <w:t>sa</w:t>
      </w:r>
      <w:proofErr w:type="spellEnd"/>
      <w:r w:rsidRPr="007E4895">
        <w:rPr>
          <w:rFonts w:ascii="Times New Roman" w:hAnsi="Times New Roman" w:cs="Times New Roman"/>
        </w:rPr>
        <w:t xml:space="preserve"> fie in </w:t>
      </w:r>
      <w:proofErr w:type="spellStart"/>
      <w:r w:rsidRPr="007E4895">
        <w:rPr>
          <w:rFonts w:ascii="Times New Roman" w:hAnsi="Times New Roman" w:cs="Times New Roman"/>
        </w:rPr>
        <w:t>procent</w:t>
      </w:r>
      <w:proofErr w:type="spellEnd"/>
      <w:r w:rsidRPr="007E4895">
        <w:rPr>
          <w:rFonts w:ascii="Times New Roman" w:hAnsi="Times New Roman" w:cs="Times New Roman"/>
        </w:rPr>
        <w:t xml:space="preserve"> de ________________ din </w:t>
      </w:r>
      <w:proofErr w:type="spellStart"/>
      <w:r w:rsidRPr="007E4895">
        <w:rPr>
          <w:rFonts w:ascii="Times New Roman" w:hAnsi="Times New Roman" w:cs="Times New Roman"/>
        </w:rPr>
        <w:t>Pretul</w:t>
      </w:r>
      <w:proofErr w:type="spellEnd"/>
      <w:r w:rsidRPr="007E4895">
        <w:rPr>
          <w:rFonts w:ascii="Times New Roman" w:hAnsi="Times New Roman" w:cs="Times New Roman"/>
        </w:rPr>
        <w:t xml:space="preserve"> Contractului. </w:t>
      </w:r>
    </w:p>
    <w:p w14:paraId="60FDF6A5"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roofErr w:type="spellStart"/>
      <w:proofErr w:type="gramStart"/>
      <w:r w:rsidRPr="004515BB">
        <w:rPr>
          <w:rFonts w:ascii="Times New Roman" w:hAnsi="Times New Roman" w:cs="Times New Roman"/>
          <w:i/>
        </w:rPr>
        <w:t>lucrari,produse</w:t>
      </w:r>
      <w:proofErr w:type="gramEnd"/>
      <w:r w:rsidRPr="004515BB">
        <w:rPr>
          <w:rFonts w:ascii="Times New Roman" w:hAnsi="Times New Roman" w:cs="Times New Roman"/>
          <w:i/>
        </w:rPr>
        <w:t>,servicii</w:t>
      </w:r>
      <w:proofErr w:type="spellEnd"/>
      <w:r w:rsidRPr="004515BB">
        <w:rPr>
          <w:rFonts w:ascii="Times New Roman" w:hAnsi="Times New Roman" w:cs="Times New Roman"/>
          <w:i/>
        </w:rPr>
        <w:t>)</w:t>
      </w:r>
    </w:p>
    <w:p w14:paraId="09EC0B1C"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Art.3.</w:t>
      </w:r>
      <w:r w:rsidRPr="004515BB">
        <w:rPr>
          <w:rFonts w:ascii="Times New Roman" w:hAnsi="Times New Roman" w:cs="Times New Roman"/>
        </w:rPr>
        <w:t xml:space="preserve"> </w:t>
      </w:r>
      <w:proofErr w:type="spellStart"/>
      <w:r w:rsidRPr="004515BB">
        <w:rPr>
          <w:rFonts w:ascii="Times New Roman" w:hAnsi="Times New Roman" w:cs="Times New Roman"/>
        </w:rPr>
        <w:t>Contractantul</w:t>
      </w:r>
      <w:proofErr w:type="spellEnd"/>
      <w:r w:rsidRPr="004515BB">
        <w:rPr>
          <w:rFonts w:ascii="Times New Roman" w:hAnsi="Times New Roman" w:cs="Times New Roman"/>
        </w:rPr>
        <w:t xml:space="preserve"> general </w:t>
      </w:r>
      <w:proofErr w:type="spellStart"/>
      <w:r w:rsidRPr="004515BB">
        <w:rPr>
          <w:rFonts w:ascii="Times New Roman" w:hAnsi="Times New Roman" w:cs="Times New Roman"/>
        </w:rPr>
        <w:t>va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plati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subcontractantului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urmatoarele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sume</w:t>
      </w:r>
      <w:proofErr w:type="spellEnd"/>
      <w:r w:rsidRPr="004515BB">
        <w:rPr>
          <w:rFonts w:ascii="Times New Roman" w:hAnsi="Times New Roman" w:cs="Times New Roman"/>
        </w:rPr>
        <w:t>:</w:t>
      </w:r>
    </w:p>
    <w:p w14:paraId="3F72EB9E"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
    <w:p w14:paraId="36C5D9F3"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lastRenderedPageBreak/>
        <w:t>- lunar, in termen de __ (</w:t>
      </w:r>
      <w:proofErr w:type="spellStart"/>
      <w:r w:rsidRPr="004515BB">
        <w:rPr>
          <w:rFonts w:ascii="Times New Roman" w:hAnsi="Times New Roman" w:cs="Times New Roman"/>
        </w:rPr>
        <w:t>zile</w:t>
      </w:r>
      <w:proofErr w:type="spellEnd"/>
      <w:r w:rsidRPr="004515BB">
        <w:rPr>
          <w:rFonts w:ascii="Times New Roman" w:hAnsi="Times New Roman" w:cs="Times New Roman"/>
        </w:rPr>
        <w:t xml:space="preserve">) de la </w:t>
      </w:r>
      <w:proofErr w:type="spellStart"/>
      <w:r w:rsidRPr="004515BB">
        <w:rPr>
          <w:rFonts w:ascii="Times New Roman" w:hAnsi="Times New Roman" w:cs="Times New Roman"/>
        </w:rPr>
        <w:t>primirea</w:t>
      </w:r>
      <w:proofErr w:type="spellEnd"/>
      <w:r w:rsidRPr="004515BB">
        <w:rPr>
          <w:rFonts w:ascii="Times New Roman" w:hAnsi="Times New Roman" w:cs="Times New Roman"/>
        </w:rPr>
        <w:t xml:space="preserve"> de </w:t>
      </w:r>
      <w:proofErr w:type="spellStart"/>
      <w:r w:rsidRPr="004515BB">
        <w:rPr>
          <w:rFonts w:ascii="Times New Roman" w:hAnsi="Times New Roman" w:cs="Times New Roman"/>
        </w:rPr>
        <w:t>catre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contractantul</w:t>
      </w:r>
      <w:proofErr w:type="spellEnd"/>
      <w:r w:rsidRPr="004515BB">
        <w:rPr>
          <w:rFonts w:ascii="Times New Roman" w:hAnsi="Times New Roman" w:cs="Times New Roman"/>
        </w:rPr>
        <w:t xml:space="preserve"> general</w:t>
      </w:r>
      <w:r w:rsidRPr="004515BB">
        <w:rPr>
          <w:rFonts w:ascii="Times New Roman" w:hAnsi="Times New Roman" w:cs="Times New Roman"/>
          <w:i/>
        </w:rPr>
        <w:t xml:space="preserve">                                                                                                                               </w:t>
      </w:r>
      <w:r w:rsidRPr="004515BB">
        <w:rPr>
          <w:rFonts w:ascii="Times New Roman" w:hAnsi="Times New Roman" w:cs="Times New Roman"/>
        </w:rPr>
        <w:t xml:space="preserve">a </w:t>
      </w:r>
      <w:proofErr w:type="spellStart"/>
      <w:r w:rsidRPr="004515BB">
        <w:rPr>
          <w:rFonts w:ascii="Times New Roman" w:hAnsi="Times New Roman" w:cs="Times New Roman"/>
        </w:rPr>
        <w:t>facturii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intocmite</w:t>
      </w:r>
      <w:proofErr w:type="spellEnd"/>
      <w:r w:rsidRPr="004515BB">
        <w:rPr>
          <w:rFonts w:ascii="Times New Roman" w:hAnsi="Times New Roman" w:cs="Times New Roman"/>
        </w:rPr>
        <w:t xml:space="preserve"> de </w:t>
      </w:r>
      <w:proofErr w:type="spellStart"/>
      <w:r w:rsidRPr="004515BB">
        <w:rPr>
          <w:rFonts w:ascii="Times New Roman" w:hAnsi="Times New Roman" w:cs="Times New Roman"/>
        </w:rPr>
        <w:t>subcontractant</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contravaloarea</w:t>
      </w:r>
      <w:proofErr w:type="spellEnd"/>
      <w:r w:rsidRPr="004515BB">
        <w:rPr>
          <w:rFonts w:ascii="Times New Roman" w:hAnsi="Times New Roman" w:cs="Times New Roman"/>
        </w:rPr>
        <w:t xml:space="preserve"> ___________________________________ executate</w:t>
      </w:r>
    </w:p>
    <w:p w14:paraId="5F47190A"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roofErr w:type="spellStart"/>
      <w:proofErr w:type="gramStart"/>
      <w:r w:rsidRPr="004515BB">
        <w:rPr>
          <w:rFonts w:ascii="Times New Roman" w:hAnsi="Times New Roman" w:cs="Times New Roman"/>
          <w:i/>
        </w:rPr>
        <w:t>lucrari,produse</w:t>
      </w:r>
      <w:proofErr w:type="gramEnd"/>
      <w:r w:rsidRPr="004515BB">
        <w:rPr>
          <w:rFonts w:ascii="Times New Roman" w:hAnsi="Times New Roman" w:cs="Times New Roman"/>
          <w:i/>
        </w:rPr>
        <w:t>,servicii</w:t>
      </w:r>
      <w:proofErr w:type="spellEnd"/>
      <w:r w:rsidRPr="004515BB">
        <w:rPr>
          <w:rFonts w:ascii="Times New Roman" w:hAnsi="Times New Roman" w:cs="Times New Roman"/>
          <w:i/>
        </w:rPr>
        <w:t>)</w:t>
      </w:r>
    </w:p>
    <w:p w14:paraId="459885B3"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 xml:space="preserve">in </w:t>
      </w:r>
      <w:proofErr w:type="spellStart"/>
      <w:r w:rsidRPr="004515BB">
        <w:rPr>
          <w:rFonts w:ascii="Times New Roman" w:hAnsi="Times New Roman" w:cs="Times New Roman"/>
        </w:rPr>
        <w:t>perioada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respectiva</w:t>
      </w:r>
      <w:proofErr w:type="spellEnd"/>
      <w:r w:rsidRPr="004515BB">
        <w:rPr>
          <w:rFonts w:ascii="Times New Roman" w:hAnsi="Times New Roman" w:cs="Times New Roman"/>
        </w:rPr>
        <w:t>.</w:t>
      </w:r>
    </w:p>
    <w:p w14:paraId="074E018B"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 xml:space="preserve">- </w:t>
      </w:r>
      <w:proofErr w:type="spellStart"/>
      <w:r w:rsidRPr="004515BB">
        <w:rPr>
          <w:rFonts w:ascii="Times New Roman" w:hAnsi="Times New Roman" w:cs="Times New Roman"/>
        </w:rPr>
        <w:t>plata</w:t>
      </w:r>
      <w:proofErr w:type="spellEnd"/>
      <w:r w:rsidRPr="004515BB">
        <w:rPr>
          <w:rFonts w:ascii="Times New Roman" w:hAnsi="Times New Roman" w:cs="Times New Roman"/>
        </w:rPr>
        <w:t xml:space="preserve"> _________________________________________ se </w:t>
      </w:r>
      <w:proofErr w:type="spellStart"/>
      <w:r w:rsidRPr="004515BB">
        <w:rPr>
          <w:rFonts w:ascii="Times New Roman" w:hAnsi="Times New Roman" w:cs="Times New Roman"/>
        </w:rPr>
        <w:t>va</w:t>
      </w:r>
      <w:proofErr w:type="spellEnd"/>
      <w:r w:rsidRPr="004515BB">
        <w:rPr>
          <w:rFonts w:ascii="Times New Roman" w:hAnsi="Times New Roman" w:cs="Times New Roman"/>
        </w:rPr>
        <w:t xml:space="preserve"> face in </w:t>
      </w:r>
      <w:proofErr w:type="spellStart"/>
      <w:r w:rsidRPr="004515BB">
        <w:rPr>
          <w:rFonts w:ascii="Times New Roman" w:hAnsi="Times New Roman" w:cs="Times New Roman"/>
        </w:rPr>
        <w:t>limita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asigurarii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finantarii</w:t>
      </w:r>
      <w:proofErr w:type="spellEnd"/>
      <w:r w:rsidRPr="004515BB">
        <w:rPr>
          <w:rFonts w:ascii="Times New Roman" w:hAnsi="Times New Roman" w:cs="Times New Roman"/>
        </w:rPr>
        <w:t xml:space="preserve"> _______</w:t>
      </w:r>
    </w:p>
    <w:p w14:paraId="569DD8FB"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roofErr w:type="spellStart"/>
      <w:r w:rsidRPr="004515BB">
        <w:rPr>
          <w:rFonts w:ascii="Times New Roman" w:hAnsi="Times New Roman" w:cs="Times New Roman"/>
          <w:i/>
        </w:rPr>
        <w:t>lucrarilor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produselor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serviciilor</w:t>
      </w:r>
      <w:proofErr w:type="spellEnd"/>
      <w:r w:rsidRPr="004515BB">
        <w:rPr>
          <w:rFonts w:ascii="Times New Roman" w:hAnsi="Times New Roman" w:cs="Times New Roman"/>
          <w:i/>
        </w:rPr>
        <w:t>)</w:t>
      </w:r>
    </w:p>
    <w:p w14:paraId="009A0AD3"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 xml:space="preserve">____________________________ de </w:t>
      </w:r>
      <w:proofErr w:type="spellStart"/>
      <w:r w:rsidRPr="004515BB">
        <w:rPr>
          <w:rFonts w:ascii="Times New Roman" w:hAnsi="Times New Roman" w:cs="Times New Roman"/>
        </w:rPr>
        <w:t>catre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beneficiarul</w:t>
      </w:r>
      <w:proofErr w:type="spellEnd"/>
      <w:r w:rsidRPr="004515BB">
        <w:rPr>
          <w:rFonts w:ascii="Times New Roman" w:hAnsi="Times New Roman" w:cs="Times New Roman"/>
        </w:rPr>
        <w:t xml:space="preserve"> ________________________________________</w:t>
      </w:r>
    </w:p>
    <w:p w14:paraId="309DFADF" w14:textId="77777777" w:rsidR="00543F52" w:rsidRPr="004515BB" w:rsidRDefault="00543F52" w:rsidP="00543F52">
      <w:pPr>
        <w:rPr>
          <w:rFonts w:ascii="Times New Roman" w:hAnsi="Times New Roman" w:cs="Times New Roman"/>
        </w:rPr>
      </w:pPr>
      <w:r w:rsidRPr="004515BB">
        <w:rPr>
          <w:rFonts w:ascii="Times New Roman" w:hAnsi="Times New Roman" w:cs="Times New Roman"/>
          <w:i/>
        </w:rPr>
        <w:t xml:space="preserve"> (</w:t>
      </w:r>
      <w:proofErr w:type="spellStart"/>
      <w:r w:rsidRPr="004515BB">
        <w:rPr>
          <w:rFonts w:ascii="Times New Roman" w:hAnsi="Times New Roman" w:cs="Times New Roman"/>
          <w:i/>
        </w:rPr>
        <w:t>lucrarilor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produselor</w:t>
      </w:r>
      <w:proofErr w:type="spellEnd"/>
      <w:r w:rsidRPr="004515BB">
        <w:rPr>
          <w:rFonts w:ascii="Times New Roman" w:hAnsi="Times New Roman" w:cs="Times New Roman"/>
          <w:i/>
        </w:rPr>
        <w:t xml:space="preserve">, </w:t>
      </w:r>
      <w:proofErr w:type="spellStart"/>
      <w:proofErr w:type="gramStart"/>
      <w:r w:rsidRPr="004515BB">
        <w:rPr>
          <w:rFonts w:ascii="Times New Roman" w:hAnsi="Times New Roman" w:cs="Times New Roman"/>
          <w:i/>
        </w:rPr>
        <w:t>serviciilor</w:t>
      </w:r>
      <w:proofErr w:type="spellEnd"/>
      <w:r w:rsidRPr="004515BB">
        <w:rPr>
          <w:rFonts w:ascii="Times New Roman" w:hAnsi="Times New Roman" w:cs="Times New Roman"/>
          <w:i/>
        </w:rPr>
        <w:t xml:space="preserve">)   </w:t>
      </w:r>
      <w:proofErr w:type="gramEnd"/>
      <w:r w:rsidRPr="004515BB">
        <w:rPr>
          <w:rFonts w:ascii="Times New Roman" w:hAnsi="Times New Roman" w:cs="Times New Roman"/>
          <w:i/>
        </w:rPr>
        <w:t xml:space="preserve">                                        </w:t>
      </w:r>
      <w:proofErr w:type="gramStart"/>
      <w:r w:rsidRPr="004515BB">
        <w:rPr>
          <w:rFonts w:ascii="Times New Roman" w:hAnsi="Times New Roman" w:cs="Times New Roman"/>
          <w:i/>
        </w:rPr>
        <w:t xml:space="preserve">   (</w:t>
      </w:r>
      <w:proofErr w:type="spellStart"/>
      <w:proofErr w:type="gramEnd"/>
      <w:r w:rsidRPr="004515BB">
        <w:rPr>
          <w:rFonts w:ascii="Times New Roman" w:hAnsi="Times New Roman" w:cs="Times New Roman"/>
          <w:i/>
        </w:rPr>
        <w:t>denumire</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autoritare</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contractanta</w:t>
      </w:r>
      <w:proofErr w:type="spellEnd"/>
      <w:r w:rsidRPr="004515BB">
        <w:rPr>
          <w:rFonts w:ascii="Times New Roman" w:hAnsi="Times New Roman" w:cs="Times New Roman"/>
          <w:i/>
        </w:rPr>
        <w:t>)</w:t>
      </w:r>
    </w:p>
    <w:p w14:paraId="37AE1C06"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 xml:space="preserve">Art.4. </w:t>
      </w:r>
      <w:proofErr w:type="spellStart"/>
      <w:r w:rsidRPr="004515BB">
        <w:rPr>
          <w:rFonts w:ascii="Times New Roman" w:hAnsi="Times New Roman" w:cs="Times New Roman"/>
        </w:rPr>
        <w:t>Durata</w:t>
      </w:r>
      <w:proofErr w:type="spellEnd"/>
      <w:r w:rsidRPr="004515BB">
        <w:rPr>
          <w:rFonts w:ascii="Times New Roman" w:hAnsi="Times New Roman" w:cs="Times New Roman"/>
        </w:rPr>
        <w:t xml:space="preserve"> de </w:t>
      </w:r>
      <w:proofErr w:type="spellStart"/>
      <w:r w:rsidRPr="004515BB">
        <w:rPr>
          <w:rFonts w:ascii="Times New Roman" w:hAnsi="Times New Roman" w:cs="Times New Roman"/>
        </w:rPr>
        <w:t>executie</w:t>
      </w:r>
      <w:proofErr w:type="spellEnd"/>
      <w:r w:rsidRPr="004515BB">
        <w:rPr>
          <w:rFonts w:ascii="Times New Roman" w:hAnsi="Times New Roman" w:cs="Times New Roman"/>
        </w:rPr>
        <w:t xml:space="preserve"> a ____________________________________________ </w:t>
      </w:r>
      <w:proofErr w:type="spellStart"/>
      <w:r w:rsidRPr="004515BB">
        <w:rPr>
          <w:rFonts w:ascii="Times New Roman" w:hAnsi="Times New Roman" w:cs="Times New Roman"/>
        </w:rPr>
        <w:t>este</w:t>
      </w:r>
      <w:proofErr w:type="spellEnd"/>
      <w:r w:rsidRPr="004515BB">
        <w:rPr>
          <w:rFonts w:ascii="Times New Roman" w:hAnsi="Times New Roman" w:cs="Times New Roman"/>
        </w:rPr>
        <w:t xml:space="preserve"> in </w:t>
      </w:r>
      <w:proofErr w:type="spellStart"/>
      <w:r w:rsidRPr="004515BB">
        <w:rPr>
          <w:rFonts w:ascii="Times New Roman" w:hAnsi="Times New Roman" w:cs="Times New Roman"/>
        </w:rPr>
        <w:t>conformitate</w:t>
      </w:r>
      <w:proofErr w:type="spellEnd"/>
      <w:r w:rsidRPr="004515BB">
        <w:rPr>
          <w:rFonts w:ascii="Times New Roman" w:hAnsi="Times New Roman" w:cs="Times New Roman"/>
        </w:rPr>
        <w:t xml:space="preserve"> cu </w:t>
      </w:r>
    </w:p>
    <w:p w14:paraId="2D75DD72" w14:textId="77777777" w:rsidR="00543F52" w:rsidRPr="004515BB" w:rsidRDefault="00543F52" w:rsidP="00543F52">
      <w:pPr>
        <w:rPr>
          <w:rFonts w:ascii="Times New Roman" w:hAnsi="Times New Roman" w:cs="Times New Roman"/>
        </w:rPr>
      </w:pPr>
      <w:r w:rsidRPr="004515BB">
        <w:rPr>
          <w:rFonts w:ascii="Times New Roman" w:hAnsi="Times New Roman" w:cs="Times New Roman"/>
          <w:i/>
        </w:rPr>
        <w:t xml:space="preserve">                                                            (</w:t>
      </w:r>
      <w:proofErr w:type="spellStart"/>
      <w:r w:rsidRPr="004515BB">
        <w:rPr>
          <w:rFonts w:ascii="Times New Roman" w:hAnsi="Times New Roman" w:cs="Times New Roman"/>
          <w:i/>
        </w:rPr>
        <w:t>lucrarilor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produselor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serviciilor</w:t>
      </w:r>
      <w:proofErr w:type="spellEnd"/>
      <w:r w:rsidRPr="004515BB">
        <w:rPr>
          <w:rFonts w:ascii="Times New Roman" w:hAnsi="Times New Roman" w:cs="Times New Roman"/>
          <w:i/>
        </w:rPr>
        <w:t>)</w:t>
      </w:r>
    </w:p>
    <w:p w14:paraId="1DBD36AF" w14:textId="77777777" w:rsidR="00543F52" w:rsidRPr="004515BB" w:rsidRDefault="00543F52" w:rsidP="00543F52">
      <w:pPr>
        <w:rPr>
          <w:rFonts w:ascii="Times New Roman" w:hAnsi="Times New Roman" w:cs="Times New Roman"/>
        </w:rPr>
      </w:pPr>
      <w:proofErr w:type="spellStart"/>
      <w:r w:rsidRPr="004515BB">
        <w:rPr>
          <w:rFonts w:ascii="Times New Roman" w:hAnsi="Times New Roman" w:cs="Times New Roman"/>
        </w:rPr>
        <w:t>contractul</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esalonata</w:t>
      </w:r>
      <w:proofErr w:type="spellEnd"/>
      <w:r w:rsidRPr="004515BB">
        <w:rPr>
          <w:rFonts w:ascii="Times New Roman" w:hAnsi="Times New Roman" w:cs="Times New Roman"/>
        </w:rPr>
        <w:t xml:space="preserve"> conform </w:t>
      </w:r>
      <w:proofErr w:type="spellStart"/>
      <w:r w:rsidRPr="004515BB">
        <w:rPr>
          <w:rFonts w:ascii="Times New Roman" w:hAnsi="Times New Roman" w:cs="Times New Roman"/>
        </w:rPr>
        <w:t>graficului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anexa</w:t>
      </w:r>
      <w:proofErr w:type="spellEnd"/>
      <w:r w:rsidRPr="004515BB">
        <w:rPr>
          <w:rFonts w:ascii="Times New Roman" w:hAnsi="Times New Roman" w:cs="Times New Roman"/>
        </w:rPr>
        <w:t xml:space="preserve"> la contract.</w:t>
      </w:r>
    </w:p>
    <w:p w14:paraId="7EE789FF"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Art.5.</w:t>
      </w:r>
      <w:r w:rsidRPr="004515BB">
        <w:rPr>
          <w:rFonts w:ascii="Times New Roman" w:hAnsi="Times New Roman" w:cs="Times New Roman"/>
        </w:rPr>
        <w:t xml:space="preserve"> </w:t>
      </w:r>
      <w:proofErr w:type="spellStart"/>
      <w:r w:rsidRPr="004515BB">
        <w:rPr>
          <w:rFonts w:ascii="Times New Roman" w:hAnsi="Times New Roman" w:cs="Times New Roman"/>
        </w:rPr>
        <w:t>Durata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garantiei</w:t>
      </w:r>
      <w:proofErr w:type="spellEnd"/>
      <w:r w:rsidRPr="004515BB">
        <w:rPr>
          <w:rFonts w:ascii="Times New Roman" w:hAnsi="Times New Roman" w:cs="Times New Roman"/>
        </w:rPr>
        <w:t xml:space="preserve"> de buna </w:t>
      </w:r>
      <w:proofErr w:type="spellStart"/>
      <w:r w:rsidRPr="004515BB">
        <w:rPr>
          <w:rFonts w:ascii="Times New Roman" w:hAnsi="Times New Roman" w:cs="Times New Roman"/>
        </w:rPr>
        <w:t>executie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este</w:t>
      </w:r>
      <w:proofErr w:type="spellEnd"/>
      <w:r w:rsidRPr="004515BB">
        <w:rPr>
          <w:rFonts w:ascii="Times New Roman" w:hAnsi="Times New Roman" w:cs="Times New Roman"/>
        </w:rPr>
        <w:t xml:space="preserve"> de ____ </w:t>
      </w:r>
      <w:proofErr w:type="spellStart"/>
      <w:r w:rsidRPr="004515BB">
        <w:rPr>
          <w:rFonts w:ascii="Times New Roman" w:hAnsi="Times New Roman" w:cs="Times New Roman"/>
        </w:rPr>
        <w:t>luni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incepe</w:t>
      </w:r>
      <w:proofErr w:type="spellEnd"/>
      <w:r w:rsidRPr="004515BB">
        <w:rPr>
          <w:rFonts w:ascii="Times New Roman" w:hAnsi="Times New Roman" w:cs="Times New Roman"/>
        </w:rPr>
        <w:t xml:space="preserve"> de la data </w:t>
      </w:r>
      <w:proofErr w:type="spellStart"/>
      <w:r w:rsidRPr="004515BB">
        <w:rPr>
          <w:rFonts w:ascii="Times New Roman" w:hAnsi="Times New Roman" w:cs="Times New Roman"/>
        </w:rPr>
        <w:t>semnarii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procesului</w:t>
      </w:r>
      <w:proofErr w:type="spellEnd"/>
      <w:r w:rsidRPr="004515BB">
        <w:rPr>
          <w:rFonts w:ascii="Times New Roman" w:hAnsi="Times New Roman" w:cs="Times New Roman"/>
        </w:rPr>
        <w:t xml:space="preserve"> verbal </w:t>
      </w:r>
      <w:proofErr w:type="spellStart"/>
      <w:r w:rsidRPr="004515BB">
        <w:rPr>
          <w:rFonts w:ascii="Times New Roman" w:hAnsi="Times New Roman" w:cs="Times New Roman"/>
        </w:rPr>
        <w:t>incheiat</w:t>
      </w:r>
      <w:proofErr w:type="spellEnd"/>
      <w:r w:rsidRPr="004515BB">
        <w:rPr>
          <w:rFonts w:ascii="Times New Roman" w:hAnsi="Times New Roman" w:cs="Times New Roman"/>
        </w:rPr>
        <w:t xml:space="preserve"> la </w:t>
      </w:r>
      <w:proofErr w:type="spellStart"/>
      <w:r w:rsidRPr="004515BB">
        <w:rPr>
          <w:rFonts w:ascii="Times New Roman" w:hAnsi="Times New Roman" w:cs="Times New Roman"/>
        </w:rPr>
        <w:t>terminarea</w:t>
      </w:r>
      <w:proofErr w:type="spellEnd"/>
      <w:r w:rsidRPr="004515BB">
        <w:rPr>
          <w:rFonts w:ascii="Times New Roman" w:hAnsi="Times New Roman" w:cs="Times New Roman"/>
        </w:rPr>
        <w:t xml:space="preserve"> ____________________________.</w:t>
      </w:r>
    </w:p>
    <w:p w14:paraId="13A60535" w14:textId="77777777" w:rsidR="00543F52" w:rsidRPr="004515BB" w:rsidRDefault="00543F52" w:rsidP="00543F52">
      <w:pPr>
        <w:rPr>
          <w:rFonts w:ascii="Times New Roman" w:hAnsi="Times New Roman" w:cs="Times New Roman"/>
        </w:rPr>
      </w:pPr>
      <w:r w:rsidRPr="004515BB">
        <w:rPr>
          <w:rFonts w:ascii="Times New Roman" w:hAnsi="Times New Roman" w:cs="Times New Roman"/>
          <w:i/>
        </w:rPr>
        <w:t xml:space="preserve">                                   (</w:t>
      </w:r>
      <w:proofErr w:type="spellStart"/>
      <w:r w:rsidRPr="004515BB">
        <w:rPr>
          <w:rFonts w:ascii="Times New Roman" w:hAnsi="Times New Roman" w:cs="Times New Roman"/>
          <w:i/>
        </w:rPr>
        <w:t>lucrarilor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produselor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serviciilor</w:t>
      </w:r>
      <w:proofErr w:type="spellEnd"/>
      <w:r w:rsidRPr="004515BB">
        <w:rPr>
          <w:rFonts w:ascii="Times New Roman" w:hAnsi="Times New Roman" w:cs="Times New Roman"/>
          <w:i/>
        </w:rPr>
        <w:t>)</w:t>
      </w:r>
    </w:p>
    <w:p w14:paraId="6322889C" w14:textId="77777777" w:rsidR="00543F52" w:rsidRPr="004515BB" w:rsidRDefault="00543F52" w:rsidP="00543F52">
      <w:pPr>
        <w:rPr>
          <w:rFonts w:ascii="Times New Roman" w:hAnsi="Times New Roman" w:cs="Times New Roman"/>
        </w:rPr>
      </w:pPr>
    </w:p>
    <w:p w14:paraId="3EDFB804"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Art.6</w:t>
      </w:r>
      <w:r w:rsidRPr="004515BB">
        <w:rPr>
          <w:rFonts w:ascii="Times New Roman" w:hAnsi="Times New Roman" w:cs="Times New Roman"/>
        </w:rPr>
        <w:t xml:space="preserve">. </w:t>
      </w:r>
      <w:proofErr w:type="spellStart"/>
      <w:r w:rsidRPr="004515BB">
        <w:rPr>
          <w:rFonts w:ascii="Times New Roman" w:hAnsi="Times New Roman" w:cs="Times New Roman"/>
        </w:rPr>
        <w:t>Contractantul</w:t>
      </w:r>
      <w:proofErr w:type="spellEnd"/>
      <w:r w:rsidRPr="004515BB">
        <w:rPr>
          <w:rFonts w:ascii="Times New Roman" w:hAnsi="Times New Roman" w:cs="Times New Roman"/>
        </w:rPr>
        <w:t xml:space="preserve"> general </w:t>
      </w:r>
      <w:proofErr w:type="spellStart"/>
      <w:r w:rsidRPr="004515BB">
        <w:rPr>
          <w:rFonts w:ascii="Times New Roman" w:hAnsi="Times New Roman" w:cs="Times New Roman"/>
        </w:rPr>
        <w:t>va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preda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subantreprenorului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documentatia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completa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verificata</w:t>
      </w:r>
      <w:proofErr w:type="spellEnd"/>
      <w:r w:rsidRPr="004515BB">
        <w:rPr>
          <w:rFonts w:ascii="Times New Roman" w:hAnsi="Times New Roman" w:cs="Times New Roman"/>
        </w:rPr>
        <w:t xml:space="preserve"> cu </w:t>
      </w:r>
      <w:proofErr w:type="spellStart"/>
      <w:r w:rsidRPr="004515BB">
        <w:rPr>
          <w:rFonts w:ascii="Times New Roman" w:hAnsi="Times New Roman" w:cs="Times New Roman"/>
        </w:rPr>
        <w:t>dispozitiile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legale</w:t>
      </w:r>
      <w:proofErr w:type="spellEnd"/>
      <w:r w:rsidRPr="004515BB">
        <w:rPr>
          <w:rFonts w:ascii="Times New Roman" w:hAnsi="Times New Roman" w:cs="Times New Roman"/>
        </w:rPr>
        <w:t>.</w:t>
      </w:r>
    </w:p>
    <w:p w14:paraId="27A34826" w14:textId="77777777" w:rsidR="00543F52" w:rsidRPr="004515BB" w:rsidRDefault="00543F52" w:rsidP="00543F52">
      <w:pPr>
        <w:rPr>
          <w:rFonts w:ascii="Times New Roman" w:hAnsi="Times New Roman" w:cs="Times New Roman"/>
        </w:rPr>
      </w:pPr>
    </w:p>
    <w:p w14:paraId="3E13935A" w14:textId="77777777" w:rsidR="00543F52" w:rsidRPr="004515BB" w:rsidRDefault="00543F52" w:rsidP="00543F52">
      <w:pPr>
        <w:rPr>
          <w:rFonts w:ascii="Times New Roman" w:hAnsi="Times New Roman" w:cs="Times New Roman"/>
          <w:b/>
          <w:i/>
          <w:u w:val="single"/>
        </w:rPr>
      </w:pPr>
      <w:r w:rsidRPr="004515BB">
        <w:rPr>
          <w:rFonts w:ascii="Times New Roman" w:hAnsi="Times New Roman" w:cs="Times New Roman"/>
          <w:b/>
          <w:i/>
          <w:u w:val="single"/>
        </w:rPr>
        <w:t xml:space="preserve">3. Alte </w:t>
      </w:r>
      <w:proofErr w:type="spellStart"/>
      <w:r w:rsidRPr="004515BB">
        <w:rPr>
          <w:rFonts w:ascii="Times New Roman" w:hAnsi="Times New Roman" w:cs="Times New Roman"/>
          <w:b/>
          <w:i/>
          <w:u w:val="single"/>
        </w:rPr>
        <w:t>dispozitii</w:t>
      </w:r>
      <w:proofErr w:type="spellEnd"/>
      <w:r w:rsidRPr="004515BB">
        <w:rPr>
          <w:rFonts w:ascii="Times New Roman" w:hAnsi="Times New Roman" w:cs="Times New Roman"/>
          <w:b/>
          <w:i/>
          <w:u w:val="single"/>
        </w:rPr>
        <w:t>:</w:t>
      </w:r>
    </w:p>
    <w:p w14:paraId="1008AA5B" w14:textId="77777777" w:rsidR="00543F52" w:rsidRPr="004515BB" w:rsidRDefault="00543F52" w:rsidP="00543F52">
      <w:pPr>
        <w:rPr>
          <w:rFonts w:ascii="Times New Roman" w:hAnsi="Times New Roman" w:cs="Times New Roman"/>
          <w:b/>
          <w:i/>
          <w:u w:val="single"/>
        </w:rPr>
      </w:pPr>
    </w:p>
    <w:p w14:paraId="377C238D"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Art.7.</w:t>
      </w:r>
      <w:r w:rsidRPr="004515BB">
        <w:rPr>
          <w:rFonts w:ascii="Times New Roman" w:hAnsi="Times New Roman" w:cs="Times New Roman"/>
        </w:rPr>
        <w:t xml:space="preserve"> </w:t>
      </w:r>
      <w:proofErr w:type="spellStart"/>
      <w:r w:rsidRPr="004515BB">
        <w:rPr>
          <w:rFonts w:ascii="Times New Roman" w:hAnsi="Times New Roman" w:cs="Times New Roman"/>
        </w:rPr>
        <w:t>Pentru</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nerespectarea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termenului</w:t>
      </w:r>
      <w:proofErr w:type="spellEnd"/>
      <w:r w:rsidRPr="004515BB">
        <w:rPr>
          <w:rFonts w:ascii="Times New Roman" w:hAnsi="Times New Roman" w:cs="Times New Roman"/>
        </w:rPr>
        <w:t xml:space="preserve"> de </w:t>
      </w:r>
      <w:proofErr w:type="spellStart"/>
      <w:r w:rsidRPr="004515BB">
        <w:rPr>
          <w:rFonts w:ascii="Times New Roman" w:hAnsi="Times New Roman" w:cs="Times New Roman"/>
        </w:rPr>
        <w:t>finalizare</w:t>
      </w:r>
      <w:proofErr w:type="spellEnd"/>
      <w:r w:rsidRPr="004515BB">
        <w:rPr>
          <w:rFonts w:ascii="Times New Roman" w:hAnsi="Times New Roman" w:cs="Times New Roman"/>
        </w:rPr>
        <w:t xml:space="preserve"> a ________________________________________</w:t>
      </w:r>
    </w:p>
    <w:p w14:paraId="306C9E6F" w14:textId="5B07DB49" w:rsidR="00543F52" w:rsidRPr="004515BB" w:rsidRDefault="00543F52" w:rsidP="00543F52">
      <w:pPr>
        <w:rPr>
          <w:rFonts w:ascii="Times New Roman" w:hAnsi="Times New Roman" w:cs="Times New Roman"/>
        </w:rPr>
      </w:pPr>
      <w:r w:rsidRPr="004515BB">
        <w:rPr>
          <w:rFonts w:ascii="Times New Roman" w:hAnsi="Times New Roman" w:cs="Times New Roman"/>
          <w:i/>
        </w:rPr>
        <w:t xml:space="preserve">            (</w:t>
      </w:r>
      <w:proofErr w:type="spellStart"/>
      <w:r w:rsidRPr="004515BB">
        <w:rPr>
          <w:rFonts w:ascii="Times New Roman" w:hAnsi="Times New Roman" w:cs="Times New Roman"/>
          <w:i/>
        </w:rPr>
        <w:t>lucrarilor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produselor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serviciilor</w:t>
      </w:r>
      <w:proofErr w:type="spellEnd"/>
      <w:r w:rsidRPr="004515BB">
        <w:rPr>
          <w:rFonts w:ascii="Times New Roman" w:hAnsi="Times New Roman" w:cs="Times New Roman"/>
          <w:i/>
        </w:rPr>
        <w:t>)</w:t>
      </w:r>
    </w:p>
    <w:p w14:paraId="5206C35E" w14:textId="77777777" w:rsidR="00543F52" w:rsidRPr="004515BB" w:rsidRDefault="00543F52" w:rsidP="00543F52">
      <w:pPr>
        <w:rPr>
          <w:rFonts w:ascii="Times New Roman" w:hAnsi="Times New Roman" w:cs="Times New Roman"/>
          <w:i/>
        </w:rPr>
      </w:pPr>
    </w:p>
    <w:p w14:paraId="6881CC15" w14:textId="77777777" w:rsidR="00543F52" w:rsidRPr="004515BB" w:rsidRDefault="00543F52" w:rsidP="00543F52">
      <w:pPr>
        <w:rPr>
          <w:rFonts w:ascii="Times New Roman" w:hAnsi="Times New Roman" w:cs="Times New Roman"/>
        </w:rPr>
      </w:pPr>
      <w:proofErr w:type="spellStart"/>
      <w:r w:rsidRPr="004515BB">
        <w:rPr>
          <w:rFonts w:ascii="Times New Roman" w:hAnsi="Times New Roman" w:cs="Times New Roman"/>
        </w:rPr>
        <w:t>si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neincadrarea</w:t>
      </w:r>
      <w:proofErr w:type="spellEnd"/>
      <w:r w:rsidRPr="004515BB">
        <w:rPr>
          <w:rFonts w:ascii="Times New Roman" w:hAnsi="Times New Roman" w:cs="Times New Roman"/>
        </w:rPr>
        <w:t xml:space="preserve"> din vina </w:t>
      </w:r>
      <w:proofErr w:type="spellStart"/>
      <w:proofErr w:type="gramStart"/>
      <w:r w:rsidRPr="004515BB">
        <w:rPr>
          <w:rFonts w:ascii="Times New Roman" w:hAnsi="Times New Roman" w:cs="Times New Roman"/>
        </w:rPr>
        <w:t>subcontractantului</w:t>
      </w:r>
      <w:proofErr w:type="spellEnd"/>
      <w:r w:rsidRPr="004515BB">
        <w:rPr>
          <w:rFonts w:ascii="Times New Roman" w:hAnsi="Times New Roman" w:cs="Times New Roman"/>
        </w:rPr>
        <w:t>,  in</w:t>
      </w:r>
      <w:proofErr w:type="gramEnd"/>
      <w:r w:rsidRPr="004515BB">
        <w:rPr>
          <w:rFonts w:ascii="Times New Roman" w:hAnsi="Times New Roman" w:cs="Times New Roman"/>
        </w:rPr>
        <w:t xml:space="preserve"> </w:t>
      </w:r>
      <w:proofErr w:type="spellStart"/>
      <w:r w:rsidRPr="004515BB">
        <w:rPr>
          <w:rFonts w:ascii="Times New Roman" w:hAnsi="Times New Roman" w:cs="Times New Roman"/>
        </w:rPr>
        <w:t>durata</w:t>
      </w:r>
      <w:proofErr w:type="spellEnd"/>
      <w:r w:rsidRPr="004515BB">
        <w:rPr>
          <w:rFonts w:ascii="Times New Roman" w:hAnsi="Times New Roman" w:cs="Times New Roman"/>
        </w:rPr>
        <w:t xml:space="preserve"> de </w:t>
      </w:r>
      <w:proofErr w:type="spellStart"/>
      <w:r w:rsidRPr="004515BB">
        <w:rPr>
          <w:rFonts w:ascii="Times New Roman" w:hAnsi="Times New Roman" w:cs="Times New Roman"/>
        </w:rPr>
        <w:t>executie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angajata</w:t>
      </w:r>
      <w:proofErr w:type="spellEnd"/>
      <w:r w:rsidRPr="004515BB">
        <w:rPr>
          <w:rFonts w:ascii="Times New Roman" w:hAnsi="Times New Roman" w:cs="Times New Roman"/>
        </w:rPr>
        <w:t xml:space="preserve"> de </w:t>
      </w:r>
      <w:proofErr w:type="spellStart"/>
      <w:r w:rsidRPr="004515BB">
        <w:rPr>
          <w:rFonts w:ascii="Times New Roman" w:hAnsi="Times New Roman" w:cs="Times New Roman"/>
        </w:rPr>
        <w:t>contractantul</w:t>
      </w:r>
      <w:proofErr w:type="spellEnd"/>
      <w:r w:rsidRPr="004515BB">
        <w:rPr>
          <w:rFonts w:ascii="Times New Roman" w:hAnsi="Times New Roman" w:cs="Times New Roman"/>
        </w:rPr>
        <w:t xml:space="preserve"> general in fata </w:t>
      </w:r>
      <w:proofErr w:type="spellStart"/>
      <w:r w:rsidRPr="004515BB">
        <w:rPr>
          <w:rFonts w:ascii="Times New Roman" w:hAnsi="Times New Roman" w:cs="Times New Roman"/>
        </w:rPr>
        <w:t>beneficiarului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subcontractantul</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va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plati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penalitati</w:t>
      </w:r>
      <w:proofErr w:type="spellEnd"/>
      <w:r w:rsidRPr="004515BB">
        <w:rPr>
          <w:rFonts w:ascii="Times New Roman" w:hAnsi="Times New Roman" w:cs="Times New Roman"/>
        </w:rPr>
        <w:t xml:space="preserve"> de ______% pe zi </w:t>
      </w:r>
      <w:proofErr w:type="spellStart"/>
      <w:r w:rsidRPr="004515BB">
        <w:rPr>
          <w:rFonts w:ascii="Times New Roman" w:hAnsi="Times New Roman" w:cs="Times New Roman"/>
        </w:rPr>
        <w:t>intarziere</w:t>
      </w:r>
      <w:proofErr w:type="spellEnd"/>
      <w:r w:rsidRPr="004515BB">
        <w:rPr>
          <w:rFonts w:ascii="Times New Roman" w:hAnsi="Times New Roman" w:cs="Times New Roman"/>
        </w:rPr>
        <w:t xml:space="preserve"> din </w:t>
      </w:r>
      <w:proofErr w:type="spellStart"/>
      <w:r w:rsidRPr="004515BB">
        <w:rPr>
          <w:rFonts w:ascii="Times New Roman" w:hAnsi="Times New Roman" w:cs="Times New Roman"/>
        </w:rPr>
        <w:t>valoarea</w:t>
      </w:r>
      <w:proofErr w:type="spellEnd"/>
      <w:r w:rsidRPr="004515BB">
        <w:rPr>
          <w:rFonts w:ascii="Times New Roman" w:hAnsi="Times New Roman" w:cs="Times New Roman"/>
        </w:rPr>
        <w:t xml:space="preserve"> _____________________________ </w:t>
      </w:r>
      <w:proofErr w:type="spellStart"/>
      <w:r w:rsidRPr="004515BB">
        <w:rPr>
          <w:rFonts w:ascii="Times New Roman" w:hAnsi="Times New Roman" w:cs="Times New Roman"/>
        </w:rPr>
        <w:t>nerealizata</w:t>
      </w:r>
      <w:proofErr w:type="spellEnd"/>
      <w:r w:rsidRPr="004515BB">
        <w:rPr>
          <w:rFonts w:ascii="Times New Roman" w:hAnsi="Times New Roman" w:cs="Times New Roman"/>
        </w:rPr>
        <w:t xml:space="preserve"> la termen.</w:t>
      </w:r>
    </w:p>
    <w:p w14:paraId="567F20C9" w14:textId="77777777" w:rsidR="00543F52" w:rsidRPr="004515BB" w:rsidRDefault="00543F52" w:rsidP="00543F52">
      <w:pPr>
        <w:rPr>
          <w:rFonts w:ascii="Times New Roman" w:hAnsi="Times New Roman" w:cs="Times New Roman"/>
        </w:rPr>
      </w:pPr>
      <w:r w:rsidRPr="004515BB">
        <w:rPr>
          <w:rFonts w:ascii="Times New Roman" w:hAnsi="Times New Roman" w:cs="Times New Roman"/>
          <w:i/>
        </w:rPr>
        <w:t xml:space="preserve"> (</w:t>
      </w:r>
      <w:proofErr w:type="spellStart"/>
      <w:r w:rsidRPr="004515BB">
        <w:rPr>
          <w:rFonts w:ascii="Times New Roman" w:hAnsi="Times New Roman" w:cs="Times New Roman"/>
          <w:i/>
        </w:rPr>
        <w:t>lucrarilor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produselor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serviciilor</w:t>
      </w:r>
      <w:proofErr w:type="spellEnd"/>
      <w:r w:rsidRPr="004515BB">
        <w:rPr>
          <w:rFonts w:ascii="Times New Roman" w:hAnsi="Times New Roman" w:cs="Times New Roman"/>
          <w:i/>
        </w:rPr>
        <w:t>)</w:t>
      </w:r>
    </w:p>
    <w:p w14:paraId="6619B315"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ab/>
      </w:r>
      <w:proofErr w:type="spellStart"/>
      <w:r w:rsidRPr="004515BB">
        <w:rPr>
          <w:rFonts w:ascii="Times New Roman" w:hAnsi="Times New Roman" w:cs="Times New Roman"/>
        </w:rPr>
        <w:t>Pentru</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nerespectarea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termenelor</w:t>
      </w:r>
      <w:proofErr w:type="spellEnd"/>
      <w:r w:rsidRPr="004515BB">
        <w:rPr>
          <w:rFonts w:ascii="Times New Roman" w:hAnsi="Times New Roman" w:cs="Times New Roman"/>
        </w:rPr>
        <w:t xml:space="preserve"> de </w:t>
      </w:r>
      <w:proofErr w:type="spellStart"/>
      <w:r w:rsidRPr="004515BB">
        <w:rPr>
          <w:rFonts w:ascii="Times New Roman" w:hAnsi="Times New Roman" w:cs="Times New Roman"/>
        </w:rPr>
        <w:t>plata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prevazute</w:t>
      </w:r>
      <w:proofErr w:type="spellEnd"/>
      <w:r w:rsidRPr="004515BB">
        <w:rPr>
          <w:rFonts w:ascii="Times New Roman" w:hAnsi="Times New Roman" w:cs="Times New Roman"/>
        </w:rPr>
        <w:t xml:space="preserve"> la art.3</w:t>
      </w:r>
      <w:proofErr w:type="gramStart"/>
      <w:r w:rsidRPr="004515BB">
        <w:rPr>
          <w:rFonts w:ascii="Times New Roman" w:hAnsi="Times New Roman" w:cs="Times New Roman"/>
        </w:rPr>
        <w:t>. ,</w:t>
      </w:r>
      <w:proofErr w:type="gramEnd"/>
      <w:r w:rsidRPr="004515BB">
        <w:rPr>
          <w:rFonts w:ascii="Times New Roman" w:hAnsi="Times New Roman" w:cs="Times New Roman"/>
        </w:rPr>
        <w:t xml:space="preserve"> </w:t>
      </w:r>
      <w:proofErr w:type="spellStart"/>
      <w:r w:rsidRPr="004515BB">
        <w:rPr>
          <w:rFonts w:ascii="Times New Roman" w:hAnsi="Times New Roman" w:cs="Times New Roman"/>
        </w:rPr>
        <w:t>contractantul</w:t>
      </w:r>
      <w:proofErr w:type="spellEnd"/>
      <w:r w:rsidRPr="004515BB">
        <w:rPr>
          <w:rFonts w:ascii="Times New Roman" w:hAnsi="Times New Roman" w:cs="Times New Roman"/>
        </w:rPr>
        <w:t xml:space="preserve"> general </w:t>
      </w:r>
      <w:proofErr w:type="spellStart"/>
      <w:r w:rsidRPr="004515BB">
        <w:rPr>
          <w:rFonts w:ascii="Times New Roman" w:hAnsi="Times New Roman" w:cs="Times New Roman"/>
        </w:rPr>
        <w:t>va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plati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penalitati</w:t>
      </w:r>
      <w:proofErr w:type="spellEnd"/>
      <w:r w:rsidRPr="004515BB">
        <w:rPr>
          <w:rFonts w:ascii="Times New Roman" w:hAnsi="Times New Roman" w:cs="Times New Roman"/>
        </w:rPr>
        <w:t xml:space="preserve"> de _____ % pe zi </w:t>
      </w:r>
      <w:proofErr w:type="spellStart"/>
      <w:r w:rsidRPr="004515BB">
        <w:rPr>
          <w:rFonts w:ascii="Times New Roman" w:hAnsi="Times New Roman" w:cs="Times New Roman"/>
        </w:rPr>
        <w:t>intarziere</w:t>
      </w:r>
      <w:proofErr w:type="spellEnd"/>
      <w:r w:rsidRPr="004515BB">
        <w:rPr>
          <w:rFonts w:ascii="Times New Roman" w:hAnsi="Times New Roman" w:cs="Times New Roman"/>
        </w:rPr>
        <w:t xml:space="preserve"> la </w:t>
      </w:r>
      <w:proofErr w:type="spellStart"/>
      <w:r w:rsidRPr="004515BB">
        <w:rPr>
          <w:rFonts w:ascii="Times New Roman" w:hAnsi="Times New Roman" w:cs="Times New Roman"/>
        </w:rPr>
        <w:t>suma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datorata</w:t>
      </w:r>
      <w:proofErr w:type="spellEnd"/>
      <w:r w:rsidRPr="004515BB">
        <w:rPr>
          <w:rFonts w:ascii="Times New Roman" w:hAnsi="Times New Roman" w:cs="Times New Roman"/>
        </w:rPr>
        <w:t>.</w:t>
      </w:r>
    </w:p>
    <w:p w14:paraId="02F81455" w14:textId="77777777" w:rsidR="00543F52" w:rsidRPr="004515BB" w:rsidRDefault="00543F52" w:rsidP="00543F52">
      <w:pPr>
        <w:rPr>
          <w:rFonts w:ascii="Times New Roman" w:hAnsi="Times New Roman" w:cs="Times New Roman"/>
        </w:rPr>
      </w:pPr>
    </w:p>
    <w:p w14:paraId="0230C358"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Art.8.</w:t>
      </w:r>
      <w:r w:rsidRPr="004515BB">
        <w:rPr>
          <w:rFonts w:ascii="Times New Roman" w:hAnsi="Times New Roman" w:cs="Times New Roman"/>
        </w:rPr>
        <w:t xml:space="preserve"> </w:t>
      </w:r>
      <w:proofErr w:type="spellStart"/>
      <w:r w:rsidRPr="004515BB">
        <w:rPr>
          <w:rFonts w:ascii="Times New Roman" w:hAnsi="Times New Roman" w:cs="Times New Roman"/>
        </w:rPr>
        <w:t>Subcontractantul</w:t>
      </w:r>
      <w:proofErr w:type="spellEnd"/>
      <w:r w:rsidRPr="004515BB">
        <w:rPr>
          <w:rFonts w:ascii="Times New Roman" w:hAnsi="Times New Roman" w:cs="Times New Roman"/>
        </w:rPr>
        <w:t xml:space="preserve"> se </w:t>
      </w:r>
      <w:proofErr w:type="spellStart"/>
      <w:r w:rsidRPr="004515BB">
        <w:rPr>
          <w:rFonts w:ascii="Times New Roman" w:hAnsi="Times New Roman" w:cs="Times New Roman"/>
        </w:rPr>
        <w:t>angajeaza</w:t>
      </w:r>
      <w:proofErr w:type="spellEnd"/>
      <w:r w:rsidRPr="004515BB">
        <w:rPr>
          <w:rFonts w:ascii="Times New Roman" w:hAnsi="Times New Roman" w:cs="Times New Roman"/>
        </w:rPr>
        <w:t xml:space="preserve"> fata de </w:t>
      </w:r>
      <w:proofErr w:type="spellStart"/>
      <w:r w:rsidRPr="004515BB">
        <w:rPr>
          <w:rFonts w:ascii="Times New Roman" w:hAnsi="Times New Roman" w:cs="Times New Roman"/>
        </w:rPr>
        <w:t>contractant</w:t>
      </w:r>
      <w:proofErr w:type="spellEnd"/>
      <w:r w:rsidRPr="004515BB">
        <w:rPr>
          <w:rFonts w:ascii="Times New Roman" w:hAnsi="Times New Roman" w:cs="Times New Roman"/>
        </w:rPr>
        <w:t xml:space="preserve"> cu </w:t>
      </w:r>
      <w:proofErr w:type="spellStart"/>
      <w:r w:rsidRPr="004515BB">
        <w:rPr>
          <w:rFonts w:ascii="Times New Roman" w:hAnsi="Times New Roman" w:cs="Times New Roman"/>
        </w:rPr>
        <w:t>aceleasi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obligatii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responsabilitati</w:t>
      </w:r>
      <w:proofErr w:type="spellEnd"/>
      <w:r w:rsidRPr="004515BB">
        <w:rPr>
          <w:rFonts w:ascii="Times New Roman" w:hAnsi="Times New Roman" w:cs="Times New Roman"/>
        </w:rPr>
        <w:t xml:space="preserve"> pe care </w:t>
      </w:r>
      <w:proofErr w:type="spellStart"/>
      <w:r w:rsidRPr="004515BB">
        <w:rPr>
          <w:rFonts w:ascii="Times New Roman" w:hAnsi="Times New Roman" w:cs="Times New Roman"/>
        </w:rPr>
        <w:t>contractantul</w:t>
      </w:r>
      <w:proofErr w:type="spellEnd"/>
      <w:r w:rsidRPr="004515BB">
        <w:rPr>
          <w:rFonts w:ascii="Times New Roman" w:hAnsi="Times New Roman" w:cs="Times New Roman"/>
        </w:rPr>
        <w:t xml:space="preserve"> le are fata de </w:t>
      </w:r>
      <w:proofErr w:type="spellStart"/>
      <w:r w:rsidRPr="004515BB">
        <w:rPr>
          <w:rFonts w:ascii="Times New Roman" w:hAnsi="Times New Roman" w:cs="Times New Roman"/>
        </w:rPr>
        <w:t>investitor</w:t>
      </w:r>
      <w:proofErr w:type="spellEnd"/>
      <w:r w:rsidRPr="004515BB">
        <w:rPr>
          <w:rFonts w:ascii="Times New Roman" w:hAnsi="Times New Roman" w:cs="Times New Roman"/>
        </w:rPr>
        <w:t xml:space="preserve"> conform contractului/acordului cadru________________________.</w:t>
      </w:r>
    </w:p>
    <w:p w14:paraId="23C2BEDF"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roofErr w:type="spellStart"/>
      <w:r w:rsidRPr="004515BB">
        <w:rPr>
          <w:rFonts w:ascii="Times New Roman" w:hAnsi="Times New Roman" w:cs="Times New Roman"/>
          <w:i/>
        </w:rPr>
        <w:t>denumire</w:t>
      </w:r>
      <w:proofErr w:type="spellEnd"/>
      <w:r w:rsidRPr="004515BB">
        <w:rPr>
          <w:rFonts w:ascii="Times New Roman" w:hAnsi="Times New Roman" w:cs="Times New Roman"/>
          <w:i/>
        </w:rPr>
        <w:t xml:space="preserve"> contract)</w:t>
      </w:r>
    </w:p>
    <w:p w14:paraId="01212875"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Art.9.</w:t>
      </w:r>
      <w:r w:rsidRPr="004515BB">
        <w:rPr>
          <w:rFonts w:ascii="Times New Roman" w:hAnsi="Times New Roman" w:cs="Times New Roman"/>
        </w:rPr>
        <w:t xml:space="preserve"> </w:t>
      </w:r>
      <w:proofErr w:type="spellStart"/>
      <w:r w:rsidRPr="004515BB">
        <w:rPr>
          <w:rFonts w:ascii="Times New Roman" w:hAnsi="Times New Roman" w:cs="Times New Roman"/>
        </w:rPr>
        <w:t>Neintelegerile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dintre</w:t>
      </w:r>
      <w:proofErr w:type="spellEnd"/>
      <w:r w:rsidRPr="004515BB">
        <w:rPr>
          <w:rFonts w:ascii="Times New Roman" w:hAnsi="Times New Roman" w:cs="Times New Roman"/>
        </w:rPr>
        <w:t xml:space="preserve"> parti se </w:t>
      </w:r>
      <w:proofErr w:type="spellStart"/>
      <w:r w:rsidRPr="004515BB">
        <w:rPr>
          <w:rFonts w:ascii="Times New Roman" w:hAnsi="Times New Roman" w:cs="Times New Roman"/>
        </w:rPr>
        <w:t>vor</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rezolva</w:t>
      </w:r>
      <w:proofErr w:type="spellEnd"/>
      <w:r w:rsidRPr="004515BB">
        <w:rPr>
          <w:rFonts w:ascii="Times New Roman" w:hAnsi="Times New Roman" w:cs="Times New Roman"/>
        </w:rPr>
        <w:t xml:space="preserve"> pe cale </w:t>
      </w:r>
      <w:proofErr w:type="spellStart"/>
      <w:r w:rsidRPr="004515BB">
        <w:rPr>
          <w:rFonts w:ascii="Times New Roman" w:hAnsi="Times New Roman" w:cs="Times New Roman"/>
        </w:rPr>
        <w:t>amiabila</w:t>
      </w:r>
      <w:proofErr w:type="spellEnd"/>
      <w:r w:rsidRPr="004515BB">
        <w:rPr>
          <w:rFonts w:ascii="Times New Roman" w:hAnsi="Times New Roman" w:cs="Times New Roman"/>
        </w:rPr>
        <w:t xml:space="preserve">. Daca </w:t>
      </w:r>
      <w:proofErr w:type="spellStart"/>
      <w:r w:rsidRPr="004515BB">
        <w:rPr>
          <w:rFonts w:ascii="Times New Roman" w:hAnsi="Times New Roman" w:cs="Times New Roman"/>
        </w:rPr>
        <w:t>acest</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lucru</w:t>
      </w:r>
      <w:proofErr w:type="spellEnd"/>
      <w:r w:rsidRPr="004515BB">
        <w:rPr>
          <w:rFonts w:ascii="Times New Roman" w:hAnsi="Times New Roman" w:cs="Times New Roman"/>
        </w:rPr>
        <w:t xml:space="preserve"> nu </w:t>
      </w:r>
      <w:proofErr w:type="spellStart"/>
      <w:r w:rsidRPr="004515BB">
        <w:rPr>
          <w:rFonts w:ascii="Times New Roman" w:hAnsi="Times New Roman" w:cs="Times New Roman"/>
        </w:rPr>
        <w:t>este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posibil</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litigiile</w:t>
      </w:r>
      <w:proofErr w:type="spellEnd"/>
      <w:r w:rsidRPr="004515BB">
        <w:rPr>
          <w:rFonts w:ascii="Times New Roman" w:hAnsi="Times New Roman" w:cs="Times New Roman"/>
        </w:rPr>
        <w:t xml:space="preserve"> se </w:t>
      </w:r>
      <w:proofErr w:type="spellStart"/>
      <w:r w:rsidRPr="004515BB">
        <w:rPr>
          <w:rFonts w:ascii="Times New Roman" w:hAnsi="Times New Roman" w:cs="Times New Roman"/>
        </w:rPr>
        <w:t>vor</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solutiona</w:t>
      </w:r>
      <w:proofErr w:type="spellEnd"/>
      <w:r w:rsidRPr="004515BB">
        <w:rPr>
          <w:rFonts w:ascii="Times New Roman" w:hAnsi="Times New Roman" w:cs="Times New Roman"/>
        </w:rPr>
        <w:t xml:space="preserve"> pe cale </w:t>
      </w:r>
      <w:proofErr w:type="spellStart"/>
      <w:r w:rsidRPr="004515BB">
        <w:rPr>
          <w:rFonts w:ascii="Times New Roman" w:hAnsi="Times New Roman" w:cs="Times New Roman"/>
        </w:rPr>
        <w:t>legala</w:t>
      </w:r>
      <w:proofErr w:type="spellEnd"/>
      <w:r w:rsidRPr="004515BB">
        <w:rPr>
          <w:rFonts w:ascii="Times New Roman" w:hAnsi="Times New Roman" w:cs="Times New Roman"/>
        </w:rPr>
        <w:t>.</w:t>
      </w:r>
    </w:p>
    <w:p w14:paraId="7019CC38" w14:textId="77777777" w:rsidR="00543F52" w:rsidRPr="004515BB" w:rsidRDefault="00543F52" w:rsidP="00543F52">
      <w:pPr>
        <w:rPr>
          <w:rFonts w:ascii="Times New Roman" w:hAnsi="Times New Roman" w:cs="Times New Roman"/>
        </w:rPr>
      </w:pPr>
    </w:p>
    <w:p w14:paraId="28BC77A2"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ab/>
      </w:r>
      <w:proofErr w:type="spellStart"/>
      <w:r w:rsidRPr="004515BB">
        <w:rPr>
          <w:rFonts w:ascii="Times New Roman" w:hAnsi="Times New Roman" w:cs="Times New Roman"/>
        </w:rPr>
        <w:t>Prezentul</w:t>
      </w:r>
      <w:proofErr w:type="spellEnd"/>
      <w:r w:rsidRPr="004515BB">
        <w:rPr>
          <w:rFonts w:ascii="Times New Roman" w:hAnsi="Times New Roman" w:cs="Times New Roman"/>
        </w:rPr>
        <w:t xml:space="preserve"> contract s-</w:t>
      </w:r>
      <w:proofErr w:type="gramStart"/>
      <w:r w:rsidRPr="004515BB">
        <w:rPr>
          <w:rFonts w:ascii="Times New Roman" w:hAnsi="Times New Roman" w:cs="Times New Roman"/>
        </w:rPr>
        <w:t>a</w:t>
      </w:r>
      <w:proofErr w:type="gramEnd"/>
      <w:r w:rsidRPr="004515BB">
        <w:rPr>
          <w:rFonts w:ascii="Times New Roman" w:hAnsi="Times New Roman" w:cs="Times New Roman"/>
        </w:rPr>
        <w:t xml:space="preserve"> </w:t>
      </w:r>
      <w:proofErr w:type="spellStart"/>
      <w:r w:rsidRPr="004515BB">
        <w:rPr>
          <w:rFonts w:ascii="Times New Roman" w:hAnsi="Times New Roman" w:cs="Times New Roman"/>
        </w:rPr>
        <w:t>incheiat</w:t>
      </w:r>
      <w:proofErr w:type="spellEnd"/>
      <w:r w:rsidRPr="004515BB">
        <w:rPr>
          <w:rFonts w:ascii="Times New Roman" w:hAnsi="Times New Roman" w:cs="Times New Roman"/>
        </w:rPr>
        <w:t xml:space="preserve"> in </w:t>
      </w:r>
      <w:proofErr w:type="spellStart"/>
      <w:r w:rsidRPr="004515BB">
        <w:rPr>
          <w:rFonts w:ascii="Times New Roman" w:hAnsi="Times New Roman" w:cs="Times New Roman"/>
        </w:rPr>
        <w:t>doua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exemplare</w:t>
      </w:r>
      <w:proofErr w:type="spellEnd"/>
      <w:r w:rsidRPr="004515BB">
        <w:rPr>
          <w:rFonts w:ascii="Times New Roman" w:hAnsi="Times New Roman" w:cs="Times New Roman"/>
        </w:rPr>
        <w:t xml:space="preserve">, cate un exemplar </w:t>
      </w:r>
      <w:proofErr w:type="spellStart"/>
      <w:r w:rsidRPr="004515BB">
        <w:rPr>
          <w:rFonts w:ascii="Times New Roman" w:hAnsi="Times New Roman" w:cs="Times New Roman"/>
        </w:rPr>
        <w:t>pentru</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fiecare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parte</w:t>
      </w:r>
      <w:proofErr w:type="spellEnd"/>
      <w:r w:rsidRPr="004515BB">
        <w:rPr>
          <w:rFonts w:ascii="Times New Roman" w:hAnsi="Times New Roman" w:cs="Times New Roman"/>
        </w:rPr>
        <w:t>.</w:t>
      </w:r>
    </w:p>
    <w:p w14:paraId="61464775" w14:textId="77777777" w:rsidR="00543F52" w:rsidRPr="004515BB" w:rsidRDefault="00543F52" w:rsidP="00543F52">
      <w:pPr>
        <w:rPr>
          <w:rFonts w:ascii="Times New Roman" w:hAnsi="Times New Roman" w:cs="Times New Roman"/>
        </w:rPr>
      </w:pPr>
    </w:p>
    <w:p w14:paraId="603049E4" w14:textId="77777777" w:rsidR="00543F52" w:rsidRPr="004515BB" w:rsidRDefault="00543F52" w:rsidP="00543F52">
      <w:pPr>
        <w:rPr>
          <w:rFonts w:ascii="Times New Roman" w:hAnsi="Times New Roman" w:cs="Times New Roman"/>
        </w:rPr>
      </w:pPr>
    </w:p>
    <w:p w14:paraId="378F895E" w14:textId="77777777" w:rsidR="00543F52" w:rsidRPr="004515BB" w:rsidRDefault="00543F52" w:rsidP="00543F52">
      <w:pPr>
        <w:rPr>
          <w:rFonts w:ascii="Times New Roman" w:hAnsi="Times New Roman" w:cs="Times New Roman"/>
        </w:rPr>
      </w:pPr>
    </w:p>
    <w:p w14:paraId="1895B750" w14:textId="77777777" w:rsidR="00543F52" w:rsidRPr="004515BB" w:rsidRDefault="00543F52" w:rsidP="00543F52">
      <w:pPr>
        <w:rPr>
          <w:rFonts w:ascii="Times New Roman" w:hAnsi="Times New Roman" w:cs="Times New Roman"/>
        </w:rPr>
      </w:pPr>
    </w:p>
    <w:p w14:paraId="42A63B93"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______________________</w:t>
      </w:r>
      <w:r w:rsidRPr="004515BB">
        <w:rPr>
          <w:rFonts w:ascii="Times New Roman" w:hAnsi="Times New Roman" w:cs="Times New Roman"/>
        </w:rPr>
        <w:tab/>
      </w:r>
      <w:r w:rsidRPr="004515BB">
        <w:rPr>
          <w:rFonts w:ascii="Times New Roman" w:hAnsi="Times New Roman" w:cs="Times New Roman"/>
        </w:rPr>
        <w:tab/>
      </w:r>
      <w:r w:rsidRPr="004515BB">
        <w:rPr>
          <w:rFonts w:ascii="Times New Roman" w:hAnsi="Times New Roman" w:cs="Times New Roman"/>
        </w:rPr>
        <w:tab/>
      </w:r>
      <w:r w:rsidRPr="004515BB">
        <w:rPr>
          <w:rFonts w:ascii="Times New Roman" w:hAnsi="Times New Roman" w:cs="Times New Roman"/>
        </w:rPr>
        <w:tab/>
        <w:t>_________________________</w:t>
      </w:r>
    </w:p>
    <w:p w14:paraId="7E484320" w14:textId="77777777" w:rsidR="00543F52" w:rsidRDefault="00543F52" w:rsidP="00543F52">
      <w:pPr>
        <w:rPr>
          <w:rFonts w:ascii="Times New Roman" w:hAnsi="Times New Roman" w:cs="Times New Roman"/>
          <w:i/>
        </w:rPr>
      </w:pPr>
      <w:r w:rsidRPr="004515BB">
        <w:rPr>
          <w:rFonts w:ascii="Times New Roman" w:hAnsi="Times New Roman" w:cs="Times New Roman"/>
        </w:rPr>
        <w:t xml:space="preserve">     </w:t>
      </w:r>
      <w:r w:rsidRPr="004515BB">
        <w:rPr>
          <w:rFonts w:ascii="Times New Roman" w:hAnsi="Times New Roman" w:cs="Times New Roman"/>
          <w:i/>
        </w:rPr>
        <w:t xml:space="preserve">  (</w:t>
      </w:r>
      <w:proofErr w:type="spellStart"/>
      <w:proofErr w:type="gramStart"/>
      <w:r w:rsidRPr="004515BB">
        <w:rPr>
          <w:rFonts w:ascii="Times New Roman" w:hAnsi="Times New Roman" w:cs="Times New Roman"/>
          <w:i/>
        </w:rPr>
        <w:t>contractant</w:t>
      </w:r>
      <w:proofErr w:type="spellEnd"/>
      <w:r w:rsidRPr="004515BB">
        <w:rPr>
          <w:rFonts w:ascii="Times New Roman" w:hAnsi="Times New Roman" w:cs="Times New Roman"/>
          <w:i/>
        </w:rPr>
        <w:t xml:space="preserve">)   </w:t>
      </w:r>
      <w:proofErr w:type="gramEnd"/>
      <w:r w:rsidRPr="004515BB">
        <w:rPr>
          <w:rFonts w:ascii="Times New Roman" w:hAnsi="Times New Roman" w:cs="Times New Roman"/>
          <w:i/>
        </w:rPr>
        <w:t xml:space="preserve">  </w:t>
      </w:r>
      <w:r w:rsidRPr="004515BB">
        <w:rPr>
          <w:rFonts w:ascii="Times New Roman" w:hAnsi="Times New Roman" w:cs="Times New Roman"/>
          <w:i/>
        </w:rPr>
        <w:tab/>
      </w:r>
      <w:r w:rsidRPr="004515BB">
        <w:rPr>
          <w:rFonts w:ascii="Times New Roman" w:hAnsi="Times New Roman" w:cs="Times New Roman"/>
          <w:i/>
        </w:rPr>
        <w:tab/>
      </w:r>
      <w:r w:rsidRPr="004515BB">
        <w:rPr>
          <w:rFonts w:ascii="Times New Roman" w:hAnsi="Times New Roman" w:cs="Times New Roman"/>
          <w:i/>
        </w:rPr>
        <w:tab/>
      </w:r>
      <w:r w:rsidRPr="004515BB">
        <w:rPr>
          <w:rFonts w:ascii="Times New Roman" w:hAnsi="Times New Roman" w:cs="Times New Roman"/>
          <w:i/>
        </w:rPr>
        <w:tab/>
        <w:t xml:space="preserve">                         </w:t>
      </w:r>
      <w:proofErr w:type="gramStart"/>
      <w:r w:rsidRPr="004515BB">
        <w:rPr>
          <w:rFonts w:ascii="Times New Roman" w:hAnsi="Times New Roman" w:cs="Times New Roman"/>
          <w:i/>
        </w:rPr>
        <w:t xml:space="preserve">   (</w:t>
      </w:r>
      <w:proofErr w:type="spellStart"/>
      <w:proofErr w:type="gramEnd"/>
      <w:r w:rsidRPr="004515BB">
        <w:rPr>
          <w:rFonts w:ascii="Times New Roman" w:hAnsi="Times New Roman" w:cs="Times New Roman"/>
          <w:i/>
        </w:rPr>
        <w:t>subcontractant</w:t>
      </w:r>
      <w:proofErr w:type="spellEnd"/>
      <w:r w:rsidRPr="004515BB">
        <w:rPr>
          <w:rFonts w:ascii="Times New Roman" w:hAnsi="Times New Roman" w:cs="Times New Roman"/>
          <w:i/>
        </w:rPr>
        <w:t>)</w:t>
      </w:r>
    </w:p>
    <w:p w14:paraId="354422D4" w14:textId="77777777" w:rsidR="00543F52" w:rsidRDefault="00543F52" w:rsidP="003E6F7F">
      <w:pPr>
        <w:rPr>
          <w:rFonts w:ascii="Times New Roman" w:hAnsi="Times New Roman" w:cs="Times New Roman"/>
          <w:b/>
          <w:bCs/>
        </w:rPr>
      </w:pPr>
    </w:p>
    <w:sectPr w:rsidR="00543F52" w:rsidSect="00667009">
      <w:footerReference w:type="default" r:id="rId8"/>
      <w:footerReference w:type="first" r:id="rId9"/>
      <w:pgSz w:w="11906" w:h="16838"/>
      <w:pgMar w:top="1134" w:right="1016"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CBAA4" w14:textId="77777777" w:rsidR="003C496F" w:rsidRDefault="003C496F">
      <w:r>
        <w:separator/>
      </w:r>
    </w:p>
  </w:endnote>
  <w:endnote w:type="continuationSeparator" w:id="0">
    <w:p w14:paraId="185B34F4" w14:textId="77777777" w:rsidR="003C496F" w:rsidRDefault="003C4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Fallback">
    <w:altName w:val="MS Gothic"/>
    <w:charset w:val="00"/>
    <w:family w:val="auto"/>
    <w:pitch w:val="variable"/>
  </w:font>
  <w:font w:name="Liberation Serif">
    <w:altName w:val="Yu Gothic"/>
    <w:charset w:val="00"/>
    <w:family w:val="roman"/>
    <w:pitch w:val="variable"/>
  </w:font>
  <w:font w:name="FreeSans">
    <w:altName w:val="Cambria"/>
    <w:charset w:val="00"/>
    <w:family w:val="auto"/>
    <w:pitch w:val="default"/>
    <w:sig w:usb0="E4839EFF" w:usb1="4600FDFF" w:usb2="000030A0" w:usb3="00000584" w:csb0="600001BF" w:csb1="DFF70000"/>
  </w:font>
  <w:font w:name="Liberation Sans">
    <w:altName w:val="Arial"/>
    <w:charset w:val="01"/>
    <w:family w:val="roman"/>
    <w:pitch w:val="default"/>
    <w:sig w:usb0="A00002AF" w:usb1="500078FB" w:usb2="00000000" w:usb3="00000000" w:csb0="6000009F" w:csb1="DFD7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A1BFE" w14:textId="77777777" w:rsidR="0035392D" w:rsidRDefault="0035392D">
    <w:pPr>
      <w:pStyle w:val="Footer"/>
      <w:tabs>
        <w:tab w:val="clear" w:pos="4320"/>
        <w:tab w:val="clear" w:pos="8640"/>
        <w:tab w:val="center" w:pos="4840"/>
        <w:tab w:val="right" w:pos="9680"/>
      </w:tabs>
    </w:pPr>
    <w:r>
      <w:rPr>
        <w:sz w:val="16"/>
        <w:szCs w:val="16"/>
      </w:rPr>
      <w:tab/>
    </w:r>
    <w:r>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90DE" w14:textId="77777777" w:rsidR="0035392D" w:rsidRDefault="003539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8F0C4" w14:textId="77777777" w:rsidR="003C496F" w:rsidRDefault="003C496F">
      <w:r>
        <w:separator/>
      </w:r>
    </w:p>
  </w:footnote>
  <w:footnote w:type="continuationSeparator" w:id="0">
    <w:p w14:paraId="2EB9F3A2" w14:textId="77777777" w:rsidR="003C496F" w:rsidRDefault="003C49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pStyle w:val="Formular"/>
      <w:lvlText w:val="Formularul Nr. %1."/>
      <w:lvlJc w:val="right"/>
      <w:pPr>
        <w:tabs>
          <w:tab w:val="num" w:pos="9217"/>
        </w:tabs>
        <w:ind w:left="9073" w:firstLine="0"/>
      </w:pPr>
    </w:lvl>
    <w:lvl w:ilvl="1">
      <w:start w:val="1"/>
      <w:numFmt w:val="none"/>
      <w:suff w:val="nothing"/>
      <w:lvlText w:val=""/>
      <w:lvlJc w:val="left"/>
      <w:pPr>
        <w:tabs>
          <w:tab w:val="num" w:pos="0"/>
        </w:tabs>
        <w:ind w:left="288" w:firstLine="0"/>
      </w:pPr>
    </w:lvl>
    <w:lvl w:ilvl="2">
      <w:start w:val="1"/>
      <w:numFmt w:val="none"/>
      <w:suff w:val="nothing"/>
      <w:lvlText w:val=""/>
      <w:lvlJc w:val="left"/>
      <w:pPr>
        <w:tabs>
          <w:tab w:val="num" w:pos="0"/>
        </w:tabs>
        <w:ind w:left="432" w:hanging="432"/>
      </w:pPr>
    </w:lvl>
    <w:lvl w:ilvl="3">
      <w:start w:val="1"/>
      <w:numFmt w:val="none"/>
      <w:suff w:val="nothing"/>
      <w:lvlText w:val=""/>
      <w:lvlJc w:val="right"/>
      <w:pPr>
        <w:tabs>
          <w:tab w:val="num" w:pos="0"/>
        </w:tabs>
        <w:ind w:left="576" w:hanging="144"/>
      </w:pPr>
    </w:lvl>
    <w:lvl w:ilvl="4">
      <w:start w:val="1"/>
      <w:numFmt w:val="none"/>
      <w:suff w:val="nothing"/>
      <w:lvlText w:val=""/>
      <w:lvlJc w:val="left"/>
      <w:pPr>
        <w:tabs>
          <w:tab w:val="num" w:pos="0"/>
        </w:tabs>
        <w:ind w:left="720" w:hanging="432"/>
      </w:pPr>
    </w:lvl>
    <w:lvl w:ilvl="5">
      <w:start w:val="1"/>
      <w:numFmt w:val="none"/>
      <w:suff w:val="nothing"/>
      <w:lvlText w:val=""/>
      <w:lvlJc w:val="left"/>
      <w:pPr>
        <w:tabs>
          <w:tab w:val="num" w:pos="0"/>
        </w:tabs>
        <w:ind w:left="864" w:hanging="432"/>
      </w:pPr>
    </w:lvl>
    <w:lvl w:ilvl="6">
      <w:start w:val="1"/>
      <w:numFmt w:val="none"/>
      <w:suff w:val="nothing"/>
      <w:lvlText w:val=""/>
      <w:lvlJc w:val="right"/>
      <w:pPr>
        <w:tabs>
          <w:tab w:val="num" w:pos="0"/>
        </w:tabs>
        <w:ind w:left="1008" w:hanging="288"/>
      </w:pPr>
    </w:lvl>
    <w:lvl w:ilvl="7">
      <w:start w:val="1"/>
      <w:numFmt w:val="none"/>
      <w:suff w:val="nothing"/>
      <w:lvlText w:val=""/>
      <w:lvlJc w:val="left"/>
      <w:pPr>
        <w:tabs>
          <w:tab w:val="num" w:pos="0"/>
        </w:tabs>
        <w:ind w:left="1152" w:hanging="432"/>
      </w:pPr>
    </w:lvl>
    <w:lvl w:ilvl="8">
      <w:start w:val="1"/>
      <w:numFmt w:val="none"/>
      <w:suff w:val="nothing"/>
      <w:lvlText w:val=""/>
      <w:lvlJc w:val="right"/>
      <w:pPr>
        <w:tabs>
          <w:tab w:val="num" w:pos="0"/>
        </w:tabs>
        <w:ind w:left="1296" w:hanging="144"/>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562" w:hanging="420"/>
      </w:pPr>
      <w:rPr>
        <w:b/>
        <w:caps/>
      </w:rPr>
    </w:lvl>
  </w:abstractNum>
  <w:abstractNum w:abstractNumId="4" w15:restartNumberingAfterBreak="0">
    <w:nsid w:val="00000005"/>
    <w:multiLevelType w:val="singleLevel"/>
    <w:tmpl w:val="00000005"/>
    <w:name w:val="WW8Num5"/>
    <w:lvl w:ilvl="0">
      <w:start w:val="2"/>
      <w:numFmt w:val="bullet"/>
      <w:lvlText w:val="-"/>
      <w:lvlJc w:val="left"/>
      <w:pPr>
        <w:tabs>
          <w:tab w:val="num" w:pos="0"/>
        </w:tabs>
        <w:ind w:left="720" w:hanging="360"/>
      </w:pPr>
      <w:rPr>
        <w:rFonts w:ascii="Arial" w:hAnsi="Arial" w:cs="Arial"/>
        <w:caps/>
      </w:rPr>
    </w:lvl>
  </w:abstractNum>
  <w:abstractNum w:abstractNumId="5"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2B3F10"/>
    <w:multiLevelType w:val="hybridMultilevel"/>
    <w:tmpl w:val="06CE6E58"/>
    <w:lvl w:ilvl="0" w:tplc="CC103FCC">
      <w:start w:val="5"/>
      <w:numFmt w:val="bullet"/>
      <w:lvlText w:val="-"/>
      <w:lvlJc w:val="left"/>
      <w:pPr>
        <w:ind w:left="420" w:hanging="360"/>
      </w:pPr>
      <w:rPr>
        <w:rFonts w:ascii="Times New Roman" w:eastAsia="Droid Sans Fallback" w:hAnsi="Times New Roman" w:cs="Times New Roman" w:hint="default"/>
      </w:rPr>
    </w:lvl>
    <w:lvl w:ilvl="1" w:tplc="04180003" w:tentative="1">
      <w:start w:val="1"/>
      <w:numFmt w:val="bullet"/>
      <w:lvlText w:val="o"/>
      <w:lvlJc w:val="left"/>
      <w:pPr>
        <w:ind w:left="1140" w:hanging="360"/>
      </w:pPr>
      <w:rPr>
        <w:rFonts w:ascii="Courier New" w:hAnsi="Courier New" w:cs="Courier New" w:hint="default"/>
      </w:rPr>
    </w:lvl>
    <w:lvl w:ilvl="2" w:tplc="04180005" w:tentative="1">
      <w:start w:val="1"/>
      <w:numFmt w:val="bullet"/>
      <w:lvlText w:val=""/>
      <w:lvlJc w:val="left"/>
      <w:pPr>
        <w:ind w:left="1860" w:hanging="360"/>
      </w:pPr>
      <w:rPr>
        <w:rFonts w:ascii="Wingdings" w:hAnsi="Wingdings" w:hint="default"/>
      </w:rPr>
    </w:lvl>
    <w:lvl w:ilvl="3" w:tplc="04180001" w:tentative="1">
      <w:start w:val="1"/>
      <w:numFmt w:val="bullet"/>
      <w:lvlText w:val=""/>
      <w:lvlJc w:val="left"/>
      <w:pPr>
        <w:ind w:left="2580" w:hanging="360"/>
      </w:pPr>
      <w:rPr>
        <w:rFonts w:ascii="Symbol" w:hAnsi="Symbol" w:hint="default"/>
      </w:rPr>
    </w:lvl>
    <w:lvl w:ilvl="4" w:tplc="04180003" w:tentative="1">
      <w:start w:val="1"/>
      <w:numFmt w:val="bullet"/>
      <w:lvlText w:val="o"/>
      <w:lvlJc w:val="left"/>
      <w:pPr>
        <w:ind w:left="3300" w:hanging="360"/>
      </w:pPr>
      <w:rPr>
        <w:rFonts w:ascii="Courier New" w:hAnsi="Courier New" w:cs="Courier New" w:hint="default"/>
      </w:rPr>
    </w:lvl>
    <w:lvl w:ilvl="5" w:tplc="04180005" w:tentative="1">
      <w:start w:val="1"/>
      <w:numFmt w:val="bullet"/>
      <w:lvlText w:val=""/>
      <w:lvlJc w:val="left"/>
      <w:pPr>
        <w:ind w:left="4020" w:hanging="360"/>
      </w:pPr>
      <w:rPr>
        <w:rFonts w:ascii="Wingdings" w:hAnsi="Wingdings" w:hint="default"/>
      </w:rPr>
    </w:lvl>
    <w:lvl w:ilvl="6" w:tplc="04180001" w:tentative="1">
      <w:start w:val="1"/>
      <w:numFmt w:val="bullet"/>
      <w:lvlText w:val=""/>
      <w:lvlJc w:val="left"/>
      <w:pPr>
        <w:ind w:left="4740" w:hanging="360"/>
      </w:pPr>
      <w:rPr>
        <w:rFonts w:ascii="Symbol" w:hAnsi="Symbol" w:hint="default"/>
      </w:rPr>
    </w:lvl>
    <w:lvl w:ilvl="7" w:tplc="04180003" w:tentative="1">
      <w:start w:val="1"/>
      <w:numFmt w:val="bullet"/>
      <w:lvlText w:val="o"/>
      <w:lvlJc w:val="left"/>
      <w:pPr>
        <w:ind w:left="5460" w:hanging="360"/>
      </w:pPr>
      <w:rPr>
        <w:rFonts w:ascii="Courier New" w:hAnsi="Courier New" w:cs="Courier New" w:hint="default"/>
      </w:rPr>
    </w:lvl>
    <w:lvl w:ilvl="8" w:tplc="04180005" w:tentative="1">
      <w:start w:val="1"/>
      <w:numFmt w:val="bullet"/>
      <w:lvlText w:val=""/>
      <w:lvlJc w:val="left"/>
      <w:pPr>
        <w:ind w:left="6180" w:hanging="360"/>
      </w:pPr>
      <w:rPr>
        <w:rFonts w:ascii="Wingdings" w:hAnsi="Wingdings" w:hint="default"/>
      </w:rPr>
    </w:lvl>
  </w:abstractNum>
  <w:abstractNum w:abstractNumId="7" w15:restartNumberingAfterBreak="0">
    <w:nsid w:val="3F446477"/>
    <w:multiLevelType w:val="multilevel"/>
    <w:tmpl w:val="4C00F89A"/>
    <w:lvl w:ilvl="0">
      <w:start w:val="1"/>
      <w:numFmt w:val="lowerLetter"/>
      <w:lvlText w:val="(%1)"/>
      <w:lvlJc w:val="left"/>
      <w:pPr>
        <w:tabs>
          <w:tab w:val="num" w:pos="2181"/>
        </w:tabs>
        <w:ind w:left="2181" w:hanging="480"/>
      </w:pPr>
      <w:rPr>
        <w:rFonts w:cs="Times New Roman" w:hint="default"/>
      </w:rPr>
    </w:lvl>
    <w:lvl w:ilvl="1">
      <w:start w:val="1"/>
      <w:numFmt w:val="decimal"/>
      <w:lvlText w:val="%2"/>
      <w:lvlJc w:val="left"/>
      <w:pPr>
        <w:tabs>
          <w:tab w:val="num" w:pos="2781"/>
        </w:tabs>
        <w:ind w:left="2781" w:hanging="360"/>
      </w:pPr>
      <w:rPr>
        <w:rFonts w:cs="Times New Roman" w:hint="default"/>
        <w:b/>
        <w:bCs/>
      </w:rPr>
    </w:lvl>
    <w:lvl w:ilvl="2">
      <w:start w:val="1"/>
      <w:numFmt w:val="lowerRoman"/>
      <w:lvlText w:val="%3."/>
      <w:lvlJc w:val="right"/>
      <w:pPr>
        <w:tabs>
          <w:tab w:val="num" w:pos="3501"/>
        </w:tabs>
        <w:ind w:left="3501" w:hanging="180"/>
      </w:pPr>
      <w:rPr>
        <w:rFonts w:cs="Times New Roman"/>
      </w:rPr>
    </w:lvl>
    <w:lvl w:ilvl="3">
      <w:start w:val="1"/>
      <w:numFmt w:val="decimal"/>
      <w:lvlText w:val="%4."/>
      <w:lvlJc w:val="left"/>
      <w:pPr>
        <w:tabs>
          <w:tab w:val="num" w:pos="4221"/>
        </w:tabs>
        <w:ind w:left="4221" w:hanging="360"/>
      </w:pPr>
      <w:rPr>
        <w:rFonts w:cs="Times New Roman"/>
      </w:rPr>
    </w:lvl>
    <w:lvl w:ilvl="4">
      <w:start w:val="1"/>
      <w:numFmt w:val="lowerLetter"/>
      <w:lvlText w:val="%5."/>
      <w:lvlJc w:val="left"/>
      <w:pPr>
        <w:tabs>
          <w:tab w:val="num" w:pos="4941"/>
        </w:tabs>
        <w:ind w:left="4941" w:hanging="360"/>
      </w:pPr>
      <w:rPr>
        <w:rFonts w:cs="Times New Roman"/>
      </w:rPr>
    </w:lvl>
    <w:lvl w:ilvl="5">
      <w:start w:val="1"/>
      <w:numFmt w:val="lowerRoman"/>
      <w:lvlText w:val="%6."/>
      <w:lvlJc w:val="right"/>
      <w:pPr>
        <w:tabs>
          <w:tab w:val="num" w:pos="5661"/>
        </w:tabs>
        <w:ind w:left="5661" w:hanging="180"/>
      </w:pPr>
      <w:rPr>
        <w:rFonts w:cs="Times New Roman"/>
      </w:rPr>
    </w:lvl>
    <w:lvl w:ilvl="6">
      <w:start w:val="1"/>
      <w:numFmt w:val="decimal"/>
      <w:lvlText w:val="%7."/>
      <w:lvlJc w:val="left"/>
      <w:pPr>
        <w:tabs>
          <w:tab w:val="num" w:pos="6381"/>
        </w:tabs>
        <w:ind w:left="6381" w:hanging="360"/>
      </w:pPr>
      <w:rPr>
        <w:rFonts w:cs="Times New Roman"/>
      </w:rPr>
    </w:lvl>
    <w:lvl w:ilvl="7">
      <w:start w:val="1"/>
      <w:numFmt w:val="lowerLetter"/>
      <w:lvlText w:val="%8."/>
      <w:lvlJc w:val="left"/>
      <w:pPr>
        <w:tabs>
          <w:tab w:val="num" w:pos="7101"/>
        </w:tabs>
        <w:ind w:left="7101" w:hanging="360"/>
      </w:pPr>
      <w:rPr>
        <w:rFonts w:cs="Times New Roman"/>
      </w:rPr>
    </w:lvl>
    <w:lvl w:ilvl="8">
      <w:start w:val="1"/>
      <w:numFmt w:val="lowerRoman"/>
      <w:lvlText w:val="%9."/>
      <w:lvlJc w:val="right"/>
      <w:pPr>
        <w:tabs>
          <w:tab w:val="num" w:pos="7821"/>
        </w:tabs>
        <w:ind w:left="7821" w:hanging="180"/>
      </w:pPr>
      <w:rPr>
        <w:rFonts w:cs="Times New Roman"/>
      </w:rPr>
    </w:lvl>
  </w:abstractNum>
  <w:abstractNum w:abstractNumId="8" w15:restartNumberingAfterBreak="0">
    <w:nsid w:val="504B096A"/>
    <w:multiLevelType w:val="hybridMultilevel"/>
    <w:tmpl w:val="A05095B8"/>
    <w:lvl w:ilvl="0" w:tplc="FFFFFFFF">
      <w:start w:val="1"/>
      <w:numFmt w:val="lowerLetter"/>
      <w:lvlText w:val="%1)"/>
      <w:lvlJc w:val="left"/>
      <w:pPr>
        <w:ind w:left="360" w:hanging="360"/>
      </w:pPr>
      <w:rPr>
        <w:rFonts w:cs="Times New Roman" w:hint="default"/>
      </w:rPr>
    </w:lvl>
    <w:lvl w:ilvl="1" w:tplc="FFFFFFFF">
      <w:start w:val="1"/>
      <w:numFmt w:val="lowerLetter"/>
      <w:lvlText w:val="%2."/>
      <w:lvlJc w:val="left"/>
      <w:pPr>
        <w:ind w:left="1530" w:hanging="360"/>
      </w:pPr>
      <w:rPr>
        <w:rFonts w:cs="Times New Roman"/>
      </w:rPr>
    </w:lvl>
    <w:lvl w:ilvl="2" w:tplc="FFFFFFFF">
      <w:start w:val="1"/>
      <w:numFmt w:val="lowerRoman"/>
      <w:lvlText w:val="%3."/>
      <w:lvlJc w:val="right"/>
      <w:pPr>
        <w:ind w:left="2250" w:hanging="180"/>
      </w:pPr>
      <w:rPr>
        <w:rFonts w:cs="Times New Roman"/>
      </w:rPr>
    </w:lvl>
    <w:lvl w:ilvl="3" w:tplc="FFFFFFFF">
      <w:start w:val="1"/>
      <w:numFmt w:val="decimal"/>
      <w:lvlText w:val="%4."/>
      <w:lvlJc w:val="left"/>
      <w:pPr>
        <w:ind w:left="2970" w:hanging="360"/>
      </w:pPr>
      <w:rPr>
        <w:rFonts w:cs="Times New Roman"/>
      </w:rPr>
    </w:lvl>
    <w:lvl w:ilvl="4" w:tplc="FFFFFFFF">
      <w:start w:val="1"/>
      <w:numFmt w:val="lowerLetter"/>
      <w:lvlText w:val="%5."/>
      <w:lvlJc w:val="left"/>
      <w:pPr>
        <w:ind w:left="3690" w:hanging="360"/>
      </w:pPr>
      <w:rPr>
        <w:rFonts w:cs="Times New Roman"/>
      </w:rPr>
    </w:lvl>
    <w:lvl w:ilvl="5" w:tplc="FFFFFFFF">
      <w:start w:val="1"/>
      <w:numFmt w:val="lowerRoman"/>
      <w:lvlText w:val="%6."/>
      <w:lvlJc w:val="right"/>
      <w:pPr>
        <w:ind w:left="4410" w:hanging="180"/>
      </w:pPr>
      <w:rPr>
        <w:rFonts w:cs="Times New Roman"/>
      </w:rPr>
    </w:lvl>
    <w:lvl w:ilvl="6" w:tplc="FFFFFFFF">
      <w:start w:val="1"/>
      <w:numFmt w:val="decimal"/>
      <w:lvlText w:val="%7."/>
      <w:lvlJc w:val="left"/>
      <w:pPr>
        <w:ind w:left="5130" w:hanging="360"/>
      </w:pPr>
      <w:rPr>
        <w:rFonts w:cs="Times New Roman"/>
      </w:rPr>
    </w:lvl>
    <w:lvl w:ilvl="7" w:tplc="FFFFFFFF">
      <w:start w:val="1"/>
      <w:numFmt w:val="lowerLetter"/>
      <w:lvlText w:val="%8."/>
      <w:lvlJc w:val="left"/>
      <w:pPr>
        <w:ind w:left="5850" w:hanging="360"/>
      </w:pPr>
      <w:rPr>
        <w:rFonts w:cs="Times New Roman"/>
      </w:rPr>
    </w:lvl>
    <w:lvl w:ilvl="8" w:tplc="FFFFFFFF">
      <w:start w:val="1"/>
      <w:numFmt w:val="lowerRoman"/>
      <w:lvlText w:val="%9."/>
      <w:lvlJc w:val="right"/>
      <w:pPr>
        <w:ind w:left="6570" w:hanging="180"/>
      </w:pPr>
      <w:rPr>
        <w:rFonts w:cs="Times New Roman"/>
      </w:rPr>
    </w:lvl>
  </w:abstractNum>
  <w:abstractNum w:abstractNumId="9" w15:restartNumberingAfterBreak="0">
    <w:nsid w:val="57C72DD2"/>
    <w:multiLevelType w:val="hybridMultilevel"/>
    <w:tmpl w:val="3786991C"/>
    <w:lvl w:ilvl="0" w:tplc="70166C2C">
      <w:start w:val="1"/>
      <w:numFmt w:val="decimal"/>
      <w:lvlText w:val="%1."/>
      <w:lvlJc w:val="left"/>
      <w:pPr>
        <w:ind w:left="840" w:hanging="48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46359338">
    <w:abstractNumId w:val="0"/>
  </w:num>
  <w:num w:numId="2" w16cid:durableId="1312712247">
    <w:abstractNumId w:val="1"/>
  </w:num>
  <w:num w:numId="3" w16cid:durableId="521675250">
    <w:abstractNumId w:val="2"/>
  </w:num>
  <w:num w:numId="4" w16cid:durableId="2064480195">
    <w:abstractNumId w:val="3"/>
  </w:num>
  <w:num w:numId="5" w16cid:durableId="1448744130">
    <w:abstractNumId w:val="4"/>
  </w:num>
  <w:num w:numId="6" w16cid:durableId="27413664">
    <w:abstractNumId w:val="9"/>
  </w:num>
  <w:num w:numId="7" w16cid:durableId="13667115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8895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934243">
    <w:abstractNumId w:val="6"/>
  </w:num>
  <w:num w:numId="10" w16cid:durableId="641839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683"/>
    <w:rsid w:val="00047C25"/>
    <w:rsid w:val="00050491"/>
    <w:rsid w:val="0006558D"/>
    <w:rsid w:val="00097491"/>
    <w:rsid w:val="000B250B"/>
    <w:rsid w:val="0011079E"/>
    <w:rsid w:val="001325AB"/>
    <w:rsid w:val="00135164"/>
    <w:rsid w:val="0014360F"/>
    <w:rsid w:val="00150B0F"/>
    <w:rsid w:val="00153C58"/>
    <w:rsid w:val="00166C76"/>
    <w:rsid w:val="00172F3B"/>
    <w:rsid w:val="00181145"/>
    <w:rsid w:val="00184E47"/>
    <w:rsid w:val="00186D88"/>
    <w:rsid w:val="001B1D12"/>
    <w:rsid w:val="001D1B61"/>
    <w:rsid w:val="001E52C5"/>
    <w:rsid w:val="002048EC"/>
    <w:rsid w:val="00264CCA"/>
    <w:rsid w:val="0027371D"/>
    <w:rsid w:val="0028018D"/>
    <w:rsid w:val="00292A7A"/>
    <w:rsid w:val="002D18E9"/>
    <w:rsid w:val="002F3ED3"/>
    <w:rsid w:val="00303001"/>
    <w:rsid w:val="00310B20"/>
    <w:rsid w:val="0035392D"/>
    <w:rsid w:val="00362F44"/>
    <w:rsid w:val="003672FB"/>
    <w:rsid w:val="00370C58"/>
    <w:rsid w:val="00387751"/>
    <w:rsid w:val="00391FC5"/>
    <w:rsid w:val="003A2291"/>
    <w:rsid w:val="003C0EFD"/>
    <w:rsid w:val="003C496F"/>
    <w:rsid w:val="003D0A48"/>
    <w:rsid w:val="003D0CE8"/>
    <w:rsid w:val="003E0393"/>
    <w:rsid w:val="003E6F7F"/>
    <w:rsid w:val="003F587F"/>
    <w:rsid w:val="003F6696"/>
    <w:rsid w:val="00406D15"/>
    <w:rsid w:val="00420463"/>
    <w:rsid w:val="00452926"/>
    <w:rsid w:val="004633D4"/>
    <w:rsid w:val="00467417"/>
    <w:rsid w:val="00493DD5"/>
    <w:rsid w:val="00495BB9"/>
    <w:rsid w:val="004D0454"/>
    <w:rsid w:val="004E5F52"/>
    <w:rsid w:val="005058B5"/>
    <w:rsid w:val="00506ECD"/>
    <w:rsid w:val="00507BA5"/>
    <w:rsid w:val="00522A1C"/>
    <w:rsid w:val="00543F52"/>
    <w:rsid w:val="00546400"/>
    <w:rsid w:val="00550565"/>
    <w:rsid w:val="005569BE"/>
    <w:rsid w:val="00570AC4"/>
    <w:rsid w:val="00584C39"/>
    <w:rsid w:val="00587A27"/>
    <w:rsid w:val="00591817"/>
    <w:rsid w:val="0059672C"/>
    <w:rsid w:val="005B1B81"/>
    <w:rsid w:val="005E6086"/>
    <w:rsid w:val="005F043B"/>
    <w:rsid w:val="00600E8B"/>
    <w:rsid w:val="00620B09"/>
    <w:rsid w:val="00654117"/>
    <w:rsid w:val="00663679"/>
    <w:rsid w:val="0066632E"/>
    <w:rsid w:val="00667009"/>
    <w:rsid w:val="00671E70"/>
    <w:rsid w:val="00696465"/>
    <w:rsid w:val="006A0F4D"/>
    <w:rsid w:val="006B3CB1"/>
    <w:rsid w:val="006B789A"/>
    <w:rsid w:val="006C6FEA"/>
    <w:rsid w:val="006E006B"/>
    <w:rsid w:val="00701982"/>
    <w:rsid w:val="00707DBA"/>
    <w:rsid w:val="0075341C"/>
    <w:rsid w:val="00776525"/>
    <w:rsid w:val="0077795B"/>
    <w:rsid w:val="007874CA"/>
    <w:rsid w:val="007F24AB"/>
    <w:rsid w:val="00823648"/>
    <w:rsid w:val="00833E66"/>
    <w:rsid w:val="008406F2"/>
    <w:rsid w:val="00847EF5"/>
    <w:rsid w:val="00857993"/>
    <w:rsid w:val="00862B7C"/>
    <w:rsid w:val="008641A5"/>
    <w:rsid w:val="00887D5E"/>
    <w:rsid w:val="008D56E8"/>
    <w:rsid w:val="008E1828"/>
    <w:rsid w:val="008E2F1A"/>
    <w:rsid w:val="008F1170"/>
    <w:rsid w:val="008F2D4D"/>
    <w:rsid w:val="00926A5B"/>
    <w:rsid w:val="00975250"/>
    <w:rsid w:val="00990C94"/>
    <w:rsid w:val="009B6231"/>
    <w:rsid w:val="009D60C9"/>
    <w:rsid w:val="00A134C8"/>
    <w:rsid w:val="00A25D13"/>
    <w:rsid w:val="00A42CA9"/>
    <w:rsid w:val="00A51F89"/>
    <w:rsid w:val="00A60776"/>
    <w:rsid w:val="00A72E16"/>
    <w:rsid w:val="00AA503B"/>
    <w:rsid w:val="00AC3E23"/>
    <w:rsid w:val="00AF0310"/>
    <w:rsid w:val="00B14A86"/>
    <w:rsid w:val="00B174A1"/>
    <w:rsid w:val="00B17E26"/>
    <w:rsid w:val="00B21817"/>
    <w:rsid w:val="00B27DD4"/>
    <w:rsid w:val="00B3670A"/>
    <w:rsid w:val="00B67FEF"/>
    <w:rsid w:val="00B77F81"/>
    <w:rsid w:val="00BF3550"/>
    <w:rsid w:val="00BF487E"/>
    <w:rsid w:val="00BF5FA2"/>
    <w:rsid w:val="00C11C18"/>
    <w:rsid w:val="00C4032C"/>
    <w:rsid w:val="00C44683"/>
    <w:rsid w:val="00C80923"/>
    <w:rsid w:val="00C80BC2"/>
    <w:rsid w:val="00CA4913"/>
    <w:rsid w:val="00CE6482"/>
    <w:rsid w:val="00CF7D57"/>
    <w:rsid w:val="00D50058"/>
    <w:rsid w:val="00D72371"/>
    <w:rsid w:val="00D77EFF"/>
    <w:rsid w:val="00D85812"/>
    <w:rsid w:val="00D86E95"/>
    <w:rsid w:val="00D9421A"/>
    <w:rsid w:val="00DA045A"/>
    <w:rsid w:val="00DA256B"/>
    <w:rsid w:val="00DC7577"/>
    <w:rsid w:val="00DF7674"/>
    <w:rsid w:val="00E14193"/>
    <w:rsid w:val="00E15902"/>
    <w:rsid w:val="00E1682F"/>
    <w:rsid w:val="00E34EA4"/>
    <w:rsid w:val="00E35D2C"/>
    <w:rsid w:val="00E3732E"/>
    <w:rsid w:val="00EB1097"/>
    <w:rsid w:val="00EC355E"/>
    <w:rsid w:val="00ED66D4"/>
    <w:rsid w:val="00F171D3"/>
    <w:rsid w:val="00F36686"/>
    <w:rsid w:val="00F410A2"/>
    <w:rsid w:val="00F50006"/>
    <w:rsid w:val="00F74A5B"/>
    <w:rsid w:val="00FA0B65"/>
    <w:rsid w:val="00FA2E03"/>
    <w:rsid w:val="00FA764A"/>
    <w:rsid w:val="00FC27DE"/>
    <w:rsid w:val="00FD6294"/>
    <w:rsid w:val="00FD6D3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42A44C8"/>
  <w15:chartTrackingRefBased/>
  <w15:docId w15:val="{233334AE-FEFF-4D4C-AECE-C9EB7BD44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pPr>
    <w:rPr>
      <w:rFonts w:ascii="Liberation Serif" w:eastAsia="Droid Sans Fallback" w:hAnsi="Liberation Serif" w:cs="FreeSans"/>
      <w:kern w:val="1"/>
      <w:sz w:val="24"/>
      <w:szCs w:val="24"/>
      <w:lang w:val="en-US" w:eastAsia="zh-CN" w:bidi="hi-IN"/>
    </w:rPr>
  </w:style>
  <w:style w:type="paragraph" w:styleId="Heading1">
    <w:name w:val="heading 1"/>
    <w:basedOn w:val="Normal"/>
    <w:next w:val="Normal"/>
    <w:qFormat/>
    <w:pPr>
      <w:keepNext/>
      <w:numPr>
        <w:numId w:val="2"/>
      </w:numPr>
      <w:outlineLvl w:val="0"/>
    </w:pPr>
    <w:rPr>
      <w:b/>
    </w:rPr>
  </w:style>
  <w:style w:type="paragraph" w:styleId="Heading4">
    <w:name w:val="heading 4"/>
    <w:basedOn w:val="Normal"/>
    <w:next w:val="Normal"/>
    <w:qFormat/>
    <w:pPr>
      <w:keepNext/>
      <w:numPr>
        <w:ilvl w:val="3"/>
        <w:numId w:val="2"/>
      </w:numPr>
      <w:spacing w:after="120"/>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caps/>
    </w:rPr>
  </w:style>
  <w:style w:type="character" w:customStyle="1" w:styleId="WW8Num5z0">
    <w:name w:val="WW8Num5z0"/>
    <w:rPr>
      <w:rFonts w:ascii="Arial" w:hAnsi="Arial" w:cs="Arial"/>
      <w:caps/>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14z0">
    <w:name w:val="WW8Num14z0"/>
    <w:rPr>
      <w:b/>
      <w:caps/>
    </w:rPr>
  </w:style>
  <w:style w:type="character" w:customStyle="1" w:styleId="WW8Num12z0">
    <w:name w:val="WW8Num12z0"/>
    <w:rPr>
      <w:rFonts w:ascii="Arial" w:hAnsi="Arial" w:cs="Arial"/>
      <w:caps/>
    </w:rPr>
  </w:style>
  <w:style w:type="character" w:customStyle="1" w:styleId="WW8Num7z0">
    <w:name w:val="WW8Num7z0"/>
    <w:rPr>
      <w:rFonts w:ascii="Wingdings" w:hAnsi="Wingdings" w:cs="Wingdings"/>
      <w:b/>
      <w:caps/>
    </w:rPr>
  </w:style>
  <w:style w:type="character" w:customStyle="1" w:styleId="WW8Num11z0">
    <w:name w:val="WW8Num11z0"/>
  </w:style>
  <w:style w:type="character" w:customStyle="1" w:styleId="WW8Num11z1">
    <w:name w:val="WW8Num11z1"/>
    <w:rPr>
      <w:b/>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Liberation Sans"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paragraph" w:customStyle="1" w:styleId="Formular">
    <w:name w:val="Formular"/>
    <w:basedOn w:val="Heading1"/>
    <w:next w:val="Normal"/>
    <w:pPr>
      <w:numPr>
        <w:numId w:val="3"/>
      </w:numPr>
      <w:tabs>
        <w:tab w:val="left" w:pos="283"/>
      </w:tabs>
      <w:spacing w:before="280" w:after="280"/>
      <w:ind w:left="283" w:hanging="283"/>
      <w:jc w:val="right"/>
    </w:pPr>
    <w:rPr>
      <w:rFonts w:ascii="Arial" w:hAnsi="Arial" w:cs="Arial"/>
      <w:b w:val="0"/>
      <w:bCs/>
      <w:sz w:val="32"/>
      <w:szCs w:val="32"/>
    </w:rPr>
  </w:style>
  <w:style w:type="paragraph" w:customStyle="1" w:styleId="StyleFormularItalic">
    <w:name w:val="Style Formular + Italic"/>
    <w:basedOn w:val="Formular"/>
    <w:pPr>
      <w:numPr>
        <w:numId w:val="0"/>
      </w:numPr>
      <w:spacing w:before="0" w:after="0"/>
    </w:pPr>
    <w:rPr>
      <w:rFonts w:ascii="Times New Roman" w:hAnsi="Times New Roman" w:cs="Times New Roman"/>
      <w:b/>
      <w:bCs w:val="0"/>
      <w:iCs/>
      <w:sz w:val="22"/>
      <w:szCs w:val="22"/>
    </w:rPr>
  </w:style>
  <w:style w:type="paragraph" w:customStyle="1" w:styleId="LO-Normal">
    <w:name w:val="LO-Normal"/>
    <w:pPr>
      <w:suppressAutoHyphens/>
      <w:autoSpaceDE w:val="0"/>
    </w:pPr>
    <w:rPr>
      <w:color w:val="000000"/>
      <w:sz w:val="24"/>
      <w:szCs w:val="24"/>
      <w:lang w:val="en-US" w:eastAsia="zh-CN"/>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Footer">
    <w:name w:val="footer"/>
    <w:basedOn w:val="Normal"/>
    <w:link w:val="FooterChar"/>
    <w:pPr>
      <w:tabs>
        <w:tab w:val="center" w:pos="4320"/>
        <w:tab w:val="right" w:pos="8640"/>
      </w:tabs>
    </w:pPr>
  </w:style>
  <w:style w:type="paragraph" w:styleId="BalloonText">
    <w:name w:val="Balloon Text"/>
    <w:basedOn w:val="Normal"/>
    <w:link w:val="BalloonTextChar"/>
    <w:rsid w:val="002D18E9"/>
    <w:rPr>
      <w:rFonts w:ascii="Segoe UI" w:hAnsi="Segoe UI" w:cs="Mangal"/>
      <w:sz w:val="18"/>
      <w:szCs w:val="16"/>
    </w:rPr>
  </w:style>
  <w:style w:type="character" w:customStyle="1" w:styleId="BalloonTextChar">
    <w:name w:val="Balloon Text Char"/>
    <w:link w:val="BalloonText"/>
    <w:rsid w:val="002D18E9"/>
    <w:rPr>
      <w:rFonts w:ascii="Segoe UI" w:eastAsia="Droid Sans Fallback" w:hAnsi="Segoe UI" w:cs="Mangal"/>
      <w:kern w:val="1"/>
      <w:sz w:val="18"/>
      <w:szCs w:val="16"/>
      <w:lang w:val="en-US" w:eastAsia="zh-CN" w:bidi="hi-IN"/>
    </w:rPr>
  </w:style>
  <w:style w:type="paragraph" w:customStyle="1" w:styleId="TableText">
    <w:name w:val="Table Text"/>
    <w:basedOn w:val="Normal"/>
    <w:rsid w:val="008F1170"/>
    <w:pPr>
      <w:widowControl/>
      <w:tabs>
        <w:tab w:val="decimal" w:pos="0"/>
      </w:tabs>
      <w:suppressAutoHyphens w:val="0"/>
      <w:overflowPunct w:val="0"/>
      <w:autoSpaceDE w:val="0"/>
      <w:autoSpaceDN w:val="0"/>
      <w:adjustRightInd w:val="0"/>
      <w:textAlignment w:val="baseline"/>
    </w:pPr>
    <w:rPr>
      <w:rFonts w:ascii="Times New Roman" w:eastAsia="Times New Roman" w:hAnsi="Times New Roman" w:cs="Times New Roman"/>
      <w:kern w:val="0"/>
      <w:lang w:eastAsia="en-US" w:bidi="ar-SA"/>
    </w:rPr>
  </w:style>
  <w:style w:type="table" w:styleId="TableGrid">
    <w:name w:val="Table Grid"/>
    <w:basedOn w:val="TableNormal"/>
    <w:uiPriority w:val="39"/>
    <w:rsid w:val="0059181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823648"/>
    <w:pPr>
      <w:widowControl/>
      <w:suppressAutoHyphens w:val="0"/>
      <w:spacing w:after="200" w:line="276" w:lineRule="auto"/>
      <w:ind w:left="720"/>
    </w:pPr>
    <w:rPr>
      <w:rFonts w:ascii="Calibri" w:eastAsia="Calibri" w:hAnsi="Calibri" w:cs="Calibri"/>
      <w:kern w:val="0"/>
      <w:sz w:val="22"/>
      <w:szCs w:val="22"/>
      <w:lang w:val="ro-RO" w:eastAsia="en-US" w:bidi="ar-SA"/>
    </w:rPr>
  </w:style>
  <w:style w:type="paragraph" w:customStyle="1" w:styleId="Standard">
    <w:name w:val="Standard"/>
    <w:rsid w:val="005B1B81"/>
    <w:pPr>
      <w:suppressAutoHyphens/>
      <w:autoSpaceDN w:val="0"/>
      <w:spacing w:after="240"/>
      <w:jc w:val="both"/>
      <w:textAlignment w:val="baseline"/>
    </w:pPr>
    <w:rPr>
      <w:rFonts w:ascii="Arial" w:hAnsi="Arial" w:cs="Arial"/>
      <w:color w:val="000000"/>
      <w:kern w:val="3"/>
      <w:sz w:val="24"/>
      <w:szCs w:val="24"/>
      <w:lang w:val="en-GB" w:eastAsia="en-US"/>
    </w:rPr>
  </w:style>
  <w:style w:type="paragraph" w:customStyle="1" w:styleId="Default">
    <w:name w:val="Default"/>
    <w:rsid w:val="00184E47"/>
    <w:pPr>
      <w:autoSpaceDE w:val="0"/>
      <w:autoSpaceDN w:val="0"/>
      <w:adjustRightInd w:val="0"/>
    </w:pPr>
    <w:rPr>
      <w:rFonts w:ascii="Arial" w:eastAsia="Calibri" w:hAnsi="Arial" w:cs="Arial"/>
      <w:color w:val="000000"/>
      <w:sz w:val="24"/>
      <w:szCs w:val="24"/>
      <w:lang w:val="en-US" w:eastAsia="en-US"/>
    </w:rPr>
  </w:style>
  <w:style w:type="paragraph" w:customStyle="1" w:styleId="Normal1">
    <w:name w:val="Normal1"/>
    <w:rsid w:val="00FD6294"/>
    <w:pPr>
      <w:suppressAutoHyphens/>
      <w:spacing w:after="240"/>
      <w:jc w:val="both"/>
      <w:textAlignment w:val="baseline"/>
    </w:pPr>
    <w:rPr>
      <w:rFonts w:ascii="Arial" w:hAnsi="Arial" w:cs="Arial"/>
      <w:color w:val="000000"/>
      <w:sz w:val="24"/>
      <w:szCs w:val="24"/>
      <w:lang w:val="en-GB" w:eastAsia="zh-CN"/>
    </w:rPr>
  </w:style>
  <w:style w:type="character" w:customStyle="1" w:styleId="FooterChar">
    <w:name w:val="Footer Char"/>
    <w:link w:val="Footer"/>
    <w:locked/>
    <w:rsid w:val="00FD6294"/>
    <w:rPr>
      <w:rFonts w:ascii="Liberation Serif" w:eastAsia="Droid Sans Fallback" w:hAnsi="Liberation Serif" w:cs="FreeSans"/>
      <w:kern w:val="1"/>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47615">
      <w:bodyDiv w:val="1"/>
      <w:marLeft w:val="0"/>
      <w:marRight w:val="0"/>
      <w:marTop w:val="0"/>
      <w:marBottom w:val="0"/>
      <w:divBdr>
        <w:top w:val="none" w:sz="0" w:space="0" w:color="auto"/>
        <w:left w:val="none" w:sz="0" w:space="0" w:color="auto"/>
        <w:bottom w:val="none" w:sz="0" w:space="0" w:color="auto"/>
        <w:right w:val="none" w:sz="0" w:space="0" w:color="auto"/>
      </w:divBdr>
    </w:div>
    <w:div w:id="196355314">
      <w:bodyDiv w:val="1"/>
      <w:marLeft w:val="0"/>
      <w:marRight w:val="0"/>
      <w:marTop w:val="0"/>
      <w:marBottom w:val="0"/>
      <w:divBdr>
        <w:top w:val="none" w:sz="0" w:space="0" w:color="auto"/>
        <w:left w:val="none" w:sz="0" w:space="0" w:color="auto"/>
        <w:bottom w:val="none" w:sz="0" w:space="0" w:color="auto"/>
        <w:right w:val="none" w:sz="0" w:space="0" w:color="auto"/>
      </w:divBdr>
    </w:div>
    <w:div w:id="437335242">
      <w:bodyDiv w:val="1"/>
      <w:marLeft w:val="0"/>
      <w:marRight w:val="0"/>
      <w:marTop w:val="0"/>
      <w:marBottom w:val="0"/>
      <w:divBdr>
        <w:top w:val="none" w:sz="0" w:space="0" w:color="auto"/>
        <w:left w:val="none" w:sz="0" w:space="0" w:color="auto"/>
        <w:bottom w:val="none" w:sz="0" w:space="0" w:color="auto"/>
        <w:right w:val="none" w:sz="0" w:space="0" w:color="auto"/>
      </w:divBdr>
    </w:div>
    <w:div w:id="1305037411">
      <w:bodyDiv w:val="1"/>
      <w:marLeft w:val="0"/>
      <w:marRight w:val="0"/>
      <w:marTop w:val="0"/>
      <w:marBottom w:val="0"/>
      <w:divBdr>
        <w:top w:val="none" w:sz="0" w:space="0" w:color="auto"/>
        <w:left w:val="none" w:sz="0" w:space="0" w:color="auto"/>
        <w:bottom w:val="none" w:sz="0" w:space="0" w:color="auto"/>
        <w:right w:val="none" w:sz="0" w:space="0" w:color="auto"/>
      </w:divBdr>
    </w:div>
    <w:div w:id="1609891848">
      <w:bodyDiv w:val="1"/>
      <w:marLeft w:val="0"/>
      <w:marRight w:val="0"/>
      <w:marTop w:val="0"/>
      <w:marBottom w:val="0"/>
      <w:divBdr>
        <w:top w:val="none" w:sz="0" w:space="0" w:color="auto"/>
        <w:left w:val="none" w:sz="0" w:space="0" w:color="auto"/>
        <w:bottom w:val="none" w:sz="0" w:space="0" w:color="auto"/>
        <w:right w:val="none" w:sz="0" w:space="0" w:color="auto"/>
      </w:divBdr>
    </w:div>
    <w:div w:id="201198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E13B1-CBAB-4AD2-85AB-2BF1481CE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28</Pages>
  <Words>9829</Words>
  <Characters>57011</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DRDP</Company>
  <LinksUpToDate>false</LinksUpToDate>
  <CharactersWithSpaces>66707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dc:creator>
  <cp:keywords/>
  <dc:description/>
  <cp:lastModifiedBy>b s</cp:lastModifiedBy>
  <cp:revision>8</cp:revision>
  <cp:lastPrinted>2021-12-13T11:30:00Z</cp:lastPrinted>
  <dcterms:created xsi:type="dcterms:W3CDTF">2023-06-20T10:13:00Z</dcterms:created>
  <dcterms:modified xsi:type="dcterms:W3CDTF">2026-05-25T12:03:00Z</dcterms:modified>
</cp:coreProperties>
</file>