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B691" w14:textId="77777777" w:rsidR="00104307" w:rsidRDefault="00104307">
      <w:pPr>
        <w:jc w:val="right"/>
        <w:rPr>
          <w:rFonts w:ascii="Times New Roman" w:hAnsi="Times New Roman" w:cs="Times New Roman"/>
          <w:b/>
          <w:bCs/>
        </w:rPr>
      </w:pPr>
    </w:p>
    <w:p w14:paraId="41D9217C" w14:textId="77777777" w:rsidR="00104307" w:rsidRDefault="00104307">
      <w:pPr>
        <w:jc w:val="right"/>
        <w:rPr>
          <w:rFonts w:ascii="Times New Roman" w:hAnsi="Times New Roman" w:cs="Times New Roman"/>
          <w:b/>
          <w:bCs/>
        </w:rPr>
      </w:pPr>
    </w:p>
    <w:p w14:paraId="3DA38DB6" w14:textId="77777777" w:rsidR="00104307" w:rsidRDefault="00104307">
      <w:pPr>
        <w:jc w:val="right"/>
        <w:rPr>
          <w:rFonts w:ascii="Times New Roman" w:hAnsi="Times New Roman" w:cs="Times New Roman"/>
          <w:b/>
          <w:bCs/>
        </w:rPr>
      </w:pPr>
    </w:p>
    <w:p w14:paraId="416C2882" w14:textId="77777777" w:rsidR="00104307" w:rsidRDefault="00104307">
      <w:pPr>
        <w:jc w:val="right"/>
        <w:rPr>
          <w:rFonts w:ascii="Times New Roman" w:hAnsi="Times New Roman" w:cs="Times New Roman"/>
          <w:b/>
          <w:bCs/>
        </w:rPr>
      </w:pPr>
    </w:p>
    <w:p w14:paraId="524CE1EF" w14:textId="77777777" w:rsidR="00104307" w:rsidRDefault="00104307">
      <w:pPr>
        <w:jc w:val="right"/>
        <w:rPr>
          <w:rFonts w:ascii="Times New Roman" w:hAnsi="Times New Roman" w:cs="Times New Roman"/>
          <w:b/>
          <w:bCs/>
        </w:rPr>
      </w:pPr>
    </w:p>
    <w:p w14:paraId="73FFBCA2" w14:textId="77777777" w:rsidR="00104307" w:rsidRDefault="00104307">
      <w:pPr>
        <w:jc w:val="right"/>
        <w:rPr>
          <w:rFonts w:ascii="Times New Roman" w:hAnsi="Times New Roman" w:cs="Times New Roman"/>
          <w:b/>
          <w:bCs/>
        </w:rPr>
      </w:pPr>
    </w:p>
    <w:p w14:paraId="268F0844" w14:textId="77777777" w:rsidR="00104307" w:rsidRDefault="00104307">
      <w:pPr>
        <w:jc w:val="right"/>
        <w:rPr>
          <w:rFonts w:ascii="Times New Roman" w:hAnsi="Times New Roman" w:cs="Times New Roman"/>
          <w:b/>
          <w:bCs/>
        </w:rPr>
      </w:pPr>
    </w:p>
    <w:p w14:paraId="30B6A3C5" w14:textId="77777777" w:rsidR="00104307" w:rsidRDefault="00104307">
      <w:pPr>
        <w:jc w:val="right"/>
        <w:rPr>
          <w:rFonts w:ascii="Times New Roman" w:hAnsi="Times New Roman" w:cs="Times New Roman"/>
          <w:b/>
          <w:bCs/>
        </w:rPr>
      </w:pPr>
    </w:p>
    <w:p w14:paraId="757A8F69" w14:textId="77777777" w:rsidR="00104307" w:rsidRDefault="00104307">
      <w:pPr>
        <w:jc w:val="right"/>
        <w:rPr>
          <w:rFonts w:ascii="Times New Roman" w:hAnsi="Times New Roman" w:cs="Times New Roman"/>
          <w:b/>
          <w:bCs/>
        </w:rPr>
      </w:pPr>
    </w:p>
    <w:p w14:paraId="1DFE4C05" w14:textId="77777777" w:rsidR="00104307" w:rsidRDefault="00104307">
      <w:pPr>
        <w:jc w:val="right"/>
        <w:rPr>
          <w:rFonts w:ascii="Times New Roman" w:hAnsi="Times New Roman" w:cs="Times New Roman"/>
          <w:b/>
          <w:bCs/>
        </w:rPr>
      </w:pPr>
    </w:p>
    <w:p w14:paraId="70DD535C" w14:textId="77777777" w:rsidR="00104307" w:rsidRDefault="00104307">
      <w:pPr>
        <w:jc w:val="right"/>
        <w:rPr>
          <w:rFonts w:ascii="Times New Roman" w:hAnsi="Times New Roman" w:cs="Times New Roman"/>
          <w:b/>
          <w:bCs/>
        </w:rPr>
      </w:pPr>
    </w:p>
    <w:p w14:paraId="5AD4E922" w14:textId="77777777" w:rsidR="00104307" w:rsidRDefault="00104307">
      <w:pPr>
        <w:jc w:val="right"/>
        <w:rPr>
          <w:rFonts w:ascii="Times New Roman" w:hAnsi="Times New Roman" w:cs="Times New Roman"/>
          <w:b/>
          <w:bCs/>
        </w:rPr>
      </w:pPr>
    </w:p>
    <w:p w14:paraId="77219184" w14:textId="77777777" w:rsidR="00104307" w:rsidRDefault="00104307">
      <w:pPr>
        <w:jc w:val="right"/>
        <w:rPr>
          <w:rFonts w:ascii="Times New Roman" w:hAnsi="Times New Roman" w:cs="Times New Roman"/>
          <w:b/>
          <w:bCs/>
        </w:rPr>
      </w:pPr>
    </w:p>
    <w:p w14:paraId="5224E785" w14:textId="77777777" w:rsidR="00104307" w:rsidRDefault="00104307">
      <w:pPr>
        <w:jc w:val="right"/>
        <w:rPr>
          <w:rFonts w:ascii="Times New Roman" w:hAnsi="Times New Roman" w:cs="Times New Roman"/>
          <w:b/>
          <w:bCs/>
        </w:rPr>
      </w:pPr>
    </w:p>
    <w:p w14:paraId="6DE74C65" w14:textId="77777777" w:rsidR="00104307" w:rsidRDefault="00104307">
      <w:pPr>
        <w:jc w:val="right"/>
        <w:rPr>
          <w:rFonts w:ascii="Times New Roman" w:hAnsi="Times New Roman" w:cs="Times New Roman"/>
          <w:b/>
          <w:bCs/>
        </w:rPr>
      </w:pPr>
    </w:p>
    <w:p w14:paraId="5FE88E71" w14:textId="77777777" w:rsidR="00104307" w:rsidRDefault="00104307">
      <w:pPr>
        <w:jc w:val="right"/>
        <w:rPr>
          <w:rFonts w:ascii="Times New Roman" w:hAnsi="Times New Roman" w:cs="Times New Roman"/>
          <w:b/>
          <w:bCs/>
        </w:rPr>
      </w:pPr>
    </w:p>
    <w:p w14:paraId="52F86D29" w14:textId="77777777" w:rsidR="00104307" w:rsidRDefault="00104307">
      <w:pPr>
        <w:jc w:val="right"/>
        <w:rPr>
          <w:rFonts w:ascii="Times New Roman" w:hAnsi="Times New Roman" w:cs="Times New Roman"/>
          <w:b/>
          <w:bCs/>
        </w:rPr>
      </w:pPr>
    </w:p>
    <w:p w14:paraId="24D0C762" w14:textId="77777777" w:rsidR="00104307" w:rsidRDefault="00104307">
      <w:pPr>
        <w:jc w:val="right"/>
        <w:rPr>
          <w:rFonts w:ascii="Times New Roman" w:hAnsi="Times New Roman" w:cs="Times New Roman"/>
          <w:b/>
          <w:bCs/>
        </w:rPr>
      </w:pPr>
    </w:p>
    <w:p w14:paraId="0AB9ADDA" w14:textId="77777777" w:rsidR="00104307" w:rsidRDefault="00104307">
      <w:pPr>
        <w:jc w:val="right"/>
        <w:rPr>
          <w:rFonts w:ascii="Times New Roman" w:hAnsi="Times New Roman" w:cs="Times New Roman"/>
          <w:b/>
          <w:bCs/>
        </w:rPr>
      </w:pPr>
    </w:p>
    <w:p w14:paraId="4AF20954" w14:textId="24F4E11F" w:rsidR="00104307" w:rsidRPr="00104307" w:rsidRDefault="00104307" w:rsidP="00104307">
      <w:pPr>
        <w:jc w:val="center"/>
        <w:rPr>
          <w:rFonts w:ascii="Times New Roman" w:hAnsi="Times New Roman" w:cs="Times New Roman"/>
          <w:b/>
          <w:bCs/>
          <w:sz w:val="52"/>
          <w:szCs w:val="52"/>
        </w:rPr>
      </w:pPr>
      <w:r w:rsidRPr="00104307">
        <w:rPr>
          <w:rFonts w:ascii="Times New Roman" w:hAnsi="Times New Roman" w:cs="Times New Roman"/>
          <w:b/>
          <w:bCs/>
          <w:sz w:val="52"/>
          <w:szCs w:val="52"/>
        </w:rPr>
        <w:t>FORMULARE</w:t>
      </w:r>
    </w:p>
    <w:p w14:paraId="339F6609" w14:textId="77777777" w:rsidR="00104307" w:rsidRDefault="00104307" w:rsidP="00104307">
      <w:pPr>
        <w:jc w:val="center"/>
        <w:rPr>
          <w:rFonts w:ascii="Times New Roman" w:hAnsi="Times New Roman" w:cs="Times New Roman"/>
          <w:b/>
          <w:bCs/>
        </w:rPr>
      </w:pPr>
    </w:p>
    <w:p w14:paraId="5B35215C" w14:textId="77777777" w:rsidR="00104307" w:rsidRDefault="00104307" w:rsidP="00104307">
      <w:pPr>
        <w:jc w:val="center"/>
        <w:rPr>
          <w:rFonts w:ascii="Times New Roman" w:hAnsi="Times New Roman" w:cs="Times New Roman"/>
          <w:b/>
          <w:bCs/>
        </w:rPr>
      </w:pPr>
    </w:p>
    <w:p w14:paraId="5F712056" w14:textId="77777777" w:rsidR="00104307" w:rsidRDefault="00104307" w:rsidP="00104307">
      <w:pPr>
        <w:jc w:val="center"/>
        <w:rPr>
          <w:rFonts w:ascii="Times New Roman" w:hAnsi="Times New Roman" w:cs="Times New Roman"/>
          <w:b/>
          <w:bCs/>
        </w:rPr>
      </w:pPr>
    </w:p>
    <w:p w14:paraId="19E9C04E" w14:textId="77777777" w:rsidR="00104307" w:rsidRDefault="00104307" w:rsidP="00104307">
      <w:pPr>
        <w:jc w:val="center"/>
        <w:rPr>
          <w:rFonts w:ascii="Times New Roman" w:hAnsi="Times New Roman" w:cs="Times New Roman"/>
          <w:b/>
          <w:bCs/>
        </w:rPr>
      </w:pPr>
    </w:p>
    <w:p w14:paraId="3CF07503" w14:textId="77777777" w:rsidR="00104307" w:rsidRDefault="00104307" w:rsidP="00104307">
      <w:pPr>
        <w:jc w:val="center"/>
        <w:rPr>
          <w:rFonts w:ascii="Times New Roman" w:hAnsi="Times New Roman" w:cs="Times New Roman"/>
          <w:b/>
          <w:bCs/>
        </w:rPr>
      </w:pPr>
    </w:p>
    <w:p w14:paraId="105D8D73" w14:textId="77777777" w:rsidR="00104307" w:rsidRDefault="00104307" w:rsidP="00104307">
      <w:pPr>
        <w:jc w:val="center"/>
        <w:rPr>
          <w:rFonts w:ascii="Times New Roman" w:hAnsi="Times New Roman" w:cs="Times New Roman"/>
          <w:b/>
          <w:bCs/>
        </w:rPr>
      </w:pPr>
    </w:p>
    <w:p w14:paraId="78A3815E" w14:textId="77777777" w:rsidR="00104307" w:rsidRDefault="00104307">
      <w:pPr>
        <w:jc w:val="right"/>
        <w:rPr>
          <w:rFonts w:ascii="Times New Roman" w:hAnsi="Times New Roman" w:cs="Times New Roman"/>
          <w:b/>
          <w:bCs/>
        </w:rPr>
      </w:pPr>
    </w:p>
    <w:p w14:paraId="24D8AC35" w14:textId="77777777" w:rsidR="00104307" w:rsidRDefault="00104307">
      <w:pPr>
        <w:jc w:val="right"/>
        <w:rPr>
          <w:rFonts w:ascii="Times New Roman" w:hAnsi="Times New Roman" w:cs="Times New Roman"/>
          <w:b/>
          <w:bCs/>
        </w:rPr>
      </w:pPr>
    </w:p>
    <w:p w14:paraId="3B8B9290" w14:textId="77777777" w:rsidR="00104307" w:rsidRDefault="00104307">
      <w:pPr>
        <w:jc w:val="right"/>
        <w:rPr>
          <w:rFonts w:ascii="Times New Roman" w:hAnsi="Times New Roman" w:cs="Times New Roman"/>
          <w:b/>
          <w:bCs/>
        </w:rPr>
      </w:pPr>
    </w:p>
    <w:p w14:paraId="4B202F29" w14:textId="77777777" w:rsidR="00104307" w:rsidRDefault="00104307">
      <w:pPr>
        <w:jc w:val="right"/>
        <w:rPr>
          <w:rFonts w:ascii="Times New Roman" w:hAnsi="Times New Roman" w:cs="Times New Roman"/>
          <w:b/>
          <w:bCs/>
        </w:rPr>
      </w:pPr>
    </w:p>
    <w:p w14:paraId="130BA75A" w14:textId="77777777" w:rsidR="00104307" w:rsidRDefault="00104307">
      <w:pPr>
        <w:jc w:val="right"/>
        <w:rPr>
          <w:rFonts w:ascii="Times New Roman" w:hAnsi="Times New Roman" w:cs="Times New Roman"/>
          <w:b/>
          <w:bCs/>
        </w:rPr>
      </w:pPr>
    </w:p>
    <w:p w14:paraId="7E0B39F2" w14:textId="77777777" w:rsidR="00104307" w:rsidRDefault="00104307">
      <w:pPr>
        <w:jc w:val="right"/>
        <w:rPr>
          <w:rFonts w:ascii="Times New Roman" w:hAnsi="Times New Roman" w:cs="Times New Roman"/>
          <w:b/>
          <w:bCs/>
        </w:rPr>
      </w:pPr>
    </w:p>
    <w:p w14:paraId="134FC183" w14:textId="77777777" w:rsidR="00104307" w:rsidRDefault="00104307">
      <w:pPr>
        <w:jc w:val="right"/>
        <w:rPr>
          <w:rFonts w:ascii="Times New Roman" w:hAnsi="Times New Roman" w:cs="Times New Roman"/>
          <w:b/>
          <w:bCs/>
        </w:rPr>
      </w:pPr>
    </w:p>
    <w:p w14:paraId="4AFDF991" w14:textId="77777777" w:rsidR="00104307" w:rsidRDefault="00104307">
      <w:pPr>
        <w:jc w:val="right"/>
        <w:rPr>
          <w:rFonts w:ascii="Times New Roman" w:hAnsi="Times New Roman" w:cs="Times New Roman"/>
          <w:b/>
          <w:bCs/>
        </w:rPr>
      </w:pPr>
    </w:p>
    <w:p w14:paraId="4036B206" w14:textId="77777777" w:rsidR="00104307" w:rsidRDefault="00104307">
      <w:pPr>
        <w:jc w:val="right"/>
        <w:rPr>
          <w:rFonts w:ascii="Times New Roman" w:hAnsi="Times New Roman" w:cs="Times New Roman"/>
          <w:b/>
          <w:bCs/>
        </w:rPr>
      </w:pPr>
    </w:p>
    <w:p w14:paraId="147D8CC4" w14:textId="77777777" w:rsidR="00104307" w:rsidRDefault="00104307">
      <w:pPr>
        <w:jc w:val="right"/>
        <w:rPr>
          <w:rFonts w:ascii="Times New Roman" w:hAnsi="Times New Roman" w:cs="Times New Roman"/>
          <w:b/>
          <w:bCs/>
        </w:rPr>
      </w:pPr>
    </w:p>
    <w:p w14:paraId="755A803D" w14:textId="77777777" w:rsidR="00104307" w:rsidRDefault="00104307">
      <w:pPr>
        <w:jc w:val="right"/>
        <w:rPr>
          <w:rFonts w:ascii="Times New Roman" w:hAnsi="Times New Roman" w:cs="Times New Roman"/>
          <w:b/>
          <w:bCs/>
        </w:rPr>
      </w:pPr>
    </w:p>
    <w:p w14:paraId="2F3D5ED8" w14:textId="77777777" w:rsidR="00104307" w:rsidRDefault="00104307">
      <w:pPr>
        <w:jc w:val="right"/>
        <w:rPr>
          <w:rFonts w:ascii="Times New Roman" w:hAnsi="Times New Roman" w:cs="Times New Roman"/>
          <w:b/>
          <w:bCs/>
        </w:rPr>
      </w:pPr>
    </w:p>
    <w:p w14:paraId="37DDF4B5" w14:textId="77777777" w:rsidR="00104307" w:rsidRDefault="00104307">
      <w:pPr>
        <w:jc w:val="right"/>
        <w:rPr>
          <w:rFonts w:ascii="Times New Roman" w:hAnsi="Times New Roman" w:cs="Times New Roman"/>
          <w:b/>
          <w:bCs/>
        </w:rPr>
      </w:pPr>
    </w:p>
    <w:p w14:paraId="2F7A7135" w14:textId="77777777" w:rsidR="00104307" w:rsidRDefault="00104307">
      <w:pPr>
        <w:jc w:val="right"/>
        <w:rPr>
          <w:rFonts w:ascii="Times New Roman" w:hAnsi="Times New Roman" w:cs="Times New Roman"/>
          <w:b/>
          <w:bCs/>
        </w:rPr>
      </w:pPr>
    </w:p>
    <w:p w14:paraId="05110AE0" w14:textId="77777777" w:rsidR="00104307" w:rsidRDefault="00104307">
      <w:pPr>
        <w:jc w:val="right"/>
        <w:rPr>
          <w:rFonts w:ascii="Times New Roman" w:hAnsi="Times New Roman" w:cs="Times New Roman"/>
          <w:b/>
          <w:bCs/>
        </w:rPr>
      </w:pPr>
    </w:p>
    <w:p w14:paraId="5BFFA013" w14:textId="77777777" w:rsidR="00104307" w:rsidRDefault="00104307">
      <w:pPr>
        <w:jc w:val="right"/>
        <w:rPr>
          <w:rFonts w:ascii="Times New Roman" w:hAnsi="Times New Roman" w:cs="Times New Roman"/>
          <w:b/>
          <w:bCs/>
        </w:rPr>
      </w:pPr>
    </w:p>
    <w:p w14:paraId="1C9E6C59" w14:textId="77777777" w:rsidR="00104307" w:rsidRDefault="00104307">
      <w:pPr>
        <w:jc w:val="right"/>
        <w:rPr>
          <w:rFonts w:ascii="Times New Roman" w:hAnsi="Times New Roman" w:cs="Times New Roman"/>
          <w:b/>
          <w:bCs/>
        </w:rPr>
      </w:pPr>
    </w:p>
    <w:p w14:paraId="55D34851" w14:textId="77777777" w:rsidR="00104307" w:rsidRDefault="00104307">
      <w:pPr>
        <w:jc w:val="right"/>
        <w:rPr>
          <w:rFonts w:ascii="Times New Roman" w:hAnsi="Times New Roman" w:cs="Times New Roman"/>
          <w:b/>
          <w:bCs/>
        </w:rPr>
      </w:pPr>
    </w:p>
    <w:p w14:paraId="3E7CC21E" w14:textId="77777777" w:rsidR="00104307" w:rsidRDefault="00104307">
      <w:pPr>
        <w:jc w:val="right"/>
        <w:rPr>
          <w:rFonts w:ascii="Times New Roman" w:hAnsi="Times New Roman" w:cs="Times New Roman"/>
          <w:b/>
          <w:bCs/>
        </w:rPr>
      </w:pPr>
    </w:p>
    <w:p w14:paraId="6E0D5ECF" w14:textId="77777777" w:rsidR="00104307" w:rsidRDefault="00104307">
      <w:pPr>
        <w:jc w:val="right"/>
        <w:rPr>
          <w:rFonts w:ascii="Times New Roman" w:hAnsi="Times New Roman" w:cs="Times New Roman"/>
          <w:b/>
          <w:bCs/>
        </w:rPr>
      </w:pPr>
    </w:p>
    <w:p w14:paraId="6C4C99B2" w14:textId="77777777" w:rsidR="00104307" w:rsidRDefault="00104307">
      <w:pPr>
        <w:jc w:val="right"/>
        <w:rPr>
          <w:rFonts w:ascii="Times New Roman" w:hAnsi="Times New Roman" w:cs="Times New Roman"/>
          <w:b/>
          <w:bCs/>
        </w:rPr>
      </w:pPr>
    </w:p>
    <w:p w14:paraId="1710A0A5" w14:textId="77777777" w:rsidR="00104307" w:rsidRDefault="00104307">
      <w:pPr>
        <w:jc w:val="right"/>
        <w:rPr>
          <w:rFonts w:ascii="Times New Roman" w:hAnsi="Times New Roman" w:cs="Times New Roman"/>
          <w:b/>
          <w:bCs/>
        </w:rPr>
      </w:pPr>
    </w:p>
    <w:p w14:paraId="485EB00D" w14:textId="77777777" w:rsidR="00104307" w:rsidRDefault="00104307">
      <w:pPr>
        <w:jc w:val="right"/>
        <w:rPr>
          <w:rFonts w:ascii="Times New Roman" w:hAnsi="Times New Roman" w:cs="Times New Roman"/>
          <w:b/>
          <w:bCs/>
        </w:rPr>
      </w:pPr>
    </w:p>
    <w:p w14:paraId="2C96EC09" w14:textId="77777777" w:rsidR="00104307" w:rsidRDefault="00104307">
      <w:pPr>
        <w:jc w:val="right"/>
        <w:rPr>
          <w:rFonts w:ascii="Times New Roman" w:hAnsi="Times New Roman" w:cs="Times New Roman"/>
          <w:b/>
          <w:bCs/>
        </w:rPr>
      </w:pPr>
    </w:p>
    <w:p w14:paraId="0DCBD3BE" w14:textId="77777777" w:rsidR="00104307" w:rsidRDefault="00104307">
      <w:pPr>
        <w:jc w:val="right"/>
        <w:rPr>
          <w:rFonts w:ascii="Times New Roman" w:hAnsi="Times New Roman" w:cs="Times New Roman"/>
          <w:b/>
          <w:bCs/>
        </w:rPr>
      </w:pPr>
    </w:p>
    <w:p w14:paraId="5B41192C" w14:textId="0755DD1E" w:rsidR="00DA256B" w:rsidRDefault="00DA256B">
      <w:pPr>
        <w:jc w:val="right"/>
        <w:rPr>
          <w:rFonts w:ascii="Times New Roman" w:hAnsi="Times New Roman" w:cs="Times New Roman"/>
          <w:b/>
          <w:bCs/>
        </w:rPr>
      </w:pPr>
      <w:r>
        <w:rPr>
          <w:rFonts w:ascii="Times New Roman" w:hAnsi="Times New Roman" w:cs="Times New Roman"/>
          <w:b/>
          <w:bCs/>
        </w:rPr>
        <w:lastRenderedPageBreak/>
        <w:t>Formular</w:t>
      </w:r>
      <w:r w:rsidR="00696465">
        <w:rPr>
          <w:rFonts w:ascii="Times New Roman" w:hAnsi="Times New Roman" w:cs="Times New Roman"/>
          <w:b/>
          <w:bCs/>
        </w:rPr>
        <w:t xml:space="preserve">  nr.</w:t>
      </w:r>
      <w:r>
        <w:rPr>
          <w:rFonts w:ascii="Times New Roman" w:hAnsi="Times New Roman" w:cs="Times New Roman"/>
          <w:b/>
          <w:bCs/>
        </w:rPr>
        <w:t xml:space="preserve"> </w:t>
      </w:r>
      <w:r w:rsidR="003F587F">
        <w:rPr>
          <w:rFonts w:ascii="Times New Roman" w:hAnsi="Times New Roman" w:cs="Times New Roman"/>
          <w:b/>
          <w:bCs/>
        </w:rPr>
        <w:t>1</w:t>
      </w:r>
    </w:p>
    <w:p w14:paraId="6B6F9BCD" w14:textId="77777777" w:rsidR="00671E70" w:rsidRDefault="00671E70">
      <w:pPr>
        <w:jc w:val="right"/>
        <w:rPr>
          <w:rFonts w:ascii="Times New Roman" w:hAnsi="Times New Roman" w:cs="Times New Roman"/>
          <w:b/>
          <w:bCs/>
        </w:rPr>
      </w:pPr>
    </w:p>
    <w:p w14:paraId="33B8FA1D" w14:textId="77777777" w:rsidR="00DA256B" w:rsidRDefault="00DA256B">
      <w:pPr>
        <w:jc w:val="center"/>
        <w:rPr>
          <w:rFonts w:ascii="Times New Roman" w:hAnsi="Times New Roman" w:cs="Times New Roman"/>
          <w:b/>
          <w:bCs/>
        </w:rPr>
      </w:pPr>
      <w:r>
        <w:rPr>
          <w:rFonts w:ascii="Times New Roman" w:hAnsi="Times New Roman" w:cs="Times New Roman"/>
          <w:b/>
          <w:bCs/>
        </w:rPr>
        <w:t>DECLARAŢIE PRIVIND NEÎNCADRAREA ÎN ART. 164 DIN LEGEA 98/2016</w:t>
      </w:r>
    </w:p>
    <w:p w14:paraId="5A600113" w14:textId="77777777" w:rsidR="00DA256B" w:rsidRDefault="00DA256B">
      <w:pPr>
        <w:jc w:val="center"/>
        <w:rPr>
          <w:rFonts w:ascii="Times New Roman" w:hAnsi="Times New Roman" w:cs="Times New Roman"/>
        </w:rPr>
      </w:pPr>
      <w:r>
        <w:rPr>
          <w:rFonts w:ascii="Times New Roman" w:hAnsi="Times New Roman" w:cs="Times New Roman"/>
          <w:b/>
          <w:bCs/>
        </w:rPr>
        <w:t>PRIVIND ACHIZI</w:t>
      </w:r>
      <w:r w:rsidR="00671E70">
        <w:rPr>
          <w:rFonts w:ascii="Times New Roman" w:hAnsi="Times New Roman" w:cs="Times New Roman"/>
          <w:b/>
          <w:bCs/>
        </w:rPr>
        <w:t>Ţ</w:t>
      </w:r>
      <w:r>
        <w:rPr>
          <w:rFonts w:ascii="Times New Roman" w:hAnsi="Times New Roman" w:cs="Times New Roman"/>
          <w:b/>
          <w:bCs/>
        </w:rPr>
        <w:t>IILE PUBLICE</w:t>
      </w:r>
    </w:p>
    <w:p w14:paraId="30162E3D" w14:textId="77777777" w:rsidR="00DA256B" w:rsidRDefault="00DA256B">
      <w:pPr>
        <w:jc w:val="both"/>
        <w:rPr>
          <w:rFonts w:ascii="Times New Roman" w:hAnsi="Times New Roman" w:cs="Times New Roman"/>
        </w:rPr>
      </w:pPr>
    </w:p>
    <w:p w14:paraId="5DF8A90F" w14:textId="77777777" w:rsidR="00DA256B" w:rsidRDefault="00DA256B">
      <w:pPr>
        <w:jc w:val="both"/>
        <w:rPr>
          <w:rFonts w:ascii="Times New Roman" w:hAnsi="Times New Roman" w:cs="Times New Roman"/>
        </w:rPr>
      </w:pPr>
      <w:r>
        <w:rPr>
          <w:rFonts w:ascii="Times New Roman" w:hAnsi="Times New Roman" w:cs="Times New Roman"/>
        </w:rPr>
        <w:t>Subsemnatul _______________</w:t>
      </w:r>
      <w:r w:rsidR="00C11C18">
        <w:rPr>
          <w:rFonts w:ascii="Times New Roman" w:hAnsi="Times New Roman" w:cs="Times New Roman"/>
        </w:rPr>
        <w:t>_________</w:t>
      </w:r>
      <w:r>
        <w:rPr>
          <w:rFonts w:ascii="Times New Roman" w:hAnsi="Times New Roman" w:cs="Times New Roman"/>
        </w:rPr>
        <w:t xml:space="preserve">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_____________________________</w:t>
      </w:r>
      <w:r w:rsidR="00C11C18">
        <w:rPr>
          <w:rFonts w:ascii="Times New Roman" w:hAnsi="Times New Roman" w:cs="Times New Roman"/>
        </w:rPr>
        <w:t>________</w:t>
      </w:r>
      <w:r w:rsidR="00C4032C">
        <w:rPr>
          <w:rFonts w:ascii="Times New Roman" w:hAnsi="Times New Roman" w:cs="Times New Roman"/>
        </w:rPr>
        <w:t>_________________________________________</w:t>
      </w:r>
      <w:r w:rsidR="00C11C18">
        <w:rPr>
          <w:rFonts w:ascii="Times New Roman" w:hAnsi="Times New Roman" w:cs="Times New Roman"/>
        </w:rPr>
        <w:t>_</w:t>
      </w:r>
      <w:r>
        <w:rPr>
          <w:rFonts w:ascii="Times New Roman" w:hAnsi="Times New Roman" w:cs="Times New Roman"/>
        </w:rPr>
        <w:t xml:space="preserve">, </w:t>
      </w:r>
    </w:p>
    <w:p w14:paraId="277A888E" w14:textId="77777777" w:rsidR="00DA256B" w:rsidRDefault="00DA256B">
      <w:pPr>
        <w:jc w:val="both"/>
        <w:rPr>
          <w:rFonts w:ascii="Times New Roman" w:hAnsi="Times New Roman" w:cs="Times New Roman"/>
        </w:rPr>
      </w:pPr>
      <w:r>
        <w:rPr>
          <w:rFonts w:ascii="Times New Roman" w:hAnsi="Times New Roman" w:cs="Times New Roman"/>
          <w:sz w:val="20"/>
          <w:szCs w:val="20"/>
        </w:rPr>
        <w:t>(</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și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22D57CD7" w14:textId="77777777" w:rsidR="00DA256B" w:rsidRDefault="00DA256B">
      <w:pPr>
        <w:jc w:val="both"/>
        <w:rPr>
          <w:rFonts w:ascii="Times New Roman" w:hAnsi="Times New Roman" w:cs="Times New Roman"/>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propria </w:t>
      </w:r>
      <w:proofErr w:type="spellStart"/>
      <w:r>
        <w:rPr>
          <w:rFonts w:ascii="Times New Roman" w:hAnsi="Times New Roman" w:cs="Times New Roman"/>
        </w:rPr>
        <w:t>răspundere</w:t>
      </w:r>
      <w:proofErr w:type="spellEnd"/>
      <w:r>
        <w:rPr>
          <w:rFonts w:ascii="Times New Roman" w:hAnsi="Times New Roman" w:cs="Times New Roman"/>
        </w:rPr>
        <w:t xml:space="preserve">, sub </w:t>
      </w:r>
      <w:proofErr w:type="spellStart"/>
      <w:r>
        <w:rPr>
          <w:rFonts w:ascii="Times New Roman" w:hAnsi="Times New Roman" w:cs="Times New Roman"/>
        </w:rPr>
        <w:t>sancţiunea</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din </w:t>
      </w:r>
      <w:proofErr w:type="spellStart"/>
      <w:r>
        <w:rPr>
          <w:rFonts w:ascii="Times New Roman" w:hAnsi="Times New Roman" w:cs="Times New Roman"/>
        </w:rPr>
        <w:t>achizi</w:t>
      </w:r>
      <w:r w:rsidR="00671E70">
        <w:rPr>
          <w:rFonts w:ascii="Times New Roman" w:hAnsi="Times New Roman" w:cs="Times New Roman"/>
        </w:rPr>
        <w:t>ţ</w:t>
      </w:r>
      <w:r>
        <w:rPr>
          <w:rFonts w:ascii="Times New Roman" w:hAnsi="Times New Roman" w:cs="Times New Roman"/>
        </w:rPr>
        <w:t>ia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a </w:t>
      </w:r>
      <w:proofErr w:type="spellStart"/>
      <w:r>
        <w:rPr>
          <w:rFonts w:ascii="Times New Roman" w:hAnsi="Times New Roman" w:cs="Times New Roman"/>
        </w:rPr>
        <w:t>sancţiunilor</w:t>
      </w:r>
      <w:proofErr w:type="spellEnd"/>
      <w:r>
        <w:rPr>
          <w:rFonts w:ascii="Times New Roman" w:hAnsi="Times New Roman" w:cs="Times New Roman"/>
        </w:rPr>
        <w:t xml:space="preserve"> </w:t>
      </w:r>
      <w:proofErr w:type="spellStart"/>
      <w:r>
        <w:rPr>
          <w:rFonts w:ascii="Times New Roman" w:hAnsi="Times New Roman" w:cs="Times New Roman"/>
        </w:rPr>
        <w:t>aplicate</w:t>
      </w:r>
      <w:proofErr w:type="spellEnd"/>
      <w:r>
        <w:rPr>
          <w:rFonts w:ascii="Times New Roman" w:hAnsi="Times New Roman" w:cs="Times New Roman"/>
        </w:rPr>
        <w:t xml:space="preserve"> </w:t>
      </w:r>
      <w:proofErr w:type="spellStart"/>
      <w:r>
        <w:rPr>
          <w:rFonts w:ascii="Times New Roman" w:hAnsi="Times New Roman" w:cs="Times New Roman"/>
        </w:rPr>
        <w:t>faptei</w:t>
      </w:r>
      <w:proofErr w:type="spellEnd"/>
      <w:r>
        <w:rPr>
          <w:rFonts w:ascii="Times New Roman" w:hAnsi="Times New Roman" w:cs="Times New Roman"/>
        </w:rPr>
        <w:t xml:space="preserve"> de </w:t>
      </w:r>
      <w:proofErr w:type="spellStart"/>
      <w:r>
        <w:rPr>
          <w:rFonts w:ascii="Times New Roman" w:hAnsi="Times New Roman" w:cs="Times New Roman"/>
        </w:rPr>
        <w:t>fals</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acte</w:t>
      </w:r>
      <w:proofErr w:type="spellEnd"/>
      <w:r>
        <w:rPr>
          <w:rFonts w:ascii="Times New Roman" w:hAnsi="Times New Roman" w:cs="Times New Roman"/>
        </w:rPr>
        <w:t xml:space="preserve"> </w:t>
      </w:r>
      <w:proofErr w:type="spellStart"/>
      <w:r>
        <w:rPr>
          <w:rFonts w:ascii="Times New Roman" w:hAnsi="Times New Roman" w:cs="Times New Roman"/>
        </w:rPr>
        <w:t>publice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nu </w:t>
      </w:r>
      <w:proofErr w:type="spellStart"/>
      <w:r>
        <w:rPr>
          <w:rFonts w:ascii="Times New Roman" w:hAnsi="Times New Roman" w:cs="Times New Roman"/>
        </w:rPr>
        <w:t>mă</w:t>
      </w:r>
      <w:proofErr w:type="spellEnd"/>
      <w:r>
        <w:rPr>
          <w:rFonts w:ascii="Times New Roman" w:hAnsi="Times New Roman" w:cs="Times New Roman"/>
        </w:rPr>
        <w:t xml:space="preserve"> </w:t>
      </w:r>
      <w:proofErr w:type="spellStart"/>
      <w:r>
        <w:rPr>
          <w:rFonts w:ascii="Times New Roman" w:hAnsi="Times New Roman" w:cs="Times New Roman"/>
        </w:rPr>
        <w:t>aflu</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situaţiile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la art. 164 din </w:t>
      </w:r>
      <w:proofErr w:type="spellStart"/>
      <w:r>
        <w:rPr>
          <w:rFonts w:ascii="Times New Roman" w:hAnsi="Times New Roman" w:cs="Times New Roman"/>
        </w:rPr>
        <w:t>Legea</w:t>
      </w:r>
      <w:proofErr w:type="spellEnd"/>
      <w:r>
        <w:rPr>
          <w:rFonts w:ascii="Times New Roman" w:hAnsi="Times New Roman" w:cs="Times New Roman"/>
        </w:rPr>
        <w:t xml:space="preserve"> 98/2016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atribuirea</w:t>
      </w:r>
      <w:proofErr w:type="spellEnd"/>
      <w:r>
        <w:rPr>
          <w:rFonts w:ascii="Times New Roman" w:hAnsi="Times New Roman" w:cs="Times New Roman"/>
        </w:rPr>
        <w:t xml:space="preserve"> </w:t>
      </w:r>
      <w:proofErr w:type="spellStart"/>
      <w:r>
        <w:rPr>
          <w:rFonts w:ascii="Times New Roman" w:hAnsi="Times New Roman" w:cs="Times New Roman"/>
        </w:rPr>
        <w:t>contractelor</w:t>
      </w:r>
      <w:proofErr w:type="spellEnd"/>
      <w:r>
        <w:rPr>
          <w:rFonts w:ascii="Times New Roman" w:hAnsi="Times New Roman" w:cs="Times New Roman"/>
        </w:rPr>
        <w:t xml:space="preserve"> de </w:t>
      </w:r>
      <w:proofErr w:type="spellStart"/>
      <w:r>
        <w:rPr>
          <w:rFonts w:ascii="Times New Roman" w:hAnsi="Times New Roman" w:cs="Times New Roman"/>
        </w:rPr>
        <w:t>achiziţie</w:t>
      </w:r>
      <w:proofErr w:type="spellEnd"/>
      <w:r>
        <w:rPr>
          <w:rFonts w:ascii="Times New Roman" w:hAnsi="Times New Roman" w:cs="Times New Roman"/>
        </w:rPr>
        <w:t xml:space="preserve"> </w:t>
      </w:r>
      <w:proofErr w:type="spellStart"/>
      <w:r>
        <w:rPr>
          <w:rFonts w:ascii="Times New Roman" w:hAnsi="Times New Roman" w:cs="Times New Roman"/>
        </w:rPr>
        <w:t>publică</w:t>
      </w:r>
      <w:proofErr w:type="spellEnd"/>
      <w:r>
        <w:rPr>
          <w:rFonts w:ascii="Times New Roman" w:hAnsi="Times New Roman" w:cs="Times New Roman"/>
        </w:rPr>
        <w:t xml:space="preserve">, </w:t>
      </w:r>
      <w:proofErr w:type="spellStart"/>
      <w:r>
        <w:rPr>
          <w:rFonts w:ascii="Times New Roman" w:hAnsi="Times New Roman" w:cs="Times New Roman"/>
        </w:rPr>
        <w:t>respectiv</w:t>
      </w:r>
      <w:proofErr w:type="spellEnd"/>
      <w:r>
        <w:rPr>
          <w:rFonts w:ascii="Times New Roman" w:hAnsi="Times New Roman" w:cs="Times New Roman"/>
        </w:rPr>
        <w:t xml:space="preserve"> nu am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 xml:space="preserve"> </w:t>
      </w:r>
      <w:proofErr w:type="spellStart"/>
      <w:r>
        <w:rPr>
          <w:rFonts w:ascii="Times New Roman" w:hAnsi="Times New Roman" w:cs="Times New Roman"/>
        </w:rPr>
        <w:t>prin</w:t>
      </w:r>
      <w:proofErr w:type="spellEnd"/>
      <w:r>
        <w:rPr>
          <w:rFonts w:ascii="Times New Roman" w:hAnsi="Times New Roman" w:cs="Times New Roman"/>
        </w:rPr>
        <w:t xml:space="preserve"> </w:t>
      </w:r>
      <w:proofErr w:type="spellStart"/>
      <w:r>
        <w:rPr>
          <w:rFonts w:ascii="Times New Roman" w:hAnsi="Times New Roman" w:cs="Times New Roman"/>
        </w:rPr>
        <w:t>hotărâre</w:t>
      </w:r>
      <w:proofErr w:type="spellEnd"/>
      <w:r>
        <w:rPr>
          <w:rFonts w:ascii="Times New Roman" w:hAnsi="Times New Roman" w:cs="Times New Roman"/>
        </w:rPr>
        <w:t xml:space="preserve"> </w:t>
      </w:r>
      <w:proofErr w:type="spellStart"/>
      <w:r>
        <w:rPr>
          <w:rFonts w:ascii="Times New Roman" w:hAnsi="Times New Roman" w:cs="Times New Roman"/>
        </w:rPr>
        <w:t>definitivă</w:t>
      </w:r>
      <w:proofErr w:type="spellEnd"/>
      <w:r>
        <w:rPr>
          <w:rFonts w:ascii="Times New Roman" w:hAnsi="Times New Roman" w:cs="Times New Roman"/>
        </w:rPr>
        <w:t xml:space="preserve"> a </w:t>
      </w:r>
      <w:proofErr w:type="spellStart"/>
      <w:r>
        <w:rPr>
          <w:rFonts w:ascii="Times New Roman" w:hAnsi="Times New Roman" w:cs="Times New Roman"/>
        </w:rPr>
        <w:t>unei</w:t>
      </w:r>
      <w:proofErr w:type="spellEnd"/>
      <w:r>
        <w:rPr>
          <w:rFonts w:ascii="Times New Roman" w:hAnsi="Times New Roman" w:cs="Times New Roman"/>
        </w:rPr>
        <w:t xml:space="preserve"> </w:t>
      </w:r>
      <w:proofErr w:type="spellStart"/>
      <w:r>
        <w:rPr>
          <w:rFonts w:ascii="Times New Roman" w:hAnsi="Times New Roman" w:cs="Times New Roman"/>
        </w:rPr>
        <w:t>instanţe</w:t>
      </w:r>
      <w:proofErr w:type="spellEnd"/>
      <w:r>
        <w:rPr>
          <w:rFonts w:ascii="Times New Roman" w:hAnsi="Times New Roman" w:cs="Times New Roman"/>
        </w:rPr>
        <w:t xml:space="preserve"> </w:t>
      </w:r>
      <w:proofErr w:type="spellStart"/>
      <w:r>
        <w:rPr>
          <w:rFonts w:ascii="Times New Roman" w:hAnsi="Times New Roman" w:cs="Times New Roman"/>
        </w:rPr>
        <w:t>judecătoreşti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comiterea</w:t>
      </w:r>
      <w:proofErr w:type="spellEnd"/>
      <w:r>
        <w:rPr>
          <w:rFonts w:ascii="Times New Roman" w:hAnsi="Times New Roman" w:cs="Times New Roman"/>
        </w:rPr>
        <w:t xml:space="preserve"> </w:t>
      </w:r>
      <w:proofErr w:type="spellStart"/>
      <w:r>
        <w:rPr>
          <w:rFonts w:ascii="Times New Roman" w:hAnsi="Times New Roman" w:cs="Times New Roman"/>
        </w:rPr>
        <w:t>uneia</w:t>
      </w:r>
      <w:proofErr w:type="spellEnd"/>
      <w:r>
        <w:rPr>
          <w:rFonts w:ascii="Times New Roman" w:hAnsi="Times New Roman" w:cs="Times New Roman"/>
        </w:rPr>
        <w:t xml:space="preserve"> </w:t>
      </w:r>
      <w:proofErr w:type="spellStart"/>
      <w:r>
        <w:rPr>
          <w:rFonts w:ascii="Times New Roman" w:hAnsi="Times New Roman" w:cs="Times New Roman"/>
        </w:rPr>
        <w:t>dintre</w:t>
      </w:r>
      <w:proofErr w:type="spellEnd"/>
      <w:r>
        <w:rPr>
          <w:rFonts w:ascii="Times New Roman" w:hAnsi="Times New Roman" w:cs="Times New Roman"/>
        </w:rPr>
        <w:t xml:space="preserve"> </w:t>
      </w:r>
      <w:proofErr w:type="spellStart"/>
      <w:r>
        <w:rPr>
          <w:rFonts w:ascii="Times New Roman" w:hAnsi="Times New Roman" w:cs="Times New Roman"/>
        </w:rPr>
        <w:t>următoarele</w:t>
      </w:r>
      <w:proofErr w:type="spellEnd"/>
      <w:r>
        <w:rPr>
          <w:rFonts w:ascii="Times New Roman" w:hAnsi="Times New Roman" w:cs="Times New Roman"/>
        </w:rPr>
        <w:t xml:space="preserve"> </w:t>
      </w:r>
      <w:proofErr w:type="spellStart"/>
      <w:r>
        <w:rPr>
          <w:rFonts w:ascii="Times New Roman" w:hAnsi="Times New Roman" w:cs="Times New Roman"/>
        </w:rPr>
        <w:t>infracţiuni</w:t>
      </w:r>
      <w:proofErr w:type="spellEnd"/>
      <w:r>
        <w:rPr>
          <w:rFonts w:ascii="Times New Roman" w:hAnsi="Times New Roman" w:cs="Times New Roman"/>
        </w:rPr>
        <w:t>:</w:t>
      </w:r>
    </w:p>
    <w:p w14:paraId="732301FE" w14:textId="77777777" w:rsidR="00DA256B" w:rsidRDefault="00DA256B">
      <w:pPr>
        <w:jc w:val="both"/>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constituirea</w:t>
      </w:r>
      <w:proofErr w:type="spellEnd"/>
      <w:r>
        <w:rPr>
          <w:rFonts w:ascii="Times New Roman" w:hAnsi="Times New Roman" w:cs="Times New Roman"/>
        </w:rPr>
        <w:t xml:space="preserve"> </w:t>
      </w:r>
      <w:proofErr w:type="spellStart"/>
      <w:r>
        <w:rPr>
          <w:rFonts w:ascii="Times New Roman" w:hAnsi="Times New Roman" w:cs="Times New Roman"/>
        </w:rPr>
        <w:t>unui</w:t>
      </w:r>
      <w:proofErr w:type="spellEnd"/>
      <w:r>
        <w:rPr>
          <w:rFonts w:ascii="Times New Roman" w:hAnsi="Times New Roman" w:cs="Times New Roman"/>
        </w:rPr>
        <w:t xml:space="preserve"> </w:t>
      </w:r>
      <w:proofErr w:type="spellStart"/>
      <w:r>
        <w:rPr>
          <w:rFonts w:ascii="Times New Roman" w:hAnsi="Times New Roman" w:cs="Times New Roman"/>
        </w:rPr>
        <w:t>grup</w:t>
      </w:r>
      <w:proofErr w:type="spellEnd"/>
      <w:r>
        <w:rPr>
          <w:rFonts w:ascii="Times New Roman" w:hAnsi="Times New Roman" w:cs="Times New Roman"/>
        </w:rPr>
        <w:t xml:space="preserve"> </w:t>
      </w:r>
      <w:proofErr w:type="spellStart"/>
      <w:r>
        <w:rPr>
          <w:rFonts w:ascii="Times New Roman" w:hAnsi="Times New Roman" w:cs="Times New Roman"/>
        </w:rPr>
        <w:t>infracţional</w:t>
      </w:r>
      <w:proofErr w:type="spellEnd"/>
      <w:r>
        <w:rPr>
          <w:rFonts w:ascii="Times New Roman" w:hAnsi="Times New Roman" w:cs="Times New Roman"/>
        </w:rPr>
        <w:t xml:space="preserve"> </w:t>
      </w:r>
      <w:proofErr w:type="spellStart"/>
      <w:r>
        <w:rPr>
          <w:rFonts w:ascii="Times New Roman" w:hAnsi="Times New Roman" w:cs="Times New Roman"/>
        </w:rPr>
        <w:t>organizat</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367 din </w:t>
      </w:r>
      <w:proofErr w:type="spellStart"/>
      <w:r>
        <w:rPr>
          <w:rFonts w:ascii="Times New Roman" w:hAnsi="Times New Roman" w:cs="Times New Roman"/>
        </w:rPr>
        <w:t>Legea</w:t>
      </w:r>
      <w:proofErr w:type="spellEnd"/>
      <w:r>
        <w:rPr>
          <w:rFonts w:ascii="Times New Roman" w:hAnsi="Times New Roman" w:cs="Times New Roman"/>
        </w:rPr>
        <w:t xml:space="preserve"> nr. 286/2009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Codul</w:t>
      </w:r>
      <w:proofErr w:type="spellEnd"/>
      <w:r>
        <w:rPr>
          <w:rFonts w:ascii="Times New Roman" w:hAnsi="Times New Roman" w:cs="Times New Roman"/>
        </w:rPr>
        <w:t xml:space="preserve"> penal,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21106ED4" w14:textId="77777777" w:rsidR="00DA256B" w:rsidRDefault="00DA256B">
      <w:pPr>
        <w:jc w:val="both"/>
        <w:rPr>
          <w:rFonts w:ascii="Times New Roman" w:hAnsi="Times New Roman" w:cs="Times New Roman"/>
        </w:rPr>
      </w:pPr>
      <w:r>
        <w:rPr>
          <w:rFonts w:ascii="Times New Roman" w:hAnsi="Times New Roman" w:cs="Times New Roman"/>
        </w:rPr>
        <w:t xml:space="preserve">b) </w:t>
      </w:r>
      <w:proofErr w:type="spellStart"/>
      <w:r>
        <w:rPr>
          <w:rFonts w:ascii="Times New Roman" w:hAnsi="Times New Roman" w:cs="Times New Roman"/>
        </w:rPr>
        <w:t>infracţiuni</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289 – 294 din </w:t>
      </w:r>
      <w:proofErr w:type="spellStart"/>
      <w:r>
        <w:rPr>
          <w:rFonts w:ascii="Times New Roman" w:hAnsi="Times New Roman" w:cs="Times New Roman"/>
        </w:rPr>
        <w:t>Legea</w:t>
      </w:r>
      <w:proofErr w:type="spellEnd"/>
      <w:r>
        <w:rPr>
          <w:rFonts w:ascii="Times New Roman" w:hAnsi="Times New Roman" w:cs="Times New Roman"/>
        </w:rPr>
        <w:t xml:space="preserve"> nr. 286/2009,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infracţiuni</w:t>
      </w:r>
      <w:proofErr w:type="spellEnd"/>
      <w:r>
        <w:rPr>
          <w:rFonts w:ascii="Times New Roman" w:hAnsi="Times New Roman" w:cs="Times New Roman"/>
        </w:rPr>
        <w:t xml:space="preserve"> </w:t>
      </w:r>
      <w:proofErr w:type="spellStart"/>
      <w:r>
        <w:rPr>
          <w:rFonts w:ascii="Times New Roman" w:hAnsi="Times New Roman" w:cs="Times New Roman"/>
        </w:rPr>
        <w:t>asimilate</w:t>
      </w:r>
      <w:proofErr w:type="spellEnd"/>
      <w:r>
        <w:rPr>
          <w:rFonts w:ascii="Times New Roman" w:hAnsi="Times New Roman" w:cs="Times New Roman"/>
        </w:rPr>
        <w:t xml:space="preserve"> </w:t>
      </w:r>
      <w:proofErr w:type="spellStart"/>
      <w:r>
        <w:rPr>
          <w:rFonts w:ascii="Times New Roman" w:hAnsi="Times New Roman" w:cs="Times New Roman"/>
        </w:rPr>
        <w:t>infracţiunilor</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10 – 13 din </w:t>
      </w:r>
      <w:proofErr w:type="spellStart"/>
      <w:r>
        <w:rPr>
          <w:rFonts w:ascii="Times New Roman" w:hAnsi="Times New Roman" w:cs="Times New Roman"/>
        </w:rPr>
        <w:t>Legea</w:t>
      </w:r>
      <w:proofErr w:type="spellEnd"/>
      <w:r>
        <w:rPr>
          <w:rFonts w:ascii="Times New Roman" w:hAnsi="Times New Roman" w:cs="Times New Roman"/>
        </w:rPr>
        <w:t xml:space="preserve"> nr. 78/2000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descoperirea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sancţionarea</w:t>
      </w:r>
      <w:proofErr w:type="spellEnd"/>
      <w:r>
        <w:rPr>
          <w:rFonts w:ascii="Times New Roman" w:hAnsi="Times New Roman" w:cs="Times New Roman"/>
        </w:rPr>
        <w:t xml:space="preserve"> </w:t>
      </w:r>
      <w:proofErr w:type="spellStart"/>
      <w:r>
        <w:rPr>
          <w:rFonts w:ascii="Times New Roman" w:hAnsi="Times New Roman" w:cs="Times New Roman"/>
        </w:rPr>
        <w:t>faptelor</w:t>
      </w:r>
      <w:proofErr w:type="spellEnd"/>
      <w:r>
        <w:rPr>
          <w:rFonts w:ascii="Times New Roman" w:hAnsi="Times New Roman" w:cs="Times New Roman"/>
        </w:rPr>
        <w:t xml:space="preserve"> de </w:t>
      </w:r>
      <w:proofErr w:type="spellStart"/>
      <w:r>
        <w:rPr>
          <w:rFonts w:ascii="Times New Roman" w:hAnsi="Times New Roman" w:cs="Times New Roman"/>
        </w:rPr>
        <w:t>corupţie</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0E7870BE" w14:textId="77777777" w:rsidR="00DA256B" w:rsidRDefault="00DA256B">
      <w:pPr>
        <w:jc w:val="both"/>
        <w:rPr>
          <w:rFonts w:ascii="Times New Roman" w:hAnsi="Times New Roman" w:cs="Times New Roman"/>
        </w:rPr>
      </w:pPr>
      <w:r>
        <w:rPr>
          <w:rFonts w:ascii="Times New Roman" w:hAnsi="Times New Roman" w:cs="Times New Roman"/>
        </w:rPr>
        <w:t xml:space="preserve">c) </w:t>
      </w:r>
      <w:proofErr w:type="spellStart"/>
      <w:r>
        <w:rPr>
          <w:rFonts w:ascii="Times New Roman" w:hAnsi="Times New Roman" w:cs="Times New Roman"/>
        </w:rPr>
        <w:t>infracţiuni</w:t>
      </w:r>
      <w:proofErr w:type="spellEnd"/>
      <w:r>
        <w:rPr>
          <w:rFonts w:ascii="Times New Roman" w:hAnsi="Times New Roman" w:cs="Times New Roman"/>
        </w:rPr>
        <w:t xml:space="preserve"> </w:t>
      </w:r>
      <w:proofErr w:type="spellStart"/>
      <w:r>
        <w:rPr>
          <w:rFonts w:ascii="Times New Roman" w:hAnsi="Times New Roman" w:cs="Times New Roman"/>
        </w:rPr>
        <w:t>împotriva</w:t>
      </w:r>
      <w:proofErr w:type="spellEnd"/>
      <w:r>
        <w:rPr>
          <w:rFonts w:ascii="Times New Roman" w:hAnsi="Times New Roman" w:cs="Times New Roman"/>
        </w:rPr>
        <w:t xml:space="preserve"> </w:t>
      </w:r>
      <w:proofErr w:type="spellStart"/>
      <w:r>
        <w:rPr>
          <w:rFonts w:ascii="Times New Roman" w:hAnsi="Times New Roman" w:cs="Times New Roman"/>
        </w:rPr>
        <w:t>intereselor</w:t>
      </w:r>
      <w:proofErr w:type="spellEnd"/>
      <w:r>
        <w:rPr>
          <w:rFonts w:ascii="Times New Roman" w:hAnsi="Times New Roman" w:cs="Times New Roman"/>
        </w:rPr>
        <w:t xml:space="preserve"> </w:t>
      </w:r>
      <w:proofErr w:type="spellStart"/>
      <w:r>
        <w:rPr>
          <w:rFonts w:ascii="Times New Roman" w:hAnsi="Times New Roman" w:cs="Times New Roman"/>
        </w:rPr>
        <w:t>financiare</w:t>
      </w:r>
      <w:proofErr w:type="spellEnd"/>
      <w:r>
        <w:rPr>
          <w:rFonts w:ascii="Times New Roman" w:hAnsi="Times New Roman" w:cs="Times New Roman"/>
        </w:rPr>
        <w:t xml:space="preserve"> ale </w:t>
      </w:r>
      <w:proofErr w:type="spellStart"/>
      <w:r>
        <w:rPr>
          <w:rFonts w:ascii="Times New Roman" w:hAnsi="Times New Roman" w:cs="Times New Roman"/>
        </w:rPr>
        <w:t>Uniunii</w:t>
      </w:r>
      <w:proofErr w:type="spellEnd"/>
      <w:r>
        <w:rPr>
          <w:rFonts w:ascii="Times New Roman" w:hAnsi="Times New Roman" w:cs="Times New Roman"/>
        </w:rPr>
        <w:t xml:space="preserve"> </w:t>
      </w:r>
      <w:proofErr w:type="spellStart"/>
      <w:r>
        <w:rPr>
          <w:rFonts w:ascii="Times New Roman" w:hAnsi="Times New Roman" w:cs="Times New Roman"/>
        </w:rPr>
        <w:t>Europene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w:t>
      </w:r>
      <w:r w:rsidR="006A0F4D" w:rsidRPr="006A0F4D">
        <w:rPr>
          <w:rFonts w:ascii="Times New Roman" w:hAnsi="Times New Roman" w:cs="Times New Roman"/>
        </w:rPr>
        <w:t xml:space="preserve">18^1-18^5 </w:t>
      </w:r>
      <w:r>
        <w:rPr>
          <w:rFonts w:ascii="Times New Roman" w:hAnsi="Times New Roman" w:cs="Times New Roman"/>
        </w:rPr>
        <w:t xml:space="preserve">din </w:t>
      </w:r>
      <w:proofErr w:type="spellStart"/>
      <w:r>
        <w:rPr>
          <w:rFonts w:ascii="Times New Roman" w:hAnsi="Times New Roman" w:cs="Times New Roman"/>
        </w:rPr>
        <w:t>Legea</w:t>
      </w:r>
      <w:proofErr w:type="spellEnd"/>
      <w:r>
        <w:rPr>
          <w:rFonts w:ascii="Times New Roman" w:hAnsi="Times New Roman" w:cs="Times New Roman"/>
        </w:rPr>
        <w:t xml:space="preserve"> nr. 78/2000,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3D89E591" w14:textId="77777777" w:rsidR="00DA256B" w:rsidRDefault="00DA256B">
      <w:pPr>
        <w:jc w:val="both"/>
        <w:rPr>
          <w:rFonts w:ascii="Times New Roman" w:hAnsi="Times New Roman" w:cs="Times New Roman"/>
        </w:rPr>
      </w:pPr>
      <w:r>
        <w:rPr>
          <w:rFonts w:ascii="Times New Roman" w:hAnsi="Times New Roman" w:cs="Times New Roman"/>
        </w:rPr>
        <w:t xml:space="preserve">d) </w:t>
      </w:r>
      <w:proofErr w:type="spellStart"/>
      <w:r>
        <w:rPr>
          <w:rFonts w:ascii="Times New Roman" w:hAnsi="Times New Roman" w:cs="Times New Roman"/>
        </w:rPr>
        <w:t>acte</w:t>
      </w:r>
      <w:proofErr w:type="spellEnd"/>
      <w:r>
        <w:rPr>
          <w:rFonts w:ascii="Times New Roman" w:hAnsi="Times New Roman" w:cs="Times New Roman"/>
        </w:rPr>
        <w:t xml:space="preserve"> de </w:t>
      </w:r>
      <w:proofErr w:type="spellStart"/>
      <w:r>
        <w:rPr>
          <w:rFonts w:ascii="Times New Roman" w:hAnsi="Times New Roman" w:cs="Times New Roman"/>
        </w:rPr>
        <w:t>terorism</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32 – 35 </w:t>
      </w:r>
      <w:proofErr w:type="spellStart"/>
      <w:r>
        <w:rPr>
          <w:rFonts w:ascii="Times New Roman" w:hAnsi="Times New Roman" w:cs="Times New Roman"/>
        </w:rPr>
        <w:t>şi</w:t>
      </w:r>
      <w:proofErr w:type="spellEnd"/>
      <w:r>
        <w:rPr>
          <w:rFonts w:ascii="Times New Roman" w:hAnsi="Times New Roman" w:cs="Times New Roman"/>
        </w:rPr>
        <w:t xml:space="preserve"> art. 37 – 38 din </w:t>
      </w:r>
      <w:proofErr w:type="spellStart"/>
      <w:r>
        <w:rPr>
          <w:rFonts w:ascii="Times New Roman" w:hAnsi="Times New Roman" w:cs="Times New Roman"/>
        </w:rPr>
        <w:t>Legea</w:t>
      </w:r>
      <w:proofErr w:type="spellEnd"/>
      <w:r>
        <w:rPr>
          <w:rFonts w:ascii="Times New Roman" w:hAnsi="Times New Roman" w:cs="Times New Roman"/>
        </w:rPr>
        <w:t xml:space="preserve"> nr. 535/2004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combaterea</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6E38BC85" w14:textId="77777777" w:rsidR="00DA256B" w:rsidRDefault="00DA256B">
      <w:pPr>
        <w:jc w:val="both"/>
        <w:rPr>
          <w:rFonts w:ascii="Times New Roman" w:hAnsi="Times New Roman" w:cs="Times New Roman"/>
        </w:rPr>
      </w:pPr>
      <w:r>
        <w:rPr>
          <w:rFonts w:ascii="Times New Roman" w:hAnsi="Times New Roman" w:cs="Times New Roman"/>
        </w:rPr>
        <w:t xml:space="preserve">e) </w:t>
      </w:r>
      <w:proofErr w:type="spellStart"/>
      <w:r>
        <w:rPr>
          <w:rFonts w:ascii="Times New Roman" w:hAnsi="Times New Roman" w:cs="Times New Roman"/>
        </w:rPr>
        <w:t>spălarea</w:t>
      </w:r>
      <w:proofErr w:type="spellEnd"/>
      <w:r>
        <w:rPr>
          <w:rFonts w:ascii="Times New Roman" w:hAnsi="Times New Roman" w:cs="Times New Roman"/>
        </w:rPr>
        <w:t xml:space="preserve"> </w:t>
      </w:r>
      <w:proofErr w:type="spellStart"/>
      <w:r>
        <w:rPr>
          <w:rFonts w:ascii="Times New Roman" w:hAnsi="Times New Roman" w:cs="Times New Roman"/>
        </w:rPr>
        <w:t>banilor</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29 din </w:t>
      </w:r>
      <w:proofErr w:type="spellStart"/>
      <w:r>
        <w:rPr>
          <w:rFonts w:ascii="Times New Roman" w:hAnsi="Times New Roman" w:cs="Times New Roman"/>
        </w:rPr>
        <w:t>Legea</w:t>
      </w:r>
      <w:proofErr w:type="spellEnd"/>
      <w:r>
        <w:rPr>
          <w:rFonts w:ascii="Times New Roman" w:hAnsi="Times New Roman" w:cs="Times New Roman"/>
        </w:rPr>
        <w:t xml:space="preserve"> nr. 656/2002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prevenirea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sancţionarea</w:t>
      </w:r>
      <w:proofErr w:type="spellEnd"/>
      <w:r>
        <w:rPr>
          <w:rFonts w:ascii="Times New Roman" w:hAnsi="Times New Roman" w:cs="Times New Roman"/>
        </w:rPr>
        <w:t xml:space="preserve"> </w:t>
      </w:r>
      <w:proofErr w:type="spellStart"/>
      <w:r>
        <w:rPr>
          <w:rFonts w:ascii="Times New Roman" w:hAnsi="Times New Roman" w:cs="Times New Roman"/>
        </w:rPr>
        <w:t>spălării</w:t>
      </w:r>
      <w:proofErr w:type="spellEnd"/>
      <w:r>
        <w:rPr>
          <w:rFonts w:ascii="Times New Roman" w:hAnsi="Times New Roman" w:cs="Times New Roman"/>
        </w:rPr>
        <w:t xml:space="preserve"> </w:t>
      </w:r>
      <w:proofErr w:type="spellStart"/>
      <w:r>
        <w:rPr>
          <w:rFonts w:ascii="Times New Roman" w:hAnsi="Times New Roman" w:cs="Times New Roman"/>
        </w:rPr>
        <w:t>banilor</w:t>
      </w:r>
      <w:proofErr w:type="spellEnd"/>
      <w:r>
        <w:rPr>
          <w:rFonts w:ascii="Times New Roman" w:hAnsi="Times New Roman" w:cs="Times New Roman"/>
        </w:rPr>
        <w:t xml:space="preserve">, precum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instituirea</w:t>
      </w:r>
      <w:proofErr w:type="spellEnd"/>
      <w:r>
        <w:rPr>
          <w:rFonts w:ascii="Times New Roman" w:hAnsi="Times New Roman" w:cs="Times New Roman"/>
        </w:rPr>
        <w:t xml:space="preserve"> </w:t>
      </w:r>
      <w:proofErr w:type="spellStart"/>
      <w:r>
        <w:rPr>
          <w:rFonts w:ascii="Times New Roman" w:hAnsi="Times New Roman" w:cs="Times New Roman"/>
        </w:rPr>
        <w:t>unor</w:t>
      </w:r>
      <w:proofErr w:type="spellEnd"/>
      <w:r>
        <w:rPr>
          <w:rFonts w:ascii="Times New Roman" w:hAnsi="Times New Roman" w:cs="Times New Roman"/>
        </w:rPr>
        <w:t xml:space="preserve"> </w:t>
      </w:r>
      <w:proofErr w:type="spellStart"/>
      <w:r>
        <w:rPr>
          <w:rFonts w:ascii="Times New Roman" w:hAnsi="Times New Roman" w:cs="Times New Roman"/>
        </w:rPr>
        <w:t>măsuri</w:t>
      </w:r>
      <w:proofErr w:type="spellEnd"/>
      <w:r>
        <w:rPr>
          <w:rFonts w:ascii="Times New Roman" w:hAnsi="Times New Roman" w:cs="Times New Roman"/>
        </w:rPr>
        <w:t xml:space="preserve"> de </w:t>
      </w:r>
      <w:proofErr w:type="spellStart"/>
      <w:r>
        <w:rPr>
          <w:rFonts w:ascii="Times New Roman" w:hAnsi="Times New Roman" w:cs="Times New Roman"/>
        </w:rPr>
        <w:t>prevenire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combatere</w:t>
      </w:r>
      <w:proofErr w:type="spellEnd"/>
      <w:r>
        <w:rPr>
          <w:rFonts w:ascii="Times New Roman" w:hAnsi="Times New Roman" w:cs="Times New Roman"/>
        </w:rPr>
        <w:t xml:space="preserve"> a </w:t>
      </w:r>
      <w:proofErr w:type="spellStart"/>
      <w:r>
        <w:rPr>
          <w:rFonts w:ascii="Times New Roman" w:hAnsi="Times New Roman" w:cs="Times New Roman"/>
        </w:rPr>
        <w:t>finanţării</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w:t>
      </w:r>
      <w:proofErr w:type="spellStart"/>
      <w:r>
        <w:rPr>
          <w:rFonts w:ascii="Times New Roman" w:hAnsi="Times New Roman" w:cs="Times New Roman"/>
        </w:rPr>
        <w:t>republicată</w:t>
      </w:r>
      <w:proofErr w:type="spellEnd"/>
      <w:r>
        <w:rPr>
          <w:rFonts w:ascii="Times New Roman" w:hAnsi="Times New Roman" w:cs="Times New Roman"/>
        </w:rPr>
        <w:t xml:space="preserve">,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w:t>
      </w:r>
      <w:proofErr w:type="spellStart"/>
      <w:r>
        <w:rPr>
          <w:rFonts w:ascii="Times New Roman" w:hAnsi="Times New Roman" w:cs="Times New Roman"/>
        </w:rPr>
        <w:t>finanţarea</w:t>
      </w:r>
      <w:proofErr w:type="spellEnd"/>
      <w:r>
        <w:rPr>
          <w:rFonts w:ascii="Times New Roman" w:hAnsi="Times New Roman" w:cs="Times New Roman"/>
        </w:rPr>
        <w:t xml:space="preserve"> </w:t>
      </w:r>
      <w:proofErr w:type="spellStart"/>
      <w:r>
        <w:rPr>
          <w:rFonts w:ascii="Times New Roman" w:hAnsi="Times New Roman" w:cs="Times New Roman"/>
        </w:rPr>
        <w:t>terorismului</w:t>
      </w:r>
      <w:proofErr w:type="spellEnd"/>
      <w:r>
        <w:rPr>
          <w:rFonts w:ascii="Times New Roman" w:hAnsi="Times New Roman" w:cs="Times New Roman"/>
        </w:rPr>
        <w:t xml:space="preserve">, </w:t>
      </w:r>
      <w:proofErr w:type="spellStart"/>
      <w:r>
        <w:rPr>
          <w:rFonts w:ascii="Times New Roman" w:hAnsi="Times New Roman" w:cs="Times New Roman"/>
        </w:rPr>
        <w:t>prevăzută</w:t>
      </w:r>
      <w:proofErr w:type="spellEnd"/>
      <w:r>
        <w:rPr>
          <w:rFonts w:ascii="Times New Roman" w:hAnsi="Times New Roman" w:cs="Times New Roman"/>
        </w:rPr>
        <w:t xml:space="preserve"> de art. 36</w:t>
      </w:r>
    </w:p>
    <w:p w14:paraId="11A53A26" w14:textId="77777777" w:rsidR="00DA256B" w:rsidRDefault="00DA256B">
      <w:pPr>
        <w:jc w:val="both"/>
        <w:rPr>
          <w:rFonts w:ascii="Times New Roman" w:hAnsi="Times New Roman" w:cs="Times New Roman"/>
        </w:rPr>
      </w:pPr>
      <w:r>
        <w:rPr>
          <w:rFonts w:ascii="Times New Roman" w:hAnsi="Times New Roman" w:cs="Times New Roman"/>
        </w:rPr>
        <w:t xml:space="preserve">din </w:t>
      </w:r>
      <w:proofErr w:type="spellStart"/>
      <w:r>
        <w:rPr>
          <w:rFonts w:ascii="Times New Roman" w:hAnsi="Times New Roman" w:cs="Times New Roman"/>
        </w:rPr>
        <w:t>Legea</w:t>
      </w:r>
      <w:proofErr w:type="spellEnd"/>
      <w:r>
        <w:rPr>
          <w:rFonts w:ascii="Times New Roman" w:hAnsi="Times New Roman" w:cs="Times New Roman"/>
        </w:rPr>
        <w:t xml:space="preserve"> nr. 535/2004,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0AB472CA" w14:textId="77777777" w:rsidR="00DA256B" w:rsidRDefault="00DA256B">
      <w:pPr>
        <w:jc w:val="both"/>
        <w:rPr>
          <w:rFonts w:ascii="Times New Roman" w:hAnsi="Times New Roman" w:cs="Times New Roman"/>
        </w:rPr>
      </w:pPr>
      <w:r>
        <w:rPr>
          <w:rFonts w:ascii="Times New Roman" w:hAnsi="Times New Roman" w:cs="Times New Roman"/>
        </w:rPr>
        <w:t xml:space="preserve">f) </w:t>
      </w:r>
      <w:proofErr w:type="spellStart"/>
      <w:r>
        <w:rPr>
          <w:rFonts w:ascii="Times New Roman" w:hAnsi="Times New Roman" w:cs="Times New Roman"/>
        </w:rPr>
        <w:t>traficul</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exploatarea</w:t>
      </w:r>
      <w:proofErr w:type="spellEnd"/>
      <w:r>
        <w:rPr>
          <w:rFonts w:ascii="Times New Roman" w:hAnsi="Times New Roman" w:cs="Times New Roman"/>
        </w:rPr>
        <w:t xml:space="preserve"> </w:t>
      </w:r>
      <w:proofErr w:type="spellStart"/>
      <w:r>
        <w:rPr>
          <w:rFonts w:ascii="Times New Roman" w:hAnsi="Times New Roman" w:cs="Times New Roman"/>
        </w:rPr>
        <w:t>persoanelor</w:t>
      </w:r>
      <w:proofErr w:type="spellEnd"/>
      <w:r>
        <w:rPr>
          <w:rFonts w:ascii="Times New Roman" w:hAnsi="Times New Roman" w:cs="Times New Roman"/>
        </w:rPr>
        <w:t xml:space="preserve"> </w:t>
      </w:r>
      <w:proofErr w:type="spellStart"/>
      <w:r>
        <w:rPr>
          <w:rFonts w:ascii="Times New Roman" w:hAnsi="Times New Roman" w:cs="Times New Roman"/>
        </w:rPr>
        <w:t>vulnerabile</w:t>
      </w:r>
      <w:proofErr w:type="spellEnd"/>
      <w:r>
        <w:rPr>
          <w:rFonts w:ascii="Times New Roman" w:hAnsi="Times New Roman" w:cs="Times New Roman"/>
        </w:rPr>
        <w:t xml:space="preserve">, </w:t>
      </w:r>
      <w:proofErr w:type="spellStart"/>
      <w:r>
        <w:rPr>
          <w:rFonts w:ascii="Times New Roman" w:hAnsi="Times New Roman" w:cs="Times New Roman"/>
        </w:rPr>
        <w:t>prevăzute</w:t>
      </w:r>
      <w:proofErr w:type="spellEnd"/>
      <w:r>
        <w:rPr>
          <w:rFonts w:ascii="Times New Roman" w:hAnsi="Times New Roman" w:cs="Times New Roman"/>
        </w:rPr>
        <w:t xml:space="preserve"> de art. 209 – 217 din </w:t>
      </w:r>
      <w:proofErr w:type="spellStart"/>
      <w:r>
        <w:rPr>
          <w:rFonts w:ascii="Times New Roman" w:hAnsi="Times New Roman" w:cs="Times New Roman"/>
        </w:rPr>
        <w:t>Legea</w:t>
      </w:r>
      <w:proofErr w:type="spellEnd"/>
      <w:r>
        <w:rPr>
          <w:rFonts w:ascii="Times New Roman" w:hAnsi="Times New Roman" w:cs="Times New Roman"/>
        </w:rPr>
        <w:t xml:space="preserve"> nr. 286/2009, cu </w:t>
      </w:r>
      <w:proofErr w:type="spellStart"/>
      <w:r>
        <w:rPr>
          <w:rFonts w:ascii="Times New Roman" w:hAnsi="Times New Roman" w:cs="Times New Roman"/>
        </w:rPr>
        <w:t>modificările</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completările</w:t>
      </w:r>
      <w:proofErr w:type="spellEnd"/>
      <w:r>
        <w:rPr>
          <w:rFonts w:ascii="Times New Roman" w:hAnsi="Times New Roman" w:cs="Times New Roman"/>
        </w:rPr>
        <w:t xml:space="preserve"> </w:t>
      </w:r>
      <w:proofErr w:type="spellStart"/>
      <w:r>
        <w:rPr>
          <w:rFonts w:ascii="Times New Roman" w:hAnsi="Times New Roman" w:cs="Times New Roman"/>
        </w:rPr>
        <w:t>ulterioare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dispoziţiile</w:t>
      </w:r>
      <w:proofErr w:type="spellEnd"/>
      <w:r>
        <w:rPr>
          <w:rFonts w:ascii="Times New Roman" w:hAnsi="Times New Roman" w:cs="Times New Roman"/>
        </w:rPr>
        <w:t xml:space="preserve"> </w:t>
      </w:r>
      <w:proofErr w:type="spellStart"/>
      <w:r>
        <w:rPr>
          <w:rFonts w:ascii="Times New Roman" w:hAnsi="Times New Roman" w:cs="Times New Roman"/>
        </w:rPr>
        <w:t>corespunzătoare</w:t>
      </w:r>
      <w:proofErr w:type="spellEnd"/>
      <w:r>
        <w:rPr>
          <w:rFonts w:ascii="Times New Roman" w:hAnsi="Times New Roman" w:cs="Times New Roman"/>
        </w:rPr>
        <w:t xml:space="preserve"> ale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penale</w:t>
      </w:r>
      <w:proofErr w:type="spellEnd"/>
      <w:r>
        <w:rPr>
          <w:rFonts w:ascii="Times New Roman" w:hAnsi="Times New Roman" w:cs="Times New Roman"/>
        </w:rPr>
        <w:t xml:space="preserve"> a </w:t>
      </w:r>
      <w:proofErr w:type="spellStart"/>
      <w:r>
        <w:rPr>
          <w:rFonts w:ascii="Times New Roman" w:hAnsi="Times New Roman" w:cs="Times New Roman"/>
        </w:rPr>
        <w:t>statului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respectivul</w:t>
      </w:r>
      <w:proofErr w:type="spellEnd"/>
      <w:r>
        <w:rPr>
          <w:rFonts w:ascii="Times New Roman" w:hAnsi="Times New Roman" w:cs="Times New Roman"/>
        </w:rPr>
        <w:t xml:space="preserve"> operator economic a </w:t>
      </w:r>
      <w:proofErr w:type="spellStart"/>
      <w:r>
        <w:rPr>
          <w:rFonts w:ascii="Times New Roman" w:hAnsi="Times New Roman" w:cs="Times New Roman"/>
        </w:rPr>
        <w:t>fost</w:t>
      </w:r>
      <w:proofErr w:type="spellEnd"/>
      <w:r>
        <w:rPr>
          <w:rFonts w:ascii="Times New Roman" w:hAnsi="Times New Roman" w:cs="Times New Roman"/>
        </w:rPr>
        <w:t xml:space="preserve"> </w:t>
      </w:r>
      <w:proofErr w:type="spellStart"/>
      <w:r>
        <w:rPr>
          <w:rFonts w:ascii="Times New Roman" w:hAnsi="Times New Roman" w:cs="Times New Roman"/>
        </w:rPr>
        <w:t>condamnat</w:t>
      </w:r>
      <w:proofErr w:type="spellEnd"/>
      <w:r>
        <w:rPr>
          <w:rFonts w:ascii="Times New Roman" w:hAnsi="Times New Roman" w:cs="Times New Roman"/>
        </w:rPr>
        <w:t>;</w:t>
      </w:r>
    </w:p>
    <w:p w14:paraId="47A45E96" w14:textId="77777777" w:rsidR="00DA256B" w:rsidRDefault="00DA256B">
      <w:pPr>
        <w:jc w:val="both"/>
        <w:rPr>
          <w:rFonts w:ascii="Times New Roman" w:hAnsi="Times New Roman" w:cs="Times New Roman"/>
        </w:rPr>
      </w:pPr>
      <w:r>
        <w:rPr>
          <w:rFonts w:ascii="Times New Roman" w:hAnsi="Times New Roman" w:cs="Times New Roman"/>
        </w:rPr>
        <w:t xml:space="preserve">g) </w:t>
      </w:r>
      <w:proofErr w:type="spellStart"/>
      <w:r>
        <w:rPr>
          <w:rFonts w:ascii="Times New Roman" w:hAnsi="Times New Roman" w:cs="Times New Roman"/>
        </w:rPr>
        <w:t>fraudă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sensul</w:t>
      </w:r>
      <w:proofErr w:type="spellEnd"/>
      <w:r>
        <w:rPr>
          <w:rFonts w:ascii="Times New Roman" w:hAnsi="Times New Roman" w:cs="Times New Roman"/>
        </w:rPr>
        <w:t xml:space="preserve"> </w:t>
      </w:r>
      <w:proofErr w:type="spellStart"/>
      <w:r>
        <w:rPr>
          <w:rFonts w:ascii="Times New Roman" w:hAnsi="Times New Roman" w:cs="Times New Roman"/>
        </w:rPr>
        <w:t>articolului</w:t>
      </w:r>
      <w:proofErr w:type="spellEnd"/>
      <w:r>
        <w:rPr>
          <w:rFonts w:ascii="Times New Roman" w:hAnsi="Times New Roman" w:cs="Times New Roman"/>
        </w:rPr>
        <w:t xml:space="preserve"> 1 din </w:t>
      </w:r>
      <w:proofErr w:type="spellStart"/>
      <w:r>
        <w:rPr>
          <w:rFonts w:ascii="Times New Roman" w:hAnsi="Times New Roman" w:cs="Times New Roman"/>
        </w:rPr>
        <w:t>Convenţia</w:t>
      </w:r>
      <w:proofErr w:type="spellEnd"/>
      <w:r>
        <w:rPr>
          <w:rFonts w:ascii="Times New Roman" w:hAnsi="Times New Roman" w:cs="Times New Roman"/>
        </w:rPr>
        <w:t xml:space="preserve">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protejarea</w:t>
      </w:r>
      <w:proofErr w:type="spellEnd"/>
      <w:r>
        <w:rPr>
          <w:rFonts w:ascii="Times New Roman" w:hAnsi="Times New Roman" w:cs="Times New Roman"/>
        </w:rPr>
        <w:t xml:space="preserve"> </w:t>
      </w:r>
      <w:proofErr w:type="spellStart"/>
      <w:r>
        <w:rPr>
          <w:rFonts w:ascii="Times New Roman" w:hAnsi="Times New Roman" w:cs="Times New Roman"/>
        </w:rPr>
        <w:t>intereselor</w:t>
      </w:r>
      <w:proofErr w:type="spellEnd"/>
      <w:r>
        <w:rPr>
          <w:rFonts w:ascii="Times New Roman" w:hAnsi="Times New Roman" w:cs="Times New Roman"/>
        </w:rPr>
        <w:t xml:space="preserve"> </w:t>
      </w:r>
      <w:proofErr w:type="spellStart"/>
      <w:r>
        <w:rPr>
          <w:rFonts w:ascii="Times New Roman" w:hAnsi="Times New Roman" w:cs="Times New Roman"/>
        </w:rPr>
        <w:t>financiare</w:t>
      </w:r>
      <w:proofErr w:type="spellEnd"/>
      <w:r>
        <w:rPr>
          <w:rFonts w:ascii="Times New Roman" w:hAnsi="Times New Roman" w:cs="Times New Roman"/>
        </w:rPr>
        <w:t xml:space="preserve"> ale </w:t>
      </w:r>
      <w:proofErr w:type="spellStart"/>
      <w:r>
        <w:rPr>
          <w:rFonts w:ascii="Times New Roman" w:hAnsi="Times New Roman" w:cs="Times New Roman"/>
        </w:rPr>
        <w:t>Comunităţilor</w:t>
      </w:r>
      <w:proofErr w:type="spellEnd"/>
      <w:r>
        <w:rPr>
          <w:rFonts w:ascii="Times New Roman" w:hAnsi="Times New Roman" w:cs="Times New Roman"/>
        </w:rPr>
        <w:t xml:space="preserve"> </w:t>
      </w:r>
      <w:proofErr w:type="spellStart"/>
      <w:r>
        <w:rPr>
          <w:rFonts w:ascii="Times New Roman" w:hAnsi="Times New Roman" w:cs="Times New Roman"/>
        </w:rPr>
        <w:t>Europene</w:t>
      </w:r>
      <w:proofErr w:type="spellEnd"/>
      <w:r>
        <w:rPr>
          <w:rFonts w:ascii="Times New Roman" w:hAnsi="Times New Roman" w:cs="Times New Roman"/>
        </w:rPr>
        <w:t xml:space="preserve"> din 27 </w:t>
      </w:r>
      <w:proofErr w:type="spellStart"/>
      <w:r>
        <w:rPr>
          <w:rFonts w:ascii="Times New Roman" w:hAnsi="Times New Roman" w:cs="Times New Roman"/>
        </w:rPr>
        <w:t>noiembrie</w:t>
      </w:r>
      <w:proofErr w:type="spellEnd"/>
      <w:r>
        <w:rPr>
          <w:rFonts w:ascii="Times New Roman" w:hAnsi="Times New Roman" w:cs="Times New Roman"/>
        </w:rPr>
        <w:t xml:space="preserve"> 1995.</w:t>
      </w:r>
    </w:p>
    <w:p w14:paraId="07CD8AF8" w14:textId="77777777" w:rsidR="00DA256B" w:rsidRDefault="00DA256B">
      <w:pPr>
        <w:jc w:val="both"/>
        <w:rPr>
          <w:rFonts w:ascii="Times New Roman" w:hAnsi="Times New Roman" w:cs="Times New Roman"/>
        </w:rPr>
      </w:pPr>
      <w:r>
        <w:rPr>
          <w:rFonts w:ascii="Times New Roman" w:hAnsi="Times New Roman" w:cs="Times New Roman"/>
        </w:rPr>
        <w:tab/>
        <w:t xml:space="preserve">De </w:t>
      </w:r>
      <w:proofErr w:type="spellStart"/>
      <w:r>
        <w:rPr>
          <w:rFonts w:ascii="Times New Roman" w:hAnsi="Times New Roman" w:cs="Times New Roman"/>
        </w:rPr>
        <w:t>asemenea</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propria </w:t>
      </w:r>
      <w:proofErr w:type="spellStart"/>
      <w:r>
        <w:rPr>
          <w:rFonts w:ascii="Times New Roman" w:hAnsi="Times New Roman" w:cs="Times New Roman"/>
        </w:rPr>
        <w:t>răspundere</w:t>
      </w:r>
      <w:proofErr w:type="spellEnd"/>
      <w:r>
        <w:rPr>
          <w:rFonts w:ascii="Times New Roman" w:hAnsi="Times New Roman" w:cs="Times New Roman"/>
        </w:rPr>
        <w:t xml:space="preserve">, sub </w:t>
      </w:r>
      <w:proofErr w:type="spellStart"/>
      <w:r>
        <w:rPr>
          <w:rFonts w:ascii="Times New Roman" w:hAnsi="Times New Roman" w:cs="Times New Roman"/>
        </w:rPr>
        <w:t>sancţiunea</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din </w:t>
      </w:r>
      <w:proofErr w:type="spellStart"/>
      <w:r>
        <w:rPr>
          <w:rFonts w:ascii="Times New Roman" w:hAnsi="Times New Roman" w:cs="Times New Roman"/>
        </w:rPr>
        <w:t>achizi</w:t>
      </w:r>
      <w:r w:rsidR="00857993">
        <w:rPr>
          <w:rFonts w:ascii="Times New Roman" w:hAnsi="Times New Roman" w:cs="Times New Roman"/>
        </w:rPr>
        <w:t>ţ</w:t>
      </w:r>
      <w:r w:rsidR="005B1B81">
        <w:rPr>
          <w:rFonts w:ascii="Times New Roman" w:hAnsi="Times New Roman" w:cs="Times New Roman"/>
        </w:rPr>
        <w:t>ia</w:t>
      </w:r>
      <w:proofErr w:type="spellEnd"/>
      <w:r w:rsidR="005B1B81">
        <w:rPr>
          <w:rFonts w:ascii="Times New Roman" w:hAnsi="Times New Roman" w:cs="Times New Roman"/>
        </w:rPr>
        <w:t xml:space="preserve"> </w:t>
      </w:r>
      <w:r w:rsidR="00C4032C">
        <w:rPr>
          <w:rFonts w:ascii="Times New Roman" w:hAnsi="Times New Roman" w:cs="Times New Roman"/>
        </w:rPr>
        <w:t xml:space="preserve"> </w:t>
      </w:r>
      <w:proofErr w:type="spellStart"/>
      <w:r w:rsidR="00C4032C">
        <w:rPr>
          <w:rFonts w:ascii="Times New Roman" w:hAnsi="Times New Roman" w:cs="Times New Roman"/>
        </w:rPr>
        <w:t>şi</w:t>
      </w:r>
      <w:proofErr w:type="spellEnd"/>
      <w:r w:rsidR="00C4032C">
        <w:rPr>
          <w:rFonts w:ascii="Times New Roman" w:hAnsi="Times New Roman" w:cs="Times New Roman"/>
        </w:rPr>
        <w:t xml:space="preserve"> a </w:t>
      </w:r>
      <w:proofErr w:type="spellStart"/>
      <w:r w:rsidR="00C4032C">
        <w:rPr>
          <w:rFonts w:ascii="Times New Roman" w:hAnsi="Times New Roman" w:cs="Times New Roman"/>
        </w:rPr>
        <w:t>sancţiunilor</w:t>
      </w:r>
      <w:proofErr w:type="spellEnd"/>
      <w:r w:rsidR="00C4032C">
        <w:rPr>
          <w:rFonts w:ascii="Times New Roman" w:hAnsi="Times New Roman" w:cs="Times New Roman"/>
        </w:rPr>
        <w:t xml:space="preserve"> </w:t>
      </w:r>
      <w:r w:rsidR="00600E8B">
        <w:rPr>
          <w:rFonts w:ascii="Times New Roman" w:hAnsi="Times New Roman" w:cs="Times New Roman"/>
        </w:rPr>
        <w:t xml:space="preserve"> </w:t>
      </w:r>
      <w:proofErr w:type="spellStart"/>
      <w:r>
        <w:rPr>
          <w:rFonts w:ascii="Times New Roman" w:hAnsi="Times New Roman" w:cs="Times New Roman"/>
        </w:rPr>
        <w:t>aplicate</w:t>
      </w:r>
      <w:proofErr w:type="spellEnd"/>
      <w:r>
        <w:rPr>
          <w:rFonts w:ascii="Times New Roman" w:hAnsi="Times New Roman" w:cs="Times New Roman"/>
        </w:rPr>
        <w:t xml:space="preserve"> </w:t>
      </w:r>
      <w:proofErr w:type="spellStart"/>
      <w:r>
        <w:rPr>
          <w:rFonts w:ascii="Times New Roman" w:hAnsi="Times New Roman" w:cs="Times New Roman"/>
        </w:rPr>
        <w:t>faptei</w:t>
      </w:r>
      <w:proofErr w:type="spellEnd"/>
      <w:r>
        <w:rPr>
          <w:rFonts w:ascii="Times New Roman" w:hAnsi="Times New Roman" w:cs="Times New Roman"/>
        </w:rPr>
        <w:t xml:space="preserve"> de </w:t>
      </w:r>
      <w:proofErr w:type="spellStart"/>
      <w:r>
        <w:rPr>
          <w:rFonts w:ascii="Times New Roman" w:hAnsi="Times New Roman" w:cs="Times New Roman"/>
        </w:rPr>
        <w:t>fals</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acte</w:t>
      </w:r>
      <w:proofErr w:type="spellEnd"/>
      <w:r>
        <w:rPr>
          <w:rFonts w:ascii="Times New Roman" w:hAnsi="Times New Roman" w:cs="Times New Roman"/>
        </w:rPr>
        <w:t xml:space="preserve"> </w:t>
      </w:r>
      <w:proofErr w:type="spellStart"/>
      <w:r>
        <w:rPr>
          <w:rFonts w:ascii="Times New Roman" w:hAnsi="Times New Roman" w:cs="Times New Roman"/>
        </w:rPr>
        <w:t>publice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nici</w:t>
      </w:r>
      <w:proofErr w:type="spellEnd"/>
      <w:r>
        <w:rPr>
          <w:rFonts w:ascii="Times New Roman" w:hAnsi="Times New Roman" w:cs="Times New Roman"/>
        </w:rPr>
        <w:t xml:space="preserve"> un </w:t>
      </w:r>
      <w:proofErr w:type="spellStart"/>
      <w:r>
        <w:rPr>
          <w:rFonts w:ascii="Times New Roman" w:hAnsi="Times New Roman" w:cs="Times New Roman"/>
        </w:rPr>
        <w:t>membru</w:t>
      </w:r>
      <w:proofErr w:type="spellEnd"/>
      <w:r>
        <w:rPr>
          <w:rFonts w:ascii="Times New Roman" w:hAnsi="Times New Roman" w:cs="Times New Roman"/>
        </w:rPr>
        <w:t xml:space="preserve"> al </w:t>
      </w:r>
      <w:proofErr w:type="spellStart"/>
      <w:r>
        <w:rPr>
          <w:rFonts w:ascii="Times New Roman" w:hAnsi="Times New Roman" w:cs="Times New Roman"/>
        </w:rPr>
        <w:t>organului</w:t>
      </w:r>
      <w:proofErr w:type="spellEnd"/>
      <w:r>
        <w:rPr>
          <w:rFonts w:ascii="Times New Roman" w:hAnsi="Times New Roman" w:cs="Times New Roman"/>
        </w:rPr>
        <w:t xml:space="preserve"> de </w:t>
      </w:r>
      <w:proofErr w:type="spellStart"/>
      <w:r>
        <w:rPr>
          <w:rFonts w:ascii="Times New Roman" w:hAnsi="Times New Roman" w:cs="Times New Roman"/>
        </w:rPr>
        <w:t>administrare</w:t>
      </w:r>
      <w:proofErr w:type="spellEnd"/>
      <w:r>
        <w:rPr>
          <w:rFonts w:ascii="Times New Roman" w:hAnsi="Times New Roman" w:cs="Times New Roman"/>
        </w:rPr>
        <w:t xml:space="preserve">, de </w:t>
      </w:r>
      <w:proofErr w:type="spellStart"/>
      <w:r>
        <w:rPr>
          <w:rFonts w:ascii="Times New Roman" w:hAnsi="Times New Roman" w:cs="Times New Roman"/>
        </w:rPr>
        <w:t>conducere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w:t>
      </w:r>
      <w:proofErr w:type="spellStart"/>
      <w:r>
        <w:rPr>
          <w:rFonts w:ascii="Times New Roman" w:hAnsi="Times New Roman" w:cs="Times New Roman"/>
        </w:rPr>
        <w:t>supraveghere</w:t>
      </w:r>
      <w:proofErr w:type="spellEnd"/>
      <w:r>
        <w:rPr>
          <w:rFonts w:ascii="Times New Roman" w:hAnsi="Times New Roman" w:cs="Times New Roman"/>
        </w:rPr>
        <w:t xml:space="preserve"> al </w:t>
      </w:r>
      <w:proofErr w:type="spellStart"/>
      <w:r>
        <w:rPr>
          <w:rFonts w:ascii="Times New Roman" w:hAnsi="Times New Roman" w:cs="Times New Roman"/>
        </w:rPr>
        <w:t>societă</w:t>
      </w:r>
      <w:r w:rsidR="00857993">
        <w:rPr>
          <w:rFonts w:ascii="Times New Roman" w:hAnsi="Times New Roman" w:cs="Times New Roman"/>
        </w:rPr>
        <w:t>ţ</w:t>
      </w:r>
      <w:r>
        <w:rPr>
          <w:rFonts w:ascii="Times New Roman" w:hAnsi="Times New Roman" w:cs="Times New Roman"/>
        </w:rPr>
        <w:t>ii</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cu </w:t>
      </w:r>
      <w:proofErr w:type="spellStart"/>
      <w:r>
        <w:rPr>
          <w:rFonts w:ascii="Times New Roman" w:hAnsi="Times New Roman" w:cs="Times New Roman"/>
        </w:rPr>
        <w:t>putere</w:t>
      </w:r>
      <w:proofErr w:type="spellEnd"/>
      <w:r>
        <w:rPr>
          <w:rFonts w:ascii="Times New Roman" w:hAnsi="Times New Roman" w:cs="Times New Roman"/>
        </w:rPr>
        <w:t xml:space="preserve"> de </w:t>
      </w:r>
      <w:proofErr w:type="spellStart"/>
      <w:r>
        <w:rPr>
          <w:rFonts w:ascii="Times New Roman" w:hAnsi="Times New Roman" w:cs="Times New Roman"/>
        </w:rPr>
        <w:t>reprezentare</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de control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cadrul</w:t>
      </w:r>
      <w:proofErr w:type="spellEnd"/>
      <w:r>
        <w:rPr>
          <w:rFonts w:ascii="Times New Roman" w:hAnsi="Times New Roman" w:cs="Times New Roman"/>
        </w:rPr>
        <w:t xml:space="preserve"> </w:t>
      </w:r>
      <w:proofErr w:type="spellStart"/>
      <w:r>
        <w:rPr>
          <w:rFonts w:ascii="Times New Roman" w:hAnsi="Times New Roman" w:cs="Times New Roman"/>
        </w:rPr>
        <w:t>acesteia</w:t>
      </w:r>
      <w:proofErr w:type="spellEnd"/>
      <w:r>
        <w:rPr>
          <w:rFonts w:ascii="Times New Roman" w:hAnsi="Times New Roman" w:cs="Times New Roman"/>
        </w:rPr>
        <w:t xml:space="preserve"> nu face </w:t>
      </w:r>
      <w:proofErr w:type="spellStart"/>
      <w:r>
        <w:rPr>
          <w:rFonts w:ascii="Times New Roman" w:hAnsi="Times New Roman" w:cs="Times New Roman"/>
        </w:rPr>
        <w:t>obiectul</w:t>
      </w:r>
      <w:proofErr w:type="spellEnd"/>
      <w:r>
        <w:rPr>
          <w:rFonts w:ascii="Times New Roman" w:hAnsi="Times New Roman" w:cs="Times New Roman"/>
        </w:rPr>
        <w:t xml:space="preserve"> </w:t>
      </w:r>
      <w:proofErr w:type="spellStart"/>
      <w:r>
        <w:rPr>
          <w:rFonts w:ascii="Times New Roman" w:hAnsi="Times New Roman" w:cs="Times New Roman"/>
        </w:rPr>
        <w:t>excluderii</w:t>
      </w:r>
      <w:proofErr w:type="spellEnd"/>
      <w:r>
        <w:rPr>
          <w:rFonts w:ascii="Times New Roman" w:hAnsi="Times New Roman" w:cs="Times New Roman"/>
        </w:rPr>
        <w:t xml:space="preserve"> </w:t>
      </w:r>
      <w:proofErr w:type="spellStart"/>
      <w:r>
        <w:rPr>
          <w:rFonts w:ascii="Times New Roman" w:hAnsi="Times New Roman" w:cs="Times New Roman"/>
        </w:rPr>
        <w:t>a</w:t>
      </w:r>
      <w:r w:rsidR="00857993">
        <w:rPr>
          <w:rFonts w:ascii="Times New Roman" w:hAnsi="Times New Roman" w:cs="Times New Roman"/>
        </w:rPr>
        <w:t>ş</w:t>
      </w:r>
      <w:r>
        <w:rPr>
          <w:rFonts w:ascii="Times New Roman" w:hAnsi="Times New Roman" w:cs="Times New Roman"/>
        </w:rPr>
        <w:t>a</w:t>
      </w:r>
      <w:proofErr w:type="spellEnd"/>
      <w:r>
        <w:rPr>
          <w:rFonts w:ascii="Times New Roman" w:hAnsi="Times New Roman" w:cs="Times New Roman"/>
        </w:rPr>
        <w:t xml:space="preserve"> cum </w:t>
      </w:r>
      <w:proofErr w:type="spellStart"/>
      <w:r>
        <w:rPr>
          <w:rFonts w:ascii="Times New Roman" w:hAnsi="Times New Roman" w:cs="Times New Roman"/>
        </w:rPr>
        <w:t>este</w:t>
      </w:r>
      <w:proofErr w:type="spellEnd"/>
      <w:r>
        <w:rPr>
          <w:rFonts w:ascii="Times New Roman" w:hAnsi="Times New Roman" w:cs="Times New Roman"/>
        </w:rPr>
        <w:t xml:space="preserve"> </w:t>
      </w:r>
      <w:proofErr w:type="spellStart"/>
      <w:r>
        <w:rPr>
          <w:rFonts w:ascii="Times New Roman" w:hAnsi="Times New Roman" w:cs="Times New Roman"/>
        </w:rPr>
        <w:t>acesta</w:t>
      </w:r>
      <w:proofErr w:type="spellEnd"/>
      <w:r>
        <w:rPr>
          <w:rFonts w:ascii="Times New Roman" w:hAnsi="Times New Roman" w:cs="Times New Roman"/>
        </w:rPr>
        <w:t xml:space="preserve"> </w:t>
      </w:r>
      <w:proofErr w:type="spellStart"/>
      <w:r>
        <w:rPr>
          <w:rFonts w:ascii="Times New Roman" w:hAnsi="Times New Roman" w:cs="Times New Roman"/>
        </w:rPr>
        <w:t>definit</w:t>
      </w:r>
      <w:proofErr w:type="spellEnd"/>
      <w:r>
        <w:rPr>
          <w:rFonts w:ascii="Times New Roman" w:hAnsi="Times New Roman" w:cs="Times New Roman"/>
        </w:rPr>
        <w:t xml:space="preserve"> la art. 164, </w:t>
      </w:r>
      <w:proofErr w:type="spellStart"/>
      <w:r>
        <w:rPr>
          <w:rFonts w:ascii="Times New Roman" w:hAnsi="Times New Roman" w:cs="Times New Roman"/>
        </w:rPr>
        <w:t>alin</w:t>
      </w:r>
      <w:proofErr w:type="spellEnd"/>
      <w:r>
        <w:rPr>
          <w:rFonts w:ascii="Times New Roman" w:hAnsi="Times New Roman" w:cs="Times New Roman"/>
        </w:rPr>
        <w:t xml:space="preserve"> (1) din </w:t>
      </w:r>
      <w:proofErr w:type="spellStart"/>
      <w:r>
        <w:rPr>
          <w:rFonts w:ascii="Times New Roman" w:hAnsi="Times New Roman" w:cs="Times New Roman"/>
        </w:rPr>
        <w:t>Legea</w:t>
      </w:r>
      <w:proofErr w:type="spellEnd"/>
      <w:r>
        <w:rPr>
          <w:rFonts w:ascii="Times New Roman" w:hAnsi="Times New Roman" w:cs="Times New Roman"/>
        </w:rPr>
        <w:t xml:space="preserve"> 98/2016.</w:t>
      </w:r>
    </w:p>
    <w:p w14:paraId="735903D6" w14:textId="77777777" w:rsidR="00DA256B" w:rsidRDefault="00DA256B">
      <w:pPr>
        <w:jc w:val="both"/>
        <w:rPr>
          <w:rFonts w:ascii="Times New Roman" w:hAnsi="Times New Roman" w:cs="Times New Roman"/>
        </w:rPr>
      </w:pPr>
      <w:r>
        <w:rPr>
          <w:rFonts w:ascii="Times New Roman" w:hAnsi="Times New Roman" w:cs="Times New Roman"/>
        </w:rPr>
        <w:tab/>
        <w:t xml:space="preserve">Subsemnatul </w:t>
      </w:r>
      <w:proofErr w:type="spellStart"/>
      <w:r>
        <w:rPr>
          <w:rFonts w:ascii="Times New Roman" w:hAnsi="Times New Roman" w:cs="Times New Roman"/>
        </w:rPr>
        <w:t>declar</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informaţiile</w:t>
      </w:r>
      <w:proofErr w:type="spellEnd"/>
      <w:r>
        <w:rPr>
          <w:rFonts w:ascii="Times New Roman" w:hAnsi="Times New Roman" w:cs="Times New Roman"/>
        </w:rPr>
        <w:t xml:space="preserve"> </w:t>
      </w:r>
      <w:proofErr w:type="spellStart"/>
      <w:r>
        <w:rPr>
          <w:rFonts w:ascii="Times New Roman" w:hAnsi="Times New Roman" w:cs="Times New Roman"/>
        </w:rPr>
        <w:t>furnizate</w:t>
      </w:r>
      <w:proofErr w:type="spellEnd"/>
      <w:r>
        <w:rPr>
          <w:rFonts w:ascii="Times New Roman" w:hAnsi="Times New Roman" w:cs="Times New Roman"/>
        </w:rPr>
        <w:t xml:space="preserve"> sunt complete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corecte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fiecare</w:t>
      </w:r>
      <w:proofErr w:type="spellEnd"/>
      <w:r>
        <w:rPr>
          <w:rFonts w:ascii="Times New Roman" w:hAnsi="Times New Roman" w:cs="Times New Roman"/>
        </w:rPr>
        <w:t xml:space="preserve"> </w:t>
      </w:r>
      <w:proofErr w:type="spellStart"/>
      <w:r>
        <w:rPr>
          <w:rFonts w:ascii="Times New Roman" w:hAnsi="Times New Roman" w:cs="Times New Roman"/>
        </w:rPr>
        <w:t>detaliu</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înţeleg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are </w:t>
      </w:r>
      <w:proofErr w:type="spellStart"/>
      <w:r>
        <w:rPr>
          <w:rFonts w:ascii="Times New Roman" w:hAnsi="Times New Roman" w:cs="Times New Roman"/>
        </w:rPr>
        <w:t>dreptul</w:t>
      </w:r>
      <w:proofErr w:type="spellEnd"/>
      <w:r>
        <w:rPr>
          <w:rFonts w:ascii="Times New Roman" w:hAnsi="Times New Roman" w:cs="Times New Roman"/>
        </w:rPr>
        <w:t xml:space="preserve"> de a </w:t>
      </w:r>
      <w:proofErr w:type="spellStart"/>
      <w:r>
        <w:rPr>
          <w:rFonts w:ascii="Times New Roman" w:hAnsi="Times New Roman" w:cs="Times New Roman"/>
        </w:rPr>
        <w:t>solicita</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scopul</w:t>
      </w:r>
      <w:proofErr w:type="spellEnd"/>
      <w:r>
        <w:rPr>
          <w:rFonts w:ascii="Times New Roman" w:hAnsi="Times New Roman" w:cs="Times New Roman"/>
        </w:rPr>
        <w:t xml:space="preserve"> </w:t>
      </w:r>
      <w:proofErr w:type="spellStart"/>
      <w:r>
        <w:rPr>
          <w:rFonts w:ascii="Times New Roman" w:hAnsi="Times New Roman" w:cs="Times New Roman"/>
        </w:rPr>
        <w:t>verificării</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confirmării</w:t>
      </w:r>
      <w:proofErr w:type="spellEnd"/>
      <w:r>
        <w:rPr>
          <w:rFonts w:ascii="Times New Roman" w:hAnsi="Times New Roman" w:cs="Times New Roman"/>
        </w:rPr>
        <w:t xml:space="preserve"> </w:t>
      </w:r>
      <w:proofErr w:type="spellStart"/>
      <w:r>
        <w:rPr>
          <w:rFonts w:ascii="Times New Roman" w:hAnsi="Times New Roman" w:cs="Times New Roman"/>
        </w:rPr>
        <w:t>declaraţiilor</w:t>
      </w:r>
      <w:proofErr w:type="spellEnd"/>
      <w:r>
        <w:rPr>
          <w:rFonts w:ascii="Times New Roman" w:hAnsi="Times New Roman" w:cs="Times New Roman"/>
        </w:rPr>
        <w:t xml:space="preserve"> </w:t>
      </w:r>
      <w:proofErr w:type="spellStart"/>
      <w:r>
        <w:rPr>
          <w:rFonts w:ascii="Times New Roman" w:hAnsi="Times New Roman" w:cs="Times New Roman"/>
        </w:rPr>
        <w:t>orice</w:t>
      </w:r>
      <w:proofErr w:type="spellEnd"/>
      <w:r>
        <w:rPr>
          <w:rFonts w:ascii="Times New Roman" w:hAnsi="Times New Roman" w:cs="Times New Roman"/>
        </w:rPr>
        <w:t xml:space="preserve"> </w:t>
      </w:r>
      <w:proofErr w:type="spellStart"/>
      <w:r>
        <w:rPr>
          <w:rFonts w:ascii="Times New Roman" w:hAnsi="Times New Roman" w:cs="Times New Roman"/>
        </w:rPr>
        <w:t>documente</w:t>
      </w:r>
      <w:proofErr w:type="spellEnd"/>
      <w:r>
        <w:rPr>
          <w:rFonts w:ascii="Times New Roman" w:hAnsi="Times New Roman" w:cs="Times New Roman"/>
        </w:rPr>
        <w:t xml:space="preserve"> </w:t>
      </w:r>
      <w:proofErr w:type="spellStart"/>
      <w:r>
        <w:rPr>
          <w:rFonts w:ascii="Times New Roman" w:hAnsi="Times New Roman" w:cs="Times New Roman"/>
        </w:rPr>
        <w:t>doveditoare</w:t>
      </w:r>
      <w:proofErr w:type="spellEnd"/>
      <w:r>
        <w:rPr>
          <w:rFonts w:ascii="Times New Roman" w:hAnsi="Times New Roman" w:cs="Times New Roman"/>
        </w:rPr>
        <w:t xml:space="preserve"> de care </w:t>
      </w:r>
      <w:proofErr w:type="spellStart"/>
      <w:r>
        <w:rPr>
          <w:rFonts w:ascii="Times New Roman" w:hAnsi="Times New Roman" w:cs="Times New Roman"/>
        </w:rPr>
        <w:t>dispunem</w:t>
      </w:r>
      <w:proofErr w:type="spellEnd"/>
      <w:r>
        <w:rPr>
          <w:rFonts w:ascii="Times New Roman" w:hAnsi="Times New Roman" w:cs="Times New Roman"/>
        </w:rPr>
        <w:t>.</w:t>
      </w:r>
    </w:p>
    <w:p w14:paraId="38F52E57" w14:textId="77777777" w:rsidR="00DA256B" w:rsidRDefault="00DA256B">
      <w:pPr>
        <w:jc w:val="both"/>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Înteleg</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cazul</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această</w:t>
      </w:r>
      <w:proofErr w:type="spellEnd"/>
      <w:r>
        <w:rPr>
          <w:rFonts w:ascii="Times New Roman" w:hAnsi="Times New Roman" w:cs="Times New Roman"/>
        </w:rPr>
        <w:t xml:space="preserve"> </w:t>
      </w:r>
      <w:proofErr w:type="spellStart"/>
      <w:r>
        <w:rPr>
          <w:rFonts w:ascii="Times New Roman" w:hAnsi="Times New Roman" w:cs="Times New Roman"/>
        </w:rPr>
        <w:t>declaraţie</w:t>
      </w:r>
      <w:proofErr w:type="spellEnd"/>
      <w:r>
        <w:rPr>
          <w:rFonts w:ascii="Times New Roman" w:hAnsi="Times New Roman" w:cs="Times New Roman"/>
        </w:rPr>
        <w:t xml:space="preserve"> nu </w:t>
      </w:r>
      <w:proofErr w:type="spellStart"/>
      <w:r>
        <w:rPr>
          <w:rFonts w:ascii="Times New Roman" w:hAnsi="Times New Roman" w:cs="Times New Roman"/>
        </w:rPr>
        <w:t>este</w:t>
      </w:r>
      <w:proofErr w:type="spellEnd"/>
      <w:r>
        <w:rPr>
          <w:rFonts w:ascii="Times New Roman" w:hAnsi="Times New Roman" w:cs="Times New Roman"/>
        </w:rPr>
        <w:t xml:space="preserve"> </w:t>
      </w:r>
      <w:proofErr w:type="spellStart"/>
      <w:r>
        <w:rPr>
          <w:rFonts w:ascii="Times New Roman" w:hAnsi="Times New Roman" w:cs="Times New Roman"/>
        </w:rPr>
        <w:t>conformă</w:t>
      </w:r>
      <w:proofErr w:type="spellEnd"/>
      <w:r>
        <w:rPr>
          <w:rFonts w:ascii="Times New Roman" w:hAnsi="Times New Roman" w:cs="Times New Roman"/>
        </w:rPr>
        <w:t xml:space="preserve"> cu </w:t>
      </w:r>
      <w:proofErr w:type="spellStart"/>
      <w:r>
        <w:rPr>
          <w:rFonts w:ascii="Times New Roman" w:hAnsi="Times New Roman" w:cs="Times New Roman"/>
        </w:rPr>
        <w:t>realitatea</w:t>
      </w:r>
      <w:proofErr w:type="spellEnd"/>
      <w:r>
        <w:rPr>
          <w:rFonts w:ascii="Times New Roman" w:hAnsi="Times New Roman" w:cs="Times New Roman"/>
        </w:rPr>
        <w:t xml:space="preserve"> sunt </w:t>
      </w:r>
      <w:proofErr w:type="spellStart"/>
      <w:r>
        <w:rPr>
          <w:rFonts w:ascii="Times New Roman" w:hAnsi="Times New Roman" w:cs="Times New Roman"/>
        </w:rPr>
        <w:t>pasibil</w:t>
      </w:r>
      <w:proofErr w:type="spellEnd"/>
      <w:r>
        <w:rPr>
          <w:rFonts w:ascii="Times New Roman" w:hAnsi="Times New Roman" w:cs="Times New Roman"/>
        </w:rPr>
        <w:t xml:space="preserve"> de </w:t>
      </w:r>
      <w:proofErr w:type="spellStart"/>
      <w:r>
        <w:rPr>
          <w:rFonts w:ascii="Times New Roman" w:hAnsi="Times New Roman" w:cs="Times New Roman"/>
        </w:rPr>
        <w:t>încălcarea</w:t>
      </w:r>
      <w:proofErr w:type="spellEnd"/>
      <w:r>
        <w:rPr>
          <w:rFonts w:ascii="Times New Roman" w:hAnsi="Times New Roman" w:cs="Times New Roman"/>
        </w:rPr>
        <w:t xml:space="preserve">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legislaţiei</w:t>
      </w:r>
      <w:proofErr w:type="spellEnd"/>
      <w:r>
        <w:rPr>
          <w:rFonts w:ascii="Times New Roman" w:hAnsi="Times New Roman" w:cs="Times New Roman"/>
        </w:rPr>
        <w:t xml:space="preserve"> </w:t>
      </w:r>
      <w:proofErr w:type="spellStart"/>
      <w:r>
        <w:rPr>
          <w:rFonts w:ascii="Times New Roman" w:hAnsi="Times New Roman" w:cs="Times New Roman"/>
        </w:rPr>
        <w:t>penal</w:t>
      </w:r>
      <w:r w:rsidR="00ED66D4">
        <w:rPr>
          <w:rFonts w:ascii="Times New Roman" w:hAnsi="Times New Roman" w:cs="Times New Roman"/>
        </w:rPr>
        <w:t>e</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privind</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falsul</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în</w:t>
      </w:r>
      <w:proofErr w:type="spellEnd"/>
      <w:r w:rsidR="00ED66D4">
        <w:rPr>
          <w:rFonts w:ascii="Times New Roman" w:hAnsi="Times New Roman" w:cs="Times New Roman"/>
        </w:rPr>
        <w:t xml:space="preserve"> </w:t>
      </w:r>
      <w:proofErr w:type="spellStart"/>
      <w:r w:rsidR="00ED66D4">
        <w:rPr>
          <w:rFonts w:ascii="Times New Roman" w:hAnsi="Times New Roman" w:cs="Times New Roman"/>
        </w:rPr>
        <w:t>declaraţii</w:t>
      </w:r>
      <w:proofErr w:type="spellEnd"/>
      <w:r w:rsidR="00ED66D4">
        <w:rPr>
          <w:rFonts w:ascii="Times New Roman" w:hAnsi="Times New Roman" w:cs="Times New Roman"/>
        </w:rPr>
        <w:t>.</w:t>
      </w:r>
    </w:p>
    <w:p w14:paraId="30FF945A" w14:textId="77777777" w:rsidR="00DA256B" w:rsidRDefault="00DA256B">
      <w:pPr>
        <w:jc w:val="right"/>
        <w:rPr>
          <w:rFonts w:ascii="Times New Roman" w:hAnsi="Times New Roman" w:cs="Times New Roman"/>
        </w:rPr>
      </w:pPr>
      <w:r>
        <w:rPr>
          <w:rFonts w:ascii="Times New Roman" w:hAnsi="Times New Roman" w:cs="Times New Roman"/>
        </w:rPr>
        <w:t>Operator economic,</w:t>
      </w:r>
    </w:p>
    <w:p w14:paraId="57EB04E1"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6E2710D0" w14:textId="77777777" w:rsidR="00ED66D4" w:rsidRDefault="00DA256B" w:rsidP="00ED66D4">
      <w:pPr>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semnatura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w:t>
      </w:r>
    </w:p>
    <w:p w14:paraId="6BBCFD09" w14:textId="77777777" w:rsidR="00AC3E23" w:rsidRDefault="00AC3E23" w:rsidP="00ED66D4">
      <w:pPr>
        <w:jc w:val="right"/>
        <w:rPr>
          <w:rFonts w:ascii="Times New Roman" w:hAnsi="Times New Roman" w:cs="Times New Roman"/>
        </w:rPr>
      </w:pPr>
    </w:p>
    <w:p w14:paraId="4C443DAD" w14:textId="77777777" w:rsidR="00AF0310" w:rsidRDefault="00AF0310" w:rsidP="00AC3E23">
      <w:pPr>
        <w:jc w:val="both"/>
        <w:rPr>
          <w:rFonts w:ascii="Times New Roman" w:hAnsi="Times New Roman" w:cs="Times New Roman"/>
          <w:sz w:val="22"/>
          <w:szCs w:val="22"/>
        </w:rPr>
      </w:pPr>
    </w:p>
    <w:p w14:paraId="70FEF5FA" w14:textId="77777777" w:rsidR="00AC3E23" w:rsidRPr="00ED66D4" w:rsidRDefault="00DA256B" w:rsidP="00AC3E23">
      <w:pPr>
        <w:jc w:val="both"/>
        <w:rPr>
          <w:rFonts w:ascii="Times New Roman" w:hAnsi="Times New Roman" w:cs="Times New Roman"/>
          <w:sz w:val="22"/>
          <w:szCs w:val="22"/>
        </w:rPr>
      </w:pPr>
      <w:r w:rsidRPr="00ED66D4">
        <w:rPr>
          <w:rFonts w:ascii="Times New Roman" w:hAnsi="Times New Roman" w:cs="Times New Roman"/>
          <w:sz w:val="22"/>
          <w:szCs w:val="22"/>
        </w:rPr>
        <w:t>OPERATOR ECONOMIC</w:t>
      </w:r>
      <w:r w:rsidRPr="00ED66D4">
        <w:rPr>
          <w:rFonts w:ascii="Times New Roman" w:hAnsi="Times New Roman" w:cs="Times New Roman"/>
          <w:sz w:val="22"/>
          <w:szCs w:val="22"/>
        </w:rPr>
        <w:tab/>
      </w:r>
      <w:r w:rsidRPr="00ED66D4">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sidRPr="00ED66D4">
        <w:rPr>
          <w:rFonts w:ascii="Times New Roman" w:hAnsi="Times New Roman" w:cs="Times New Roman"/>
          <w:b/>
          <w:bCs/>
          <w:sz w:val="22"/>
          <w:szCs w:val="22"/>
        </w:rPr>
        <w:t xml:space="preserve">Formular </w:t>
      </w:r>
      <w:r w:rsidR="00696465">
        <w:rPr>
          <w:rFonts w:ascii="Times New Roman" w:hAnsi="Times New Roman" w:cs="Times New Roman"/>
          <w:b/>
          <w:bCs/>
          <w:sz w:val="22"/>
          <w:szCs w:val="22"/>
        </w:rPr>
        <w:t>nr.</w:t>
      </w:r>
      <w:r w:rsidR="003F587F">
        <w:rPr>
          <w:rFonts w:ascii="Times New Roman" w:hAnsi="Times New Roman" w:cs="Times New Roman"/>
          <w:b/>
          <w:bCs/>
          <w:sz w:val="22"/>
          <w:szCs w:val="22"/>
        </w:rPr>
        <w:t>2</w:t>
      </w:r>
    </w:p>
    <w:p w14:paraId="002F79C0"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lastRenderedPageBreak/>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t xml:space="preserve">           </w:t>
      </w:r>
    </w:p>
    <w:p w14:paraId="385E6D07"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t>_____________________</w:t>
      </w:r>
    </w:p>
    <w:p w14:paraId="19897AD1" w14:textId="77777777" w:rsidR="00AC3E23" w:rsidRDefault="00DA256B">
      <w:pPr>
        <w:jc w:val="both"/>
        <w:rPr>
          <w:rFonts w:ascii="Times New Roman" w:hAnsi="Times New Roman" w:cs="Times New Roman"/>
          <w:b/>
          <w:bCs/>
          <w:sz w:val="22"/>
          <w:szCs w:val="22"/>
        </w:rPr>
      </w:pPr>
      <w:r w:rsidRPr="00ED66D4">
        <w:rPr>
          <w:rFonts w:ascii="Times New Roman" w:hAnsi="Times New Roman" w:cs="Times New Roman"/>
          <w:sz w:val="22"/>
          <w:szCs w:val="22"/>
        </w:rPr>
        <w:t>(</w:t>
      </w:r>
      <w:proofErr w:type="spellStart"/>
      <w:r w:rsidRPr="00ED66D4">
        <w:rPr>
          <w:rFonts w:ascii="Times New Roman" w:hAnsi="Times New Roman" w:cs="Times New Roman"/>
          <w:sz w:val="22"/>
          <w:szCs w:val="22"/>
        </w:rPr>
        <w:t>denumirea</w:t>
      </w:r>
      <w:proofErr w:type="spellEnd"/>
      <w:r w:rsidRPr="00ED66D4">
        <w:rPr>
          <w:rFonts w:ascii="Times New Roman" w:hAnsi="Times New Roman" w:cs="Times New Roman"/>
          <w:sz w:val="22"/>
          <w:szCs w:val="22"/>
        </w:rPr>
        <w:t>/</w:t>
      </w:r>
      <w:proofErr w:type="spellStart"/>
      <w:r w:rsidRPr="00ED66D4">
        <w:rPr>
          <w:rFonts w:ascii="Times New Roman" w:hAnsi="Times New Roman" w:cs="Times New Roman"/>
          <w:sz w:val="22"/>
          <w:szCs w:val="22"/>
        </w:rPr>
        <w:t>numele</w:t>
      </w:r>
      <w:proofErr w:type="spellEnd"/>
      <w:r w:rsidRPr="00ED66D4">
        <w:rPr>
          <w:rFonts w:ascii="Times New Roman" w:hAnsi="Times New Roman" w:cs="Times New Roman"/>
          <w:sz w:val="22"/>
          <w:szCs w:val="22"/>
        </w:rPr>
        <w:t>)</w:t>
      </w:r>
      <w:r w:rsidR="00AC3E23" w:rsidRPr="00AC3E23">
        <w:rPr>
          <w:rFonts w:ascii="Times New Roman" w:hAnsi="Times New Roman" w:cs="Times New Roman"/>
          <w:b/>
          <w:bCs/>
          <w:sz w:val="22"/>
          <w:szCs w:val="22"/>
        </w:rPr>
        <w:t xml:space="preserve"> </w:t>
      </w:r>
      <w:r w:rsidR="00AC3E23">
        <w:rPr>
          <w:rFonts w:ascii="Times New Roman" w:hAnsi="Times New Roman" w:cs="Times New Roman"/>
          <w:b/>
          <w:bCs/>
          <w:sz w:val="22"/>
          <w:szCs w:val="22"/>
        </w:rPr>
        <w:t xml:space="preserve">     </w:t>
      </w:r>
    </w:p>
    <w:p w14:paraId="4A395A8C" w14:textId="77777777" w:rsidR="00DA256B" w:rsidRDefault="00DA256B">
      <w:pPr>
        <w:jc w:val="both"/>
        <w:rPr>
          <w:rFonts w:ascii="Times New Roman" w:hAnsi="Times New Roman" w:cs="Times New Roman"/>
        </w:rPr>
      </w:pPr>
    </w:p>
    <w:p w14:paraId="155396A9" w14:textId="77777777" w:rsidR="00DA256B" w:rsidRDefault="00DA256B">
      <w:pPr>
        <w:jc w:val="center"/>
        <w:rPr>
          <w:rFonts w:ascii="Times New Roman" w:hAnsi="Times New Roman" w:cs="Times New Roman"/>
          <w:b/>
          <w:bCs/>
        </w:rPr>
      </w:pPr>
      <w:r>
        <w:rPr>
          <w:rFonts w:ascii="Times New Roman" w:hAnsi="Times New Roman" w:cs="Times New Roman"/>
          <w:b/>
          <w:bCs/>
        </w:rPr>
        <w:t xml:space="preserve">DECLARAŢIE PRIVIND NEÎNCADRAREA ÎN ART. 165 </w:t>
      </w:r>
      <w:r w:rsidR="00546400">
        <w:rPr>
          <w:rFonts w:ascii="Times New Roman" w:hAnsi="Times New Roman" w:cs="Times New Roman"/>
          <w:b/>
          <w:bCs/>
        </w:rPr>
        <w:t>Ş</w:t>
      </w:r>
      <w:r>
        <w:rPr>
          <w:rFonts w:ascii="Times New Roman" w:hAnsi="Times New Roman" w:cs="Times New Roman"/>
          <w:b/>
          <w:bCs/>
        </w:rPr>
        <w:t>I 167 DIN LEGEA 98/2016</w:t>
      </w:r>
    </w:p>
    <w:p w14:paraId="42C79727" w14:textId="77777777" w:rsidR="00DA256B" w:rsidRDefault="00DA256B">
      <w:pPr>
        <w:jc w:val="center"/>
        <w:rPr>
          <w:rFonts w:ascii="Times New Roman" w:hAnsi="Times New Roman" w:cs="Times New Roman"/>
        </w:rPr>
      </w:pPr>
      <w:r>
        <w:rPr>
          <w:rFonts w:ascii="Times New Roman" w:hAnsi="Times New Roman" w:cs="Times New Roman"/>
          <w:b/>
          <w:bCs/>
        </w:rPr>
        <w:t>PRIVIND ACHIZIȚIILE PUBLICE</w:t>
      </w:r>
    </w:p>
    <w:p w14:paraId="7DFE9120" w14:textId="77777777" w:rsidR="00DA256B" w:rsidRPr="00ED66D4" w:rsidRDefault="00DA256B">
      <w:pPr>
        <w:jc w:val="both"/>
        <w:rPr>
          <w:rFonts w:ascii="Times New Roman" w:hAnsi="Times New Roman" w:cs="Times New Roman"/>
          <w:sz w:val="20"/>
          <w:szCs w:val="20"/>
        </w:rPr>
      </w:pPr>
      <w:r>
        <w:rPr>
          <w:rFonts w:ascii="Times New Roman" w:hAnsi="Times New Roman" w:cs="Times New Roman"/>
        </w:rPr>
        <w:t>Subsemnatul _______________</w:t>
      </w:r>
      <w:r w:rsidR="00ED66D4">
        <w:rPr>
          <w:rFonts w:ascii="Times New Roman" w:hAnsi="Times New Roman" w:cs="Times New Roman"/>
        </w:rPr>
        <w:t>____</w:t>
      </w:r>
      <w:r>
        <w:rPr>
          <w:rFonts w:ascii="Times New Roman" w:hAnsi="Times New Roman" w:cs="Times New Roman"/>
        </w:rPr>
        <w:t xml:space="preserve">____,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w:t>
      </w:r>
      <w:r w:rsidR="00ED66D4">
        <w:rPr>
          <w:rFonts w:ascii="Times New Roman" w:hAnsi="Times New Roman" w:cs="Times New Roman"/>
        </w:rPr>
        <w:t>_______________________</w:t>
      </w:r>
      <w:r w:rsidR="00047C25">
        <w:rPr>
          <w:rFonts w:ascii="Times New Roman" w:hAnsi="Times New Roman" w:cs="Times New Roman"/>
        </w:rPr>
        <w:t xml:space="preserve">_____________________________  </w:t>
      </w:r>
      <w:r>
        <w:rPr>
          <w:rFonts w:ascii="Times New Roman" w:hAnsi="Times New Roman" w:cs="Times New Roman"/>
          <w:sz w:val="20"/>
          <w:szCs w:val="20"/>
        </w:rPr>
        <w:t>(</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sidR="00546400">
        <w:rPr>
          <w:rFonts w:ascii="Times New Roman" w:hAnsi="Times New Roman" w:cs="Times New Roman"/>
          <w:sz w:val="20"/>
          <w:szCs w:val="20"/>
        </w:rPr>
        <w:t>ş</w:t>
      </w:r>
      <w:r>
        <w:rPr>
          <w:rFonts w:ascii="Times New Roman" w:hAnsi="Times New Roman" w:cs="Times New Roman"/>
          <w:sz w:val="20"/>
          <w:szCs w:val="20"/>
        </w:rPr>
        <w:t>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2A12704A" w14:textId="77777777" w:rsidR="00DA256B" w:rsidRPr="00EC355E" w:rsidRDefault="00DA256B">
      <w:pPr>
        <w:jc w:val="both"/>
        <w:rPr>
          <w:rFonts w:ascii="Times New Roman" w:eastAsia="Times New Roman" w:hAnsi="Times New Roman" w:cs="Times New Roman"/>
          <w:kern w:val="0"/>
          <w:lang w:val="ro-RO" w:bidi="ar-SA"/>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achiziţia</w:t>
      </w:r>
      <w:proofErr w:type="spellEnd"/>
      <w:r>
        <w:rPr>
          <w:rFonts w:ascii="Times New Roman" w:hAnsi="Times New Roman" w:cs="Times New Roman"/>
        </w:rPr>
        <w:t xml:space="preserve"> de </w:t>
      </w:r>
      <w:r w:rsidR="00EC355E" w:rsidRPr="00EC355E">
        <w:rPr>
          <w:rFonts w:ascii="Times New Roman" w:eastAsia="Times New Roman" w:hAnsi="Times New Roman" w:cs="Times New Roman"/>
          <w:b/>
          <w:kern w:val="0"/>
          <w:lang w:val="it-IT" w:bidi="ar-SA"/>
        </w:rPr>
        <w:t>“</w:t>
      </w:r>
      <w:r w:rsidR="00DA045A">
        <w:rPr>
          <w:rFonts w:ascii="Times New Roman" w:eastAsia="Times New Roman" w:hAnsi="Times New Roman" w:cs="Times New Roman"/>
          <w:b/>
          <w:kern w:val="0"/>
          <w:lang w:val="it-IT" w:bidi="ar-SA"/>
        </w:rPr>
        <w:t>___________________________________________________________</w:t>
      </w:r>
      <w:r w:rsidR="00EC355E" w:rsidRPr="00EC355E">
        <w:rPr>
          <w:rFonts w:ascii="Times New Roman" w:eastAsia="Times New Roman" w:hAnsi="Times New Roman" w:cs="Times New Roman"/>
          <w:b/>
          <w:kern w:val="0"/>
          <w:lang w:val="it-IT" w:bidi="ar-SA"/>
        </w:rPr>
        <w:t>”</w:t>
      </w:r>
      <w:r w:rsidR="00EC355E">
        <w:rPr>
          <w:rFonts w:ascii="Times New Roman" w:eastAsia="Times New Roman" w:hAnsi="Times New Roman" w:cs="Times New Roman"/>
          <w:kern w:val="0"/>
          <w:lang w:val="ro-RO" w:bidi="ar-SA"/>
        </w:rPr>
        <w:t xml:space="preserve">, </w:t>
      </w:r>
      <w:r w:rsidR="00ED66D4">
        <w:rPr>
          <w:rFonts w:ascii="Times New Roman" w:eastAsia="Times New Roman" w:hAnsi="Times New Roman" w:cs="Times New Roman"/>
          <w:kern w:val="0"/>
          <w:lang w:val="ro-RO" w:bidi="ar-SA"/>
        </w:rPr>
        <w:t xml:space="preserve">                               </w:t>
      </w:r>
      <w:r>
        <w:rPr>
          <w:rFonts w:ascii="Times New Roman" w:hAnsi="Times New Roman" w:cs="Times New Roman"/>
        </w:rPr>
        <w:t xml:space="preserve">, la data de </w:t>
      </w:r>
      <w:r w:rsidR="00DA045A">
        <w:rPr>
          <w:rFonts w:ascii="Times New Roman" w:hAnsi="Times New Roman" w:cs="Times New Roman"/>
          <w:i/>
          <w:u w:val="single"/>
        </w:rPr>
        <w:t>__________________</w:t>
      </w:r>
      <w:r>
        <w:rPr>
          <w:rFonts w:ascii="Times New Roman" w:hAnsi="Times New Roman" w:cs="Times New Roman"/>
        </w:rPr>
        <w:t xml:space="preserve"> </w:t>
      </w:r>
      <w:proofErr w:type="spellStart"/>
      <w:r>
        <w:rPr>
          <w:rFonts w:ascii="Times New Roman" w:hAnsi="Times New Roman" w:cs="Times New Roman"/>
        </w:rPr>
        <w:t>organizată</w:t>
      </w:r>
      <w:proofErr w:type="spellEnd"/>
      <w:r>
        <w:rPr>
          <w:rFonts w:ascii="Times New Roman" w:hAnsi="Times New Roman" w:cs="Times New Roman"/>
        </w:rPr>
        <w:t xml:space="preserve"> de DRDP </w:t>
      </w:r>
      <w:proofErr w:type="spellStart"/>
      <w:r>
        <w:rPr>
          <w:rFonts w:ascii="Times New Roman" w:hAnsi="Times New Roman" w:cs="Times New Roman"/>
        </w:rPr>
        <w:t>Bra</w:t>
      </w:r>
      <w:r w:rsidR="00546400">
        <w:rPr>
          <w:rFonts w:ascii="Times New Roman" w:hAnsi="Times New Roman" w:cs="Times New Roman"/>
        </w:rPr>
        <w:t>ş</w:t>
      </w:r>
      <w:r>
        <w:rPr>
          <w:rFonts w:ascii="Times New Roman" w:hAnsi="Times New Roman" w:cs="Times New Roman"/>
        </w:rPr>
        <w:t>ov</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răspundere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w:t>
      </w:r>
    </w:p>
    <w:p w14:paraId="206A7D82"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1.</w:t>
      </w:r>
      <w:r w:rsidR="006A0F4D">
        <w:rPr>
          <w:rFonts w:ascii="Times New Roman" w:hAnsi="Times New Roman" w:cs="Times New Roman"/>
          <w:sz w:val="22"/>
          <w:szCs w:val="22"/>
        </w:rPr>
        <w:t xml:space="preserve">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 xml:space="preserve">u ne-am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plata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impozitelor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taxelor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contribuţiilor</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bugetul</w:t>
      </w:r>
      <w:proofErr w:type="spellEnd"/>
      <w:r w:rsidRPr="00047C25">
        <w:rPr>
          <w:rFonts w:ascii="Times New Roman" w:hAnsi="Times New Roman" w:cs="Times New Roman"/>
          <w:sz w:val="22"/>
          <w:szCs w:val="22"/>
        </w:rPr>
        <w:t xml:space="preserve"> general </w:t>
      </w:r>
      <w:proofErr w:type="spellStart"/>
      <w:r w:rsidRPr="00047C25">
        <w:rPr>
          <w:rFonts w:ascii="Times New Roman" w:hAnsi="Times New Roman" w:cs="Times New Roman"/>
          <w:sz w:val="22"/>
          <w:szCs w:val="22"/>
        </w:rPr>
        <w:t>consolidat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w:t>
      </w:r>
      <w:r w:rsidR="00546400" w:rsidRPr="00047C25">
        <w:rPr>
          <w:rFonts w:ascii="Times New Roman" w:hAnsi="Times New Roman" w:cs="Times New Roman"/>
          <w:sz w:val="22"/>
          <w:szCs w:val="22"/>
        </w:rPr>
        <w:t>ş</w:t>
      </w:r>
      <w:r w:rsidRPr="00047C25">
        <w:rPr>
          <w:rFonts w:ascii="Times New Roman" w:hAnsi="Times New Roman" w:cs="Times New Roman"/>
          <w:sz w:val="22"/>
          <w:szCs w:val="22"/>
        </w:rPr>
        <w:t>a</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ii</w:t>
      </w:r>
      <w:proofErr w:type="spellEnd"/>
      <w:r w:rsidRPr="00047C25">
        <w:rPr>
          <w:rFonts w:ascii="Times New Roman" w:hAnsi="Times New Roman" w:cs="Times New Roman"/>
          <w:sz w:val="22"/>
          <w:szCs w:val="22"/>
        </w:rPr>
        <w:t xml:space="preserve"> sunt definite de art. 165,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(1) </w:t>
      </w:r>
      <w:proofErr w:type="spellStart"/>
      <w:r w:rsidR="00546400" w:rsidRPr="00047C25">
        <w:rPr>
          <w:rFonts w:ascii="Times New Roman" w:hAnsi="Times New Roman" w:cs="Times New Roman"/>
          <w:sz w:val="22"/>
          <w:szCs w:val="22"/>
        </w:rPr>
        <w:t>ş</w:t>
      </w:r>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art. 166,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(2) din </w:t>
      </w:r>
      <w:proofErr w:type="spellStart"/>
      <w:r w:rsidRPr="00047C25">
        <w:rPr>
          <w:rFonts w:ascii="Times New Roman" w:hAnsi="Times New Roman" w:cs="Times New Roman"/>
          <w:sz w:val="22"/>
          <w:szCs w:val="22"/>
        </w:rPr>
        <w:t>Legea</w:t>
      </w:r>
      <w:proofErr w:type="spellEnd"/>
      <w:r w:rsidRPr="00047C25">
        <w:rPr>
          <w:rFonts w:ascii="Times New Roman" w:hAnsi="Times New Roman" w:cs="Times New Roman"/>
          <w:sz w:val="22"/>
          <w:szCs w:val="22"/>
        </w:rPr>
        <w:t xml:space="preserve"> 98/2016.</w:t>
      </w:r>
    </w:p>
    <w:p w14:paraId="305DA7AA"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2.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 xml:space="preserve">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dintre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următoarele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situaţii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prevăzute</w:t>
      </w:r>
      <w:proofErr w:type="spellEnd"/>
      <w:r w:rsidRPr="00047C25">
        <w:rPr>
          <w:rFonts w:ascii="Times New Roman" w:hAnsi="Times New Roman" w:cs="Times New Roman"/>
          <w:sz w:val="22"/>
          <w:szCs w:val="22"/>
        </w:rPr>
        <w:t xml:space="preserve"> de art. 167, </w:t>
      </w:r>
      <w:proofErr w:type="spellStart"/>
      <w:r w:rsidRPr="00047C25">
        <w:rPr>
          <w:rFonts w:ascii="Times New Roman" w:hAnsi="Times New Roman" w:cs="Times New Roman"/>
          <w:sz w:val="22"/>
          <w:szCs w:val="22"/>
        </w:rPr>
        <w:t>alin</w:t>
      </w:r>
      <w:proofErr w:type="spellEnd"/>
      <w:r w:rsidRPr="00047C25">
        <w:rPr>
          <w:rFonts w:ascii="Times New Roman" w:hAnsi="Times New Roman" w:cs="Times New Roman"/>
          <w:sz w:val="22"/>
          <w:szCs w:val="22"/>
        </w:rPr>
        <w:t xml:space="preserve"> (1) din </w:t>
      </w:r>
      <w:proofErr w:type="spellStart"/>
      <w:r w:rsidRPr="00047C25">
        <w:rPr>
          <w:rFonts w:ascii="Times New Roman" w:hAnsi="Times New Roman" w:cs="Times New Roman"/>
          <w:sz w:val="22"/>
          <w:szCs w:val="22"/>
        </w:rPr>
        <w:t>Legea</w:t>
      </w:r>
      <w:proofErr w:type="spellEnd"/>
      <w:r w:rsidRPr="00047C25">
        <w:rPr>
          <w:rFonts w:ascii="Times New Roman" w:hAnsi="Times New Roman" w:cs="Times New Roman"/>
          <w:sz w:val="22"/>
          <w:szCs w:val="22"/>
        </w:rPr>
        <w:t xml:space="preserve"> 98/2016, </w:t>
      </w:r>
      <w:proofErr w:type="spellStart"/>
      <w:r w:rsidRPr="00047C25">
        <w:rPr>
          <w:rFonts w:ascii="Times New Roman" w:hAnsi="Times New Roman" w:cs="Times New Roman"/>
          <w:sz w:val="22"/>
          <w:szCs w:val="22"/>
        </w:rPr>
        <w:t>respectiv</w:t>
      </w:r>
      <w:proofErr w:type="spellEnd"/>
      <w:r w:rsidRPr="00047C25">
        <w:rPr>
          <w:rFonts w:ascii="Times New Roman" w:hAnsi="Times New Roman" w:cs="Times New Roman"/>
          <w:sz w:val="22"/>
          <w:szCs w:val="22"/>
        </w:rPr>
        <w:t>:</w:t>
      </w:r>
    </w:p>
    <w:p w14:paraId="13F5EA85"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a) nu 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stabilite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potrivit</w:t>
      </w:r>
      <w:proofErr w:type="spellEnd"/>
      <w:r w:rsidRPr="00047C25">
        <w:rPr>
          <w:rFonts w:ascii="Times New Roman" w:hAnsi="Times New Roman" w:cs="Times New Roman"/>
          <w:sz w:val="22"/>
          <w:szCs w:val="22"/>
        </w:rPr>
        <w:t xml:space="preserve"> art. 51,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demonstra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lucru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mijloc</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probă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adecvat</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fi </w:t>
      </w:r>
      <w:proofErr w:type="spellStart"/>
      <w:r w:rsidRPr="00047C25">
        <w:rPr>
          <w:rFonts w:ascii="Times New Roman" w:hAnsi="Times New Roman" w:cs="Times New Roman"/>
          <w:sz w:val="22"/>
          <w:szCs w:val="22"/>
        </w:rPr>
        <w:t>decizii</w:t>
      </w:r>
      <w:proofErr w:type="spellEnd"/>
      <w:r w:rsidRPr="00047C25">
        <w:rPr>
          <w:rFonts w:ascii="Times New Roman" w:hAnsi="Times New Roman" w:cs="Times New Roman"/>
          <w:sz w:val="22"/>
          <w:szCs w:val="22"/>
        </w:rPr>
        <w:t xml:space="preserve"> ale </w:t>
      </w:r>
      <w:proofErr w:type="spellStart"/>
      <w:r w:rsidRPr="00047C25">
        <w:rPr>
          <w:rFonts w:ascii="Times New Roman" w:hAnsi="Times New Roman" w:cs="Times New Roman"/>
          <w:sz w:val="22"/>
          <w:szCs w:val="22"/>
        </w:rPr>
        <w:t>autorităţilor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competente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care se </w:t>
      </w:r>
      <w:proofErr w:type="spellStart"/>
      <w:r w:rsidRPr="00047C25">
        <w:rPr>
          <w:rFonts w:ascii="Times New Roman" w:hAnsi="Times New Roman" w:cs="Times New Roman"/>
          <w:sz w:val="22"/>
          <w:szCs w:val="22"/>
        </w:rPr>
        <w:t>constată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încălcarea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w:t>
      </w:r>
      <w:proofErr w:type="spellEnd"/>
      <w:r w:rsidRPr="00047C25">
        <w:rPr>
          <w:rFonts w:ascii="Times New Roman" w:hAnsi="Times New Roman" w:cs="Times New Roman"/>
          <w:sz w:val="22"/>
          <w:szCs w:val="22"/>
        </w:rPr>
        <w:t>;</w:t>
      </w:r>
    </w:p>
    <w:p w14:paraId="5C32A7E9"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b) nu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insolvenţei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lichidare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supraveghere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judiciară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încetarea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activităţii</w:t>
      </w:r>
      <w:proofErr w:type="spellEnd"/>
      <w:r w:rsidRPr="00047C25">
        <w:rPr>
          <w:rFonts w:ascii="Times New Roman" w:hAnsi="Times New Roman" w:cs="Times New Roman"/>
          <w:sz w:val="22"/>
          <w:szCs w:val="22"/>
        </w:rPr>
        <w:t>;</w:t>
      </w:r>
    </w:p>
    <w:p w14:paraId="1E608D4F"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c) nu am </w:t>
      </w:r>
      <w:proofErr w:type="spellStart"/>
      <w:r w:rsidRPr="00047C25">
        <w:rPr>
          <w:rFonts w:ascii="Times New Roman" w:hAnsi="Times New Roman" w:cs="Times New Roman"/>
          <w:sz w:val="22"/>
          <w:szCs w:val="22"/>
        </w:rPr>
        <w:t>comis</w:t>
      </w:r>
      <w:proofErr w:type="spellEnd"/>
      <w:r w:rsidRPr="00047C25">
        <w:rPr>
          <w:rFonts w:ascii="Times New Roman" w:hAnsi="Times New Roman" w:cs="Times New Roman"/>
          <w:sz w:val="22"/>
          <w:szCs w:val="22"/>
        </w:rPr>
        <w:t xml:space="preserve"> o </w:t>
      </w:r>
      <w:proofErr w:type="spellStart"/>
      <w:r w:rsidRPr="00047C25">
        <w:rPr>
          <w:rFonts w:ascii="Times New Roman" w:hAnsi="Times New Roman" w:cs="Times New Roman"/>
          <w:sz w:val="22"/>
          <w:szCs w:val="22"/>
        </w:rPr>
        <w:t>abatere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profesională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gravă</w:t>
      </w:r>
      <w:proofErr w:type="spellEnd"/>
      <w:r w:rsidRPr="00047C25">
        <w:rPr>
          <w:rFonts w:ascii="Times New Roman" w:hAnsi="Times New Roman" w:cs="Times New Roman"/>
          <w:sz w:val="22"/>
          <w:szCs w:val="22"/>
        </w:rPr>
        <w:t xml:space="preserve"> care ne </w:t>
      </w:r>
      <w:proofErr w:type="spellStart"/>
      <w:r w:rsidRPr="00047C25">
        <w:rPr>
          <w:rFonts w:ascii="Times New Roman" w:hAnsi="Times New Roman" w:cs="Times New Roman"/>
          <w:sz w:val="22"/>
          <w:szCs w:val="22"/>
        </w:rPr>
        <w:t>pune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discuţie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integritatea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poate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demonstra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lucru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mijloc</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probă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adecvat</w:t>
      </w:r>
      <w:proofErr w:type="spellEnd"/>
      <w:r w:rsidRPr="00047C25">
        <w:rPr>
          <w:rFonts w:ascii="Times New Roman" w:hAnsi="Times New Roman" w:cs="Times New Roman"/>
          <w:sz w:val="22"/>
          <w:szCs w:val="22"/>
        </w:rPr>
        <w:t xml:space="preserve">, cum </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fi o </w:t>
      </w:r>
      <w:proofErr w:type="spellStart"/>
      <w:r w:rsidRPr="00047C25">
        <w:rPr>
          <w:rFonts w:ascii="Times New Roman" w:hAnsi="Times New Roman" w:cs="Times New Roman"/>
          <w:sz w:val="22"/>
          <w:szCs w:val="22"/>
        </w:rPr>
        <w:t>decizie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instanţe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judecătoreşti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autorităţi</w:t>
      </w:r>
      <w:proofErr w:type="spellEnd"/>
      <w:r w:rsidRPr="00047C25">
        <w:rPr>
          <w:rFonts w:ascii="Times New Roman" w:hAnsi="Times New Roman" w:cs="Times New Roman"/>
          <w:sz w:val="22"/>
          <w:szCs w:val="22"/>
        </w:rPr>
        <w:t xml:space="preserve"> administrative;</w:t>
      </w:r>
    </w:p>
    <w:p w14:paraId="7919C63E"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d) nu am </w:t>
      </w:r>
      <w:proofErr w:type="spellStart"/>
      <w:r w:rsidRPr="00047C25">
        <w:rPr>
          <w:rFonts w:ascii="Times New Roman" w:hAnsi="Times New Roman" w:cs="Times New Roman"/>
          <w:sz w:val="22"/>
          <w:szCs w:val="22"/>
        </w:rPr>
        <w:t>încheiat</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alţi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operatori</w:t>
      </w:r>
      <w:proofErr w:type="spellEnd"/>
      <w:r w:rsidRPr="00047C25">
        <w:rPr>
          <w:rFonts w:ascii="Times New Roman" w:hAnsi="Times New Roman" w:cs="Times New Roman"/>
          <w:sz w:val="22"/>
          <w:szCs w:val="22"/>
        </w:rPr>
        <w:t xml:space="preserve"> economici </w:t>
      </w:r>
      <w:proofErr w:type="spellStart"/>
      <w:r w:rsidRPr="00047C25">
        <w:rPr>
          <w:rFonts w:ascii="Times New Roman" w:hAnsi="Times New Roman" w:cs="Times New Roman"/>
          <w:sz w:val="22"/>
          <w:szCs w:val="22"/>
        </w:rPr>
        <w:t>acorduri</w:t>
      </w:r>
      <w:proofErr w:type="spellEnd"/>
      <w:r w:rsidRPr="00047C25">
        <w:rPr>
          <w:rFonts w:ascii="Times New Roman" w:hAnsi="Times New Roman" w:cs="Times New Roman"/>
          <w:sz w:val="22"/>
          <w:szCs w:val="22"/>
        </w:rPr>
        <w:t xml:space="preserve"> care </w:t>
      </w:r>
      <w:proofErr w:type="spellStart"/>
      <w:r w:rsidRPr="00047C25">
        <w:rPr>
          <w:rFonts w:ascii="Times New Roman" w:hAnsi="Times New Roman" w:cs="Times New Roman"/>
          <w:sz w:val="22"/>
          <w:szCs w:val="22"/>
        </w:rPr>
        <w:t>vizează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denaturarea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concurenţei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legătură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cauză</w:t>
      </w:r>
      <w:proofErr w:type="spellEnd"/>
      <w:r w:rsidRPr="00047C25">
        <w:rPr>
          <w:rFonts w:ascii="Times New Roman" w:hAnsi="Times New Roman" w:cs="Times New Roman"/>
          <w:sz w:val="22"/>
          <w:szCs w:val="22"/>
        </w:rPr>
        <w:t>;</w:t>
      </w:r>
    </w:p>
    <w:p w14:paraId="6CD741B7"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e) nu ne </w:t>
      </w:r>
      <w:proofErr w:type="spellStart"/>
      <w:r w:rsidRPr="00047C25">
        <w:rPr>
          <w:rFonts w:ascii="Times New Roman" w:hAnsi="Times New Roman" w:cs="Times New Roman"/>
          <w:sz w:val="22"/>
          <w:szCs w:val="22"/>
        </w:rPr>
        <w:t>aflăm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într</w:t>
      </w:r>
      <w:proofErr w:type="spellEnd"/>
      <w:r w:rsidRPr="00047C25">
        <w:rPr>
          <w:rFonts w:ascii="Times New Roman" w:hAnsi="Times New Roman" w:cs="Times New Roman"/>
          <w:sz w:val="22"/>
          <w:szCs w:val="22"/>
        </w:rPr>
        <w:t xml:space="preserve">-o </w:t>
      </w:r>
      <w:proofErr w:type="spellStart"/>
      <w:r w:rsidRPr="00047C25">
        <w:rPr>
          <w:rFonts w:ascii="Times New Roman" w:hAnsi="Times New Roman" w:cs="Times New Roman"/>
          <w:sz w:val="22"/>
          <w:szCs w:val="22"/>
        </w:rPr>
        <w:t>situaţie</w:t>
      </w:r>
      <w:proofErr w:type="spellEnd"/>
      <w:r w:rsidRPr="00047C25">
        <w:rPr>
          <w:rFonts w:ascii="Times New Roman" w:hAnsi="Times New Roman" w:cs="Times New Roman"/>
          <w:sz w:val="22"/>
          <w:szCs w:val="22"/>
        </w:rPr>
        <w:t xml:space="preserve"> de conflict de </w:t>
      </w:r>
      <w:proofErr w:type="spellStart"/>
      <w:r w:rsidRPr="00047C25">
        <w:rPr>
          <w:rFonts w:ascii="Times New Roman" w:hAnsi="Times New Roman" w:cs="Times New Roman"/>
          <w:sz w:val="22"/>
          <w:szCs w:val="22"/>
        </w:rPr>
        <w:t>interese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legătură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cauză</w:t>
      </w:r>
      <w:proofErr w:type="spellEnd"/>
      <w:r w:rsidRPr="00047C25">
        <w:rPr>
          <w:rFonts w:ascii="Times New Roman" w:hAnsi="Times New Roman" w:cs="Times New Roman"/>
          <w:sz w:val="22"/>
          <w:szCs w:val="22"/>
        </w:rPr>
        <w:t>;</w:t>
      </w:r>
    </w:p>
    <w:p w14:paraId="1900F9C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f) nu am </w:t>
      </w:r>
      <w:proofErr w:type="spellStart"/>
      <w:r w:rsidRPr="00047C25">
        <w:rPr>
          <w:rFonts w:ascii="Times New Roman" w:hAnsi="Times New Roman" w:cs="Times New Roman"/>
          <w:sz w:val="22"/>
          <w:szCs w:val="22"/>
        </w:rPr>
        <w:t>participat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anterioar</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pregătirea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procedurii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condus</w:t>
      </w:r>
      <w:proofErr w:type="spellEnd"/>
      <w:r w:rsidRPr="00047C25">
        <w:rPr>
          <w:rFonts w:ascii="Times New Roman" w:hAnsi="Times New Roman" w:cs="Times New Roman"/>
          <w:sz w:val="22"/>
          <w:szCs w:val="22"/>
        </w:rPr>
        <w:t xml:space="preserve"> la o </w:t>
      </w:r>
      <w:proofErr w:type="spellStart"/>
      <w:r w:rsidRPr="00047C25">
        <w:rPr>
          <w:rFonts w:ascii="Times New Roman" w:hAnsi="Times New Roman" w:cs="Times New Roman"/>
          <w:sz w:val="22"/>
          <w:szCs w:val="22"/>
        </w:rPr>
        <w:t>distorsionare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concurenţei</w:t>
      </w:r>
      <w:proofErr w:type="spellEnd"/>
      <w:r w:rsidRPr="00047C25">
        <w:rPr>
          <w:rFonts w:ascii="Times New Roman" w:hAnsi="Times New Roman" w:cs="Times New Roman"/>
          <w:sz w:val="22"/>
          <w:szCs w:val="22"/>
        </w:rPr>
        <w:t>;</w:t>
      </w:r>
    </w:p>
    <w:p w14:paraId="557BEBB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g) nu ne-am </w:t>
      </w:r>
      <w:proofErr w:type="spellStart"/>
      <w:r w:rsidRPr="00047C25">
        <w:rPr>
          <w:rFonts w:ascii="Times New Roman" w:hAnsi="Times New Roman" w:cs="Times New Roman"/>
          <w:sz w:val="22"/>
          <w:szCs w:val="22"/>
        </w:rPr>
        <w:t>încălcat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mod </w:t>
      </w:r>
      <w:proofErr w:type="spellStart"/>
      <w:r w:rsidRPr="00047C25">
        <w:rPr>
          <w:rFonts w:ascii="Times New Roman" w:hAnsi="Times New Roman" w:cs="Times New Roman"/>
          <w:sz w:val="22"/>
          <w:szCs w:val="22"/>
        </w:rPr>
        <w:t>grav</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repetat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obligaţiile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principale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ce</w:t>
      </w:r>
      <w:proofErr w:type="spellEnd"/>
      <w:r w:rsidRPr="00047C25">
        <w:rPr>
          <w:rFonts w:ascii="Times New Roman" w:hAnsi="Times New Roman" w:cs="Times New Roman"/>
          <w:sz w:val="22"/>
          <w:szCs w:val="22"/>
        </w:rPr>
        <w:t xml:space="preserve"> ne </w:t>
      </w:r>
      <w:proofErr w:type="spellStart"/>
      <w:r w:rsidRPr="00047C25">
        <w:rPr>
          <w:rFonts w:ascii="Times New Roman" w:hAnsi="Times New Roman" w:cs="Times New Roman"/>
          <w:sz w:val="22"/>
          <w:szCs w:val="22"/>
        </w:rPr>
        <w:t>reveneau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achiziţii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publice</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achiziţii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sectoriale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contract de </w:t>
      </w:r>
      <w:proofErr w:type="spellStart"/>
      <w:r w:rsidRPr="00047C25">
        <w:rPr>
          <w:rFonts w:ascii="Times New Roman" w:hAnsi="Times New Roman" w:cs="Times New Roman"/>
          <w:sz w:val="22"/>
          <w:szCs w:val="22"/>
        </w:rPr>
        <w:t>concesiune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încheiate</w:t>
      </w:r>
      <w:proofErr w:type="spellEnd"/>
      <w:r w:rsidRPr="00047C25">
        <w:rPr>
          <w:rFonts w:ascii="Times New Roman" w:hAnsi="Times New Roman" w:cs="Times New Roman"/>
          <w:sz w:val="22"/>
          <w:szCs w:val="22"/>
        </w:rPr>
        <w:t xml:space="preserve"> anterior, </w:t>
      </w:r>
      <w:proofErr w:type="spellStart"/>
      <w:r w:rsidRPr="00047C25">
        <w:rPr>
          <w:rFonts w:ascii="Times New Roman" w:hAnsi="Times New Roman" w:cs="Times New Roman"/>
          <w:sz w:val="22"/>
          <w:szCs w:val="22"/>
        </w:rPr>
        <w:t>iar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încălcări</w:t>
      </w:r>
      <w:proofErr w:type="spellEnd"/>
      <w:r w:rsidRPr="00047C25">
        <w:rPr>
          <w:rFonts w:ascii="Times New Roman" w:hAnsi="Times New Roman" w:cs="Times New Roman"/>
          <w:sz w:val="22"/>
          <w:szCs w:val="22"/>
        </w:rPr>
        <w:t xml:space="preserve"> au </w:t>
      </w:r>
      <w:proofErr w:type="spellStart"/>
      <w:r w:rsidRPr="00047C25">
        <w:rPr>
          <w:rFonts w:ascii="Times New Roman" w:hAnsi="Times New Roman" w:cs="Times New Roman"/>
          <w:sz w:val="22"/>
          <w:szCs w:val="22"/>
        </w:rPr>
        <w:t>dus</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încetarea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anticipată</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respectivului</w:t>
      </w:r>
      <w:proofErr w:type="spellEnd"/>
      <w:r w:rsidRPr="00047C25">
        <w:rPr>
          <w:rFonts w:ascii="Times New Roman" w:hAnsi="Times New Roman" w:cs="Times New Roman"/>
          <w:sz w:val="22"/>
          <w:szCs w:val="22"/>
        </w:rPr>
        <w:t xml:space="preserve"> contract, </w:t>
      </w:r>
      <w:proofErr w:type="spellStart"/>
      <w:r w:rsidRPr="00047C25">
        <w:rPr>
          <w:rFonts w:ascii="Times New Roman" w:hAnsi="Times New Roman" w:cs="Times New Roman"/>
          <w:sz w:val="22"/>
          <w:szCs w:val="22"/>
        </w:rPr>
        <w:t>plata</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daune</w:t>
      </w:r>
      <w:proofErr w:type="spellEnd"/>
      <w:r w:rsidRPr="00047C25">
        <w:rPr>
          <w:rFonts w:ascii="Times New Roman" w:hAnsi="Times New Roman" w:cs="Times New Roman"/>
          <w:sz w:val="22"/>
          <w:szCs w:val="22"/>
        </w:rPr>
        <w:t xml:space="preserve"> - </w:t>
      </w:r>
      <w:proofErr w:type="spellStart"/>
      <w:r w:rsidRPr="00047C25">
        <w:rPr>
          <w:rFonts w:ascii="Times New Roman" w:hAnsi="Times New Roman" w:cs="Times New Roman"/>
          <w:sz w:val="22"/>
          <w:szCs w:val="22"/>
        </w:rPr>
        <w:t>interese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alte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sancţiuni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comparabile</w:t>
      </w:r>
      <w:proofErr w:type="spellEnd"/>
      <w:r w:rsidRPr="00047C25">
        <w:rPr>
          <w:rFonts w:ascii="Times New Roman" w:hAnsi="Times New Roman" w:cs="Times New Roman"/>
          <w:sz w:val="22"/>
          <w:szCs w:val="22"/>
        </w:rPr>
        <w:t>;</w:t>
      </w:r>
    </w:p>
    <w:p w14:paraId="0E0F8954"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h) nu ne </w:t>
      </w:r>
      <w:proofErr w:type="spellStart"/>
      <w:r w:rsidRPr="00047C25">
        <w:rPr>
          <w:rFonts w:ascii="Times New Roman" w:hAnsi="Times New Roman" w:cs="Times New Roman"/>
          <w:sz w:val="22"/>
          <w:szCs w:val="22"/>
        </w:rPr>
        <w:t>facem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vinova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declaraţii</w:t>
      </w:r>
      <w:proofErr w:type="spellEnd"/>
      <w:r w:rsidRPr="00047C25">
        <w:rPr>
          <w:rFonts w:ascii="Times New Roman" w:hAnsi="Times New Roman" w:cs="Times New Roman"/>
          <w:sz w:val="22"/>
          <w:szCs w:val="22"/>
        </w:rPr>
        <w:t xml:space="preserve"> false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conţinutul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transmise</w:t>
      </w:r>
      <w:proofErr w:type="spellEnd"/>
      <w:r w:rsidRPr="00047C25">
        <w:rPr>
          <w:rFonts w:ascii="Times New Roman" w:hAnsi="Times New Roman" w:cs="Times New Roman"/>
          <w:sz w:val="22"/>
          <w:szCs w:val="22"/>
        </w:rPr>
        <w:t xml:space="preserve"> la </w:t>
      </w:r>
      <w:proofErr w:type="spellStart"/>
      <w:r w:rsidRPr="00047C25">
        <w:rPr>
          <w:rFonts w:ascii="Times New Roman" w:hAnsi="Times New Roman" w:cs="Times New Roman"/>
          <w:sz w:val="22"/>
          <w:szCs w:val="22"/>
        </w:rPr>
        <w:t>solicitarea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scopul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verificării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absenţei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motivelor</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excludere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îndeplinirii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criteriilor</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calificare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selecţie</w:t>
      </w:r>
      <w:proofErr w:type="spellEnd"/>
      <w:r w:rsidRPr="00047C25">
        <w:rPr>
          <w:rFonts w:ascii="Times New Roman" w:hAnsi="Times New Roman" w:cs="Times New Roman"/>
          <w:sz w:val="22"/>
          <w:szCs w:val="22"/>
        </w:rPr>
        <w:t xml:space="preserve">, am </w:t>
      </w:r>
      <w:proofErr w:type="spellStart"/>
      <w:r w:rsidRPr="00047C25">
        <w:rPr>
          <w:rFonts w:ascii="Times New Roman" w:hAnsi="Times New Roman" w:cs="Times New Roman"/>
          <w:sz w:val="22"/>
          <w:szCs w:val="22"/>
        </w:rPr>
        <w:t>prezentat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suntem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măsură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prezentăm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documentele</w:t>
      </w:r>
      <w:proofErr w:type="spellEnd"/>
      <w:r w:rsidRPr="00047C25">
        <w:rPr>
          <w:rFonts w:ascii="Times New Roman" w:hAnsi="Times New Roman" w:cs="Times New Roman"/>
          <w:sz w:val="22"/>
          <w:szCs w:val="22"/>
        </w:rPr>
        <w:t xml:space="preserve"> justificative solicitate;</w:t>
      </w:r>
    </w:p>
    <w:p w14:paraId="051422ED" w14:textId="77777777" w:rsidR="00DA256B" w:rsidRPr="00047C25" w:rsidRDefault="00DA256B">
      <w:pPr>
        <w:jc w:val="both"/>
        <w:rPr>
          <w:rFonts w:ascii="Times New Roman" w:hAnsi="Times New Roman" w:cs="Times New Roman"/>
          <w:sz w:val="22"/>
          <w:szCs w:val="22"/>
        </w:rPr>
      </w:pPr>
      <w:proofErr w:type="spellStart"/>
      <w:r w:rsidRPr="00047C25">
        <w:rPr>
          <w:rFonts w:ascii="Times New Roman" w:hAnsi="Times New Roman" w:cs="Times New Roman"/>
          <w:sz w:val="22"/>
          <w:szCs w:val="22"/>
        </w:rPr>
        <w:t>i</w:t>
      </w:r>
      <w:proofErr w:type="spellEnd"/>
      <w:r w:rsidRPr="00047C25">
        <w:rPr>
          <w:rFonts w:ascii="Times New Roman" w:hAnsi="Times New Roman" w:cs="Times New Roman"/>
          <w:sz w:val="22"/>
          <w:szCs w:val="22"/>
        </w:rPr>
        <w:t xml:space="preserve">) nu am </w:t>
      </w:r>
      <w:proofErr w:type="spellStart"/>
      <w:r w:rsidRPr="00047C25">
        <w:rPr>
          <w:rFonts w:ascii="Times New Roman" w:hAnsi="Times New Roman" w:cs="Times New Roman"/>
          <w:sz w:val="22"/>
          <w:szCs w:val="22"/>
        </w:rPr>
        <w:t>încercat</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influenţăm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mod </w:t>
      </w:r>
      <w:proofErr w:type="spellStart"/>
      <w:r w:rsidRPr="00047C25">
        <w:rPr>
          <w:rFonts w:ascii="Times New Roman" w:hAnsi="Times New Roman" w:cs="Times New Roman"/>
          <w:sz w:val="22"/>
          <w:szCs w:val="22"/>
        </w:rPr>
        <w:t>nelegal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procesul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decizional</w:t>
      </w:r>
      <w:proofErr w:type="spellEnd"/>
      <w:r w:rsidRPr="00047C25">
        <w:rPr>
          <w:rFonts w:ascii="Times New Roman" w:hAnsi="Times New Roman" w:cs="Times New Roman"/>
          <w:sz w:val="22"/>
          <w:szCs w:val="22"/>
        </w:rPr>
        <w:t xml:space="preserve"> al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obţinem</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confidenţiale</w:t>
      </w:r>
      <w:proofErr w:type="spellEnd"/>
      <w:r w:rsidRPr="00047C25">
        <w:rPr>
          <w:rFonts w:ascii="Times New Roman" w:hAnsi="Times New Roman" w:cs="Times New Roman"/>
          <w:sz w:val="22"/>
          <w:szCs w:val="22"/>
        </w:rPr>
        <w:t xml:space="preserve"> care ne-</w:t>
      </w:r>
      <w:proofErr w:type="spellStart"/>
      <w:r w:rsidRPr="00047C25">
        <w:rPr>
          <w:rFonts w:ascii="Times New Roman" w:hAnsi="Times New Roman" w:cs="Times New Roman"/>
          <w:sz w:val="22"/>
          <w:szCs w:val="22"/>
        </w:rPr>
        <w:t>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conferi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avantaje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nejustificate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cadrul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procedurii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nu am </w:t>
      </w:r>
      <w:proofErr w:type="spellStart"/>
      <w:r w:rsidRPr="00047C25">
        <w:rPr>
          <w:rFonts w:ascii="Times New Roman" w:hAnsi="Times New Roman" w:cs="Times New Roman"/>
          <w:sz w:val="22"/>
          <w:szCs w:val="22"/>
        </w:rPr>
        <w:t>furnizat</w:t>
      </w:r>
      <w:proofErr w:type="spellEnd"/>
      <w:r w:rsidRPr="00047C25">
        <w:rPr>
          <w:rFonts w:ascii="Times New Roman" w:hAnsi="Times New Roman" w:cs="Times New Roman"/>
          <w:sz w:val="22"/>
          <w:szCs w:val="22"/>
        </w:rPr>
        <w:t xml:space="preserve"> din </w:t>
      </w:r>
      <w:proofErr w:type="spellStart"/>
      <w:r w:rsidRPr="00047C25">
        <w:rPr>
          <w:rFonts w:ascii="Times New Roman" w:hAnsi="Times New Roman" w:cs="Times New Roman"/>
          <w:sz w:val="22"/>
          <w:szCs w:val="22"/>
        </w:rPr>
        <w:t>neglijenţă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eronate</w:t>
      </w:r>
      <w:proofErr w:type="spellEnd"/>
      <w:r w:rsidRPr="00047C25">
        <w:rPr>
          <w:rFonts w:ascii="Times New Roman" w:hAnsi="Times New Roman" w:cs="Times New Roman"/>
          <w:sz w:val="22"/>
          <w:szCs w:val="22"/>
        </w:rPr>
        <w:t xml:space="preserve"> care pot </w:t>
      </w:r>
      <w:proofErr w:type="spellStart"/>
      <w:r w:rsidRPr="00047C25">
        <w:rPr>
          <w:rFonts w:ascii="Times New Roman" w:hAnsi="Times New Roman" w:cs="Times New Roman"/>
          <w:sz w:val="22"/>
          <w:szCs w:val="22"/>
        </w:rPr>
        <w:t>avea</w:t>
      </w:r>
      <w:proofErr w:type="spellEnd"/>
      <w:r w:rsidRPr="00047C25">
        <w:rPr>
          <w:rFonts w:ascii="Times New Roman" w:hAnsi="Times New Roman" w:cs="Times New Roman"/>
          <w:sz w:val="22"/>
          <w:szCs w:val="22"/>
        </w:rPr>
        <w:t xml:space="preserve"> o </w:t>
      </w:r>
      <w:proofErr w:type="spellStart"/>
      <w:r w:rsidRPr="00047C25">
        <w:rPr>
          <w:rFonts w:ascii="Times New Roman" w:hAnsi="Times New Roman" w:cs="Times New Roman"/>
          <w:sz w:val="22"/>
          <w:szCs w:val="22"/>
        </w:rPr>
        <w:t>influenţă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semnificativă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asupra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deciziilor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autorităţii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excluderea</w:t>
      </w:r>
      <w:proofErr w:type="spellEnd"/>
      <w:r w:rsidRPr="00047C25">
        <w:rPr>
          <w:rFonts w:ascii="Times New Roman" w:hAnsi="Times New Roman" w:cs="Times New Roman"/>
          <w:sz w:val="22"/>
          <w:szCs w:val="22"/>
        </w:rPr>
        <w:t xml:space="preserve"> din </w:t>
      </w:r>
      <w:proofErr w:type="spellStart"/>
      <w:r w:rsidRPr="00047C25">
        <w:rPr>
          <w:rFonts w:ascii="Times New Roman" w:hAnsi="Times New Roman" w:cs="Times New Roman"/>
          <w:sz w:val="22"/>
          <w:szCs w:val="22"/>
        </w:rPr>
        <w:t>procedura</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atribuire</w:t>
      </w:r>
      <w:proofErr w:type="spellEnd"/>
      <w:r w:rsidRPr="00047C25">
        <w:rPr>
          <w:rFonts w:ascii="Times New Roman" w:hAnsi="Times New Roman" w:cs="Times New Roman"/>
          <w:sz w:val="22"/>
          <w:szCs w:val="22"/>
        </w:rPr>
        <w:t xml:space="preserve"> a </w:t>
      </w:r>
      <w:proofErr w:type="spellStart"/>
      <w:r w:rsidRPr="00047C25">
        <w:rPr>
          <w:rFonts w:ascii="Times New Roman" w:hAnsi="Times New Roman" w:cs="Times New Roman"/>
          <w:sz w:val="22"/>
          <w:szCs w:val="22"/>
        </w:rPr>
        <w:t>unui</w:t>
      </w:r>
      <w:proofErr w:type="spellEnd"/>
      <w:r w:rsidRPr="00047C25">
        <w:rPr>
          <w:rFonts w:ascii="Times New Roman" w:hAnsi="Times New Roman" w:cs="Times New Roman"/>
          <w:sz w:val="22"/>
          <w:szCs w:val="22"/>
        </w:rPr>
        <w:t xml:space="preserve"> operator economic, </w:t>
      </w:r>
      <w:proofErr w:type="spellStart"/>
      <w:r w:rsidRPr="00047C25">
        <w:rPr>
          <w:rFonts w:ascii="Times New Roman" w:hAnsi="Times New Roman" w:cs="Times New Roman"/>
          <w:sz w:val="22"/>
          <w:szCs w:val="22"/>
        </w:rPr>
        <w:t>selectarea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acestuia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sau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atribuirea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contractului</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achiziţie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publică</w:t>
      </w:r>
      <w:proofErr w:type="spellEnd"/>
      <w:r w:rsidRPr="00047C25">
        <w:rPr>
          <w:rFonts w:ascii="Times New Roman" w:hAnsi="Times New Roman" w:cs="Times New Roman"/>
          <w:sz w:val="22"/>
          <w:szCs w:val="22"/>
        </w:rPr>
        <w:t>/</w:t>
      </w:r>
      <w:proofErr w:type="spellStart"/>
      <w:r w:rsidRPr="00047C25">
        <w:rPr>
          <w:rFonts w:ascii="Times New Roman" w:hAnsi="Times New Roman" w:cs="Times New Roman"/>
          <w:sz w:val="22"/>
          <w:szCs w:val="22"/>
        </w:rPr>
        <w:t>acordului</w:t>
      </w:r>
      <w:proofErr w:type="spellEnd"/>
      <w:r w:rsidRPr="00047C25">
        <w:rPr>
          <w:rFonts w:ascii="Times New Roman" w:hAnsi="Times New Roman" w:cs="Times New Roman"/>
          <w:sz w:val="22"/>
          <w:szCs w:val="22"/>
        </w:rPr>
        <w:t xml:space="preserve"> - </w:t>
      </w:r>
      <w:proofErr w:type="spellStart"/>
      <w:r w:rsidRPr="00047C25">
        <w:rPr>
          <w:rFonts w:ascii="Times New Roman" w:hAnsi="Times New Roman" w:cs="Times New Roman"/>
          <w:sz w:val="22"/>
          <w:szCs w:val="22"/>
        </w:rPr>
        <w:t>cadru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către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respectivul</w:t>
      </w:r>
      <w:proofErr w:type="spellEnd"/>
      <w:r w:rsidRPr="00047C25">
        <w:rPr>
          <w:rFonts w:ascii="Times New Roman" w:hAnsi="Times New Roman" w:cs="Times New Roman"/>
          <w:sz w:val="22"/>
          <w:szCs w:val="22"/>
        </w:rPr>
        <w:t xml:space="preserve"> operator economic.</w:t>
      </w:r>
    </w:p>
    <w:p w14:paraId="708C958B"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ab/>
        <w:t xml:space="preserve">Subsemnatul </w:t>
      </w:r>
      <w:proofErr w:type="spellStart"/>
      <w:r w:rsidRPr="00047C25">
        <w:rPr>
          <w:rFonts w:ascii="Times New Roman" w:hAnsi="Times New Roman" w:cs="Times New Roman"/>
          <w:sz w:val="22"/>
          <w:szCs w:val="22"/>
        </w:rPr>
        <w:t>declar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informaţiile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furnizate</w:t>
      </w:r>
      <w:proofErr w:type="spellEnd"/>
      <w:r w:rsidRPr="00047C25">
        <w:rPr>
          <w:rFonts w:ascii="Times New Roman" w:hAnsi="Times New Roman" w:cs="Times New Roman"/>
          <w:sz w:val="22"/>
          <w:szCs w:val="22"/>
        </w:rPr>
        <w:t xml:space="preserve"> sunt complete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corecte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fiecare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detaliu</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înţeleg</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autoritatea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contractantă</w:t>
      </w:r>
      <w:proofErr w:type="spellEnd"/>
      <w:r w:rsidRPr="00047C25">
        <w:rPr>
          <w:rFonts w:ascii="Times New Roman" w:hAnsi="Times New Roman" w:cs="Times New Roman"/>
          <w:sz w:val="22"/>
          <w:szCs w:val="22"/>
        </w:rPr>
        <w:t xml:space="preserve"> are </w:t>
      </w:r>
      <w:proofErr w:type="spellStart"/>
      <w:r w:rsidRPr="00047C25">
        <w:rPr>
          <w:rFonts w:ascii="Times New Roman" w:hAnsi="Times New Roman" w:cs="Times New Roman"/>
          <w:sz w:val="22"/>
          <w:szCs w:val="22"/>
        </w:rPr>
        <w:t>dreptul</w:t>
      </w:r>
      <w:proofErr w:type="spellEnd"/>
      <w:r w:rsidRPr="00047C25">
        <w:rPr>
          <w:rFonts w:ascii="Times New Roman" w:hAnsi="Times New Roman" w:cs="Times New Roman"/>
          <w:sz w:val="22"/>
          <w:szCs w:val="22"/>
        </w:rPr>
        <w:t xml:space="preserve"> de a </w:t>
      </w:r>
      <w:proofErr w:type="spellStart"/>
      <w:r w:rsidRPr="00047C25">
        <w:rPr>
          <w:rFonts w:ascii="Times New Roman" w:hAnsi="Times New Roman" w:cs="Times New Roman"/>
          <w:sz w:val="22"/>
          <w:szCs w:val="22"/>
        </w:rPr>
        <w:t>solicita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scopul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verificării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şi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confirmării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orice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documente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doveditoare</w:t>
      </w:r>
      <w:proofErr w:type="spellEnd"/>
      <w:r w:rsidRPr="00047C25">
        <w:rPr>
          <w:rFonts w:ascii="Times New Roman" w:hAnsi="Times New Roman" w:cs="Times New Roman"/>
          <w:sz w:val="22"/>
          <w:szCs w:val="22"/>
        </w:rPr>
        <w:t xml:space="preserve"> de care </w:t>
      </w:r>
      <w:proofErr w:type="spellStart"/>
      <w:r w:rsidRPr="00047C25">
        <w:rPr>
          <w:rFonts w:ascii="Times New Roman" w:hAnsi="Times New Roman" w:cs="Times New Roman"/>
          <w:sz w:val="22"/>
          <w:szCs w:val="22"/>
        </w:rPr>
        <w:t>dispunem</w:t>
      </w:r>
      <w:proofErr w:type="spellEnd"/>
      <w:r w:rsidRPr="00047C25">
        <w:rPr>
          <w:rFonts w:ascii="Times New Roman" w:hAnsi="Times New Roman" w:cs="Times New Roman"/>
          <w:sz w:val="22"/>
          <w:szCs w:val="22"/>
        </w:rPr>
        <w:t>.</w:t>
      </w:r>
    </w:p>
    <w:p w14:paraId="5C51DF38" w14:textId="77777777" w:rsidR="00047C25" w:rsidRDefault="00DA256B" w:rsidP="00047C25">
      <w:pPr>
        <w:jc w:val="both"/>
        <w:rPr>
          <w:rFonts w:ascii="Times New Roman" w:hAnsi="Times New Roman" w:cs="Times New Roman"/>
        </w:rPr>
      </w:pPr>
      <w:r w:rsidRPr="00047C25">
        <w:rPr>
          <w:rFonts w:ascii="Times New Roman" w:hAnsi="Times New Roman" w:cs="Times New Roman"/>
          <w:sz w:val="22"/>
          <w:szCs w:val="22"/>
        </w:rPr>
        <w:tab/>
      </w:r>
      <w:proofErr w:type="spellStart"/>
      <w:r w:rsidRPr="00047C25">
        <w:rPr>
          <w:rFonts w:ascii="Times New Roman" w:hAnsi="Times New Roman" w:cs="Times New Roman"/>
          <w:sz w:val="22"/>
          <w:szCs w:val="22"/>
        </w:rPr>
        <w:t>Înteleg</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cazul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care </w:t>
      </w:r>
      <w:proofErr w:type="spellStart"/>
      <w:r w:rsidRPr="00047C25">
        <w:rPr>
          <w:rFonts w:ascii="Times New Roman" w:hAnsi="Times New Roman" w:cs="Times New Roman"/>
          <w:sz w:val="22"/>
          <w:szCs w:val="22"/>
        </w:rPr>
        <w:t>această</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declaraţie</w:t>
      </w:r>
      <w:proofErr w:type="spellEnd"/>
      <w:r w:rsidRPr="00047C25">
        <w:rPr>
          <w:rFonts w:ascii="Times New Roman" w:hAnsi="Times New Roman" w:cs="Times New Roman"/>
          <w:sz w:val="22"/>
          <w:szCs w:val="22"/>
        </w:rPr>
        <w:t xml:space="preserve"> nu </w:t>
      </w:r>
      <w:proofErr w:type="spellStart"/>
      <w:r w:rsidRPr="00047C25">
        <w:rPr>
          <w:rFonts w:ascii="Times New Roman" w:hAnsi="Times New Roman" w:cs="Times New Roman"/>
          <w:sz w:val="22"/>
          <w:szCs w:val="22"/>
        </w:rPr>
        <w:t>este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conformă</w:t>
      </w:r>
      <w:proofErr w:type="spellEnd"/>
      <w:r w:rsidRPr="00047C25">
        <w:rPr>
          <w:rFonts w:ascii="Times New Roman" w:hAnsi="Times New Roman" w:cs="Times New Roman"/>
          <w:sz w:val="22"/>
          <w:szCs w:val="22"/>
        </w:rPr>
        <w:t xml:space="preserve"> cu </w:t>
      </w:r>
      <w:proofErr w:type="spellStart"/>
      <w:r w:rsidRPr="00047C25">
        <w:rPr>
          <w:rFonts w:ascii="Times New Roman" w:hAnsi="Times New Roman" w:cs="Times New Roman"/>
          <w:sz w:val="22"/>
          <w:szCs w:val="22"/>
        </w:rPr>
        <w:t>realitatea</w:t>
      </w:r>
      <w:proofErr w:type="spellEnd"/>
      <w:r w:rsidRPr="00047C25">
        <w:rPr>
          <w:rFonts w:ascii="Times New Roman" w:hAnsi="Times New Roman" w:cs="Times New Roman"/>
          <w:sz w:val="22"/>
          <w:szCs w:val="22"/>
        </w:rPr>
        <w:t xml:space="preserve"> sunt </w:t>
      </w:r>
      <w:proofErr w:type="spellStart"/>
      <w:r w:rsidRPr="00047C25">
        <w:rPr>
          <w:rFonts w:ascii="Times New Roman" w:hAnsi="Times New Roman" w:cs="Times New Roman"/>
          <w:sz w:val="22"/>
          <w:szCs w:val="22"/>
        </w:rPr>
        <w:t>pasibil</w:t>
      </w:r>
      <w:proofErr w:type="spellEnd"/>
      <w:r w:rsidRPr="00047C25">
        <w:rPr>
          <w:rFonts w:ascii="Times New Roman" w:hAnsi="Times New Roman" w:cs="Times New Roman"/>
          <w:sz w:val="22"/>
          <w:szCs w:val="22"/>
        </w:rPr>
        <w:t xml:space="preserve"> de </w:t>
      </w:r>
      <w:proofErr w:type="spellStart"/>
      <w:r w:rsidRPr="00047C25">
        <w:rPr>
          <w:rFonts w:ascii="Times New Roman" w:hAnsi="Times New Roman" w:cs="Times New Roman"/>
          <w:sz w:val="22"/>
          <w:szCs w:val="22"/>
        </w:rPr>
        <w:t>încălcarea</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prevederilor</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legislaţiei</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penale</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privind</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falsul</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în</w:t>
      </w:r>
      <w:proofErr w:type="spellEnd"/>
      <w:r w:rsidRPr="00047C25">
        <w:rPr>
          <w:rFonts w:ascii="Times New Roman" w:hAnsi="Times New Roman" w:cs="Times New Roman"/>
          <w:sz w:val="22"/>
          <w:szCs w:val="22"/>
        </w:rPr>
        <w:t xml:space="preserve"> </w:t>
      </w:r>
      <w:proofErr w:type="spellStart"/>
      <w:r w:rsidRPr="00047C25">
        <w:rPr>
          <w:rFonts w:ascii="Times New Roman" w:hAnsi="Times New Roman" w:cs="Times New Roman"/>
          <w:sz w:val="22"/>
          <w:szCs w:val="22"/>
        </w:rPr>
        <w:t>declaraţii</w:t>
      </w:r>
      <w:proofErr w:type="spellEnd"/>
      <w:r w:rsidRPr="00047C25">
        <w:rPr>
          <w:rFonts w:ascii="Times New Roman" w:hAnsi="Times New Roman" w:cs="Times New Roman"/>
          <w:sz w:val="22"/>
          <w:szCs w:val="22"/>
        </w:rPr>
        <w:t>.</w:t>
      </w:r>
      <w:r w:rsidR="00047C25" w:rsidRPr="00047C25">
        <w:rPr>
          <w:rFonts w:ascii="Times New Roman" w:hAnsi="Times New Roman" w:cs="Times New Roman"/>
          <w:sz w:val="22"/>
          <w:szCs w:val="22"/>
        </w:rPr>
        <w:t xml:space="preserve"> </w:t>
      </w:r>
      <w:r w:rsidR="00047C25">
        <w:rPr>
          <w:rFonts w:ascii="Times New Roman" w:hAnsi="Times New Roman" w:cs="Times New Roman"/>
        </w:rPr>
        <w:t xml:space="preserve">         </w:t>
      </w:r>
    </w:p>
    <w:p w14:paraId="4BED4C92" w14:textId="77777777" w:rsidR="00047C25" w:rsidRDefault="00047C25" w:rsidP="00047C25">
      <w:pPr>
        <w:jc w:val="both"/>
        <w:rPr>
          <w:rFonts w:ascii="Times New Roman" w:hAnsi="Times New Roman" w:cs="Times New Roman"/>
        </w:rPr>
      </w:pPr>
      <w:r>
        <w:rPr>
          <w:rFonts w:ascii="Times New Roman" w:hAnsi="Times New Roman" w:cs="Times New Roman"/>
        </w:rPr>
        <w:t xml:space="preserve">                                                                                                                               </w:t>
      </w:r>
    </w:p>
    <w:p w14:paraId="699F6616" w14:textId="77777777" w:rsidR="00DA256B" w:rsidRDefault="00047C25" w:rsidP="00047C25">
      <w:pPr>
        <w:jc w:val="right"/>
        <w:rPr>
          <w:rFonts w:ascii="Times New Roman" w:hAnsi="Times New Roman" w:cs="Times New Roman"/>
        </w:rPr>
      </w:pPr>
      <w:r>
        <w:rPr>
          <w:rFonts w:ascii="Times New Roman" w:hAnsi="Times New Roman" w:cs="Times New Roman"/>
        </w:rPr>
        <w:t xml:space="preserve"> </w:t>
      </w:r>
      <w:r w:rsidR="00DA256B">
        <w:rPr>
          <w:rFonts w:ascii="Times New Roman" w:hAnsi="Times New Roman" w:cs="Times New Roman"/>
        </w:rPr>
        <w:t>Operator economic,</w:t>
      </w:r>
    </w:p>
    <w:p w14:paraId="231C4D29"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0FC8D858" w14:textId="77777777" w:rsidR="00DA256B" w:rsidRDefault="00DA256B" w:rsidP="00FA0B65">
      <w:pPr>
        <w:jc w:val="right"/>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semnătura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 xml:space="preserve"> )</w:t>
      </w:r>
    </w:p>
    <w:p w14:paraId="27204F28" w14:textId="77777777" w:rsidR="003F587F" w:rsidRDefault="00CF7D57" w:rsidP="003F587F">
      <w:pPr>
        <w:jc w:val="right"/>
        <w:rPr>
          <w:rFonts w:ascii="Times New Roman" w:hAnsi="Times New Roman" w:cs="Times New Roman"/>
          <w:b/>
          <w:bCs/>
        </w:rPr>
      </w:pPr>
      <w:r>
        <w:rPr>
          <w:rFonts w:ascii="Times New Roman" w:hAnsi="Times New Roman" w:cs="Times New Roman"/>
        </w:rPr>
        <w:br w:type="page"/>
      </w:r>
      <w:r w:rsidR="003F587F">
        <w:rPr>
          <w:rFonts w:ascii="Times New Roman" w:hAnsi="Times New Roman" w:cs="Times New Roman"/>
          <w:b/>
          <w:bCs/>
        </w:rPr>
        <w:lastRenderedPageBreak/>
        <w:t>Formular</w:t>
      </w:r>
      <w:r w:rsidR="00696465">
        <w:rPr>
          <w:rFonts w:ascii="Times New Roman" w:hAnsi="Times New Roman" w:cs="Times New Roman"/>
          <w:b/>
          <w:bCs/>
        </w:rPr>
        <w:t xml:space="preserve"> nr.</w:t>
      </w:r>
      <w:r w:rsidR="003F587F">
        <w:rPr>
          <w:rFonts w:ascii="Times New Roman" w:hAnsi="Times New Roman" w:cs="Times New Roman"/>
          <w:b/>
          <w:bCs/>
        </w:rPr>
        <w:t xml:space="preserve"> 3</w:t>
      </w:r>
    </w:p>
    <w:p w14:paraId="1D898B4C" w14:textId="77777777" w:rsidR="003F587F" w:rsidRDefault="003F587F" w:rsidP="003F587F">
      <w:pPr>
        <w:jc w:val="right"/>
        <w:rPr>
          <w:rFonts w:ascii="Times New Roman" w:hAnsi="Times New Roman" w:cs="Times New Roman"/>
          <w:b/>
          <w:bCs/>
        </w:rPr>
      </w:pPr>
    </w:p>
    <w:p w14:paraId="40B1AD50" w14:textId="77777777" w:rsidR="003F587F" w:rsidRDefault="003F587F" w:rsidP="003F587F">
      <w:pPr>
        <w:jc w:val="right"/>
        <w:rPr>
          <w:rFonts w:ascii="Times New Roman" w:hAnsi="Times New Roman" w:cs="Times New Roman"/>
          <w:b/>
          <w:bCs/>
        </w:rPr>
      </w:pPr>
    </w:p>
    <w:p w14:paraId="7B52B392" w14:textId="77777777" w:rsidR="003F587F" w:rsidRDefault="003F587F" w:rsidP="003F587F">
      <w:pPr>
        <w:jc w:val="center"/>
        <w:rPr>
          <w:rFonts w:ascii="Times New Roman" w:hAnsi="Times New Roman" w:cs="Times New Roman"/>
          <w:b/>
          <w:bCs/>
        </w:rPr>
      </w:pPr>
      <w:r>
        <w:rPr>
          <w:rFonts w:ascii="Times New Roman" w:hAnsi="Times New Roman" w:cs="Times New Roman"/>
          <w:b/>
          <w:bCs/>
        </w:rPr>
        <w:t>DECLARAŢIE PRIVIND EVITAREA CONFLICTULUI DE INTERESE POTRIVIT</w:t>
      </w:r>
    </w:p>
    <w:p w14:paraId="2EBFDC41" w14:textId="77777777" w:rsidR="003F587F" w:rsidRDefault="003F587F" w:rsidP="003F587F">
      <w:pPr>
        <w:jc w:val="center"/>
        <w:rPr>
          <w:rFonts w:ascii="Times New Roman" w:hAnsi="Times New Roman" w:cs="Times New Roman"/>
          <w:b/>
          <w:bCs/>
        </w:rPr>
      </w:pPr>
      <w:r>
        <w:rPr>
          <w:rFonts w:ascii="Times New Roman" w:hAnsi="Times New Roman" w:cs="Times New Roman"/>
          <w:b/>
          <w:bCs/>
        </w:rPr>
        <w:t xml:space="preserve">ART. 59 </w:t>
      </w:r>
      <w:r>
        <w:rPr>
          <w:rFonts w:ascii="Times New Roman" w:hAnsi="Times New Roman" w:cs="Times New Roman"/>
          <w:b/>
          <w:bCs/>
          <w:lang w:val="ro-RO"/>
        </w:rPr>
        <w:t>Ş</w:t>
      </w:r>
      <w:r>
        <w:rPr>
          <w:rFonts w:ascii="Times New Roman" w:hAnsi="Times New Roman" w:cs="Times New Roman"/>
          <w:b/>
          <w:bCs/>
        </w:rPr>
        <w:t>I 60 DIN LEGEA 98/2016</w:t>
      </w:r>
    </w:p>
    <w:p w14:paraId="117178F7" w14:textId="77777777" w:rsidR="003F587F" w:rsidRDefault="003F587F" w:rsidP="003F587F">
      <w:pPr>
        <w:jc w:val="center"/>
        <w:rPr>
          <w:rFonts w:ascii="Times New Roman" w:hAnsi="Times New Roman" w:cs="Times New Roman"/>
          <w:b/>
          <w:bCs/>
        </w:rPr>
      </w:pPr>
    </w:p>
    <w:p w14:paraId="493A5CEB" w14:textId="77777777" w:rsidR="003F587F" w:rsidRDefault="003F587F" w:rsidP="003F587F">
      <w:pPr>
        <w:jc w:val="center"/>
        <w:rPr>
          <w:rFonts w:ascii="Times New Roman" w:hAnsi="Times New Roman" w:cs="Times New Roman"/>
          <w:b/>
          <w:bCs/>
        </w:rPr>
      </w:pPr>
    </w:p>
    <w:p w14:paraId="5F0B7E42" w14:textId="77777777" w:rsidR="003F587F" w:rsidRDefault="003F587F" w:rsidP="003F587F">
      <w:pPr>
        <w:jc w:val="center"/>
        <w:rPr>
          <w:rFonts w:ascii="Times New Roman" w:hAnsi="Times New Roman" w:cs="Times New Roman"/>
          <w:b/>
          <w:bCs/>
        </w:rPr>
      </w:pPr>
    </w:p>
    <w:p w14:paraId="56F7907A" w14:textId="77777777" w:rsidR="003F587F" w:rsidRDefault="003F587F" w:rsidP="003F587F">
      <w:pPr>
        <w:jc w:val="center"/>
        <w:rPr>
          <w:rFonts w:ascii="Times New Roman" w:hAnsi="Times New Roman" w:cs="Times New Roman"/>
          <w:b/>
          <w:bCs/>
        </w:rPr>
      </w:pPr>
    </w:p>
    <w:p w14:paraId="726E84BD" w14:textId="77777777" w:rsidR="003F587F" w:rsidRDefault="003F587F" w:rsidP="003F587F">
      <w:pPr>
        <w:numPr>
          <w:ilvl w:val="0"/>
          <w:numId w:val="6"/>
        </w:numPr>
        <w:jc w:val="both"/>
        <w:rPr>
          <w:rFonts w:ascii="Times New Roman" w:hAnsi="Times New Roman" w:cs="Times New Roman"/>
        </w:rPr>
      </w:pPr>
      <w:r>
        <w:rPr>
          <w:rFonts w:ascii="Times New Roman" w:hAnsi="Times New Roman" w:cs="Times New Roman"/>
        </w:rPr>
        <w:t xml:space="preserve">Subsemnatul ___________________________________, </w:t>
      </w:r>
      <w:proofErr w:type="spellStart"/>
      <w:r>
        <w:rPr>
          <w:rFonts w:ascii="Times New Roman" w:hAnsi="Times New Roman" w:cs="Times New Roman"/>
        </w:rPr>
        <w:t>reprezentant</w:t>
      </w:r>
      <w:proofErr w:type="spellEnd"/>
      <w:r>
        <w:rPr>
          <w:rFonts w:ascii="Times New Roman" w:hAnsi="Times New Roman" w:cs="Times New Roman"/>
        </w:rPr>
        <w:t xml:space="preserve"> </w:t>
      </w:r>
      <w:proofErr w:type="spellStart"/>
      <w:r>
        <w:rPr>
          <w:rFonts w:ascii="Times New Roman" w:hAnsi="Times New Roman" w:cs="Times New Roman"/>
        </w:rPr>
        <w:t>împuternicit</w:t>
      </w:r>
      <w:proofErr w:type="spellEnd"/>
      <w:r>
        <w:rPr>
          <w:rFonts w:ascii="Times New Roman" w:hAnsi="Times New Roman" w:cs="Times New Roman"/>
        </w:rPr>
        <w:t xml:space="preserve"> al _________________________________________________________________________</w:t>
      </w:r>
    </w:p>
    <w:p w14:paraId="14E7407F" w14:textId="77777777" w:rsidR="003F587F" w:rsidRPr="00C4032C" w:rsidRDefault="003F587F" w:rsidP="003F587F">
      <w:pPr>
        <w:ind w:left="360"/>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denumirea</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numele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sediul</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adresa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operatorului</w:t>
      </w:r>
      <w:proofErr w:type="spellEnd"/>
      <w:r>
        <w:rPr>
          <w:rFonts w:ascii="Times New Roman" w:hAnsi="Times New Roman" w:cs="Times New Roman"/>
          <w:sz w:val="20"/>
          <w:szCs w:val="20"/>
        </w:rPr>
        <w:t xml:space="preserve"> economic) </w:t>
      </w:r>
    </w:p>
    <w:p w14:paraId="06A2091A" w14:textId="77777777" w:rsidR="003F587F" w:rsidRDefault="003F587F" w:rsidP="003F587F">
      <w:pPr>
        <w:jc w:val="both"/>
        <w:rPr>
          <w:rFonts w:ascii="Times New Roman" w:hAnsi="Times New Roman" w:cs="Times New Roman"/>
        </w:rPr>
      </w:pP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calitate</w:t>
      </w:r>
      <w:proofErr w:type="spellEnd"/>
      <w:r>
        <w:rPr>
          <w:rFonts w:ascii="Times New Roman" w:hAnsi="Times New Roman" w:cs="Times New Roman"/>
        </w:rPr>
        <w:t xml:space="preserve"> de </w:t>
      </w:r>
      <w:proofErr w:type="spellStart"/>
      <w:r>
        <w:rPr>
          <w:rFonts w:ascii="Times New Roman" w:hAnsi="Times New Roman" w:cs="Times New Roman"/>
        </w:rPr>
        <w:t>ofertant</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pe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răspundere</w:t>
      </w:r>
      <w:proofErr w:type="spellEnd"/>
      <w:r>
        <w:rPr>
          <w:rFonts w:ascii="Times New Roman" w:hAnsi="Times New Roman" w:cs="Times New Roman"/>
        </w:rPr>
        <w:t xml:space="preserve">, </w:t>
      </w:r>
      <w:proofErr w:type="spellStart"/>
      <w:r>
        <w:rPr>
          <w:rFonts w:ascii="Times New Roman" w:hAnsi="Times New Roman" w:cs="Times New Roman"/>
        </w:rPr>
        <w:t>următoarele</w:t>
      </w:r>
      <w:proofErr w:type="spellEnd"/>
      <w:r>
        <w:rPr>
          <w:rFonts w:ascii="Times New Roman" w:hAnsi="Times New Roman" w:cs="Times New Roman"/>
        </w:rPr>
        <w:t xml:space="preserve">: </w:t>
      </w:r>
      <w:proofErr w:type="spellStart"/>
      <w:r>
        <w:rPr>
          <w:rFonts w:ascii="Times New Roman" w:hAnsi="Times New Roman" w:cs="Times New Roman"/>
        </w:rPr>
        <w:t>cunoscând</w:t>
      </w:r>
      <w:proofErr w:type="spellEnd"/>
      <w:r>
        <w:rPr>
          <w:rFonts w:ascii="Times New Roman" w:hAnsi="Times New Roman" w:cs="Times New Roman"/>
        </w:rPr>
        <w:t xml:space="preserve"> </w:t>
      </w:r>
      <w:proofErr w:type="spellStart"/>
      <w:r>
        <w:rPr>
          <w:rFonts w:ascii="Times New Roman" w:hAnsi="Times New Roman" w:cs="Times New Roman"/>
        </w:rPr>
        <w:t>prevederile</w:t>
      </w:r>
      <w:proofErr w:type="spellEnd"/>
      <w:r>
        <w:rPr>
          <w:rFonts w:ascii="Times New Roman" w:hAnsi="Times New Roman" w:cs="Times New Roman"/>
        </w:rPr>
        <w:t xml:space="preserve"> art. 59 </w:t>
      </w:r>
      <w:proofErr w:type="spellStart"/>
      <w:r>
        <w:rPr>
          <w:rFonts w:ascii="Times New Roman" w:hAnsi="Times New Roman" w:cs="Times New Roman"/>
        </w:rPr>
        <w:t>şi</w:t>
      </w:r>
      <w:proofErr w:type="spellEnd"/>
      <w:r>
        <w:rPr>
          <w:rFonts w:ascii="Times New Roman" w:hAnsi="Times New Roman" w:cs="Times New Roman"/>
        </w:rPr>
        <w:t xml:space="preserve"> 60 din </w:t>
      </w:r>
      <w:proofErr w:type="spellStart"/>
      <w:r>
        <w:rPr>
          <w:rFonts w:ascii="Times New Roman" w:hAnsi="Times New Roman" w:cs="Times New Roman"/>
        </w:rPr>
        <w:t>Legea</w:t>
      </w:r>
      <w:proofErr w:type="spellEnd"/>
      <w:r>
        <w:rPr>
          <w:rFonts w:ascii="Times New Roman" w:hAnsi="Times New Roman" w:cs="Times New Roman"/>
        </w:rPr>
        <w:t xml:space="preserve"> nr. 98/2016 </w:t>
      </w:r>
      <w:proofErr w:type="spellStart"/>
      <w:r>
        <w:rPr>
          <w:rFonts w:ascii="Times New Roman" w:hAnsi="Times New Roman" w:cs="Times New Roman"/>
        </w:rPr>
        <w:t>privind</w:t>
      </w:r>
      <w:proofErr w:type="spellEnd"/>
      <w:r>
        <w:rPr>
          <w:rFonts w:ascii="Times New Roman" w:hAnsi="Times New Roman" w:cs="Times New Roman"/>
        </w:rPr>
        <w:t xml:space="preserve"> </w:t>
      </w:r>
      <w:proofErr w:type="spellStart"/>
      <w:r>
        <w:rPr>
          <w:rFonts w:ascii="Times New Roman" w:hAnsi="Times New Roman" w:cs="Times New Roman"/>
        </w:rPr>
        <w:t>atribuirea</w:t>
      </w:r>
      <w:proofErr w:type="spellEnd"/>
      <w:r>
        <w:rPr>
          <w:rFonts w:ascii="Times New Roman" w:hAnsi="Times New Roman" w:cs="Times New Roman"/>
        </w:rPr>
        <w:t xml:space="preserve"> </w:t>
      </w:r>
      <w:proofErr w:type="spellStart"/>
      <w:r>
        <w:rPr>
          <w:rFonts w:ascii="Times New Roman" w:hAnsi="Times New Roman" w:cs="Times New Roman"/>
        </w:rPr>
        <w:t>contractelor</w:t>
      </w:r>
      <w:proofErr w:type="spellEnd"/>
      <w:r>
        <w:rPr>
          <w:rFonts w:ascii="Times New Roman" w:hAnsi="Times New Roman" w:cs="Times New Roman"/>
        </w:rPr>
        <w:t xml:space="preserve"> de </w:t>
      </w:r>
      <w:proofErr w:type="spellStart"/>
      <w:r>
        <w:rPr>
          <w:rFonts w:ascii="Times New Roman" w:hAnsi="Times New Roman" w:cs="Times New Roman"/>
        </w:rPr>
        <w:t>achiziţie</w:t>
      </w:r>
      <w:proofErr w:type="spellEnd"/>
      <w:r>
        <w:rPr>
          <w:rFonts w:ascii="Times New Roman" w:hAnsi="Times New Roman" w:cs="Times New Roman"/>
        </w:rPr>
        <w:t xml:space="preserve"> </w:t>
      </w:r>
      <w:proofErr w:type="spellStart"/>
      <w:r>
        <w:rPr>
          <w:rFonts w:ascii="Times New Roman" w:hAnsi="Times New Roman" w:cs="Times New Roman"/>
        </w:rPr>
        <w:t>publică</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componenţa</w:t>
      </w:r>
      <w:proofErr w:type="spellEnd"/>
      <w:r>
        <w:rPr>
          <w:rFonts w:ascii="Times New Roman" w:hAnsi="Times New Roman" w:cs="Times New Roman"/>
        </w:rPr>
        <w:t xml:space="preserve"> </w:t>
      </w:r>
      <w:proofErr w:type="spellStart"/>
      <w:r>
        <w:rPr>
          <w:rFonts w:ascii="Times New Roman" w:hAnsi="Times New Roman" w:cs="Times New Roman"/>
        </w:rPr>
        <w:t>listei</w:t>
      </w:r>
      <w:proofErr w:type="spellEnd"/>
      <w:r>
        <w:rPr>
          <w:rFonts w:ascii="Times New Roman" w:hAnsi="Times New Roman" w:cs="Times New Roman"/>
        </w:rPr>
        <w:t xml:space="preserve"> cu </w:t>
      </w:r>
      <w:proofErr w:type="spellStart"/>
      <w:r>
        <w:rPr>
          <w:rFonts w:ascii="Times New Roman" w:hAnsi="Times New Roman" w:cs="Times New Roman"/>
        </w:rPr>
        <w:t>persoanele</w:t>
      </w:r>
      <w:proofErr w:type="spellEnd"/>
      <w:r>
        <w:rPr>
          <w:rFonts w:ascii="Times New Roman" w:hAnsi="Times New Roman" w:cs="Times New Roman"/>
        </w:rPr>
        <w:t xml:space="preserve"> </w:t>
      </w:r>
      <w:proofErr w:type="spellStart"/>
      <w:r>
        <w:rPr>
          <w:rFonts w:ascii="Times New Roman" w:hAnsi="Times New Roman" w:cs="Times New Roman"/>
        </w:rPr>
        <w:t>ce</w:t>
      </w:r>
      <w:proofErr w:type="spellEnd"/>
      <w:r>
        <w:rPr>
          <w:rFonts w:ascii="Times New Roman" w:hAnsi="Times New Roman" w:cs="Times New Roman"/>
        </w:rPr>
        <w:t xml:space="preserve"> </w:t>
      </w:r>
      <w:proofErr w:type="spellStart"/>
      <w:r>
        <w:rPr>
          <w:rFonts w:ascii="Times New Roman" w:hAnsi="Times New Roman" w:cs="Times New Roman"/>
        </w:rPr>
        <w:t>deţin</w:t>
      </w:r>
      <w:proofErr w:type="spellEnd"/>
      <w:r>
        <w:rPr>
          <w:rFonts w:ascii="Times New Roman" w:hAnsi="Times New Roman" w:cs="Times New Roman"/>
        </w:rPr>
        <w:t xml:space="preserve"> </w:t>
      </w:r>
      <w:proofErr w:type="spellStart"/>
      <w:r>
        <w:rPr>
          <w:rFonts w:ascii="Times New Roman" w:hAnsi="Times New Roman" w:cs="Times New Roman"/>
        </w:rPr>
        <w:t>funcţii</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cu </w:t>
      </w:r>
      <w:proofErr w:type="spellStart"/>
      <w:r>
        <w:rPr>
          <w:rFonts w:ascii="Times New Roman" w:hAnsi="Times New Roman" w:cs="Times New Roman"/>
        </w:rPr>
        <w:t>privire</w:t>
      </w:r>
      <w:proofErr w:type="spellEnd"/>
      <w:r>
        <w:rPr>
          <w:rFonts w:ascii="Times New Roman" w:hAnsi="Times New Roman" w:cs="Times New Roman"/>
        </w:rPr>
        <w:t xml:space="preserve"> la </w:t>
      </w:r>
      <w:proofErr w:type="spellStart"/>
      <w:r>
        <w:rPr>
          <w:rFonts w:ascii="Times New Roman" w:hAnsi="Times New Roman" w:cs="Times New Roman"/>
        </w:rPr>
        <w:t>organizarea</w:t>
      </w:r>
      <w:proofErr w:type="spellEnd"/>
      <w:r>
        <w:rPr>
          <w:rFonts w:ascii="Times New Roman" w:hAnsi="Times New Roman" w:cs="Times New Roman"/>
        </w:rPr>
        <w:t xml:space="preserve">, </w:t>
      </w:r>
      <w:proofErr w:type="spellStart"/>
      <w:r>
        <w:rPr>
          <w:rFonts w:ascii="Times New Roman" w:hAnsi="Times New Roman" w:cs="Times New Roman"/>
        </w:rPr>
        <w:t>derularea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finalizarea</w:t>
      </w:r>
      <w:proofErr w:type="spellEnd"/>
      <w:r>
        <w:rPr>
          <w:rFonts w:ascii="Times New Roman" w:hAnsi="Times New Roman" w:cs="Times New Roman"/>
        </w:rPr>
        <w:t xml:space="preserve"> </w:t>
      </w:r>
      <w:proofErr w:type="spellStart"/>
      <w:r>
        <w:rPr>
          <w:rFonts w:ascii="Times New Roman" w:hAnsi="Times New Roman" w:cs="Times New Roman"/>
        </w:rPr>
        <w:t>procedurii</w:t>
      </w:r>
      <w:proofErr w:type="spellEnd"/>
      <w:r>
        <w:rPr>
          <w:rFonts w:ascii="Times New Roman" w:hAnsi="Times New Roman" w:cs="Times New Roman"/>
        </w:rPr>
        <w:t xml:space="preserve"> de </w:t>
      </w:r>
      <w:proofErr w:type="spellStart"/>
      <w:r>
        <w:rPr>
          <w:rFonts w:ascii="Times New Roman" w:hAnsi="Times New Roman" w:cs="Times New Roman"/>
        </w:rPr>
        <w:t>atribuire</w:t>
      </w:r>
      <w:proofErr w:type="spellEnd"/>
      <w:r>
        <w:rPr>
          <w:rFonts w:ascii="Times New Roman" w:hAnsi="Times New Roman" w:cs="Times New Roman"/>
        </w:rPr>
        <w:t xml:space="preserve">, </w:t>
      </w:r>
      <w:proofErr w:type="spellStart"/>
      <w:r>
        <w:rPr>
          <w:rFonts w:ascii="Times New Roman" w:hAnsi="Times New Roman" w:cs="Times New Roman"/>
        </w:rPr>
        <w:t>declar</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societatea</w:t>
      </w:r>
      <w:proofErr w:type="spellEnd"/>
      <w:r>
        <w:rPr>
          <w:rFonts w:ascii="Times New Roman" w:hAnsi="Times New Roman" w:cs="Times New Roman"/>
        </w:rPr>
        <w:t xml:space="preserve"> </w:t>
      </w:r>
      <w:proofErr w:type="spellStart"/>
      <w:r>
        <w:rPr>
          <w:rFonts w:ascii="Times New Roman" w:hAnsi="Times New Roman" w:cs="Times New Roman"/>
        </w:rPr>
        <w:t>noastră</w:t>
      </w:r>
      <w:proofErr w:type="spellEnd"/>
      <w:r>
        <w:rPr>
          <w:rFonts w:ascii="Times New Roman" w:hAnsi="Times New Roman" w:cs="Times New Roman"/>
        </w:rPr>
        <w:t xml:space="preserve"> nu se </w:t>
      </w:r>
      <w:proofErr w:type="spellStart"/>
      <w:r>
        <w:rPr>
          <w:rFonts w:ascii="Times New Roman" w:hAnsi="Times New Roman" w:cs="Times New Roman"/>
        </w:rPr>
        <w:t>află</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situaţia</w:t>
      </w:r>
      <w:proofErr w:type="spellEnd"/>
      <w:r>
        <w:rPr>
          <w:rFonts w:ascii="Times New Roman" w:hAnsi="Times New Roman" w:cs="Times New Roman"/>
        </w:rPr>
        <w:t xml:space="preserve"> de a fi </w:t>
      </w:r>
      <w:proofErr w:type="spellStart"/>
      <w:r>
        <w:rPr>
          <w:rFonts w:ascii="Times New Roman" w:hAnsi="Times New Roman" w:cs="Times New Roman"/>
        </w:rPr>
        <w:t>exclusă</w:t>
      </w:r>
      <w:proofErr w:type="spellEnd"/>
      <w:r>
        <w:rPr>
          <w:rFonts w:ascii="Times New Roman" w:hAnsi="Times New Roman" w:cs="Times New Roman"/>
        </w:rPr>
        <w:t xml:space="preserve"> din </w:t>
      </w:r>
      <w:proofErr w:type="spellStart"/>
      <w:r>
        <w:rPr>
          <w:rFonts w:ascii="Times New Roman" w:hAnsi="Times New Roman" w:cs="Times New Roman"/>
        </w:rPr>
        <w:t>achizitia</w:t>
      </w:r>
      <w:proofErr w:type="spellEnd"/>
      <w:r>
        <w:rPr>
          <w:rFonts w:ascii="Times New Roman" w:hAnsi="Times New Roman" w:cs="Times New Roman"/>
        </w:rPr>
        <w:t>.</w:t>
      </w:r>
    </w:p>
    <w:p w14:paraId="1143F06E" w14:textId="77777777" w:rsidR="003F587F" w:rsidRDefault="003F587F" w:rsidP="003F587F">
      <w:pPr>
        <w:ind w:firstLine="709"/>
        <w:jc w:val="both"/>
        <w:rPr>
          <w:rFonts w:hint="eastAsia"/>
        </w:rPr>
      </w:pPr>
      <w:r>
        <w:rPr>
          <w:rFonts w:ascii="Times New Roman" w:hAnsi="Times New Roman" w:cs="Times New Roman"/>
        </w:rPr>
        <w:t xml:space="preserve">Lista cu </w:t>
      </w:r>
      <w:proofErr w:type="spellStart"/>
      <w:r>
        <w:rPr>
          <w:rFonts w:ascii="Times New Roman" w:hAnsi="Times New Roman" w:cs="Times New Roman"/>
        </w:rPr>
        <w:t>persoanele</w:t>
      </w:r>
      <w:proofErr w:type="spellEnd"/>
      <w:r>
        <w:rPr>
          <w:rFonts w:ascii="Times New Roman" w:hAnsi="Times New Roman" w:cs="Times New Roman"/>
        </w:rPr>
        <w:t xml:space="preserve"> </w:t>
      </w:r>
      <w:proofErr w:type="spellStart"/>
      <w:r>
        <w:rPr>
          <w:rFonts w:ascii="Times New Roman" w:hAnsi="Times New Roman" w:cs="Times New Roman"/>
        </w:rPr>
        <w:t>ce</w:t>
      </w:r>
      <w:proofErr w:type="spellEnd"/>
      <w:r>
        <w:rPr>
          <w:rFonts w:ascii="Times New Roman" w:hAnsi="Times New Roman" w:cs="Times New Roman"/>
        </w:rPr>
        <w:t xml:space="preserve"> </w:t>
      </w:r>
      <w:proofErr w:type="spellStart"/>
      <w:r>
        <w:rPr>
          <w:rFonts w:ascii="Times New Roman" w:hAnsi="Times New Roman" w:cs="Times New Roman"/>
        </w:rPr>
        <w:t>deţin</w:t>
      </w:r>
      <w:proofErr w:type="spellEnd"/>
      <w:r>
        <w:rPr>
          <w:rFonts w:ascii="Times New Roman" w:hAnsi="Times New Roman" w:cs="Times New Roman"/>
        </w:rPr>
        <w:t xml:space="preserve"> </w:t>
      </w:r>
      <w:proofErr w:type="spellStart"/>
      <w:r>
        <w:rPr>
          <w:rFonts w:ascii="Times New Roman" w:hAnsi="Times New Roman" w:cs="Times New Roman"/>
        </w:rPr>
        <w:t>funcţii</w:t>
      </w:r>
      <w:proofErr w:type="spellEnd"/>
      <w:r>
        <w:rPr>
          <w:rFonts w:ascii="Times New Roman" w:hAnsi="Times New Roman" w:cs="Times New Roman"/>
        </w:rPr>
        <w:t xml:space="preserve"> de </w:t>
      </w:r>
      <w:proofErr w:type="spellStart"/>
      <w:r>
        <w:rPr>
          <w:rFonts w:ascii="Times New Roman" w:hAnsi="Times New Roman" w:cs="Times New Roman"/>
        </w:rPr>
        <w:t>decizie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autoritatea</w:t>
      </w:r>
      <w:proofErr w:type="spellEnd"/>
      <w:r>
        <w:rPr>
          <w:rFonts w:ascii="Times New Roman" w:hAnsi="Times New Roman" w:cs="Times New Roman"/>
        </w:rPr>
        <w:t xml:space="preserve"> </w:t>
      </w:r>
      <w:proofErr w:type="spellStart"/>
      <w:r>
        <w:rPr>
          <w:rFonts w:ascii="Times New Roman" w:hAnsi="Times New Roman" w:cs="Times New Roman"/>
        </w:rPr>
        <w:t>contractantă</w:t>
      </w:r>
      <w:proofErr w:type="spellEnd"/>
      <w:r>
        <w:rPr>
          <w:rFonts w:ascii="Times New Roman" w:hAnsi="Times New Roman" w:cs="Times New Roman"/>
        </w:rPr>
        <w:t xml:space="preserve"> cu </w:t>
      </w:r>
      <w:proofErr w:type="spellStart"/>
      <w:r>
        <w:rPr>
          <w:rFonts w:ascii="Times New Roman" w:hAnsi="Times New Roman" w:cs="Times New Roman"/>
        </w:rPr>
        <w:t>privire</w:t>
      </w:r>
      <w:proofErr w:type="spellEnd"/>
      <w:r>
        <w:rPr>
          <w:rFonts w:ascii="Times New Roman" w:hAnsi="Times New Roman" w:cs="Times New Roman"/>
        </w:rPr>
        <w:t xml:space="preserve"> la </w:t>
      </w:r>
      <w:proofErr w:type="spellStart"/>
      <w:r>
        <w:rPr>
          <w:rFonts w:ascii="Times New Roman" w:hAnsi="Times New Roman" w:cs="Times New Roman"/>
        </w:rPr>
        <w:t>organizarea</w:t>
      </w:r>
      <w:proofErr w:type="spellEnd"/>
      <w:r>
        <w:rPr>
          <w:rFonts w:ascii="Times New Roman" w:hAnsi="Times New Roman" w:cs="Times New Roman"/>
        </w:rPr>
        <w:t xml:space="preserve">, </w:t>
      </w:r>
      <w:proofErr w:type="spellStart"/>
      <w:r>
        <w:rPr>
          <w:rFonts w:ascii="Times New Roman" w:hAnsi="Times New Roman" w:cs="Times New Roman"/>
        </w:rPr>
        <w:t>derularea</w:t>
      </w:r>
      <w:proofErr w:type="spellEnd"/>
      <w:r>
        <w:rPr>
          <w:rFonts w:ascii="Times New Roman" w:hAnsi="Times New Roman" w:cs="Times New Roman"/>
        </w:rPr>
        <w:t xml:space="preserve"> </w:t>
      </w:r>
      <w:proofErr w:type="spellStart"/>
      <w:r>
        <w:rPr>
          <w:rFonts w:ascii="Times New Roman" w:hAnsi="Times New Roman" w:cs="Times New Roman"/>
        </w:rPr>
        <w:t>şi</w:t>
      </w:r>
      <w:proofErr w:type="spellEnd"/>
      <w:r>
        <w:rPr>
          <w:rFonts w:ascii="Times New Roman" w:hAnsi="Times New Roman" w:cs="Times New Roman"/>
        </w:rPr>
        <w:t xml:space="preserve"> </w:t>
      </w:r>
      <w:proofErr w:type="spellStart"/>
      <w:r>
        <w:rPr>
          <w:rFonts w:ascii="Times New Roman" w:hAnsi="Times New Roman" w:cs="Times New Roman"/>
        </w:rPr>
        <w:t>finalizarea</w:t>
      </w:r>
      <w:proofErr w:type="spellEnd"/>
      <w:r>
        <w:rPr>
          <w:rFonts w:ascii="Times New Roman" w:hAnsi="Times New Roman" w:cs="Times New Roman"/>
        </w:rPr>
        <w:t xml:space="preserve"> </w:t>
      </w:r>
      <w:proofErr w:type="spellStart"/>
      <w:r>
        <w:rPr>
          <w:rFonts w:ascii="Times New Roman" w:hAnsi="Times New Roman" w:cs="Times New Roman"/>
        </w:rPr>
        <w:t>achiziţiei</w:t>
      </w:r>
      <w:proofErr w:type="spellEnd"/>
      <w:r>
        <w:rPr>
          <w:rFonts w:ascii="Times New Roman" w:hAnsi="Times New Roman" w:cs="Times New Roman"/>
        </w:rPr>
        <w:t>:</w:t>
      </w:r>
    </w:p>
    <w:p w14:paraId="766B7876" w14:textId="77777777" w:rsidR="003F587F" w:rsidRDefault="003F587F" w:rsidP="003F587F">
      <w:pPr>
        <w:jc w:val="both"/>
        <w:rPr>
          <w:rFonts w:hint="eastAsia"/>
        </w:rPr>
      </w:pPr>
    </w:p>
    <w:p w14:paraId="13F9322B" w14:textId="77777777" w:rsidR="003F587F" w:rsidRDefault="003F587F" w:rsidP="003F587F">
      <w:pPr>
        <w:jc w:val="both"/>
        <w:rPr>
          <w:rFonts w:ascii="Times New Roman" w:hAnsi="Times New Roman" w:cs="Times New Roman"/>
          <w:lang w:val="fr-FR"/>
        </w:rPr>
      </w:pPr>
      <w:proofErr w:type="spellStart"/>
      <w:r>
        <w:rPr>
          <w:rFonts w:ascii="Times New Roman" w:hAnsi="Times New Roman" w:cs="Times New Roman"/>
          <w:b/>
          <w:bCs/>
          <w:lang w:val="en-GB"/>
        </w:rPr>
        <w:t>Nota</w:t>
      </w:r>
      <w:proofErr w:type="spellEnd"/>
      <w:r>
        <w:rPr>
          <w:rFonts w:ascii="Times New Roman" w:hAnsi="Times New Roman" w:cs="Times New Roman"/>
          <w:b/>
          <w:bCs/>
          <w:lang w:val="en-GB"/>
        </w:rPr>
        <w:t xml:space="preserve">: </w:t>
      </w:r>
      <w:proofErr w:type="spellStart"/>
      <w:r>
        <w:rPr>
          <w:rFonts w:ascii="Times New Roman" w:hAnsi="Times New Roman" w:cs="Times New Roman"/>
          <w:lang w:val="en-GB"/>
        </w:rPr>
        <w:t>Persoanele</w:t>
      </w:r>
      <w:proofErr w:type="spellEnd"/>
      <w:r>
        <w:rPr>
          <w:rFonts w:ascii="Times New Roman" w:hAnsi="Times New Roman" w:cs="Times New Roman"/>
          <w:lang w:val="en-GB"/>
        </w:rPr>
        <w:t xml:space="preserve"> cu </w:t>
      </w:r>
      <w:proofErr w:type="spellStart"/>
      <w:r>
        <w:rPr>
          <w:rFonts w:ascii="Times New Roman" w:hAnsi="Times New Roman" w:cs="Times New Roman"/>
          <w:lang w:val="en-GB"/>
        </w:rPr>
        <w:t>functie</w:t>
      </w:r>
      <w:proofErr w:type="spellEnd"/>
      <w:r>
        <w:rPr>
          <w:rFonts w:ascii="Times New Roman" w:hAnsi="Times New Roman" w:cs="Times New Roman"/>
          <w:lang w:val="en-GB"/>
        </w:rPr>
        <w:t xml:space="preserve"> de </w:t>
      </w:r>
      <w:proofErr w:type="spellStart"/>
      <w:r>
        <w:rPr>
          <w:rFonts w:ascii="Times New Roman" w:hAnsi="Times New Roman" w:cs="Times New Roman"/>
          <w:lang w:val="en-GB"/>
        </w:rPr>
        <w:t>decizie</w:t>
      </w:r>
      <w:proofErr w:type="spellEnd"/>
      <w:r>
        <w:rPr>
          <w:rFonts w:ascii="Times New Roman" w:hAnsi="Times New Roman" w:cs="Times New Roman"/>
          <w:lang w:val="en-GB"/>
        </w:rPr>
        <w:t>:</w:t>
      </w:r>
    </w:p>
    <w:p w14:paraId="7F076061" w14:textId="77777777" w:rsidR="00A46EA0" w:rsidRPr="00833DC0" w:rsidRDefault="00A46EA0" w:rsidP="00A46EA0">
      <w:pPr>
        <w:jc w:val="both"/>
        <w:rPr>
          <w:rFonts w:ascii="Times New Roman" w:hAnsi="Times New Roman" w:cs="Times New Roman"/>
          <w:lang w:val="ro-RO"/>
        </w:rPr>
      </w:pPr>
      <w:bookmarkStart w:id="0" w:name="_Hlk105492459"/>
      <w:r w:rsidRPr="00833DC0">
        <w:rPr>
          <w:rFonts w:ascii="Times New Roman" w:hAnsi="Times New Roman" w:cs="Times New Roman"/>
          <w:lang w:val="ro-RO"/>
        </w:rPr>
        <w:t xml:space="preserve">Director Regional – Tudor Alexandru Duțu, </w:t>
      </w:r>
      <w:r w:rsidRPr="00833DC0">
        <w:rPr>
          <w:rFonts w:ascii="Times New Roman" w:hAnsi="Times New Roman" w:cs="Times New Roman"/>
        </w:rPr>
        <w:t xml:space="preserve">Director </w:t>
      </w:r>
      <w:r w:rsidRPr="00833DC0">
        <w:rPr>
          <w:rFonts w:ascii="Times New Roman" w:hAnsi="Times New Roman" w:cs="Times New Roman"/>
          <w:lang w:val="ro-RO"/>
        </w:rPr>
        <w:t>Directia Economica –. Hajnalka Paunas, Director  Intretinere DN si Autostrazi – ing. Liliana Horga, Director Adj. Intretinere DN si Autostrazi – ing. Daniel Anton,  Serviciul Juridic – cons.jur. Maria Veres - Sef Serviciu, Birou Analiza si Avizare cons.jur Liliana Luca, Birou Analiza si Avizare cons.jur. Luca Maria Liliana, Serviciul Achizitii - ing. Mihaela Vaduva–Sef Serviciu,  Compartiment Contracte-  ec. Victor Emanuel Badescu - Sef Compartiment,Birou Achizitii Produse si Servicii – Isabella Beatrice Cogalniceanu – sef birou, Biroul Pregatire Documentatii, Monitorizare - cons.jur. Claudiu Stefan Mirea - Sef Birou, Serviciul Ad-tiv, Aprovizionare, Arhiva – ing Daniel Remus Veres – Sef Serviciu, Compartiment CFP - ec. Laura Hriscu, ec. Georgeta Tifrea.</w:t>
      </w:r>
    </w:p>
    <w:bookmarkEnd w:id="0"/>
    <w:p w14:paraId="3FB63C83" w14:textId="2D0798B9" w:rsidR="003F587F" w:rsidRPr="00EC28BF" w:rsidRDefault="003F587F" w:rsidP="003F587F">
      <w:pPr>
        <w:jc w:val="both"/>
        <w:rPr>
          <w:rFonts w:ascii="Times New Roman" w:hAnsi="Times New Roman" w:cs="Times New Roman"/>
          <w:lang w:val="ro-RO"/>
        </w:rPr>
      </w:pPr>
      <w:r w:rsidRPr="00EC28BF">
        <w:rPr>
          <w:rFonts w:ascii="Times New Roman" w:hAnsi="Times New Roman" w:cs="Times New Roman"/>
          <w:lang w:val="ro-RO"/>
        </w:rPr>
        <w:tab/>
      </w:r>
      <w:r w:rsidRPr="00A46EA0">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D3C4661" w14:textId="77777777" w:rsidR="003F587F" w:rsidRPr="00EC28BF" w:rsidRDefault="003F587F" w:rsidP="003F587F">
      <w:pPr>
        <w:jc w:val="both"/>
        <w:rPr>
          <w:rFonts w:ascii="Times New Roman" w:hAnsi="Times New Roman" w:cs="Times New Roman"/>
          <w:lang w:val="ro-RO"/>
        </w:rPr>
      </w:pPr>
      <w:r w:rsidRPr="00EC28BF">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14:paraId="1C64DA72" w14:textId="77777777" w:rsidR="003F587F" w:rsidRPr="00EC28BF" w:rsidRDefault="003F587F" w:rsidP="003F587F">
      <w:pPr>
        <w:jc w:val="both"/>
        <w:rPr>
          <w:rFonts w:ascii="Times New Roman" w:hAnsi="Times New Roman" w:cs="Times New Roman"/>
          <w:lang w:val="ro-RO"/>
        </w:rPr>
      </w:pPr>
    </w:p>
    <w:p w14:paraId="641D0DC5" w14:textId="77777777" w:rsidR="003F587F" w:rsidRPr="00EC28BF" w:rsidRDefault="003F587F" w:rsidP="003F587F">
      <w:pPr>
        <w:jc w:val="both"/>
        <w:rPr>
          <w:rFonts w:ascii="Times New Roman" w:hAnsi="Times New Roman" w:cs="Times New Roman"/>
          <w:lang w:val="ro-RO"/>
        </w:rPr>
      </w:pPr>
    </w:p>
    <w:p w14:paraId="49A62DE9" w14:textId="77777777" w:rsidR="003F587F" w:rsidRPr="00EC28BF" w:rsidRDefault="003F587F" w:rsidP="003F587F">
      <w:pPr>
        <w:jc w:val="both"/>
        <w:rPr>
          <w:rFonts w:ascii="Times New Roman" w:hAnsi="Times New Roman" w:cs="Times New Roman"/>
          <w:lang w:val="ro-RO"/>
        </w:rPr>
      </w:pPr>
    </w:p>
    <w:p w14:paraId="073C1A57" w14:textId="77777777" w:rsidR="003F587F" w:rsidRPr="00EC28BF" w:rsidRDefault="003F587F" w:rsidP="003F587F">
      <w:pPr>
        <w:jc w:val="both"/>
        <w:rPr>
          <w:rFonts w:ascii="Times New Roman" w:hAnsi="Times New Roman" w:cs="Times New Roman"/>
          <w:lang w:val="ro-RO"/>
        </w:rPr>
      </w:pPr>
    </w:p>
    <w:p w14:paraId="27CB3527" w14:textId="77777777" w:rsidR="003F587F" w:rsidRPr="00EC28BF" w:rsidRDefault="003F587F" w:rsidP="003F587F">
      <w:pPr>
        <w:jc w:val="both"/>
        <w:rPr>
          <w:rFonts w:ascii="Times New Roman" w:hAnsi="Times New Roman" w:cs="Times New Roman"/>
          <w:lang w:val="ro-RO"/>
        </w:rPr>
      </w:pPr>
    </w:p>
    <w:p w14:paraId="39C2DFD3" w14:textId="77777777" w:rsidR="003F587F" w:rsidRPr="00EC28BF" w:rsidRDefault="003F587F" w:rsidP="003F587F">
      <w:pPr>
        <w:jc w:val="both"/>
        <w:rPr>
          <w:rFonts w:ascii="Times New Roman" w:hAnsi="Times New Roman" w:cs="Times New Roman"/>
          <w:lang w:val="ro-RO"/>
        </w:rPr>
      </w:pPr>
    </w:p>
    <w:p w14:paraId="04118683" w14:textId="77777777" w:rsidR="003F587F" w:rsidRDefault="003F587F" w:rsidP="003F587F">
      <w:pPr>
        <w:jc w:val="right"/>
        <w:rPr>
          <w:rFonts w:ascii="Times New Roman" w:hAnsi="Times New Roman" w:cs="Times New Roman"/>
        </w:rPr>
      </w:pPr>
      <w:r>
        <w:rPr>
          <w:rFonts w:ascii="Times New Roman" w:hAnsi="Times New Roman" w:cs="Times New Roman"/>
        </w:rPr>
        <w:t>Operator economic,</w:t>
      </w:r>
    </w:p>
    <w:p w14:paraId="2F61EF70" w14:textId="77777777" w:rsidR="003F587F" w:rsidRDefault="003F587F" w:rsidP="003F587F">
      <w:pPr>
        <w:jc w:val="right"/>
        <w:rPr>
          <w:rFonts w:ascii="Times New Roman" w:hAnsi="Times New Roman" w:cs="Times New Roman"/>
        </w:rPr>
      </w:pPr>
      <w:r>
        <w:rPr>
          <w:rFonts w:ascii="Times New Roman" w:hAnsi="Times New Roman" w:cs="Times New Roman"/>
        </w:rPr>
        <w:t>_________________</w:t>
      </w:r>
    </w:p>
    <w:p w14:paraId="5B2B56BB" w14:textId="77777777" w:rsidR="003F587F" w:rsidRDefault="003F587F" w:rsidP="003F587F">
      <w:pPr>
        <w:jc w:val="right"/>
        <w:rPr>
          <w:rFonts w:ascii="Times New Roman" w:hAnsi="Times New Roman" w:cs="Times New Roman"/>
          <w:b/>
          <w:bCs/>
        </w:rPr>
      </w:pPr>
      <w:r>
        <w:rPr>
          <w:rFonts w:ascii="Times New Roman" w:hAnsi="Times New Roman" w:cs="Times New Roman"/>
        </w:rPr>
        <w:t>(</w:t>
      </w:r>
      <w:proofErr w:type="spellStart"/>
      <w:r>
        <w:rPr>
          <w:rFonts w:ascii="Times New Roman" w:hAnsi="Times New Roman" w:cs="Times New Roman"/>
        </w:rPr>
        <w:t>semnatura</w:t>
      </w:r>
      <w:proofErr w:type="spellEnd"/>
      <w:r>
        <w:rPr>
          <w:rFonts w:ascii="Times New Roman" w:hAnsi="Times New Roman" w:cs="Times New Roman"/>
        </w:rPr>
        <w:t xml:space="preserve"> </w:t>
      </w:r>
      <w:proofErr w:type="spellStart"/>
      <w:r>
        <w:rPr>
          <w:rFonts w:ascii="Times New Roman" w:hAnsi="Times New Roman" w:cs="Times New Roman"/>
        </w:rPr>
        <w:t>autorizată</w:t>
      </w:r>
      <w:proofErr w:type="spellEnd"/>
      <w:r>
        <w:rPr>
          <w:rFonts w:ascii="Times New Roman" w:hAnsi="Times New Roman" w:cs="Times New Roman"/>
        </w:rPr>
        <w:t>)</w:t>
      </w:r>
    </w:p>
    <w:p w14:paraId="28AB22DF" w14:textId="77777777" w:rsidR="003F587F" w:rsidRDefault="003F587F" w:rsidP="003F587F">
      <w:pPr>
        <w:jc w:val="both"/>
        <w:rPr>
          <w:rFonts w:ascii="Times New Roman" w:hAnsi="Times New Roman" w:cs="Times New Roman"/>
          <w:b/>
          <w:bCs/>
        </w:rPr>
      </w:pPr>
    </w:p>
    <w:p w14:paraId="48657DCF" w14:textId="77777777" w:rsidR="00047C25" w:rsidRDefault="00047C25" w:rsidP="00FA0B65">
      <w:pPr>
        <w:jc w:val="right"/>
        <w:rPr>
          <w:rFonts w:ascii="Times New Roman" w:hAnsi="Times New Roman" w:cs="Times New Roman"/>
        </w:rPr>
      </w:pPr>
    </w:p>
    <w:p w14:paraId="78983BE6" w14:textId="77777777" w:rsidR="00591817" w:rsidRDefault="00591817" w:rsidP="00591817">
      <w:pPr>
        <w:jc w:val="right"/>
        <w:rPr>
          <w:rFonts w:ascii="Times New Roman" w:hAnsi="Times New Roman" w:cs="Times New Roman"/>
        </w:rPr>
      </w:pPr>
    </w:p>
    <w:p w14:paraId="033ECE42" w14:textId="77777777" w:rsidR="003F587F" w:rsidRDefault="003F587F" w:rsidP="00591817">
      <w:pPr>
        <w:jc w:val="right"/>
        <w:rPr>
          <w:rFonts w:ascii="Times New Roman" w:hAnsi="Times New Roman" w:cs="Times New Roman"/>
        </w:rPr>
      </w:pPr>
    </w:p>
    <w:p w14:paraId="1B7B7C71" w14:textId="77777777" w:rsidR="003F587F" w:rsidRDefault="003F587F" w:rsidP="00591817">
      <w:pPr>
        <w:jc w:val="right"/>
        <w:rPr>
          <w:rFonts w:ascii="Times New Roman" w:hAnsi="Times New Roman" w:cs="Times New Roman"/>
        </w:rPr>
      </w:pPr>
    </w:p>
    <w:p w14:paraId="6B61B2F3" w14:textId="77777777" w:rsidR="003F587F" w:rsidRDefault="003F587F" w:rsidP="00591817">
      <w:pPr>
        <w:jc w:val="right"/>
        <w:rPr>
          <w:rFonts w:ascii="Times New Roman" w:hAnsi="Times New Roman" w:cs="Times New Roman"/>
        </w:rPr>
      </w:pPr>
    </w:p>
    <w:p w14:paraId="1E1AF217" w14:textId="77777777" w:rsidR="00591817" w:rsidRDefault="00591817" w:rsidP="00591817">
      <w:pPr>
        <w:jc w:val="right"/>
        <w:rPr>
          <w:rFonts w:ascii="Times New Roman" w:hAnsi="Times New Roman" w:cs="Times New Roman"/>
        </w:rPr>
      </w:pPr>
    </w:p>
    <w:p w14:paraId="0AC61FB8" w14:textId="77777777" w:rsidR="002048EC" w:rsidRDefault="002048EC" w:rsidP="008F1170">
      <w:pPr>
        <w:rPr>
          <w:rFonts w:ascii="Times New Roman" w:hAnsi="Times New Roman" w:cs="Times New Roman"/>
          <w:b/>
          <w:bCs/>
        </w:rPr>
      </w:pPr>
    </w:p>
    <w:p w14:paraId="6DBB94A2" w14:textId="77777777" w:rsidR="00E35D2C" w:rsidRDefault="00E35D2C" w:rsidP="00E35D2C">
      <w:pPr>
        <w:pStyle w:val="StyleFormularItalic"/>
        <w:tabs>
          <w:tab w:val="right" w:pos="9638"/>
        </w:tabs>
      </w:pPr>
      <w:proofErr w:type="spellStart"/>
      <w:r>
        <w:lastRenderedPageBreak/>
        <w:t>Formularul</w:t>
      </w:r>
      <w:proofErr w:type="spellEnd"/>
      <w:r>
        <w:t xml:space="preserve"> nr. </w:t>
      </w:r>
      <w:r w:rsidR="00570AC4">
        <w:t>4</w:t>
      </w:r>
    </w:p>
    <w:p w14:paraId="5041ECEF" w14:textId="77777777" w:rsidR="00E35D2C" w:rsidRDefault="00E35D2C" w:rsidP="00E35D2C">
      <w:pPr>
        <w:jc w:val="both"/>
        <w:rPr>
          <w:rFonts w:hint="eastAsia"/>
        </w:rPr>
      </w:pPr>
      <w:r>
        <w:t>OPERATOR ECONOMIC</w:t>
      </w:r>
    </w:p>
    <w:p w14:paraId="0C2B5DD3" w14:textId="77777777" w:rsidR="00E35D2C" w:rsidRDefault="00E35D2C" w:rsidP="00E35D2C">
      <w:pPr>
        <w:jc w:val="both"/>
        <w:rPr>
          <w:rFonts w:eastAsia="Liberation Serif" w:cs="Liberation Serif"/>
          <w:i/>
        </w:rPr>
      </w:pPr>
      <w:r>
        <w:t>_____________________</w:t>
      </w:r>
    </w:p>
    <w:p w14:paraId="76BB28B0" w14:textId="77777777" w:rsidR="00E35D2C" w:rsidRDefault="00E35D2C" w:rsidP="00E35D2C">
      <w:pPr>
        <w:jc w:val="both"/>
        <w:rPr>
          <w:rFonts w:hint="eastAsia"/>
        </w:rPr>
      </w:pPr>
      <w:r>
        <w:rPr>
          <w:rFonts w:eastAsia="Liberation Serif" w:cs="Liberation Serif"/>
          <w:i/>
        </w:rPr>
        <w:t xml:space="preserve">     </w:t>
      </w:r>
      <w:r>
        <w:rPr>
          <w:i/>
        </w:rPr>
        <w:t>(</w:t>
      </w:r>
      <w:proofErr w:type="spellStart"/>
      <w:r>
        <w:rPr>
          <w:i/>
        </w:rPr>
        <w:t>denumirea</w:t>
      </w:r>
      <w:proofErr w:type="spellEnd"/>
      <w:r>
        <w:rPr>
          <w:i/>
        </w:rPr>
        <w:t>/</w:t>
      </w:r>
      <w:proofErr w:type="spellStart"/>
      <w:r>
        <w:rPr>
          <w:i/>
        </w:rPr>
        <w:t>numele</w:t>
      </w:r>
      <w:proofErr w:type="spellEnd"/>
      <w:r>
        <w:rPr>
          <w:i/>
        </w:rPr>
        <w:t>)</w:t>
      </w:r>
    </w:p>
    <w:p w14:paraId="0514DB42" w14:textId="77777777" w:rsidR="00E35D2C" w:rsidRDefault="00E35D2C" w:rsidP="00E35D2C">
      <w:pPr>
        <w:pStyle w:val="StyleFormularItalic"/>
      </w:pPr>
    </w:p>
    <w:p w14:paraId="0C2C1513" w14:textId="77777777" w:rsidR="00E35D2C" w:rsidRDefault="00E35D2C" w:rsidP="00E35D2C">
      <w:pPr>
        <w:keepNext/>
        <w:jc w:val="center"/>
        <w:rPr>
          <w:rFonts w:hint="eastAsia"/>
        </w:rPr>
      </w:pPr>
      <w:r>
        <w:rPr>
          <w:b/>
        </w:rPr>
        <w:t>SCRISOARE DE ÎNAINTARE A OFERTEI</w:t>
      </w:r>
    </w:p>
    <w:p w14:paraId="12311FD2" w14:textId="77777777" w:rsidR="00E35D2C" w:rsidRDefault="00E35D2C" w:rsidP="00E35D2C">
      <w:pPr>
        <w:jc w:val="center"/>
        <w:rPr>
          <w:rFonts w:hint="eastAsia"/>
          <w:i/>
          <w:iCs/>
        </w:rPr>
      </w:pPr>
      <w:proofErr w:type="spellStart"/>
      <w:r>
        <w:t>Către</w:t>
      </w:r>
      <w:proofErr w:type="spellEnd"/>
      <w:r>
        <w:t xml:space="preserve"> ..........................................................................................</w:t>
      </w:r>
      <w:r>
        <w:br/>
        <w:t xml:space="preserve">         (</w:t>
      </w:r>
      <w:proofErr w:type="spellStart"/>
      <w:r>
        <w:rPr>
          <w:i/>
          <w:iCs/>
        </w:rPr>
        <w:t>denumirea</w:t>
      </w:r>
      <w:proofErr w:type="spellEnd"/>
      <w:r>
        <w:rPr>
          <w:i/>
          <w:iCs/>
        </w:rPr>
        <w:t xml:space="preserve"> </w:t>
      </w:r>
      <w:proofErr w:type="spellStart"/>
      <w:r>
        <w:rPr>
          <w:i/>
          <w:iCs/>
        </w:rPr>
        <w:t>autorităţii</w:t>
      </w:r>
      <w:proofErr w:type="spellEnd"/>
      <w:r>
        <w:rPr>
          <w:i/>
          <w:iCs/>
        </w:rPr>
        <w:t xml:space="preserve"> </w:t>
      </w:r>
      <w:proofErr w:type="spellStart"/>
      <w:r>
        <w:rPr>
          <w:i/>
          <w:iCs/>
        </w:rPr>
        <w:t>contractante</w:t>
      </w:r>
      <w:proofErr w:type="spellEnd"/>
      <w:r>
        <w:rPr>
          <w:i/>
          <w:iCs/>
        </w:rPr>
        <w:t xml:space="preserve"> </w:t>
      </w:r>
      <w:proofErr w:type="spellStart"/>
      <w:r>
        <w:rPr>
          <w:i/>
          <w:iCs/>
        </w:rPr>
        <w:t>şi</w:t>
      </w:r>
      <w:proofErr w:type="spellEnd"/>
      <w:r>
        <w:rPr>
          <w:i/>
          <w:iCs/>
        </w:rPr>
        <w:t xml:space="preserve"> </w:t>
      </w:r>
      <w:proofErr w:type="spellStart"/>
      <w:r>
        <w:rPr>
          <w:i/>
          <w:iCs/>
        </w:rPr>
        <w:t>adresa</w:t>
      </w:r>
      <w:proofErr w:type="spellEnd"/>
      <w:r>
        <w:rPr>
          <w:i/>
          <w:iCs/>
        </w:rPr>
        <w:t xml:space="preserve"> </w:t>
      </w:r>
      <w:proofErr w:type="spellStart"/>
      <w:r>
        <w:rPr>
          <w:i/>
          <w:iCs/>
        </w:rPr>
        <w:t>completă</w:t>
      </w:r>
      <w:proofErr w:type="spellEnd"/>
      <w:r>
        <w:rPr>
          <w:i/>
          <w:iCs/>
        </w:rPr>
        <w:t>)</w:t>
      </w:r>
    </w:p>
    <w:p w14:paraId="019E6B52" w14:textId="77777777" w:rsidR="00E35D2C" w:rsidRDefault="00E35D2C" w:rsidP="00E35D2C">
      <w:pPr>
        <w:jc w:val="center"/>
        <w:rPr>
          <w:rFonts w:hint="eastAsia"/>
          <w:i/>
          <w:iCs/>
        </w:rPr>
      </w:pPr>
    </w:p>
    <w:p w14:paraId="3587ECD3" w14:textId="77777777" w:rsidR="00E35D2C" w:rsidRDefault="00E35D2C" w:rsidP="00E35D2C">
      <w:pPr>
        <w:jc w:val="both"/>
        <w:rPr>
          <w:rFonts w:hint="eastAsia"/>
        </w:rPr>
      </w:pPr>
      <w:r w:rsidRPr="00EC28BF">
        <w:rPr>
          <w:lang w:val="sv-SE"/>
        </w:rPr>
        <w:t xml:space="preserve">Ca urmare a </w:t>
      </w:r>
      <w:r w:rsidR="003F587F" w:rsidRPr="00EC28BF">
        <w:rPr>
          <w:lang w:val="sv-SE"/>
        </w:rPr>
        <w:t>Anuntului</w:t>
      </w:r>
      <w:r w:rsidRPr="00EC28BF">
        <w:rPr>
          <w:lang w:val="sv-SE"/>
        </w:rPr>
        <w:t xml:space="preserve"> de participare nr ................. din......................... </w:t>
      </w:r>
      <w:r>
        <w:t>(</w:t>
      </w:r>
      <w:proofErr w:type="spellStart"/>
      <w:r>
        <w:rPr>
          <w:i/>
          <w:iCs/>
        </w:rPr>
        <w:t>ziua</w:t>
      </w:r>
      <w:proofErr w:type="spellEnd"/>
      <w:r>
        <w:rPr>
          <w:i/>
          <w:iCs/>
        </w:rPr>
        <w:t>/luna/</w:t>
      </w:r>
      <w:proofErr w:type="spellStart"/>
      <w:r>
        <w:rPr>
          <w:i/>
          <w:iCs/>
        </w:rPr>
        <w:t>anul</w:t>
      </w:r>
      <w:proofErr w:type="spellEnd"/>
      <w:r>
        <w:t xml:space="preserve">), cu </w:t>
      </w:r>
      <w:proofErr w:type="spellStart"/>
      <w:r>
        <w:t>privire</w:t>
      </w:r>
      <w:proofErr w:type="spellEnd"/>
      <w:r>
        <w:t xml:space="preserve"> la </w:t>
      </w:r>
      <w:r>
        <w:rPr>
          <w:b/>
        </w:rPr>
        <w:t xml:space="preserve"> </w:t>
      </w:r>
      <w:r w:rsidR="00507BA5" w:rsidRPr="00EC355E">
        <w:rPr>
          <w:rFonts w:ascii="Times New Roman" w:eastAsia="Times New Roman" w:hAnsi="Times New Roman" w:cs="Times New Roman"/>
          <w:b/>
          <w:kern w:val="0"/>
          <w:lang w:val="it-IT" w:bidi="ar-SA"/>
        </w:rPr>
        <w:t>“</w:t>
      </w:r>
      <w:r w:rsidR="00AC3E23">
        <w:rPr>
          <w:rFonts w:ascii="Times New Roman" w:eastAsia="Times New Roman" w:hAnsi="Times New Roman" w:cs="Times New Roman"/>
          <w:b/>
          <w:kern w:val="0"/>
          <w:lang w:val="it-IT" w:bidi="ar-SA"/>
        </w:rPr>
        <w:t xml:space="preserve"> _______________________________________________</w:t>
      </w:r>
      <w:r w:rsidR="00507BA5" w:rsidRPr="00EC355E">
        <w:rPr>
          <w:rFonts w:ascii="Times New Roman" w:eastAsia="Times New Roman" w:hAnsi="Times New Roman" w:cs="Times New Roman"/>
          <w:b/>
          <w:kern w:val="0"/>
          <w:lang w:val="it-IT" w:bidi="ar-SA"/>
        </w:rPr>
        <w:t>”</w:t>
      </w:r>
      <w:r>
        <w:t xml:space="preserve">, </w:t>
      </w:r>
      <w:proofErr w:type="spellStart"/>
      <w:r>
        <w:t>noi</w:t>
      </w:r>
      <w:proofErr w:type="spellEnd"/>
      <w:r>
        <w:t xml:space="preserve"> ..............................................</w:t>
      </w:r>
      <w:r w:rsidR="00C80923">
        <w:t>...........</w:t>
      </w:r>
      <w:r>
        <w:t xml:space="preserve"> (</w:t>
      </w:r>
      <w:proofErr w:type="spellStart"/>
      <w:r>
        <w:rPr>
          <w:i/>
          <w:iCs/>
        </w:rPr>
        <w:t>denumirea</w:t>
      </w:r>
      <w:proofErr w:type="spellEnd"/>
      <w:r>
        <w:rPr>
          <w:i/>
          <w:iCs/>
        </w:rPr>
        <w:t>/</w:t>
      </w:r>
      <w:proofErr w:type="spellStart"/>
      <w:r>
        <w:rPr>
          <w:i/>
          <w:iCs/>
        </w:rPr>
        <w:t>numele</w:t>
      </w:r>
      <w:proofErr w:type="spellEnd"/>
      <w:r>
        <w:rPr>
          <w:i/>
          <w:iCs/>
        </w:rPr>
        <w:t xml:space="preserve"> </w:t>
      </w:r>
      <w:proofErr w:type="spellStart"/>
      <w:r>
        <w:rPr>
          <w:i/>
          <w:iCs/>
        </w:rPr>
        <w:t>ofertantului</w:t>
      </w:r>
      <w:proofErr w:type="spellEnd"/>
      <w:r>
        <w:t xml:space="preserve">) </w:t>
      </w:r>
      <w:proofErr w:type="spellStart"/>
      <w:r>
        <w:t>vă</w:t>
      </w:r>
      <w:proofErr w:type="spellEnd"/>
      <w:r>
        <w:t xml:space="preserve"> </w:t>
      </w:r>
      <w:proofErr w:type="spellStart"/>
      <w:r>
        <w:t>transmitem</w:t>
      </w:r>
      <w:proofErr w:type="spellEnd"/>
      <w:r>
        <w:t xml:space="preserve"> </w:t>
      </w:r>
      <w:proofErr w:type="spellStart"/>
      <w:r>
        <w:t>alăturat</w:t>
      </w:r>
      <w:proofErr w:type="spellEnd"/>
      <w:r>
        <w:t xml:space="preserve"> </w:t>
      </w:r>
      <w:proofErr w:type="spellStart"/>
      <w:r>
        <w:t>următoarele</w:t>
      </w:r>
      <w:proofErr w:type="spellEnd"/>
      <w:r>
        <w:t>:</w:t>
      </w:r>
    </w:p>
    <w:p w14:paraId="3A9531CC" w14:textId="77777777" w:rsidR="00E35D2C" w:rsidRDefault="00E35D2C" w:rsidP="00E35D2C">
      <w:pPr>
        <w:spacing w:line="360" w:lineRule="auto"/>
        <w:rPr>
          <w:rFonts w:hint="eastAsia"/>
        </w:rPr>
      </w:pPr>
      <w:r>
        <w:t xml:space="preserve">a) </w:t>
      </w:r>
      <w:proofErr w:type="spellStart"/>
      <w:r>
        <w:t>oferta</w:t>
      </w:r>
      <w:proofErr w:type="spellEnd"/>
      <w:r>
        <w:t>;</w:t>
      </w:r>
    </w:p>
    <w:p w14:paraId="08A42792" w14:textId="77777777" w:rsidR="00E35D2C" w:rsidRDefault="00E35D2C" w:rsidP="00E35D2C">
      <w:pPr>
        <w:spacing w:line="360" w:lineRule="auto"/>
        <w:rPr>
          <w:rFonts w:hint="eastAsia"/>
          <w:b/>
          <w:bCs/>
          <w:caps/>
        </w:rPr>
      </w:pPr>
      <w:r>
        <w:t xml:space="preserve">b) </w:t>
      </w:r>
      <w:proofErr w:type="spellStart"/>
      <w:r>
        <w:t>documentele</w:t>
      </w:r>
      <w:proofErr w:type="spellEnd"/>
      <w:r>
        <w:t xml:space="preserve"> care </w:t>
      </w:r>
      <w:proofErr w:type="spellStart"/>
      <w:r>
        <w:t>însoţesc</w:t>
      </w:r>
      <w:proofErr w:type="spellEnd"/>
      <w:r>
        <w:t xml:space="preserve"> </w:t>
      </w:r>
      <w:proofErr w:type="spellStart"/>
      <w:r>
        <w:t>oferta</w:t>
      </w:r>
      <w:proofErr w:type="spellEnd"/>
      <w:r>
        <w:t>.</w:t>
      </w:r>
    </w:p>
    <w:p w14:paraId="1C8EB1F5" w14:textId="77777777" w:rsidR="00E35D2C" w:rsidRDefault="00E35D2C" w:rsidP="00E35D2C">
      <w:pPr>
        <w:keepNext/>
        <w:ind w:left="425" w:hanging="425"/>
        <w:rPr>
          <w:rFonts w:hint="eastAsia"/>
          <w:b/>
          <w:bCs/>
        </w:rPr>
      </w:pPr>
      <w:r>
        <w:rPr>
          <w:b/>
          <w:bCs/>
          <w:caps/>
        </w:rPr>
        <w:t xml:space="preserve">2. </w:t>
      </w:r>
      <w:proofErr w:type="spellStart"/>
      <w:r>
        <w:rPr>
          <w:b/>
          <w:bCs/>
          <w:caps/>
        </w:rPr>
        <w:t>P</w:t>
      </w:r>
      <w:r w:rsidR="00DA045A">
        <w:rPr>
          <w:b/>
          <w:bCs/>
        </w:rPr>
        <w:t>ersoana</w:t>
      </w:r>
      <w:proofErr w:type="spellEnd"/>
      <w:r w:rsidR="00DA045A">
        <w:rPr>
          <w:b/>
          <w:bCs/>
        </w:rPr>
        <w:t xml:space="preserve"> de contact </w:t>
      </w:r>
    </w:p>
    <w:tbl>
      <w:tblPr>
        <w:tblW w:w="0" w:type="auto"/>
        <w:tblInd w:w="-239" w:type="dxa"/>
        <w:tblLayout w:type="fixed"/>
        <w:tblLook w:val="0000" w:firstRow="0" w:lastRow="0" w:firstColumn="0" w:lastColumn="0" w:noHBand="0" w:noVBand="0"/>
      </w:tblPr>
      <w:tblGrid>
        <w:gridCol w:w="1701"/>
        <w:gridCol w:w="7737"/>
      </w:tblGrid>
      <w:tr w:rsidR="00E35D2C" w14:paraId="1F6D647B" w14:textId="77777777">
        <w:trPr>
          <w:trHeight w:val="575"/>
        </w:trPr>
        <w:tc>
          <w:tcPr>
            <w:tcW w:w="1701" w:type="dxa"/>
            <w:tcBorders>
              <w:top w:val="single" w:sz="6" w:space="0" w:color="000000"/>
              <w:left w:val="single" w:sz="6" w:space="0" w:color="000000"/>
              <w:bottom w:val="single" w:sz="6" w:space="0" w:color="000000"/>
            </w:tcBorders>
            <w:shd w:val="clear" w:color="auto" w:fill="F2F2F2"/>
            <w:vAlign w:val="center"/>
          </w:tcPr>
          <w:p w14:paraId="294DB409" w14:textId="77777777" w:rsidR="00E35D2C" w:rsidRDefault="00E35D2C" w:rsidP="00DA256B">
            <w:pPr>
              <w:rPr>
                <w:rFonts w:hint="eastAsia"/>
              </w:rPr>
            </w:pPr>
            <w:proofErr w:type="spellStart"/>
            <w:r>
              <w:rPr>
                <w:b/>
                <w:bCs/>
              </w:rPr>
              <w:t>Nume</w:t>
            </w:r>
            <w:proofErr w:type="spellEnd"/>
          </w:p>
        </w:tc>
        <w:tc>
          <w:tcPr>
            <w:tcW w:w="7737" w:type="dxa"/>
            <w:tcBorders>
              <w:top w:val="single" w:sz="6" w:space="0" w:color="000000"/>
              <w:left w:val="single" w:sz="6" w:space="0" w:color="000000"/>
              <w:bottom w:val="single" w:sz="6" w:space="0" w:color="000000"/>
              <w:right w:val="single" w:sz="6" w:space="0" w:color="000000"/>
            </w:tcBorders>
          </w:tcPr>
          <w:p w14:paraId="2500814E" w14:textId="77777777" w:rsidR="00E35D2C" w:rsidRDefault="00E35D2C" w:rsidP="00DA256B">
            <w:pPr>
              <w:snapToGrid w:val="0"/>
              <w:rPr>
                <w:rFonts w:hint="eastAsia"/>
              </w:rPr>
            </w:pPr>
          </w:p>
        </w:tc>
      </w:tr>
      <w:tr w:rsidR="00E35D2C" w14:paraId="1B47202F" w14:textId="77777777">
        <w:trPr>
          <w:trHeight w:val="555"/>
        </w:trPr>
        <w:tc>
          <w:tcPr>
            <w:tcW w:w="1701" w:type="dxa"/>
            <w:tcBorders>
              <w:top w:val="single" w:sz="6" w:space="0" w:color="000000"/>
              <w:left w:val="single" w:sz="6" w:space="0" w:color="000000"/>
              <w:bottom w:val="single" w:sz="6" w:space="0" w:color="000000"/>
            </w:tcBorders>
            <w:shd w:val="clear" w:color="auto" w:fill="F2F2F2"/>
            <w:vAlign w:val="center"/>
          </w:tcPr>
          <w:p w14:paraId="42B47FAD" w14:textId="77777777" w:rsidR="00E35D2C" w:rsidRDefault="00E35D2C" w:rsidP="00DA256B">
            <w:pPr>
              <w:rPr>
                <w:rFonts w:hint="eastAsia"/>
              </w:rPr>
            </w:pPr>
            <w:proofErr w:type="spellStart"/>
            <w:r>
              <w:rPr>
                <w:b/>
                <w:bCs/>
              </w:rPr>
              <w:t>Adresă</w:t>
            </w:r>
            <w:proofErr w:type="spellEnd"/>
          </w:p>
        </w:tc>
        <w:tc>
          <w:tcPr>
            <w:tcW w:w="7737" w:type="dxa"/>
            <w:tcBorders>
              <w:top w:val="single" w:sz="6" w:space="0" w:color="000000"/>
              <w:left w:val="single" w:sz="6" w:space="0" w:color="000000"/>
              <w:bottom w:val="single" w:sz="6" w:space="0" w:color="000000"/>
              <w:right w:val="single" w:sz="6" w:space="0" w:color="000000"/>
            </w:tcBorders>
          </w:tcPr>
          <w:p w14:paraId="2192E425" w14:textId="77777777" w:rsidR="00E35D2C" w:rsidRDefault="00E35D2C" w:rsidP="00DA256B">
            <w:pPr>
              <w:snapToGrid w:val="0"/>
              <w:rPr>
                <w:rFonts w:hint="eastAsia"/>
              </w:rPr>
            </w:pPr>
          </w:p>
        </w:tc>
      </w:tr>
      <w:tr w:rsidR="00E35D2C" w14:paraId="48CCA614" w14:textId="77777777">
        <w:tc>
          <w:tcPr>
            <w:tcW w:w="1701" w:type="dxa"/>
            <w:tcBorders>
              <w:top w:val="single" w:sz="6" w:space="0" w:color="000000"/>
              <w:left w:val="single" w:sz="6" w:space="0" w:color="000000"/>
              <w:bottom w:val="single" w:sz="6" w:space="0" w:color="000000"/>
            </w:tcBorders>
            <w:shd w:val="clear" w:color="auto" w:fill="F2F2F2"/>
            <w:vAlign w:val="center"/>
          </w:tcPr>
          <w:p w14:paraId="12AA5C28" w14:textId="77777777" w:rsidR="00E35D2C" w:rsidRDefault="00E35D2C" w:rsidP="00DA256B">
            <w:pPr>
              <w:spacing w:before="120" w:after="120"/>
              <w:rPr>
                <w:rFonts w:hint="eastAsia"/>
              </w:rPr>
            </w:pPr>
            <w:proofErr w:type="spellStart"/>
            <w:r>
              <w:rPr>
                <w:b/>
                <w:bCs/>
              </w:rPr>
              <w:t>Telefon</w:t>
            </w:r>
            <w:proofErr w:type="spellEnd"/>
          </w:p>
        </w:tc>
        <w:tc>
          <w:tcPr>
            <w:tcW w:w="7737" w:type="dxa"/>
            <w:tcBorders>
              <w:top w:val="single" w:sz="6" w:space="0" w:color="000000"/>
              <w:left w:val="single" w:sz="6" w:space="0" w:color="000000"/>
              <w:bottom w:val="single" w:sz="6" w:space="0" w:color="000000"/>
              <w:right w:val="single" w:sz="6" w:space="0" w:color="000000"/>
            </w:tcBorders>
          </w:tcPr>
          <w:p w14:paraId="2C9E1D09" w14:textId="77777777" w:rsidR="00E35D2C" w:rsidRDefault="00E35D2C" w:rsidP="00DA256B">
            <w:pPr>
              <w:snapToGrid w:val="0"/>
              <w:rPr>
                <w:rFonts w:hint="eastAsia"/>
              </w:rPr>
            </w:pPr>
          </w:p>
        </w:tc>
      </w:tr>
      <w:tr w:rsidR="00E35D2C" w14:paraId="4692AC9C" w14:textId="77777777">
        <w:tc>
          <w:tcPr>
            <w:tcW w:w="1701" w:type="dxa"/>
            <w:tcBorders>
              <w:top w:val="single" w:sz="6" w:space="0" w:color="000000"/>
              <w:left w:val="single" w:sz="6" w:space="0" w:color="000000"/>
              <w:bottom w:val="single" w:sz="6" w:space="0" w:color="000000"/>
            </w:tcBorders>
            <w:shd w:val="clear" w:color="auto" w:fill="F2F2F2"/>
            <w:vAlign w:val="center"/>
          </w:tcPr>
          <w:p w14:paraId="6E0C35DD" w14:textId="77777777" w:rsidR="00E35D2C" w:rsidRDefault="00E35D2C" w:rsidP="00DA256B">
            <w:pPr>
              <w:spacing w:before="120" w:after="120"/>
              <w:rPr>
                <w:rFonts w:hint="eastAsia"/>
              </w:rPr>
            </w:pPr>
            <w:r>
              <w:rPr>
                <w:b/>
                <w:bCs/>
              </w:rPr>
              <w:t>Fax</w:t>
            </w:r>
          </w:p>
        </w:tc>
        <w:tc>
          <w:tcPr>
            <w:tcW w:w="7737" w:type="dxa"/>
            <w:tcBorders>
              <w:top w:val="single" w:sz="6" w:space="0" w:color="000000"/>
              <w:left w:val="single" w:sz="6" w:space="0" w:color="000000"/>
              <w:bottom w:val="single" w:sz="6" w:space="0" w:color="000000"/>
              <w:right w:val="single" w:sz="6" w:space="0" w:color="000000"/>
            </w:tcBorders>
          </w:tcPr>
          <w:p w14:paraId="657B4F00" w14:textId="77777777" w:rsidR="00E35D2C" w:rsidRDefault="00E35D2C" w:rsidP="00DA256B">
            <w:pPr>
              <w:snapToGrid w:val="0"/>
              <w:rPr>
                <w:rFonts w:hint="eastAsia"/>
              </w:rPr>
            </w:pPr>
          </w:p>
        </w:tc>
      </w:tr>
      <w:tr w:rsidR="00E35D2C" w14:paraId="54ABC9C5" w14:textId="77777777">
        <w:trPr>
          <w:trHeight w:val="420"/>
        </w:trPr>
        <w:tc>
          <w:tcPr>
            <w:tcW w:w="1701" w:type="dxa"/>
            <w:tcBorders>
              <w:top w:val="single" w:sz="6" w:space="0" w:color="000000"/>
              <w:left w:val="single" w:sz="6" w:space="0" w:color="000000"/>
              <w:bottom w:val="single" w:sz="6" w:space="0" w:color="000000"/>
            </w:tcBorders>
            <w:shd w:val="clear" w:color="auto" w:fill="F2F2F2"/>
            <w:vAlign w:val="center"/>
          </w:tcPr>
          <w:p w14:paraId="03F4AEF2" w14:textId="77777777" w:rsidR="00E35D2C" w:rsidRDefault="00E35D2C" w:rsidP="00DA256B">
            <w:pPr>
              <w:rPr>
                <w:rFonts w:hint="eastAsia"/>
              </w:rPr>
            </w:pPr>
            <w:r>
              <w:rPr>
                <w:b/>
                <w:bCs/>
              </w:rPr>
              <w:t>E-mail</w:t>
            </w:r>
          </w:p>
        </w:tc>
        <w:tc>
          <w:tcPr>
            <w:tcW w:w="7737" w:type="dxa"/>
            <w:tcBorders>
              <w:top w:val="single" w:sz="6" w:space="0" w:color="000000"/>
              <w:left w:val="single" w:sz="6" w:space="0" w:color="000000"/>
              <w:bottom w:val="single" w:sz="6" w:space="0" w:color="000000"/>
              <w:right w:val="single" w:sz="6" w:space="0" w:color="000000"/>
            </w:tcBorders>
          </w:tcPr>
          <w:p w14:paraId="5CE83E52" w14:textId="77777777" w:rsidR="00E35D2C" w:rsidRDefault="00E35D2C" w:rsidP="00DA256B">
            <w:pPr>
              <w:snapToGrid w:val="0"/>
              <w:rPr>
                <w:rFonts w:hint="eastAsia"/>
              </w:rPr>
            </w:pPr>
          </w:p>
        </w:tc>
      </w:tr>
    </w:tbl>
    <w:p w14:paraId="5D687FAE" w14:textId="77777777" w:rsidR="00E35D2C" w:rsidRDefault="00E35D2C" w:rsidP="00E35D2C">
      <w:pPr>
        <w:spacing w:line="360" w:lineRule="auto"/>
        <w:rPr>
          <w:rFonts w:hint="eastAsia"/>
        </w:rPr>
      </w:pPr>
    </w:p>
    <w:p w14:paraId="0CF70C62" w14:textId="77777777" w:rsidR="00E35D2C" w:rsidRDefault="00E35D2C" w:rsidP="00E35D2C">
      <w:pPr>
        <w:spacing w:line="360" w:lineRule="auto"/>
        <w:rPr>
          <w:rFonts w:hint="eastAsia"/>
        </w:rPr>
      </w:pPr>
      <w:r>
        <w:rPr>
          <w:rFonts w:eastAsia="Liberation Serif" w:cs="Liberation Serif"/>
        </w:rPr>
        <w:t xml:space="preserve">   </w:t>
      </w:r>
    </w:p>
    <w:p w14:paraId="7CA2BABA" w14:textId="77777777" w:rsidR="00E35D2C" w:rsidRDefault="00E35D2C" w:rsidP="00E35D2C">
      <w:pPr>
        <w:spacing w:line="360" w:lineRule="auto"/>
        <w:rPr>
          <w:rFonts w:hint="eastAsia"/>
        </w:rPr>
      </w:pPr>
      <w:r>
        <w:t xml:space="preserve">Data </w:t>
      </w:r>
      <w:proofErr w:type="spellStart"/>
      <w:r>
        <w:t>completării</w:t>
      </w:r>
      <w:proofErr w:type="spellEnd"/>
      <w:r>
        <w:t xml:space="preserve"> ................................ </w:t>
      </w:r>
    </w:p>
    <w:p w14:paraId="09E27B71" w14:textId="77777777" w:rsidR="00E35D2C" w:rsidRDefault="00E35D2C" w:rsidP="00E35D2C">
      <w:pPr>
        <w:jc w:val="center"/>
        <w:rPr>
          <w:rFonts w:hint="eastAsia"/>
        </w:rPr>
      </w:pPr>
      <w:r>
        <w:br/>
        <w:t>Operator economic,</w:t>
      </w:r>
      <w:r>
        <w:br/>
        <w:t>..............................................</w:t>
      </w:r>
      <w:r>
        <w:br/>
        <w:t>(</w:t>
      </w:r>
      <w:proofErr w:type="spellStart"/>
      <w:r>
        <w:rPr>
          <w:i/>
          <w:iCs/>
        </w:rPr>
        <w:t>semnătura</w:t>
      </w:r>
      <w:proofErr w:type="spellEnd"/>
      <w:r>
        <w:rPr>
          <w:i/>
          <w:iCs/>
        </w:rPr>
        <w:t xml:space="preserve"> </w:t>
      </w:r>
      <w:proofErr w:type="spellStart"/>
      <w:r>
        <w:rPr>
          <w:i/>
          <w:iCs/>
        </w:rPr>
        <w:t>autorizata</w:t>
      </w:r>
      <w:proofErr w:type="spellEnd"/>
      <w:r>
        <w:t xml:space="preserve"> </w:t>
      </w:r>
      <w:proofErr w:type="spellStart"/>
      <w:r>
        <w:t>şi</w:t>
      </w:r>
      <w:proofErr w:type="spellEnd"/>
      <w:r>
        <w:t xml:space="preserve"> </w:t>
      </w:r>
      <w:proofErr w:type="spellStart"/>
      <w:r>
        <w:rPr>
          <w:i/>
          <w:iCs/>
        </w:rPr>
        <w:t>stampila</w:t>
      </w:r>
      <w:proofErr w:type="spellEnd"/>
      <w:r>
        <w:t>)</w:t>
      </w:r>
    </w:p>
    <w:p w14:paraId="50A659EB" w14:textId="77777777" w:rsidR="00E35D2C" w:rsidRDefault="00E35D2C" w:rsidP="00E35D2C">
      <w:pPr>
        <w:jc w:val="center"/>
        <w:rPr>
          <w:rFonts w:hint="eastAsia"/>
        </w:rPr>
      </w:pPr>
    </w:p>
    <w:p w14:paraId="18D46B3C" w14:textId="77777777" w:rsidR="00E35D2C" w:rsidRDefault="00E35D2C" w:rsidP="00E35D2C">
      <w:pPr>
        <w:jc w:val="center"/>
        <w:rPr>
          <w:rFonts w:hint="eastAsia"/>
        </w:rPr>
      </w:pPr>
    </w:p>
    <w:p w14:paraId="28228EA0" w14:textId="77777777" w:rsidR="00E35D2C" w:rsidRDefault="00E35D2C" w:rsidP="00E35D2C">
      <w:pPr>
        <w:jc w:val="center"/>
        <w:rPr>
          <w:rFonts w:hint="eastAsia"/>
        </w:rPr>
      </w:pPr>
    </w:p>
    <w:p w14:paraId="50C661F2" w14:textId="77777777" w:rsidR="00E35D2C" w:rsidRDefault="00E35D2C" w:rsidP="00E35D2C">
      <w:pPr>
        <w:jc w:val="center"/>
        <w:rPr>
          <w:rFonts w:hint="eastAsia"/>
        </w:rPr>
      </w:pPr>
    </w:p>
    <w:p w14:paraId="65A8683D" w14:textId="77777777" w:rsidR="00E35D2C" w:rsidRDefault="00E35D2C" w:rsidP="00E35D2C">
      <w:pPr>
        <w:jc w:val="center"/>
        <w:rPr>
          <w:rFonts w:hint="eastAsia"/>
        </w:rPr>
      </w:pPr>
    </w:p>
    <w:p w14:paraId="08B3D883" w14:textId="77777777" w:rsidR="003F587F" w:rsidRDefault="003F587F" w:rsidP="00E35D2C">
      <w:pPr>
        <w:jc w:val="center"/>
        <w:rPr>
          <w:rFonts w:hint="eastAsia"/>
        </w:rPr>
      </w:pPr>
    </w:p>
    <w:p w14:paraId="7685BFBA" w14:textId="77777777" w:rsidR="00FC27DE" w:rsidRDefault="00FC27DE" w:rsidP="00E35D2C">
      <w:pPr>
        <w:jc w:val="center"/>
        <w:rPr>
          <w:rFonts w:hint="eastAsia"/>
        </w:rPr>
      </w:pPr>
    </w:p>
    <w:p w14:paraId="04192DDF" w14:textId="77777777" w:rsidR="00FC27DE" w:rsidRDefault="00FC27DE" w:rsidP="00E35D2C">
      <w:pPr>
        <w:jc w:val="center"/>
        <w:rPr>
          <w:rFonts w:hint="eastAsia"/>
        </w:rPr>
      </w:pPr>
    </w:p>
    <w:p w14:paraId="55017BAF" w14:textId="77777777" w:rsidR="00FC27DE" w:rsidRDefault="00FC27DE" w:rsidP="00E35D2C">
      <w:pPr>
        <w:jc w:val="center"/>
        <w:rPr>
          <w:rFonts w:hint="eastAsia"/>
        </w:rPr>
      </w:pPr>
    </w:p>
    <w:p w14:paraId="34F2C0D7" w14:textId="77777777" w:rsidR="00FC27DE" w:rsidRDefault="00FC27DE" w:rsidP="00E35D2C">
      <w:pPr>
        <w:jc w:val="center"/>
        <w:rPr>
          <w:rFonts w:hint="eastAsia"/>
        </w:rPr>
      </w:pPr>
    </w:p>
    <w:p w14:paraId="5FDCD0E5" w14:textId="77777777" w:rsidR="00FC27DE" w:rsidRDefault="00FC27DE" w:rsidP="00E35D2C">
      <w:pPr>
        <w:jc w:val="center"/>
        <w:rPr>
          <w:rFonts w:hint="eastAsia"/>
        </w:rPr>
      </w:pPr>
    </w:p>
    <w:p w14:paraId="3546C466" w14:textId="77777777" w:rsidR="00FC27DE" w:rsidRDefault="00FC27DE" w:rsidP="00FC27DE">
      <w:pPr>
        <w:ind w:left="6381" w:firstLine="709"/>
        <w:jc w:val="center"/>
        <w:rPr>
          <w:rFonts w:hint="eastAsia"/>
          <w:b/>
          <w:bCs/>
        </w:rPr>
      </w:pPr>
      <w:r>
        <w:rPr>
          <w:b/>
          <w:bCs/>
        </w:rPr>
        <w:br w:type="page"/>
      </w:r>
      <w:r w:rsidR="00696465">
        <w:rPr>
          <w:b/>
          <w:bCs/>
        </w:rPr>
        <w:lastRenderedPageBreak/>
        <w:t>Formular</w:t>
      </w:r>
      <w:r w:rsidRPr="00FC27DE">
        <w:rPr>
          <w:b/>
          <w:bCs/>
        </w:rPr>
        <w:t xml:space="preserve"> nr. 5</w:t>
      </w:r>
    </w:p>
    <w:p w14:paraId="76E94369" w14:textId="77777777" w:rsidR="00FC27DE" w:rsidRDefault="00FC27DE" w:rsidP="00FC27DE">
      <w:pPr>
        <w:rPr>
          <w:rFonts w:hint="eastAsia"/>
        </w:rPr>
      </w:pPr>
      <w:proofErr w:type="spellStart"/>
      <w:r w:rsidRPr="00FC27DE">
        <w:t>Denumire</w:t>
      </w:r>
      <w:proofErr w:type="spellEnd"/>
      <w:r w:rsidRPr="00FC27DE">
        <w:t xml:space="preserve">  operator  economic      </w:t>
      </w:r>
    </w:p>
    <w:p w14:paraId="6DCC027C" w14:textId="77777777" w:rsidR="00FC27DE" w:rsidRDefault="00FC27DE" w:rsidP="00FC27DE">
      <w:pPr>
        <w:rPr>
          <w:rFonts w:hint="eastAsia"/>
        </w:rPr>
      </w:pPr>
      <w:r>
        <w:t>_________________________</w:t>
      </w:r>
      <w:r w:rsidRPr="00FC27DE">
        <w:t xml:space="preserve">   </w:t>
      </w:r>
    </w:p>
    <w:p w14:paraId="46884C41" w14:textId="77777777" w:rsidR="00FC27DE" w:rsidRPr="00EC28BF" w:rsidRDefault="00FC27DE" w:rsidP="00FC27DE">
      <w:pPr>
        <w:rPr>
          <w:rFonts w:hint="eastAsia"/>
          <w:lang w:val="sv-SE"/>
        </w:rPr>
      </w:pPr>
      <w:r w:rsidRPr="00EC28BF">
        <w:rPr>
          <w:lang w:val="sv-SE"/>
        </w:rPr>
        <w:t xml:space="preserve">Nr.  îregistrare  ..........  /  Data  ........... </w:t>
      </w:r>
    </w:p>
    <w:p w14:paraId="75E2212B" w14:textId="77777777" w:rsidR="00FC27DE" w:rsidRPr="00EC28BF" w:rsidRDefault="00FC27DE" w:rsidP="00FC27DE">
      <w:pPr>
        <w:rPr>
          <w:rFonts w:hint="eastAsia"/>
          <w:lang w:val="sv-SE"/>
        </w:rPr>
      </w:pPr>
    </w:p>
    <w:p w14:paraId="7F1F5A5D" w14:textId="77777777" w:rsidR="00FC27DE" w:rsidRPr="00EC28BF" w:rsidRDefault="00FC27DE" w:rsidP="00FC27DE">
      <w:pPr>
        <w:rPr>
          <w:rFonts w:hint="eastAsia"/>
          <w:lang w:val="sv-SE"/>
        </w:rPr>
      </w:pPr>
    </w:p>
    <w:p w14:paraId="70DAA9C7" w14:textId="77777777" w:rsidR="00FC27DE" w:rsidRPr="00EC28BF" w:rsidRDefault="00FC27DE" w:rsidP="00FC27DE">
      <w:pPr>
        <w:jc w:val="center"/>
        <w:rPr>
          <w:rFonts w:hint="eastAsia"/>
          <w:b/>
          <w:bCs/>
          <w:lang w:val="sv-SE"/>
        </w:rPr>
      </w:pPr>
      <w:r w:rsidRPr="00EC28BF">
        <w:rPr>
          <w:b/>
          <w:bCs/>
          <w:lang w:val="sv-SE"/>
        </w:rPr>
        <w:t>Declaraţie privind lista principalelor prestări de servicii  în ultimii 3 ani</w:t>
      </w:r>
    </w:p>
    <w:p w14:paraId="0FB02B36" w14:textId="77777777" w:rsidR="00FC27DE" w:rsidRPr="00EC28BF" w:rsidRDefault="00FC27DE" w:rsidP="00FC27DE">
      <w:pPr>
        <w:jc w:val="center"/>
        <w:rPr>
          <w:rFonts w:hint="eastAsia"/>
          <w:lang w:val="sv-SE"/>
        </w:rPr>
      </w:pPr>
    </w:p>
    <w:p w14:paraId="74766A17" w14:textId="77777777" w:rsidR="00FC27DE" w:rsidRPr="00EC28BF" w:rsidRDefault="00FC27DE" w:rsidP="00FC27DE">
      <w:pPr>
        <w:jc w:val="both"/>
        <w:rPr>
          <w:rFonts w:hint="eastAsia"/>
          <w:lang w:val="sv-SE"/>
        </w:rPr>
      </w:pPr>
      <w:r w:rsidRPr="00EC28BF">
        <w:rPr>
          <w:lang w:val="sv-SE"/>
        </w:rPr>
        <w:t>Subsemnatul,   reprezentant   împuternicit al   ............................... (denumirea/numele   si sediul/adresa  operatorului  economic) declar  pe  propria  răspundere,  sub  sancţiunile  aplicate faptei de fals în acte publice, ca datele prezentate în tabelul anexat sunt reale. 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7DD0EC63" w14:textId="77777777" w:rsidR="00FC27DE" w:rsidRDefault="00FC27DE" w:rsidP="00FC27DE">
      <w:pPr>
        <w:jc w:val="both"/>
        <w:rPr>
          <w:rFonts w:hint="eastAsia"/>
        </w:rPr>
      </w:pPr>
      <w:r w:rsidRPr="00FC27DE">
        <w:t xml:space="preserve">Subsemnatul </w:t>
      </w:r>
      <w:proofErr w:type="spellStart"/>
      <w:r w:rsidRPr="00FC27DE">
        <w:t>autorizez</w:t>
      </w:r>
      <w:proofErr w:type="spellEnd"/>
      <w:r w:rsidRPr="00FC27DE">
        <w:t xml:space="preserve"> </w:t>
      </w:r>
      <w:proofErr w:type="spellStart"/>
      <w:r w:rsidRPr="00FC27DE">
        <w:t>prin</w:t>
      </w:r>
      <w:proofErr w:type="spellEnd"/>
      <w:r w:rsidRPr="00FC27DE">
        <w:t xml:space="preserve"> </w:t>
      </w:r>
      <w:proofErr w:type="spellStart"/>
      <w:r w:rsidRPr="00FC27DE">
        <w:t>prezenta</w:t>
      </w:r>
      <w:proofErr w:type="spellEnd"/>
      <w:r w:rsidRPr="00FC27DE">
        <w:t xml:space="preserve"> </w:t>
      </w:r>
      <w:proofErr w:type="spellStart"/>
      <w:r w:rsidRPr="00FC27DE">
        <w:t>orice</w:t>
      </w:r>
      <w:proofErr w:type="spellEnd"/>
      <w:r w:rsidRPr="00FC27DE">
        <w:t xml:space="preserve"> </w:t>
      </w:r>
      <w:proofErr w:type="spellStart"/>
      <w:r w:rsidRPr="00FC27DE">
        <w:t>instituţie</w:t>
      </w:r>
      <w:proofErr w:type="spellEnd"/>
      <w:r w:rsidRPr="00FC27DE">
        <w:t xml:space="preserve">, </w:t>
      </w:r>
      <w:proofErr w:type="spellStart"/>
      <w:r w:rsidRPr="00FC27DE">
        <w:t>societate</w:t>
      </w:r>
      <w:proofErr w:type="spellEnd"/>
      <w:r w:rsidRPr="00FC27DE">
        <w:t xml:space="preserve"> </w:t>
      </w:r>
      <w:proofErr w:type="spellStart"/>
      <w:r w:rsidRPr="00FC27DE">
        <w:t>comercială</w:t>
      </w:r>
      <w:proofErr w:type="spellEnd"/>
      <w:r w:rsidRPr="00FC27DE">
        <w:t xml:space="preserve">, </w:t>
      </w:r>
      <w:proofErr w:type="spellStart"/>
      <w:r w:rsidRPr="00FC27DE">
        <w:t>bancă</w:t>
      </w:r>
      <w:proofErr w:type="spellEnd"/>
      <w:r w:rsidRPr="00FC27DE">
        <w:t xml:space="preserve">, </w:t>
      </w:r>
      <w:proofErr w:type="spellStart"/>
      <w:r w:rsidRPr="00FC27DE">
        <w:t>alte</w:t>
      </w:r>
      <w:proofErr w:type="spellEnd"/>
      <w:r w:rsidRPr="00FC27DE">
        <w:t xml:space="preserve"> </w:t>
      </w:r>
      <w:proofErr w:type="spellStart"/>
      <w:r w:rsidRPr="00FC27DE">
        <w:t>persoane</w:t>
      </w:r>
      <w:proofErr w:type="spellEnd"/>
      <w:r w:rsidRPr="00FC27DE">
        <w:t xml:space="preserve"> </w:t>
      </w:r>
      <w:proofErr w:type="spellStart"/>
      <w:r w:rsidRPr="00FC27DE">
        <w:t>juridice</w:t>
      </w:r>
      <w:proofErr w:type="spellEnd"/>
      <w:r w:rsidRPr="00FC27DE">
        <w:t xml:space="preserve"> </w:t>
      </w:r>
      <w:proofErr w:type="spellStart"/>
      <w:r w:rsidRPr="00FC27DE">
        <w:t>să</w:t>
      </w:r>
      <w:proofErr w:type="spellEnd"/>
      <w:r w:rsidRPr="00FC27DE">
        <w:t xml:space="preserve"> </w:t>
      </w:r>
      <w:proofErr w:type="spellStart"/>
      <w:r w:rsidRPr="00FC27DE">
        <w:t>furnizeze</w:t>
      </w:r>
      <w:proofErr w:type="spellEnd"/>
      <w:r w:rsidRPr="00FC27DE">
        <w:t xml:space="preserve"> </w:t>
      </w:r>
      <w:proofErr w:type="spellStart"/>
      <w:r w:rsidRPr="00FC27DE">
        <w:t>informaţii</w:t>
      </w:r>
      <w:proofErr w:type="spellEnd"/>
      <w:r w:rsidRPr="00FC27DE">
        <w:t xml:space="preserve"> </w:t>
      </w:r>
      <w:proofErr w:type="spellStart"/>
      <w:r w:rsidRPr="00FC27DE">
        <w:t>reprezentanţilor</w:t>
      </w:r>
      <w:proofErr w:type="spellEnd"/>
      <w:r w:rsidRPr="00FC27DE">
        <w:t xml:space="preserve"> </w:t>
      </w:r>
      <w:proofErr w:type="spellStart"/>
      <w:r w:rsidRPr="00FC27DE">
        <w:t>autorizaţi</w:t>
      </w:r>
      <w:proofErr w:type="spellEnd"/>
      <w:r w:rsidRPr="00FC27DE">
        <w:t xml:space="preserve"> ai ...........................................................................   (</w:t>
      </w:r>
      <w:proofErr w:type="spellStart"/>
      <w:r w:rsidRPr="00FC27DE">
        <w:t>denumirea</w:t>
      </w:r>
      <w:proofErr w:type="spellEnd"/>
      <w:r w:rsidRPr="00FC27DE">
        <w:t xml:space="preserve">   </w:t>
      </w:r>
      <w:proofErr w:type="spellStart"/>
      <w:r w:rsidRPr="00FC27DE">
        <w:t>si</w:t>
      </w:r>
      <w:proofErr w:type="spellEnd"/>
      <w:r w:rsidRPr="00FC27DE">
        <w:t xml:space="preserve">   </w:t>
      </w:r>
      <w:proofErr w:type="spellStart"/>
      <w:r w:rsidRPr="00FC27DE">
        <w:t>adresa</w:t>
      </w:r>
      <w:proofErr w:type="spellEnd"/>
      <w:r w:rsidRPr="00FC27DE">
        <w:t xml:space="preserve">   </w:t>
      </w:r>
      <w:proofErr w:type="spellStart"/>
      <w:r w:rsidRPr="00FC27DE">
        <w:t>autoritaţii</w:t>
      </w:r>
      <w:proofErr w:type="spellEnd"/>
      <w:r w:rsidRPr="00FC27DE">
        <w:t xml:space="preserve"> </w:t>
      </w:r>
      <w:proofErr w:type="spellStart"/>
      <w:r w:rsidRPr="00FC27DE">
        <w:t>contractante</w:t>
      </w:r>
      <w:proofErr w:type="spellEnd"/>
      <w:r w:rsidRPr="00FC27DE">
        <w:t xml:space="preserve">)     cu </w:t>
      </w:r>
      <w:proofErr w:type="spellStart"/>
      <w:r w:rsidRPr="00FC27DE">
        <w:t>privire</w:t>
      </w:r>
      <w:proofErr w:type="spellEnd"/>
      <w:r w:rsidRPr="00FC27DE">
        <w:t xml:space="preserve"> la </w:t>
      </w:r>
      <w:proofErr w:type="spellStart"/>
      <w:r w:rsidRPr="00FC27DE">
        <w:t>orice</w:t>
      </w:r>
      <w:proofErr w:type="spellEnd"/>
      <w:r w:rsidRPr="00FC27DE">
        <w:t xml:space="preserve"> aspect </w:t>
      </w:r>
      <w:proofErr w:type="spellStart"/>
      <w:r w:rsidRPr="00FC27DE">
        <w:t>tehnic</w:t>
      </w:r>
      <w:proofErr w:type="spellEnd"/>
      <w:r w:rsidRPr="00FC27DE">
        <w:t xml:space="preserve"> </w:t>
      </w:r>
      <w:proofErr w:type="spellStart"/>
      <w:r w:rsidRPr="00FC27DE">
        <w:t>si</w:t>
      </w:r>
      <w:proofErr w:type="spellEnd"/>
      <w:r w:rsidRPr="00FC27DE">
        <w:t xml:space="preserve"> </w:t>
      </w:r>
      <w:proofErr w:type="spellStart"/>
      <w:r w:rsidRPr="00FC27DE">
        <w:t>financiar</w:t>
      </w:r>
      <w:proofErr w:type="spellEnd"/>
      <w:r w:rsidRPr="00FC27DE">
        <w:t xml:space="preserve"> in </w:t>
      </w:r>
      <w:proofErr w:type="spellStart"/>
      <w:r w:rsidRPr="00FC27DE">
        <w:t>legatură</w:t>
      </w:r>
      <w:proofErr w:type="spellEnd"/>
      <w:r w:rsidRPr="00FC27DE">
        <w:t xml:space="preserve"> cu </w:t>
      </w:r>
      <w:proofErr w:type="spellStart"/>
      <w:r w:rsidRPr="00FC27DE">
        <w:t>activitatea</w:t>
      </w:r>
      <w:proofErr w:type="spellEnd"/>
      <w:r w:rsidRPr="00FC27DE">
        <w:t xml:space="preserve"> </w:t>
      </w:r>
      <w:proofErr w:type="spellStart"/>
      <w:r w:rsidRPr="00FC27DE">
        <w:t>noastră</w:t>
      </w:r>
      <w:proofErr w:type="spellEnd"/>
      <w:r w:rsidRPr="00FC27DE">
        <w:t>.</w:t>
      </w:r>
    </w:p>
    <w:p w14:paraId="530991DE" w14:textId="77777777" w:rsidR="00FC27DE" w:rsidRDefault="00FC27DE" w:rsidP="00FC27DE">
      <w:pPr>
        <w:jc w:val="both"/>
        <w:rPr>
          <w:rFonts w:hint="eastAsia"/>
        </w:rPr>
      </w:pPr>
      <w:proofErr w:type="spellStart"/>
      <w:r w:rsidRPr="00FC27DE">
        <w:t>Prezenta</w:t>
      </w:r>
      <w:proofErr w:type="spellEnd"/>
      <w:r w:rsidRPr="00FC27DE">
        <w:t xml:space="preserve"> </w:t>
      </w:r>
      <w:proofErr w:type="spellStart"/>
      <w:r w:rsidRPr="00FC27DE">
        <w:t>declaraţie</w:t>
      </w:r>
      <w:proofErr w:type="spellEnd"/>
      <w:r w:rsidRPr="00FC27DE">
        <w:t xml:space="preserve"> </w:t>
      </w:r>
      <w:proofErr w:type="spellStart"/>
      <w:r w:rsidRPr="00FC27DE">
        <w:t>este</w:t>
      </w:r>
      <w:proofErr w:type="spellEnd"/>
      <w:r w:rsidRPr="00FC27DE">
        <w:t xml:space="preserve"> </w:t>
      </w:r>
      <w:proofErr w:type="spellStart"/>
      <w:r w:rsidRPr="00FC27DE">
        <w:t>valabilă</w:t>
      </w:r>
      <w:proofErr w:type="spellEnd"/>
      <w:r w:rsidRPr="00FC27DE">
        <w:t xml:space="preserve"> </w:t>
      </w:r>
      <w:proofErr w:type="spellStart"/>
      <w:r w:rsidRPr="00FC27DE">
        <w:t>până</w:t>
      </w:r>
      <w:proofErr w:type="spellEnd"/>
      <w:r w:rsidRPr="00FC27DE">
        <w:t xml:space="preserve"> la data de ...............................................................(se </w:t>
      </w:r>
      <w:proofErr w:type="spellStart"/>
      <w:r w:rsidRPr="00FC27DE">
        <w:t>precizează</w:t>
      </w:r>
      <w:proofErr w:type="spellEnd"/>
      <w:r w:rsidRPr="00FC27DE">
        <w:t xml:space="preserve"> data </w:t>
      </w:r>
      <w:proofErr w:type="spellStart"/>
      <w:r w:rsidRPr="00FC27DE">
        <w:t>expirării</w:t>
      </w:r>
      <w:proofErr w:type="spellEnd"/>
      <w:r w:rsidRPr="00FC27DE">
        <w:t xml:space="preserve"> </w:t>
      </w:r>
      <w:proofErr w:type="spellStart"/>
      <w:r w:rsidRPr="00FC27DE">
        <w:t>perioadei</w:t>
      </w:r>
      <w:proofErr w:type="spellEnd"/>
      <w:r w:rsidRPr="00FC27DE">
        <w:t xml:space="preserve"> de </w:t>
      </w:r>
      <w:proofErr w:type="spellStart"/>
      <w:r w:rsidRPr="00FC27DE">
        <w:t>valabilitate</w:t>
      </w:r>
      <w:proofErr w:type="spellEnd"/>
      <w:r w:rsidRPr="00FC27DE">
        <w:t xml:space="preserve"> a </w:t>
      </w:r>
      <w:proofErr w:type="spellStart"/>
      <w:r w:rsidRPr="00FC27DE">
        <w:t>ofertei</w:t>
      </w:r>
      <w:proofErr w:type="spellEnd"/>
      <w:r w:rsidRPr="00FC27DE">
        <w:t>)</w:t>
      </w:r>
      <w:r>
        <w:t xml:space="preserve"> </w:t>
      </w:r>
    </w:p>
    <w:p w14:paraId="312DCDE3" w14:textId="77777777" w:rsidR="00FC27DE" w:rsidRDefault="00FC27DE" w:rsidP="00FC27DE">
      <w:pPr>
        <w:jc w:val="both"/>
        <w:rPr>
          <w:rFonts w:hint="eastAsia"/>
        </w:rPr>
      </w:pPr>
    </w:p>
    <w:p w14:paraId="454047F2" w14:textId="77777777" w:rsidR="00FC27DE" w:rsidRDefault="00FC27DE" w:rsidP="00FC27DE">
      <w:pPr>
        <w:jc w:val="both"/>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220"/>
        <w:gridCol w:w="1953"/>
        <w:gridCol w:w="1349"/>
        <w:gridCol w:w="1387"/>
        <w:gridCol w:w="1220"/>
        <w:gridCol w:w="1007"/>
        <w:gridCol w:w="1110"/>
      </w:tblGrid>
      <w:tr w:rsidR="00EB1097" w:rsidRPr="00620B09" w14:paraId="23C57DE5" w14:textId="77777777" w:rsidTr="00620B09">
        <w:tc>
          <w:tcPr>
            <w:tcW w:w="541" w:type="dxa"/>
          </w:tcPr>
          <w:p w14:paraId="4E14D785"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Nr.</w:t>
            </w:r>
          </w:p>
          <w:p w14:paraId="109CE389"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crt</w:t>
            </w:r>
            <w:proofErr w:type="spellEnd"/>
            <w:r w:rsidRPr="00620B09">
              <w:rPr>
                <w:rFonts w:ascii="Times New Roman" w:hAnsi="Times New Roman" w:cs="Times New Roman"/>
                <w:b/>
                <w:bCs/>
                <w:sz w:val="20"/>
                <w:szCs w:val="20"/>
              </w:rPr>
              <w:t>.</w:t>
            </w:r>
          </w:p>
        </w:tc>
        <w:tc>
          <w:tcPr>
            <w:tcW w:w="1405" w:type="dxa"/>
          </w:tcPr>
          <w:p w14:paraId="6DD1A68E"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 xml:space="preserve">Nr/ data/ </w:t>
            </w:r>
            <w:proofErr w:type="spellStart"/>
            <w:r w:rsidRPr="00620B09">
              <w:rPr>
                <w:rFonts w:ascii="Times New Roman" w:hAnsi="Times New Roman" w:cs="Times New Roman"/>
                <w:b/>
                <w:bCs/>
                <w:sz w:val="20"/>
                <w:szCs w:val="20"/>
              </w:rPr>
              <w:t>Obiectul</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contractului</w:t>
            </w:r>
            <w:proofErr w:type="spellEnd"/>
          </w:p>
        </w:tc>
        <w:tc>
          <w:tcPr>
            <w:tcW w:w="2205" w:type="dxa"/>
          </w:tcPr>
          <w:p w14:paraId="1EEF80BC"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Denumirea</w:t>
            </w:r>
            <w:proofErr w:type="spellEnd"/>
            <w:r w:rsidRPr="00620B09">
              <w:rPr>
                <w:rFonts w:ascii="Times New Roman" w:hAnsi="Times New Roman" w:cs="Times New Roman"/>
                <w:b/>
                <w:bCs/>
                <w:sz w:val="20"/>
                <w:szCs w:val="20"/>
              </w:rPr>
              <w:t>/</w:t>
            </w:r>
            <w:proofErr w:type="spellStart"/>
            <w:r w:rsidRPr="00620B09">
              <w:rPr>
                <w:rFonts w:ascii="Times New Roman" w:hAnsi="Times New Roman" w:cs="Times New Roman"/>
                <w:b/>
                <w:bCs/>
                <w:sz w:val="20"/>
                <w:szCs w:val="20"/>
              </w:rPr>
              <w:t>numele</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beneficiarului</w:t>
            </w:r>
            <w:proofErr w:type="spellEnd"/>
            <w:r w:rsidRPr="00620B09">
              <w:rPr>
                <w:rFonts w:ascii="Times New Roman" w:hAnsi="Times New Roman" w:cs="Times New Roman"/>
                <w:b/>
                <w:bCs/>
                <w:sz w:val="20"/>
                <w:szCs w:val="20"/>
              </w:rPr>
              <w:t>/</w:t>
            </w:r>
            <w:proofErr w:type="spellStart"/>
            <w:r w:rsidRPr="00620B09">
              <w:rPr>
                <w:rFonts w:ascii="Times New Roman" w:hAnsi="Times New Roman" w:cs="Times New Roman"/>
                <w:b/>
                <w:bCs/>
                <w:sz w:val="20"/>
                <w:szCs w:val="20"/>
              </w:rPr>
              <w:t>adresa</w:t>
            </w:r>
            <w:proofErr w:type="spellEnd"/>
          </w:p>
        </w:tc>
        <w:tc>
          <w:tcPr>
            <w:tcW w:w="400" w:type="dxa"/>
          </w:tcPr>
          <w:p w14:paraId="652A7C8B"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eastAsia="Times New Roman" w:hAnsi="Times New Roman" w:cs="Times New Roman"/>
                <w:b/>
                <w:bCs/>
                <w:sz w:val="20"/>
                <w:szCs w:val="20"/>
                <w:lang w:val="ro-RO" w:eastAsia="ro-RO"/>
              </w:rPr>
              <w:t>Data si numarul documentului de receptie</w:t>
            </w:r>
          </w:p>
        </w:tc>
        <w:tc>
          <w:tcPr>
            <w:tcW w:w="1557" w:type="dxa"/>
          </w:tcPr>
          <w:p w14:paraId="29F8CEF1"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Calitatea</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prestatorului</w:t>
            </w:r>
            <w:proofErr w:type="spellEnd"/>
            <w:r w:rsidRPr="00620B09">
              <w:rPr>
                <w:rFonts w:ascii="Times New Roman" w:hAnsi="Times New Roman" w:cs="Times New Roman"/>
                <w:sz w:val="20"/>
                <w:szCs w:val="20"/>
              </w:rPr>
              <w:t>*</w:t>
            </w:r>
          </w:p>
        </w:tc>
        <w:tc>
          <w:tcPr>
            <w:tcW w:w="1372" w:type="dxa"/>
          </w:tcPr>
          <w:p w14:paraId="4927C359"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Pretul</w:t>
            </w:r>
            <w:proofErr w:type="spellEnd"/>
            <w:r w:rsidRPr="00620B09">
              <w:rPr>
                <w:rFonts w:ascii="Times New Roman" w:hAnsi="Times New Roman" w:cs="Times New Roman"/>
                <w:b/>
                <w:bCs/>
                <w:sz w:val="20"/>
                <w:szCs w:val="20"/>
              </w:rPr>
              <w:t xml:space="preserve"> total al </w:t>
            </w:r>
            <w:proofErr w:type="spellStart"/>
            <w:r w:rsidRPr="00620B09">
              <w:rPr>
                <w:rFonts w:ascii="Times New Roman" w:hAnsi="Times New Roman" w:cs="Times New Roman"/>
                <w:b/>
                <w:bCs/>
                <w:sz w:val="20"/>
                <w:szCs w:val="20"/>
              </w:rPr>
              <w:t>contractului</w:t>
            </w:r>
            <w:proofErr w:type="spellEnd"/>
          </w:p>
        </w:tc>
        <w:tc>
          <w:tcPr>
            <w:tcW w:w="1135" w:type="dxa"/>
          </w:tcPr>
          <w:p w14:paraId="157E1855"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Procent</w:t>
            </w:r>
            <w:proofErr w:type="spellEnd"/>
            <w:r w:rsidRPr="00620B09">
              <w:rPr>
                <w:rFonts w:ascii="Times New Roman" w:hAnsi="Times New Roman" w:cs="Times New Roman"/>
                <w:b/>
                <w:bCs/>
                <w:sz w:val="20"/>
                <w:szCs w:val="20"/>
              </w:rPr>
              <w:t xml:space="preserve"> </w:t>
            </w:r>
            <w:proofErr w:type="spellStart"/>
            <w:r w:rsidRPr="00620B09">
              <w:rPr>
                <w:rFonts w:ascii="Times New Roman" w:hAnsi="Times New Roman" w:cs="Times New Roman"/>
                <w:b/>
                <w:bCs/>
                <w:sz w:val="20"/>
                <w:szCs w:val="20"/>
              </w:rPr>
              <w:t>indeplinit</w:t>
            </w:r>
            <w:proofErr w:type="spellEnd"/>
            <w:r w:rsidRPr="00620B09">
              <w:rPr>
                <w:rFonts w:ascii="Times New Roman" w:hAnsi="Times New Roman" w:cs="Times New Roman"/>
                <w:b/>
                <w:bCs/>
                <w:sz w:val="20"/>
                <w:szCs w:val="20"/>
              </w:rPr>
              <w:t xml:space="preserve"> de </w:t>
            </w:r>
            <w:proofErr w:type="spellStart"/>
            <w:r w:rsidRPr="00620B09">
              <w:rPr>
                <w:rFonts w:ascii="Times New Roman" w:hAnsi="Times New Roman" w:cs="Times New Roman"/>
                <w:b/>
                <w:bCs/>
                <w:sz w:val="20"/>
                <w:szCs w:val="20"/>
              </w:rPr>
              <w:t>prestator</w:t>
            </w:r>
            <w:proofErr w:type="spellEnd"/>
          </w:p>
          <w:p w14:paraId="2178370B"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w:t>
            </w:r>
          </w:p>
        </w:tc>
        <w:tc>
          <w:tcPr>
            <w:tcW w:w="1239" w:type="dxa"/>
          </w:tcPr>
          <w:p w14:paraId="1BE46363" w14:textId="77777777" w:rsidR="00EB1097" w:rsidRPr="00620B09" w:rsidRDefault="00EB1097" w:rsidP="00620B09">
            <w:pPr>
              <w:jc w:val="center"/>
              <w:rPr>
                <w:rFonts w:ascii="Times New Roman" w:hAnsi="Times New Roman" w:cs="Times New Roman"/>
                <w:b/>
                <w:bCs/>
                <w:sz w:val="20"/>
                <w:szCs w:val="20"/>
              </w:rPr>
            </w:pPr>
            <w:proofErr w:type="spellStart"/>
            <w:r w:rsidRPr="00620B09">
              <w:rPr>
                <w:rFonts w:ascii="Times New Roman" w:hAnsi="Times New Roman" w:cs="Times New Roman"/>
                <w:b/>
                <w:bCs/>
                <w:sz w:val="20"/>
                <w:szCs w:val="20"/>
              </w:rPr>
              <w:t>Perioada</w:t>
            </w:r>
            <w:proofErr w:type="spellEnd"/>
            <w:r w:rsidRPr="00620B09">
              <w:rPr>
                <w:rFonts w:ascii="Times New Roman" w:hAnsi="Times New Roman" w:cs="Times New Roman"/>
                <w:b/>
                <w:bCs/>
                <w:sz w:val="20"/>
                <w:szCs w:val="20"/>
              </w:rPr>
              <w:t xml:space="preserve"> de </w:t>
            </w:r>
            <w:proofErr w:type="spellStart"/>
            <w:r w:rsidRPr="00620B09">
              <w:rPr>
                <w:rFonts w:ascii="Times New Roman" w:hAnsi="Times New Roman" w:cs="Times New Roman"/>
                <w:b/>
                <w:bCs/>
                <w:sz w:val="20"/>
                <w:szCs w:val="20"/>
              </w:rPr>
              <w:t>derulare</w:t>
            </w:r>
            <w:proofErr w:type="spellEnd"/>
            <w:r w:rsidRPr="00620B09">
              <w:rPr>
                <w:rFonts w:ascii="Times New Roman" w:hAnsi="Times New Roman" w:cs="Times New Roman"/>
                <w:sz w:val="20"/>
                <w:szCs w:val="20"/>
              </w:rPr>
              <w:t>**</w:t>
            </w:r>
          </w:p>
        </w:tc>
      </w:tr>
      <w:tr w:rsidR="00EB1097" w:rsidRPr="00620B09" w14:paraId="293AFBB0" w14:textId="77777777" w:rsidTr="00620B09">
        <w:tc>
          <w:tcPr>
            <w:tcW w:w="541" w:type="dxa"/>
          </w:tcPr>
          <w:p w14:paraId="6A7B851E" w14:textId="77777777" w:rsidR="00EB1097" w:rsidRPr="00620B09" w:rsidRDefault="00EB1097" w:rsidP="00620B09">
            <w:pPr>
              <w:jc w:val="both"/>
              <w:rPr>
                <w:rFonts w:ascii="Times New Roman" w:hAnsi="Times New Roman" w:cs="Times New Roman"/>
                <w:sz w:val="20"/>
                <w:szCs w:val="20"/>
              </w:rPr>
            </w:pPr>
          </w:p>
        </w:tc>
        <w:tc>
          <w:tcPr>
            <w:tcW w:w="1405" w:type="dxa"/>
          </w:tcPr>
          <w:p w14:paraId="1FAEC251" w14:textId="77777777" w:rsidR="00EB1097" w:rsidRPr="00620B09" w:rsidRDefault="00EB1097" w:rsidP="00620B09">
            <w:pPr>
              <w:jc w:val="both"/>
              <w:rPr>
                <w:rFonts w:ascii="Times New Roman" w:hAnsi="Times New Roman" w:cs="Times New Roman"/>
                <w:sz w:val="20"/>
                <w:szCs w:val="20"/>
              </w:rPr>
            </w:pPr>
          </w:p>
        </w:tc>
        <w:tc>
          <w:tcPr>
            <w:tcW w:w="2205" w:type="dxa"/>
          </w:tcPr>
          <w:p w14:paraId="0E615EEB" w14:textId="77777777" w:rsidR="00EB1097" w:rsidRPr="00620B09" w:rsidRDefault="00EB1097" w:rsidP="00620B09">
            <w:pPr>
              <w:jc w:val="both"/>
              <w:rPr>
                <w:rFonts w:ascii="Times New Roman" w:hAnsi="Times New Roman" w:cs="Times New Roman"/>
                <w:sz w:val="20"/>
                <w:szCs w:val="20"/>
              </w:rPr>
            </w:pPr>
          </w:p>
        </w:tc>
        <w:tc>
          <w:tcPr>
            <w:tcW w:w="400" w:type="dxa"/>
          </w:tcPr>
          <w:p w14:paraId="48830768" w14:textId="77777777" w:rsidR="00EB1097" w:rsidRPr="00620B09" w:rsidRDefault="00EB1097" w:rsidP="00620B09">
            <w:pPr>
              <w:jc w:val="both"/>
              <w:rPr>
                <w:rFonts w:ascii="Times New Roman" w:hAnsi="Times New Roman" w:cs="Times New Roman"/>
                <w:sz w:val="20"/>
                <w:szCs w:val="20"/>
              </w:rPr>
            </w:pPr>
          </w:p>
        </w:tc>
        <w:tc>
          <w:tcPr>
            <w:tcW w:w="1557" w:type="dxa"/>
          </w:tcPr>
          <w:p w14:paraId="65BFF6CC" w14:textId="77777777" w:rsidR="00EB1097" w:rsidRPr="00620B09" w:rsidRDefault="00EB1097" w:rsidP="00620B09">
            <w:pPr>
              <w:jc w:val="both"/>
              <w:rPr>
                <w:rFonts w:ascii="Times New Roman" w:hAnsi="Times New Roman" w:cs="Times New Roman"/>
                <w:sz w:val="20"/>
                <w:szCs w:val="20"/>
              </w:rPr>
            </w:pPr>
          </w:p>
        </w:tc>
        <w:tc>
          <w:tcPr>
            <w:tcW w:w="1372" w:type="dxa"/>
          </w:tcPr>
          <w:p w14:paraId="106BDE08" w14:textId="77777777" w:rsidR="00EB1097" w:rsidRPr="00620B09" w:rsidRDefault="00EB1097" w:rsidP="00620B09">
            <w:pPr>
              <w:jc w:val="both"/>
              <w:rPr>
                <w:rFonts w:ascii="Times New Roman" w:hAnsi="Times New Roman" w:cs="Times New Roman"/>
                <w:sz w:val="20"/>
                <w:szCs w:val="20"/>
              </w:rPr>
            </w:pPr>
          </w:p>
        </w:tc>
        <w:tc>
          <w:tcPr>
            <w:tcW w:w="1135" w:type="dxa"/>
          </w:tcPr>
          <w:p w14:paraId="15319E4B" w14:textId="77777777" w:rsidR="00EB1097" w:rsidRPr="00620B09" w:rsidRDefault="00EB1097" w:rsidP="00620B09">
            <w:pPr>
              <w:jc w:val="both"/>
              <w:rPr>
                <w:rFonts w:ascii="Times New Roman" w:hAnsi="Times New Roman" w:cs="Times New Roman"/>
                <w:sz w:val="20"/>
                <w:szCs w:val="20"/>
              </w:rPr>
            </w:pPr>
          </w:p>
        </w:tc>
        <w:tc>
          <w:tcPr>
            <w:tcW w:w="1239" w:type="dxa"/>
          </w:tcPr>
          <w:p w14:paraId="2B925E5E" w14:textId="77777777" w:rsidR="00EB1097" w:rsidRPr="00620B09" w:rsidRDefault="00EB1097" w:rsidP="00620B09">
            <w:pPr>
              <w:jc w:val="both"/>
              <w:rPr>
                <w:rFonts w:ascii="Times New Roman" w:hAnsi="Times New Roman" w:cs="Times New Roman"/>
                <w:sz w:val="20"/>
                <w:szCs w:val="20"/>
              </w:rPr>
            </w:pPr>
          </w:p>
        </w:tc>
      </w:tr>
      <w:tr w:rsidR="00EB1097" w:rsidRPr="00620B09" w14:paraId="47AE3140" w14:textId="77777777" w:rsidTr="00620B09">
        <w:tc>
          <w:tcPr>
            <w:tcW w:w="541" w:type="dxa"/>
          </w:tcPr>
          <w:p w14:paraId="56D669F9" w14:textId="77777777" w:rsidR="00EB1097" w:rsidRPr="00620B09" w:rsidRDefault="00EB1097" w:rsidP="00620B09">
            <w:pPr>
              <w:jc w:val="both"/>
              <w:rPr>
                <w:rFonts w:ascii="Times New Roman" w:hAnsi="Times New Roman" w:cs="Times New Roman"/>
                <w:sz w:val="20"/>
                <w:szCs w:val="20"/>
              </w:rPr>
            </w:pPr>
          </w:p>
        </w:tc>
        <w:tc>
          <w:tcPr>
            <w:tcW w:w="1405" w:type="dxa"/>
          </w:tcPr>
          <w:p w14:paraId="7AAC69E4" w14:textId="77777777" w:rsidR="00EB1097" w:rsidRPr="00620B09" w:rsidRDefault="00EB1097" w:rsidP="00620B09">
            <w:pPr>
              <w:jc w:val="both"/>
              <w:rPr>
                <w:rFonts w:ascii="Times New Roman" w:hAnsi="Times New Roman" w:cs="Times New Roman"/>
                <w:sz w:val="20"/>
                <w:szCs w:val="20"/>
              </w:rPr>
            </w:pPr>
          </w:p>
        </w:tc>
        <w:tc>
          <w:tcPr>
            <w:tcW w:w="2205" w:type="dxa"/>
          </w:tcPr>
          <w:p w14:paraId="43675A5F" w14:textId="77777777" w:rsidR="00EB1097" w:rsidRPr="00620B09" w:rsidRDefault="00EB1097" w:rsidP="00620B09">
            <w:pPr>
              <w:jc w:val="both"/>
              <w:rPr>
                <w:rFonts w:ascii="Times New Roman" w:hAnsi="Times New Roman" w:cs="Times New Roman"/>
                <w:sz w:val="20"/>
                <w:szCs w:val="20"/>
              </w:rPr>
            </w:pPr>
          </w:p>
        </w:tc>
        <w:tc>
          <w:tcPr>
            <w:tcW w:w="400" w:type="dxa"/>
          </w:tcPr>
          <w:p w14:paraId="6F02C2CE" w14:textId="77777777" w:rsidR="00EB1097" w:rsidRPr="00620B09" w:rsidRDefault="00EB1097" w:rsidP="00620B09">
            <w:pPr>
              <w:jc w:val="both"/>
              <w:rPr>
                <w:rFonts w:ascii="Times New Roman" w:hAnsi="Times New Roman" w:cs="Times New Roman"/>
                <w:sz w:val="20"/>
                <w:szCs w:val="20"/>
              </w:rPr>
            </w:pPr>
          </w:p>
        </w:tc>
        <w:tc>
          <w:tcPr>
            <w:tcW w:w="1557" w:type="dxa"/>
          </w:tcPr>
          <w:p w14:paraId="57F83FF0" w14:textId="77777777" w:rsidR="00EB1097" w:rsidRPr="00620B09" w:rsidRDefault="00EB1097" w:rsidP="00620B09">
            <w:pPr>
              <w:jc w:val="both"/>
              <w:rPr>
                <w:rFonts w:ascii="Times New Roman" w:hAnsi="Times New Roman" w:cs="Times New Roman"/>
                <w:sz w:val="20"/>
                <w:szCs w:val="20"/>
              </w:rPr>
            </w:pPr>
          </w:p>
        </w:tc>
        <w:tc>
          <w:tcPr>
            <w:tcW w:w="1372" w:type="dxa"/>
          </w:tcPr>
          <w:p w14:paraId="69B9B1A0" w14:textId="77777777" w:rsidR="00EB1097" w:rsidRPr="00620B09" w:rsidRDefault="00EB1097" w:rsidP="00620B09">
            <w:pPr>
              <w:jc w:val="both"/>
              <w:rPr>
                <w:rFonts w:ascii="Times New Roman" w:hAnsi="Times New Roman" w:cs="Times New Roman"/>
                <w:sz w:val="20"/>
                <w:szCs w:val="20"/>
              </w:rPr>
            </w:pPr>
          </w:p>
        </w:tc>
        <w:tc>
          <w:tcPr>
            <w:tcW w:w="1135" w:type="dxa"/>
          </w:tcPr>
          <w:p w14:paraId="13E0465B" w14:textId="77777777" w:rsidR="00EB1097" w:rsidRPr="00620B09" w:rsidRDefault="00EB1097" w:rsidP="00620B09">
            <w:pPr>
              <w:jc w:val="both"/>
              <w:rPr>
                <w:rFonts w:ascii="Times New Roman" w:hAnsi="Times New Roman" w:cs="Times New Roman"/>
                <w:sz w:val="20"/>
                <w:szCs w:val="20"/>
              </w:rPr>
            </w:pPr>
          </w:p>
        </w:tc>
        <w:tc>
          <w:tcPr>
            <w:tcW w:w="1239" w:type="dxa"/>
          </w:tcPr>
          <w:p w14:paraId="1DF7D4DF" w14:textId="77777777" w:rsidR="00EB1097" w:rsidRPr="00620B09" w:rsidRDefault="00EB1097" w:rsidP="00620B09">
            <w:pPr>
              <w:jc w:val="both"/>
              <w:rPr>
                <w:rFonts w:ascii="Times New Roman" w:hAnsi="Times New Roman" w:cs="Times New Roman"/>
                <w:sz w:val="20"/>
                <w:szCs w:val="20"/>
              </w:rPr>
            </w:pPr>
          </w:p>
        </w:tc>
      </w:tr>
      <w:tr w:rsidR="00EB1097" w:rsidRPr="00620B09" w14:paraId="1FB8866B" w14:textId="77777777" w:rsidTr="00620B09">
        <w:tc>
          <w:tcPr>
            <w:tcW w:w="541" w:type="dxa"/>
          </w:tcPr>
          <w:p w14:paraId="00A42D9C" w14:textId="77777777" w:rsidR="00EB1097" w:rsidRPr="00620B09" w:rsidRDefault="00EB1097" w:rsidP="00620B09">
            <w:pPr>
              <w:jc w:val="both"/>
              <w:rPr>
                <w:rFonts w:ascii="Times New Roman" w:hAnsi="Times New Roman" w:cs="Times New Roman"/>
                <w:sz w:val="20"/>
                <w:szCs w:val="20"/>
              </w:rPr>
            </w:pPr>
          </w:p>
        </w:tc>
        <w:tc>
          <w:tcPr>
            <w:tcW w:w="1405" w:type="dxa"/>
          </w:tcPr>
          <w:p w14:paraId="3576667B" w14:textId="77777777" w:rsidR="00EB1097" w:rsidRPr="00620B09" w:rsidRDefault="00EB1097" w:rsidP="00620B09">
            <w:pPr>
              <w:jc w:val="both"/>
              <w:rPr>
                <w:rFonts w:ascii="Times New Roman" w:hAnsi="Times New Roman" w:cs="Times New Roman"/>
                <w:sz w:val="20"/>
                <w:szCs w:val="20"/>
              </w:rPr>
            </w:pPr>
          </w:p>
        </w:tc>
        <w:tc>
          <w:tcPr>
            <w:tcW w:w="2205" w:type="dxa"/>
          </w:tcPr>
          <w:p w14:paraId="1A4647FE" w14:textId="77777777" w:rsidR="00EB1097" w:rsidRPr="00620B09" w:rsidRDefault="00EB1097" w:rsidP="00620B09">
            <w:pPr>
              <w:jc w:val="both"/>
              <w:rPr>
                <w:rFonts w:ascii="Times New Roman" w:hAnsi="Times New Roman" w:cs="Times New Roman"/>
                <w:sz w:val="20"/>
                <w:szCs w:val="20"/>
              </w:rPr>
            </w:pPr>
          </w:p>
        </w:tc>
        <w:tc>
          <w:tcPr>
            <w:tcW w:w="400" w:type="dxa"/>
          </w:tcPr>
          <w:p w14:paraId="154488E8" w14:textId="77777777" w:rsidR="00EB1097" w:rsidRPr="00620B09" w:rsidRDefault="00EB1097" w:rsidP="00620B09">
            <w:pPr>
              <w:jc w:val="both"/>
              <w:rPr>
                <w:rFonts w:ascii="Times New Roman" w:hAnsi="Times New Roman" w:cs="Times New Roman"/>
                <w:sz w:val="20"/>
                <w:szCs w:val="20"/>
              </w:rPr>
            </w:pPr>
          </w:p>
        </w:tc>
        <w:tc>
          <w:tcPr>
            <w:tcW w:w="1557" w:type="dxa"/>
          </w:tcPr>
          <w:p w14:paraId="0144F783" w14:textId="77777777" w:rsidR="00EB1097" w:rsidRPr="00620B09" w:rsidRDefault="00EB1097" w:rsidP="00620B09">
            <w:pPr>
              <w:jc w:val="both"/>
              <w:rPr>
                <w:rFonts w:ascii="Times New Roman" w:hAnsi="Times New Roman" w:cs="Times New Roman"/>
                <w:sz w:val="20"/>
                <w:szCs w:val="20"/>
              </w:rPr>
            </w:pPr>
          </w:p>
        </w:tc>
        <w:tc>
          <w:tcPr>
            <w:tcW w:w="1372" w:type="dxa"/>
          </w:tcPr>
          <w:p w14:paraId="4DD81E27" w14:textId="77777777" w:rsidR="00EB1097" w:rsidRPr="00620B09" w:rsidRDefault="00EB1097" w:rsidP="00620B09">
            <w:pPr>
              <w:jc w:val="both"/>
              <w:rPr>
                <w:rFonts w:ascii="Times New Roman" w:hAnsi="Times New Roman" w:cs="Times New Roman"/>
                <w:sz w:val="20"/>
                <w:szCs w:val="20"/>
              </w:rPr>
            </w:pPr>
          </w:p>
        </w:tc>
        <w:tc>
          <w:tcPr>
            <w:tcW w:w="1135" w:type="dxa"/>
          </w:tcPr>
          <w:p w14:paraId="77099588" w14:textId="77777777" w:rsidR="00EB1097" w:rsidRPr="00620B09" w:rsidRDefault="00EB1097" w:rsidP="00620B09">
            <w:pPr>
              <w:jc w:val="both"/>
              <w:rPr>
                <w:rFonts w:ascii="Times New Roman" w:hAnsi="Times New Roman" w:cs="Times New Roman"/>
                <w:sz w:val="20"/>
                <w:szCs w:val="20"/>
              </w:rPr>
            </w:pPr>
          </w:p>
        </w:tc>
        <w:tc>
          <w:tcPr>
            <w:tcW w:w="1239" w:type="dxa"/>
          </w:tcPr>
          <w:p w14:paraId="45BA8621" w14:textId="77777777" w:rsidR="00EB1097" w:rsidRPr="00620B09" w:rsidRDefault="00EB1097" w:rsidP="00620B09">
            <w:pPr>
              <w:jc w:val="both"/>
              <w:rPr>
                <w:rFonts w:ascii="Times New Roman" w:hAnsi="Times New Roman" w:cs="Times New Roman"/>
                <w:sz w:val="20"/>
                <w:szCs w:val="20"/>
              </w:rPr>
            </w:pPr>
          </w:p>
        </w:tc>
      </w:tr>
      <w:tr w:rsidR="00EB1097" w:rsidRPr="00620B09" w14:paraId="0AE1E111" w14:textId="77777777" w:rsidTr="00620B09">
        <w:tc>
          <w:tcPr>
            <w:tcW w:w="541" w:type="dxa"/>
          </w:tcPr>
          <w:p w14:paraId="050975F7" w14:textId="77777777" w:rsidR="00EB1097" w:rsidRPr="00620B09" w:rsidRDefault="00EB1097" w:rsidP="00620B09">
            <w:pPr>
              <w:jc w:val="both"/>
              <w:rPr>
                <w:rFonts w:ascii="Times New Roman" w:hAnsi="Times New Roman" w:cs="Times New Roman"/>
                <w:sz w:val="20"/>
                <w:szCs w:val="20"/>
              </w:rPr>
            </w:pPr>
          </w:p>
        </w:tc>
        <w:tc>
          <w:tcPr>
            <w:tcW w:w="1405" w:type="dxa"/>
          </w:tcPr>
          <w:p w14:paraId="56FF35F5" w14:textId="77777777" w:rsidR="00EB1097" w:rsidRPr="00620B09" w:rsidRDefault="00EB1097" w:rsidP="00620B09">
            <w:pPr>
              <w:jc w:val="both"/>
              <w:rPr>
                <w:rFonts w:ascii="Times New Roman" w:hAnsi="Times New Roman" w:cs="Times New Roman"/>
                <w:sz w:val="20"/>
                <w:szCs w:val="20"/>
              </w:rPr>
            </w:pPr>
          </w:p>
        </w:tc>
        <w:tc>
          <w:tcPr>
            <w:tcW w:w="2205" w:type="dxa"/>
          </w:tcPr>
          <w:p w14:paraId="17C5DECF" w14:textId="77777777" w:rsidR="00EB1097" w:rsidRPr="00620B09" w:rsidRDefault="00EB1097" w:rsidP="00620B09">
            <w:pPr>
              <w:jc w:val="both"/>
              <w:rPr>
                <w:rFonts w:ascii="Times New Roman" w:hAnsi="Times New Roman" w:cs="Times New Roman"/>
                <w:sz w:val="20"/>
                <w:szCs w:val="20"/>
              </w:rPr>
            </w:pPr>
          </w:p>
        </w:tc>
        <w:tc>
          <w:tcPr>
            <w:tcW w:w="400" w:type="dxa"/>
          </w:tcPr>
          <w:p w14:paraId="1D0166C5" w14:textId="77777777" w:rsidR="00EB1097" w:rsidRPr="00620B09" w:rsidRDefault="00EB1097" w:rsidP="00620B09">
            <w:pPr>
              <w:jc w:val="both"/>
              <w:rPr>
                <w:rFonts w:ascii="Times New Roman" w:hAnsi="Times New Roman" w:cs="Times New Roman"/>
                <w:sz w:val="20"/>
                <w:szCs w:val="20"/>
              </w:rPr>
            </w:pPr>
          </w:p>
        </w:tc>
        <w:tc>
          <w:tcPr>
            <w:tcW w:w="1557" w:type="dxa"/>
          </w:tcPr>
          <w:p w14:paraId="59D0568D" w14:textId="77777777" w:rsidR="00EB1097" w:rsidRPr="00620B09" w:rsidRDefault="00EB1097" w:rsidP="00620B09">
            <w:pPr>
              <w:jc w:val="both"/>
              <w:rPr>
                <w:rFonts w:ascii="Times New Roman" w:hAnsi="Times New Roman" w:cs="Times New Roman"/>
                <w:sz w:val="20"/>
                <w:szCs w:val="20"/>
              </w:rPr>
            </w:pPr>
          </w:p>
        </w:tc>
        <w:tc>
          <w:tcPr>
            <w:tcW w:w="1372" w:type="dxa"/>
          </w:tcPr>
          <w:p w14:paraId="289547E6" w14:textId="77777777" w:rsidR="00EB1097" w:rsidRPr="00620B09" w:rsidRDefault="00EB1097" w:rsidP="00620B09">
            <w:pPr>
              <w:jc w:val="both"/>
              <w:rPr>
                <w:rFonts w:ascii="Times New Roman" w:hAnsi="Times New Roman" w:cs="Times New Roman"/>
                <w:sz w:val="20"/>
                <w:szCs w:val="20"/>
              </w:rPr>
            </w:pPr>
          </w:p>
        </w:tc>
        <w:tc>
          <w:tcPr>
            <w:tcW w:w="1135" w:type="dxa"/>
          </w:tcPr>
          <w:p w14:paraId="01F412E2" w14:textId="77777777" w:rsidR="00EB1097" w:rsidRPr="00620B09" w:rsidRDefault="00EB1097" w:rsidP="00620B09">
            <w:pPr>
              <w:jc w:val="both"/>
              <w:rPr>
                <w:rFonts w:ascii="Times New Roman" w:hAnsi="Times New Roman" w:cs="Times New Roman"/>
                <w:sz w:val="20"/>
                <w:szCs w:val="20"/>
              </w:rPr>
            </w:pPr>
          </w:p>
        </w:tc>
        <w:tc>
          <w:tcPr>
            <w:tcW w:w="1239" w:type="dxa"/>
          </w:tcPr>
          <w:p w14:paraId="0B8510CB" w14:textId="77777777" w:rsidR="00EB1097" w:rsidRPr="00620B09" w:rsidRDefault="00EB1097" w:rsidP="00620B09">
            <w:pPr>
              <w:jc w:val="both"/>
              <w:rPr>
                <w:rFonts w:ascii="Times New Roman" w:hAnsi="Times New Roman" w:cs="Times New Roman"/>
                <w:sz w:val="20"/>
                <w:szCs w:val="20"/>
              </w:rPr>
            </w:pPr>
          </w:p>
        </w:tc>
      </w:tr>
    </w:tbl>
    <w:p w14:paraId="1683FED1" w14:textId="77777777" w:rsidR="00FC27DE" w:rsidRDefault="00FC27DE" w:rsidP="00FC27DE">
      <w:pPr>
        <w:jc w:val="both"/>
        <w:rPr>
          <w:rFonts w:hint="eastAsia"/>
        </w:rPr>
      </w:pPr>
    </w:p>
    <w:p w14:paraId="60D3649B" w14:textId="77777777" w:rsidR="00FC27DE" w:rsidRDefault="00FC27DE" w:rsidP="00FC27DE">
      <w:pPr>
        <w:jc w:val="both"/>
        <w:rPr>
          <w:rFonts w:hint="eastAsia"/>
        </w:rPr>
      </w:pPr>
    </w:p>
    <w:p w14:paraId="28C76899" w14:textId="77777777" w:rsidR="00FC27DE" w:rsidRDefault="00FC27DE" w:rsidP="00FC27DE">
      <w:pPr>
        <w:jc w:val="both"/>
        <w:rPr>
          <w:rFonts w:hint="eastAsia"/>
        </w:rPr>
      </w:pPr>
      <w:r w:rsidRPr="00FC27DE">
        <w:t xml:space="preserve">*)  Se  </w:t>
      </w:r>
      <w:proofErr w:type="spellStart"/>
      <w:r w:rsidRPr="00FC27DE">
        <w:t>precizează</w:t>
      </w:r>
      <w:proofErr w:type="spellEnd"/>
      <w:r w:rsidRPr="00FC27DE">
        <w:t xml:space="preserve">  </w:t>
      </w:r>
      <w:proofErr w:type="spellStart"/>
      <w:r w:rsidRPr="00FC27DE">
        <w:t>calitatea</w:t>
      </w:r>
      <w:proofErr w:type="spellEnd"/>
      <w:r w:rsidRPr="00FC27DE">
        <w:t xml:space="preserve">  </w:t>
      </w:r>
      <w:proofErr w:type="spellStart"/>
      <w:r w:rsidRPr="00FC27DE">
        <w:t>în</w:t>
      </w:r>
      <w:proofErr w:type="spellEnd"/>
      <w:r w:rsidRPr="00FC27DE">
        <w:t xml:space="preserve">  care  a  </w:t>
      </w:r>
      <w:proofErr w:type="spellStart"/>
      <w:r w:rsidRPr="00FC27DE">
        <w:t>participat</w:t>
      </w:r>
      <w:proofErr w:type="spellEnd"/>
      <w:r w:rsidRPr="00FC27DE">
        <w:t xml:space="preserve">  la  </w:t>
      </w:r>
      <w:proofErr w:type="spellStart"/>
      <w:r w:rsidRPr="00FC27DE">
        <w:t>îndeplinirea</w:t>
      </w:r>
      <w:proofErr w:type="spellEnd"/>
      <w:r w:rsidRPr="00FC27DE">
        <w:t xml:space="preserve">  </w:t>
      </w:r>
      <w:proofErr w:type="spellStart"/>
      <w:r w:rsidRPr="00FC27DE">
        <w:t>contractului</w:t>
      </w:r>
      <w:proofErr w:type="spellEnd"/>
      <w:r w:rsidRPr="00FC27DE">
        <w:t xml:space="preserve">  care  </w:t>
      </w:r>
      <w:proofErr w:type="spellStart"/>
      <w:r w:rsidRPr="00FC27DE">
        <w:t>poate</w:t>
      </w:r>
      <w:proofErr w:type="spellEnd"/>
      <w:r w:rsidRPr="00FC27DE">
        <w:t xml:space="preserve">  fi  de: </w:t>
      </w:r>
      <w:proofErr w:type="spellStart"/>
      <w:r w:rsidRPr="00FC27DE">
        <w:t>contractant</w:t>
      </w:r>
      <w:proofErr w:type="spellEnd"/>
      <w:r w:rsidRPr="00FC27DE">
        <w:t xml:space="preserve">  </w:t>
      </w:r>
      <w:proofErr w:type="spellStart"/>
      <w:r w:rsidRPr="00FC27DE">
        <w:t>unic</w:t>
      </w:r>
      <w:proofErr w:type="spellEnd"/>
      <w:r w:rsidRPr="00FC27DE">
        <w:t xml:space="preserve">  </w:t>
      </w:r>
      <w:proofErr w:type="spellStart"/>
      <w:r w:rsidRPr="00FC27DE">
        <w:t>sau</w:t>
      </w:r>
      <w:proofErr w:type="spellEnd"/>
      <w:r w:rsidRPr="00FC27DE">
        <w:t xml:space="preserve">  </w:t>
      </w:r>
      <w:proofErr w:type="spellStart"/>
      <w:r w:rsidRPr="00FC27DE">
        <w:t>contractant</w:t>
      </w:r>
      <w:proofErr w:type="spellEnd"/>
      <w:r w:rsidRPr="00FC27DE">
        <w:t xml:space="preserve">  </w:t>
      </w:r>
      <w:proofErr w:type="spellStart"/>
      <w:r w:rsidRPr="00FC27DE">
        <w:t>conducător</w:t>
      </w:r>
      <w:proofErr w:type="spellEnd"/>
      <w:r w:rsidRPr="00FC27DE">
        <w:t xml:space="preserve">  (</w:t>
      </w:r>
      <w:proofErr w:type="spellStart"/>
      <w:r w:rsidRPr="00FC27DE">
        <w:t>lider</w:t>
      </w:r>
      <w:proofErr w:type="spellEnd"/>
      <w:r w:rsidRPr="00FC27DE">
        <w:t xml:space="preserve">  de  </w:t>
      </w:r>
      <w:proofErr w:type="spellStart"/>
      <w:r w:rsidRPr="00FC27DE">
        <w:t>asociaţie</w:t>
      </w:r>
      <w:proofErr w:type="spellEnd"/>
      <w:r w:rsidRPr="00FC27DE">
        <w:t xml:space="preserve">);  </w:t>
      </w:r>
      <w:proofErr w:type="spellStart"/>
      <w:r w:rsidRPr="00FC27DE">
        <w:t>contractant</w:t>
      </w:r>
      <w:proofErr w:type="spellEnd"/>
      <w:r w:rsidRPr="00FC27DE">
        <w:t xml:space="preserve">  </w:t>
      </w:r>
      <w:proofErr w:type="spellStart"/>
      <w:r w:rsidRPr="00FC27DE">
        <w:t>asociat</w:t>
      </w:r>
      <w:proofErr w:type="spellEnd"/>
      <w:r w:rsidRPr="00FC27DE">
        <w:t xml:space="preserve">, </w:t>
      </w:r>
      <w:proofErr w:type="spellStart"/>
      <w:r w:rsidRPr="00FC27DE">
        <w:t>subcontractant</w:t>
      </w:r>
      <w:proofErr w:type="spellEnd"/>
      <w:r w:rsidRPr="00FC27DE">
        <w:t>.</w:t>
      </w:r>
    </w:p>
    <w:p w14:paraId="05048AB4" w14:textId="77777777" w:rsidR="00FC27DE" w:rsidRPr="00EC28BF" w:rsidRDefault="00FC27DE" w:rsidP="00FC27DE">
      <w:pPr>
        <w:jc w:val="both"/>
        <w:rPr>
          <w:rFonts w:hint="eastAsia"/>
          <w:lang w:val="sv-SE"/>
        </w:rPr>
      </w:pPr>
      <w:r w:rsidRPr="00EC28BF">
        <w:rPr>
          <w:lang w:val="sv-SE"/>
        </w:rPr>
        <w:t>**)Se va preciza perioada de începere şi de finalizare a livrării</w:t>
      </w:r>
    </w:p>
    <w:p w14:paraId="1A49DC0E" w14:textId="77777777" w:rsidR="00FC27DE" w:rsidRPr="00EC28BF" w:rsidRDefault="00FC27DE" w:rsidP="00FC27DE">
      <w:pPr>
        <w:jc w:val="both"/>
        <w:rPr>
          <w:rFonts w:hint="eastAsia"/>
          <w:lang w:val="sv-SE"/>
        </w:rPr>
      </w:pPr>
    </w:p>
    <w:p w14:paraId="1E8BD590" w14:textId="77777777" w:rsidR="00FC27DE" w:rsidRDefault="00FC27DE" w:rsidP="00FC27DE">
      <w:pPr>
        <w:jc w:val="both"/>
        <w:rPr>
          <w:rFonts w:hint="eastAsia"/>
        </w:rPr>
      </w:pPr>
      <w:r w:rsidRPr="00FC27DE">
        <w:t xml:space="preserve">Data ...................................... </w:t>
      </w:r>
    </w:p>
    <w:p w14:paraId="758CABEF" w14:textId="77777777" w:rsidR="00FC27DE" w:rsidRDefault="00FC27DE" w:rsidP="00FC27DE">
      <w:pPr>
        <w:jc w:val="both"/>
        <w:rPr>
          <w:rFonts w:hint="eastAsia"/>
        </w:rPr>
      </w:pPr>
      <w:proofErr w:type="spellStart"/>
      <w:r w:rsidRPr="00FC27DE">
        <w:t>Reprezentant</w:t>
      </w:r>
      <w:proofErr w:type="spellEnd"/>
      <w:r w:rsidRPr="00FC27DE">
        <w:t xml:space="preserve">   legal   operator   economic   .......................................................   (</w:t>
      </w:r>
      <w:proofErr w:type="spellStart"/>
      <w:r w:rsidRPr="00FC27DE">
        <w:t>nume</w:t>
      </w:r>
      <w:proofErr w:type="spellEnd"/>
      <w:r w:rsidRPr="00FC27DE">
        <w:t xml:space="preserve">, </w:t>
      </w:r>
      <w:proofErr w:type="spellStart"/>
      <w:r w:rsidRPr="00FC27DE">
        <w:t>prenume</w:t>
      </w:r>
      <w:proofErr w:type="spellEnd"/>
      <w:r w:rsidRPr="00FC27DE">
        <w:t xml:space="preserve">, </w:t>
      </w:r>
      <w:proofErr w:type="spellStart"/>
      <w:r w:rsidRPr="00FC27DE">
        <w:t>semnătura</w:t>
      </w:r>
      <w:proofErr w:type="spellEnd"/>
      <w:r w:rsidRPr="00FC27DE">
        <w:t xml:space="preserve">, </w:t>
      </w:r>
      <w:proofErr w:type="spellStart"/>
      <w:r w:rsidRPr="00FC27DE">
        <w:t>ştampila</w:t>
      </w:r>
      <w:proofErr w:type="spellEnd"/>
      <w:r w:rsidRPr="00FC27DE">
        <w:t>)</w:t>
      </w:r>
    </w:p>
    <w:p w14:paraId="30ACD9A0" w14:textId="77777777" w:rsidR="00E35D2C" w:rsidRDefault="00E35D2C" w:rsidP="00E35D2C">
      <w:pPr>
        <w:jc w:val="center"/>
        <w:rPr>
          <w:rFonts w:hint="eastAsia"/>
        </w:rPr>
      </w:pPr>
    </w:p>
    <w:p w14:paraId="722594E1" w14:textId="77777777" w:rsidR="00E35D2C" w:rsidRDefault="00E35D2C" w:rsidP="00E35D2C">
      <w:pPr>
        <w:jc w:val="center"/>
        <w:rPr>
          <w:rFonts w:hint="eastAsia"/>
        </w:rPr>
      </w:pPr>
    </w:p>
    <w:p w14:paraId="26CD8010" w14:textId="77777777" w:rsidR="00153C58" w:rsidRPr="00823648" w:rsidRDefault="00EB1097" w:rsidP="00153C58">
      <w:pPr>
        <w:spacing w:line="276" w:lineRule="auto"/>
        <w:jc w:val="right"/>
        <w:rPr>
          <w:rFonts w:ascii="Times New Roman" w:eastAsia="Times New Roman" w:hAnsi="Times New Roman" w:cs="Times New Roman"/>
          <w:b/>
          <w:lang w:val="ro-RO"/>
        </w:rPr>
      </w:pPr>
      <w:r>
        <w:br w:type="page"/>
      </w:r>
      <w:r w:rsidR="00153C58">
        <w:lastRenderedPageBreak/>
        <w:tab/>
      </w:r>
      <w:r w:rsidR="00153C58">
        <w:tab/>
      </w:r>
      <w:r w:rsidR="00153C58">
        <w:tab/>
      </w:r>
      <w:r w:rsidR="00153C58">
        <w:tab/>
      </w:r>
      <w:r w:rsidR="00153C58">
        <w:tab/>
      </w:r>
      <w:r w:rsidR="00696465">
        <w:rPr>
          <w:rFonts w:ascii="Times New Roman" w:eastAsia="Times New Roman" w:hAnsi="Times New Roman" w:cs="Times New Roman"/>
          <w:b/>
          <w:lang w:val="ro-RO"/>
        </w:rPr>
        <w:t xml:space="preserve">Formular </w:t>
      </w:r>
      <w:r w:rsidR="00153C58" w:rsidRPr="00823648">
        <w:rPr>
          <w:rFonts w:ascii="Times New Roman" w:eastAsia="Times New Roman" w:hAnsi="Times New Roman" w:cs="Times New Roman"/>
          <w:b/>
          <w:lang w:val="ro-RO"/>
        </w:rPr>
        <w:t xml:space="preserve"> nr. 6</w:t>
      </w:r>
    </w:p>
    <w:p w14:paraId="34B6B743" w14:textId="77777777" w:rsidR="00E35D2C" w:rsidRDefault="00E35D2C" w:rsidP="00EB1097">
      <w:pPr>
        <w:jc w:val="center"/>
        <w:rPr>
          <w:rFonts w:ascii="Times New Roman" w:hAnsi="Times New Roman" w:cs="Times New Roman"/>
          <w:b/>
          <w:bCs/>
        </w:rPr>
      </w:pPr>
    </w:p>
    <w:p w14:paraId="60A149D3" w14:textId="77777777" w:rsidR="00570AC4" w:rsidRDefault="00570AC4" w:rsidP="00570AC4">
      <w:pPr>
        <w:jc w:val="both"/>
        <w:rPr>
          <w:rFonts w:ascii="Times New Roman" w:hAnsi="Times New Roman" w:cs="Times New Roman"/>
          <w:b/>
          <w:bCs/>
        </w:rPr>
      </w:pPr>
    </w:p>
    <w:p w14:paraId="2699FE3E" w14:textId="77777777" w:rsidR="00570AC4" w:rsidRDefault="00570AC4" w:rsidP="00570AC4">
      <w:pPr>
        <w:jc w:val="center"/>
        <w:rPr>
          <w:rFonts w:ascii="Times New Roman" w:hAnsi="Times New Roman" w:cs="Times New Roman"/>
          <w:b/>
          <w:bCs/>
        </w:rPr>
      </w:pPr>
      <w:proofErr w:type="spellStart"/>
      <w:r>
        <w:rPr>
          <w:rFonts w:ascii="Times New Roman" w:hAnsi="Times New Roman" w:cs="Times New Roman"/>
          <w:b/>
          <w:bCs/>
        </w:rPr>
        <w:t>Propunerea</w:t>
      </w:r>
      <w:proofErr w:type="spellEnd"/>
      <w:r>
        <w:rPr>
          <w:rFonts w:ascii="Times New Roman" w:hAnsi="Times New Roman" w:cs="Times New Roman"/>
          <w:b/>
          <w:bCs/>
        </w:rPr>
        <w:t xml:space="preserve"> </w:t>
      </w:r>
      <w:proofErr w:type="spellStart"/>
      <w:r>
        <w:rPr>
          <w:rFonts w:ascii="Times New Roman" w:hAnsi="Times New Roman" w:cs="Times New Roman"/>
          <w:b/>
          <w:bCs/>
        </w:rPr>
        <w:t>tehnica</w:t>
      </w:r>
      <w:proofErr w:type="spellEnd"/>
    </w:p>
    <w:p w14:paraId="7CBB5B26" w14:textId="77777777" w:rsidR="00570AC4" w:rsidRDefault="00570AC4" w:rsidP="00570AC4">
      <w:pPr>
        <w:jc w:val="both"/>
        <w:rPr>
          <w:rFonts w:ascii="Times New Roman" w:hAnsi="Times New Roman" w:cs="Times New Roman"/>
          <w:b/>
          <w:bCs/>
        </w:rPr>
      </w:pPr>
    </w:p>
    <w:p w14:paraId="3AA4BDB6" w14:textId="77777777" w:rsidR="00570AC4" w:rsidRPr="00570AC4" w:rsidRDefault="00570AC4" w:rsidP="00570AC4">
      <w:pPr>
        <w:jc w:val="both"/>
        <w:rPr>
          <w:rFonts w:ascii="Times New Roman" w:hAnsi="Times New Roman" w:cs="Times New Roman"/>
          <w:b/>
          <w:bCs/>
        </w:rPr>
      </w:pPr>
      <w:proofErr w:type="spellStart"/>
      <w:r w:rsidRPr="00570AC4">
        <w:rPr>
          <w:rFonts w:ascii="Times New Roman" w:hAnsi="Times New Roman" w:cs="Times New Roman"/>
          <w:b/>
          <w:bCs/>
        </w:rPr>
        <w:t>Titlul</w:t>
      </w:r>
      <w:proofErr w:type="spellEnd"/>
      <w:r w:rsidRPr="00570AC4">
        <w:rPr>
          <w:rFonts w:ascii="Times New Roman" w:hAnsi="Times New Roman" w:cs="Times New Roman"/>
          <w:b/>
          <w:bCs/>
        </w:rPr>
        <w:t xml:space="preserve"> </w:t>
      </w:r>
      <w:proofErr w:type="spellStart"/>
      <w:r w:rsidRPr="00570AC4">
        <w:rPr>
          <w:rFonts w:ascii="Times New Roman" w:hAnsi="Times New Roman" w:cs="Times New Roman"/>
          <w:b/>
          <w:bCs/>
        </w:rPr>
        <w:t>contractului</w:t>
      </w:r>
      <w:proofErr w:type="spellEnd"/>
      <w:r w:rsidRPr="00570AC4">
        <w:rPr>
          <w:rFonts w:ascii="Times New Roman" w:hAnsi="Times New Roman" w:cs="Times New Roman"/>
          <w:b/>
          <w:bCs/>
        </w:rPr>
        <w:t>/</w:t>
      </w:r>
      <w:proofErr w:type="spellStart"/>
      <w:r w:rsidRPr="00570AC4">
        <w:rPr>
          <w:rFonts w:ascii="Times New Roman" w:hAnsi="Times New Roman" w:cs="Times New Roman"/>
          <w:b/>
          <w:bCs/>
        </w:rPr>
        <w:t>acordului</w:t>
      </w:r>
      <w:proofErr w:type="spellEnd"/>
      <w:r w:rsidRPr="00570AC4">
        <w:rPr>
          <w:rFonts w:ascii="Times New Roman" w:hAnsi="Times New Roman" w:cs="Times New Roman"/>
          <w:b/>
          <w:bCs/>
        </w:rPr>
        <w:t xml:space="preserve"> </w:t>
      </w:r>
      <w:proofErr w:type="spellStart"/>
      <w:r w:rsidRPr="00570AC4">
        <w:rPr>
          <w:rFonts w:ascii="Times New Roman" w:hAnsi="Times New Roman" w:cs="Times New Roman"/>
          <w:b/>
          <w:bCs/>
        </w:rPr>
        <w:t>cadru</w:t>
      </w:r>
      <w:proofErr w:type="spellEnd"/>
      <w:r w:rsidRPr="00570AC4">
        <w:rPr>
          <w:rFonts w:ascii="Times New Roman" w:hAnsi="Times New Roman" w:cs="Times New Roman"/>
          <w:b/>
          <w:bCs/>
        </w:rPr>
        <w:t>: _______________________________________</w:t>
      </w:r>
    </w:p>
    <w:p w14:paraId="5D0EC12A" w14:textId="77777777" w:rsidR="00570AC4" w:rsidRPr="00570AC4" w:rsidRDefault="00570AC4" w:rsidP="00570AC4">
      <w:pPr>
        <w:jc w:val="both"/>
        <w:rPr>
          <w:rFonts w:ascii="Times New Roman" w:hAnsi="Times New Roman" w:cs="Times New Roman"/>
          <w:b/>
          <w:bCs/>
        </w:rPr>
      </w:pPr>
    </w:p>
    <w:p w14:paraId="1A153E21" w14:textId="77777777" w:rsidR="00570AC4" w:rsidRPr="00570AC4" w:rsidRDefault="00570AC4" w:rsidP="00570AC4">
      <w:pPr>
        <w:jc w:val="both"/>
        <w:rPr>
          <w:rFonts w:ascii="Times New Roman" w:hAnsi="Times New Roman" w:cs="Times New Roman"/>
          <w:b/>
          <w:bCs/>
        </w:rPr>
      </w:pPr>
    </w:p>
    <w:p w14:paraId="3BFD319C" w14:textId="77777777" w:rsidR="00570AC4" w:rsidRDefault="00B27DD4" w:rsidP="00570AC4">
      <w:pPr>
        <w:jc w:val="both"/>
        <w:rPr>
          <w:rFonts w:ascii="Times New Roman" w:hAnsi="Times New Roman" w:cs="Times New Roman"/>
        </w:rPr>
      </w:pPr>
      <w:proofErr w:type="spellStart"/>
      <w:r w:rsidRPr="00B27DD4">
        <w:rPr>
          <w:rFonts w:ascii="Times New Roman" w:hAnsi="Times New Roman" w:cs="Times New Roman"/>
        </w:rPr>
        <w:t>Ofertantii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întocmi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propunerea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tehnica</w:t>
      </w:r>
      <w:proofErr w:type="spellEnd"/>
      <w:r w:rsidRPr="00B27DD4">
        <w:rPr>
          <w:rFonts w:ascii="Times New Roman" w:hAnsi="Times New Roman" w:cs="Times New Roman"/>
        </w:rPr>
        <w:t xml:space="preserve"> (Formular nr. 6), </w:t>
      </w:r>
      <w:proofErr w:type="spellStart"/>
      <w:r w:rsidRPr="00B27DD4">
        <w:rPr>
          <w:rFonts w:ascii="Times New Roman" w:hAnsi="Times New Roman" w:cs="Times New Roman"/>
        </w:rPr>
        <w:t>astfel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încât</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w:t>
      </w:r>
      <w:proofErr w:type="spellEnd"/>
      <w:r w:rsidRPr="00B27DD4">
        <w:rPr>
          <w:rFonts w:ascii="Times New Roman" w:hAnsi="Times New Roman" w:cs="Times New Roman"/>
        </w:rPr>
        <w:t xml:space="preserve"> se </w:t>
      </w:r>
      <w:proofErr w:type="spellStart"/>
      <w:r w:rsidRPr="00B27DD4">
        <w:rPr>
          <w:rFonts w:ascii="Times New Roman" w:hAnsi="Times New Roman" w:cs="Times New Roman"/>
        </w:rPr>
        <w:t>asigure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posibilitatea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verificarii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corespondentei</w:t>
      </w:r>
      <w:proofErr w:type="spellEnd"/>
      <w:r w:rsidRPr="00B27DD4">
        <w:rPr>
          <w:rFonts w:ascii="Times New Roman" w:hAnsi="Times New Roman" w:cs="Times New Roman"/>
        </w:rPr>
        <w:t xml:space="preserve"> cu </w:t>
      </w:r>
      <w:proofErr w:type="spellStart"/>
      <w:r w:rsidRPr="00B27DD4">
        <w:rPr>
          <w:rFonts w:ascii="Times New Roman" w:hAnsi="Times New Roman" w:cs="Times New Roman"/>
        </w:rPr>
        <w:t>specificatiile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tehnice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prevazute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cadrul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Caietului</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sarcini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Ofertantii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trebuie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transmita</w:t>
      </w:r>
      <w:proofErr w:type="spellEnd"/>
      <w:r w:rsidRPr="00B27DD4">
        <w:rPr>
          <w:rFonts w:ascii="Times New Roman" w:hAnsi="Times New Roman" w:cs="Times New Roman"/>
        </w:rPr>
        <w:t xml:space="preserve"> o </w:t>
      </w:r>
      <w:proofErr w:type="spellStart"/>
      <w:r w:rsidRPr="00B27DD4">
        <w:rPr>
          <w:rFonts w:ascii="Times New Roman" w:hAnsi="Times New Roman" w:cs="Times New Roman"/>
        </w:rPr>
        <w:t>oferta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completa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pentru</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toate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activitatile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ce</w:t>
      </w:r>
      <w:proofErr w:type="spellEnd"/>
      <w:r w:rsidRPr="00B27DD4">
        <w:rPr>
          <w:rFonts w:ascii="Times New Roman" w:hAnsi="Times New Roman" w:cs="Times New Roman"/>
        </w:rPr>
        <w:t xml:space="preserve"> fac </w:t>
      </w:r>
      <w:proofErr w:type="spellStart"/>
      <w:r w:rsidRPr="00B27DD4">
        <w:rPr>
          <w:rFonts w:ascii="Times New Roman" w:hAnsi="Times New Roman" w:cs="Times New Roman"/>
        </w:rPr>
        <w:t>obiectul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acestui</w:t>
      </w:r>
      <w:proofErr w:type="spellEnd"/>
      <w:r w:rsidRPr="00B27DD4">
        <w:rPr>
          <w:rFonts w:ascii="Times New Roman" w:hAnsi="Times New Roman" w:cs="Times New Roman"/>
        </w:rPr>
        <w:t xml:space="preserve"> contract. Nu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fi </w:t>
      </w:r>
      <w:proofErr w:type="spellStart"/>
      <w:r w:rsidRPr="00B27DD4">
        <w:rPr>
          <w:rFonts w:ascii="Times New Roman" w:hAnsi="Times New Roman" w:cs="Times New Roman"/>
        </w:rPr>
        <w:t>acceptate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w:t>
      </w:r>
      <w:proofErr w:type="spellEnd"/>
      <w:r w:rsidRPr="00B27DD4">
        <w:rPr>
          <w:rFonts w:ascii="Times New Roman" w:hAnsi="Times New Roman" w:cs="Times New Roman"/>
        </w:rPr>
        <w:t xml:space="preserve"> care </w:t>
      </w:r>
      <w:proofErr w:type="spellStart"/>
      <w:r w:rsidRPr="00B27DD4">
        <w:rPr>
          <w:rFonts w:ascii="Times New Roman" w:hAnsi="Times New Roman" w:cs="Times New Roman"/>
        </w:rPr>
        <w:t>vor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prezenta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activitati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cantitati</w:t>
      </w:r>
      <w:proofErr w:type="spellEnd"/>
      <w:r w:rsidRPr="00B27DD4">
        <w:rPr>
          <w:rFonts w:ascii="Times New Roman" w:hAnsi="Times New Roman" w:cs="Times New Roman"/>
        </w:rPr>
        <w:t xml:space="preserve"> incomplete. Orice </w:t>
      </w:r>
      <w:proofErr w:type="spellStart"/>
      <w:r w:rsidRPr="00B27DD4">
        <w:rPr>
          <w:rFonts w:ascii="Times New Roman" w:hAnsi="Times New Roman" w:cs="Times New Roman"/>
        </w:rPr>
        <w:t>necorelare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omisiune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ori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neconformitate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constatata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privinta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documentelor</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raport</w:t>
      </w:r>
      <w:proofErr w:type="spellEnd"/>
      <w:r w:rsidRPr="00B27DD4">
        <w:rPr>
          <w:rFonts w:ascii="Times New Roman" w:hAnsi="Times New Roman" w:cs="Times New Roman"/>
        </w:rPr>
        <w:t xml:space="preserve"> cu </w:t>
      </w:r>
      <w:proofErr w:type="spellStart"/>
      <w:r w:rsidRPr="00B27DD4">
        <w:rPr>
          <w:rFonts w:ascii="Times New Roman" w:hAnsi="Times New Roman" w:cs="Times New Roman"/>
        </w:rPr>
        <w:t>caietul</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sarcini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ori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prevederile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legislatiei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în</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vigoare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poate</w:t>
      </w:r>
      <w:proofErr w:type="spellEnd"/>
      <w:r w:rsidRPr="00B27DD4">
        <w:rPr>
          <w:rFonts w:ascii="Times New Roman" w:hAnsi="Times New Roman" w:cs="Times New Roman"/>
        </w:rPr>
        <w:t xml:space="preserve"> conduce la </w:t>
      </w:r>
      <w:proofErr w:type="spellStart"/>
      <w:r w:rsidRPr="00B27DD4">
        <w:rPr>
          <w:rFonts w:ascii="Times New Roman" w:hAnsi="Times New Roman" w:cs="Times New Roman"/>
        </w:rPr>
        <w:t>respingerea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Ofertantul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va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preciza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lista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documentelor</w:t>
      </w:r>
      <w:proofErr w:type="spellEnd"/>
      <w:r w:rsidRPr="00B27DD4">
        <w:rPr>
          <w:rFonts w:ascii="Times New Roman" w:hAnsi="Times New Roman" w:cs="Times New Roman"/>
        </w:rPr>
        <w:t xml:space="preserve"> din </w:t>
      </w:r>
      <w:proofErr w:type="spellStart"/>
      <w:r w:rsidRPr="00B27DD4">
        <w:rPr>
          <w:rFonts w:ascii="Times New Roman" w:hAnsi="Times New Roman" w:cs="Times New Roman"/>
        </w:rPr>
        <w:t>oferta</w:t>
      </w:r>
      <w:proofErr w:type="spellEnd"/>
      <w:r w:rsidRPr="00B27DD4">
        <w:rPr>
          <w:rFonts w:ascii="Times New Roman" w:hAnsi="Times New Roman" w:cs="Times New Roman"/>
        </w:rPr>
        <w:t xml:space="preserve"> care sunt </w:t>
      </w:r>
      <w:proofErr w:type="spellStart"/>
      <w:r w:rsidRPr="00B27DD4">
        <w:rPr>
          <w:rFonts w:ascii="Times New Roman" w:hAnsi="Times New Roman" w:cs="Times New Roman"/>
        </w:rPr>
        <w:t>confidentiale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protejate</w:t>
      </w:r>
      <w:proofErr w:type="spellEnd"/>
      <w:r w:rsidRPr="00B27DD4">
        <w:rPr>
          <w:rFonts w:ascii="Times New Roman" w:hAnsi="Times New Roman" w:cs="Times New Roman"/>
        </w:rPr>
        <w:t xml:space="preserve"> de un </w:t>
      </w:r>
      <w:proofErr w:type="spellStart"/>
      <w:r w:rsidRPr="00B27DD4">
        <w:rPr>
          <w:rFonts w:ascii="Times New Roman" w:hAnsi="Times New Roman" w:cs="Times New Roman"/>
        </w:rPr>
        <w:t>drept</w:t>
      </w:r>
      <w:proofErr w:type="spellEnd"/>
      <w:r w:rsidRPr="00B27DD4">
        <w:rPr>
          <w:rFonts w:ascii="Times New Roman" w:hAnsi="Times New Roman" w:cs="Times New Roman"/>
        </w:rPr>
        <w:t xml:space="preserve"> de </w:t>
      </w:r>
      <w:proofErr w:type="spellStart"/>
      <w:r w:rsidRPr="00B27DD4">
        <w:rPr>
          <w:rFonts w:ascii="Times New Roman" w:hAnsi="Times New Roman" w:cs="Times New Roman"/>
        </w:rPr>
        <w:t>proprietate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intelectuala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sau</w:t>
      </w:r>
      <w:proofErr w:type="spellEnd"/>
      <w:r w:rsidRPr="00B27DD4">
        <w:rPr>
          <w:rFonts w:ascii="Times New Roman" w:hAnsi="Times New Roman" w:cs="Times New Roman"/>
        </w:rPr>
        <w:t xml:space="preserve"> secret </w:t>
      </w:r>
      <w:proofErr w:type="spellStart"/>
      <w:r w:rsidRPr="00B27DD4">
        <w:rPr>
          <w:rFonts w:ascii="Times New Roman" w:hAnsi="Times New Roman" w:cs="Times New Roman"/>
        </w:rPr>
        <w:t>comercial</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Lipsa</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acestei</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liste</w:t>
      </w:r>
      <w:proofErr w:type="spellEnd"/>
      <w:r w:rsidRPr="00B27DD4">
        <w:rPr>
          <w:rFonts w:ascii="Times New Roman" w:hAnsi="Times New Roman" w:cs="Times New Roman"/>
        </w:rPr>
        <w:t xml:space="preserve"> </w:t>
      </w:r>
      <w:proofErr w:type="spellStart"/>
      <w:r w:rsidRPr="00B27DD4">
        <w:rPr>
          <w:rFonts w:ascii="Times New Roman" w:hAnsi="Times New Roman" w:cs="Times New Roman"/>
        </w:rPr>
        <w:t>presupune</w:t>
      </w:r>
      <w:proofErr w:type="spellEnd"/>
      <w:r w:rsidRPr="00B27DD4">
        <w:rPr>
          <w:rFonts w:ascii="Times New Roman" w:hAnsi="Times New Roman" w:cs="Times New Roman"/>
        </w:rPr>
        <w:t xml:space="preserve"> ca </w:t>
      </w:r>
      <w:proofErr w:type="spellStart"/>
      <w:r w:rsidRPr="00B27DD4">
        <w:rPr>
          <w:rFonts w:ascii="Times New Roman" w:hAnsi="Times New Roman" w:cs="Times New Roman"/>
        </w:rPr>
        <w:t>documentele</w:t>
      </w:r>
      <w:proofErr w:type="spellEnd"/>
      <w:r w:rsidRPr="00B27DD4">
        <w:rPr>
          <w:rFonts w:ascii="Times New Roman" w:hAnsi="Times New Roman" w:cs="Times New Roman"/>
        </w:rPr>
        <w:t xml:space="preserve"> nu sunt </w:t>
      </w:r>
      <w:proofErr w:type="spellStart"/>
      <w:r w:rsidRPr="00B27DD4">
        <w:rPr>
          <w:rFonts w:ascii="Times New Roman" w:hAnsi="Times New Roman" w:cs="Times New Roman"/>
        </w:rPr>
        <w:t>confidentiale</w:t>
      </w:r>
      <w:proofErr w:type="spellEnd"/>
      <w:r w:rsidRPr="00B27DD4">
        <w:rPr>
          <w:rFonts w:ascii="Times New Roman" w:hAnsi="Times New Roman" w:cs="Times New Roman"/>
        </w:rPr>
        <w:t xml:space="preserve"> .</w:t>
      </w:r>
    </w:p>
    <w:p w14:paraId="7B64FB4B" w14:textId="77777777" w:rsidR="00570AC4" w:rsidRPr="00570AC4" w:rsidRDefault="00570AC4" w:rsidP="00570AC4">
      <w:pPr>
        <w:jc w:val="both"/>
        <w:rPr>
          <w:rFonts w:ascii="Times New Roman" w:hAnsi="Times New Roman" w:cs="Times New Roman"/>
        </w:rPr>
      </w:pPr>
    </w:p>
    <w:p w14:paraId="6C097357"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 xml:space="preserve">De </w:t>
      </w:r>
      <w:proofErr w:type="spellStart"/>
      <w:r w:rsidRPr="00570AC4">
        <w:rPr>
          <w:rFonts w:ascii="Times New Roman" w:hAnsi="Times New Roman" w:cs="Times New Roman"/>
        </w:rPr>
        <w:t>asemenea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ofertantul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va</w:t>
      </w:r>
      <w:proofErr w:type="spellEnd"/>
      <w:r w:rsidRPr="00570AC4">
        <w:rPr>
          <w:rFonts w:ascii="Times New Roman" w:hAnsi="Times New Roman" w:cs="Times New Roman"/>
        </w:rPr>
        <w:t xml:space="preserve"> include in </w:t>
      </w:r>
      <w:proofErr w:type="spellStart"/>
      <w:r w:rsidRPr="00570AC4">
        <w:rPr>
          <w:rFonts w:ascii="Times New Roman" w:hAnsi="Times New Roman" w:cs="Times New Roman"/>
        </w:rPr>
        <w:t>Propunerea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Tehnica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urmatoarele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formulare</w:t>
      </w:r>
      <w:proofErr w:type="spellEnd"/>
      <w:r w:rsidRPr="00570AC4">
        <w:rPr>
          <w:rFonts w:ascii="Times New Roman" w:hAnsi="Times New Roman" w:cs="Times New Roman"/>
        </w:rPr>
        <w:t>:</w:t>
      </w:r>
    </w:p>
    <w:p w14:paraId="419ABDA0"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7</w:t>
      </w:r>
      <w:r w:rsidRPr="00570AC4">
        <w:rPr>
          <w:rFonts w:ascii="Times New Roman" w:hAnsi="Times New Roman" w:cs="Times New Roman"/>
        </w:rPr>
        <w:t xml:space="preserve"> "</w:t>
      </w:r>
      <w:proofErr w:type="spellStart"/>
      <w:r w:rsidRPr="00570AC4">
        <w:rPr>
          <w:rFonts w:ascii="Times New Roman" w:hAnsi="Times New Roman" w:cs="Times New Roman"/>
        </w:rPr>
        <w:t>Declaratie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partea</w:t>
      </w:r>
      <w:proofErr w:type="spellEnd"/>
      <w:r w:rsidRPr="00570AC4">
        <w:rPr>
          <w:rFonts w:ascii="Times New Roman" w:hAnsi="Times New Roman" w:cs="Times New Roman"/>
        </w:rPr>
        <w:t>/</w:t>
      </w:r>
      <w:proofErr w:type="spellStart"/>
      <w:r w:rsidRPr="00570AC4">
        <w:rPr>
          <w:rFonts w:ascii="Times New Roman" w:hAnsi="Times New Roman" w:cs="Times New Roman"/>
        </w:rPr>
        <w:t>partile</w:t>
      </w:r>
      <w:proofErr w:type="spellEnd"/>
      <w:r w:rsidRPr="00570AC4">
        <w:rPr>
          <w:rFonts w:ascii="Times New Roman" w:hAnsi="Times New Roman" w:cs="Times New Roman"/>
        </w:rPr>
        <w:t xml:space="preserve"> din </w:t>
      </w:r>
      <w:proofErr w:type="spellStart"/>
      <w:r w:rsidRPr="00570AC4">
        <w:rPr>
          <w:rFonts w:ascii="Times New Roman" w:hAnsi="Times New Roman" w:cs="Times New Roman"/>
        </w:rPr>
        <w:t>propunerea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tehnica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financiara</w:t>
      </w:r>
      <w:proofErr w:type="spellEnd"/>
      <w:r w:rsidRPr="00570AC4">
        <w:rPr>
          <w:rFonts w:ascii="Times New Roman" w:hAnsi="Times New Roman" w:cs="Times New Roman"/>
        </w:rPr>
        <w:t xml:space="preserve"> care au </w:t>
      </w:r>
      <w:proofErr w:type="spellStart"/>
      <w:r w:rsidRPr="00570AC4">
        <w:rPr>
          <w:rFonts w:ascii="Times New Roman" w:hAnsi="Times New Roman" w:cs="Times New Roman"/>
        </w:rPr>
        <w:t>caracter</w:t>
      </w:r>
      <w:proofErr w:type="spellEnd"/>
      <w:r w:rsidRPr="00570AC4">
        <w:rPr>
          <w:rFonts w:ascii="Times New Roman" w:hAnsi="Times New Roman" w:cs="Times New Roman"/>
        </w:rPr>
        <w:t xml:space="preserve"> confidential"</w:t>
      </w:r>
    </w:p>
    <w:p w14:paraId="6869880D"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8</w:t>
      </w:r>
      <w:r w:rsidRPr="00570AC4">
        <w:rPr>
          <w:rFonts w:ascii="Times New Roman" w:hAnsi="Times New Roman" w:cs="Times New Roman"/>
        </w:rPr>
        <w:t xml:space="preserve"> "</w:t>
      </w:r>
      <w:proofErr w:type="spellStart"/>
      <w:r w:rsidR="00667009">
        <w:rPr>
          <w:rFonts w:ascii="Times New Roman" w:hAnsi="Times New Roman" w:cs="Times New Roman"/>
        </w:rPr>
        <w:t>Declaratie</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confirmare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acceptarii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catre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ofertant</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clauzelor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contractuale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prevederilor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caietului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sarcini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clarificarilor</w:t>
      </w:r>
      <w:proofErr w:type="spellEnd"/>
      <w:r w:rsidRPr="00570AC4">
        <w:rPr>
          <w:rFonts w:ascii="Times New Roman" w:hAnsi="Times New Roman" w:cs="Times New Roman"/>
        </w:rPr>
        <w:t>/</w:t>
      </w:r>
      <w:proofErr w:type="spellStart"/>
      <w:r w:rsidRPr="00570AC4">
        <w:rPr>
          <w:rFonts w:ascii="Times New Roman" w:hAnsi="Times New Roman" w:cs="Times New Roman"/>
        </w:rPr>
        <w:t>modificarilor</w:t>
      </w:r>
      <w:proofErr w:type="spellEnd"/>
      <w:r w:rsidRPr="00570AC4">
        <w:rPr>
          <w:rFonts w:ascii="Times New Roman" w:hAnsi="Times New Roman" w:cs="Times New Roman"/>
        </w:rPr>
        <w:t>/</w:t>
      </w:r>
      <w:proofErr w:type="spellStart"/>
      <w:r w:rsidRPr="00570AC4">
        <w:rPr>
          <w:rFonts w:ascii="Times New Roman" w:hAnsi="Times New Roman" w:cs="Times New Roman"/>
        </w:rPr>
        <w:t>completarilor</w:t>
      </w:r>
      <w:proofErr w:type="spellEnd"/>
      <w:r w:rsidRPr="00570AC4">
        <w:rPr>
          <w:rFonts w:ascii="Times New Roman" w:hAnsi="Times New Roman" w:cs="Times New Roman"/>
        </w:rPr>
        <w:t xml:space="preserve"> la </w:t>
      </w:r>
      <w:proofErr w:type="spellStart"/>
      <w:r w:rsidRPr="00570AC4">
        <w:rPr>
          <w:rFonts w:ascii="Times New Roman" w:hAnsi="Times New Roman" w:cs="Times New Roman"/>
        </w:rPr>
        <w:t>documentatia</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atribuire</w:t>
      </w:r>
      <w:proofErr w:type="spellEnd"/>
      <w:r w:rsidRPr="00570AC4">
        <w:rPr>
          <w:rFonts w:ascii="Times New Roman" w:hAnsi="Times New Roman" w:cs="Times New Roman"/>
        </w:rPr>
        <w:t>"</w:t>
      </w:r>
    </w:p>
    <w:p w14:paraId="33954E43" w14:textId="77777777" w:rsidR="00570AC4" w:rsidRPr="00570AC4" w:rsidRDefault="00570AC4" w:rsidP="00570AC4">
      <w:pPr>
        <w:jc w:val="both"/>
        <w:rPr>
          <w:rFonts w:ascii="Times New Roman" w:hAnsi="Times New Roman" w:cs="Times New Roman"/>
        </w:rPr>
      </w:pPr>
      <w:proofErr w:type="spellStart"/>
      <w:r w:rsidRPr="00570AC4">
        <w:rPr>
          <w:rFonts w:ascii="Times New Roman" w:hAnsi="Times New Roman" w:cs="Times New Roman"/>
        </w:rPr>
        <w:t>Formularul</w:t>
      </w:r>
      <w:proofErr w:type="spellEnd"/>
      <w:r w:rsidRPr="00570AC4">
        <w:rPr>
          <w:rFonts w:ascii="Times New Roman" w:hAnsi="Times New Roman" w:cs="Times New Roman"/>
        </w:rPr>
        <w:t xml:space="preserve"> nr. </w:t>
      </w:r>
      <w:r w:rsidR="00153C58">
        <w:rPr>
          <w:rFonts w:ascii="Times New Roman" w:hAnsi="Times New Roman" w:cs="Times New Roman"/>
        </w:rPr>
        <w:t>9</w:t>
      </w:r>
      <w:r w:rsidRPr="00570AC4">
        <w:rPr>
          <w:rFonts w:ascii="Times New Roman" w:hAnsi="Times New Roman" w:cs="Times New Roman"/>
        </w:rPr>
        <w:t xml:space="preserve"> "</w:t>
      </w:r>
      <w:proofErr w:type="spellStart"/>
      <w:r w:rsidRPr="00570AC4">
        <w:rPr>
          <w:rFonts w:ascii="Times New Roman" w:hAnsi="Times New Roman" w:cs="Times New Roman"/>
        </w:rPr>
        <w:t>Declaratie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respectarea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reglementarilor</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obligatorii</w:t>
      </w:r>
      <w:proofErr w:type="spellEnd"/>
      <w:r w:rsidRPr="00570AC4">
        <w:rPr>
          <w:rFonts w:ascii="Times New Roman" w:hAnsi="Times New Roman" w:cs="Times New Roman"/>
        </w:rPr>
        <w:t xml:space="preserve"> din </w:t>
      </w:r>
      <w:proofErr w:type="spellStart"/>
      <w:r w:rsidRPr="00570AC4">
        <w:rPr>
          <w:rFonts w:ascii="Times New Roman" w:hAnsi="Times New Roman" w:cs="Times New Roman"/>
        </w:rPr>
        <w:t>domeniul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mediului</w:t>
      </w:r>
      <w:proofErr w:type="spellEnd"/>
      <w:r w:rsidRPr="00570AC4">
        <w:rPr>
          <w:rFonts w:ascii="Times New Roman" w:hAnsi="Times New Roman" w:cs="Times New Roman"/>
        </w:rPr>
        <w:t xml:space="preserve">, social, al </w:t>
      </w:r>
      <w:proofErr w:type="spellStart"/>
      <w:r w:rsidRPr="00570AC4">
        <w:rPr>
          <w:rFonts w:ascii="Times New Roman" w:hAnsi="Times New Roman" w:cs="Times New Roman"/>
        </w:rPr>
        <w:t>relatiilor</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munca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privind</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respectarea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legislatiei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securitate</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si</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sanatate</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munca</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conformitate</w:t>
      </w:r>
      <w:proofErr w:type="spellEnd"/>
      <w:r w:rsidRPr="00570AC4">
        <w:rPr>
          <w:rFonts w:ascii="Times New Roman" w:hAnsi="Times New Roman" w:cs="Times New Roman"/>
        </w:rPr>
        <w:t xml:space="preserve"> cu </w:t>
      </w:r>
      <w:proofErr w:type="spellStart"/>
      <w:r w:rsidRPr="00570AC4">
        <w:rPr>
          <w:rFonts w:ascii="Times New Roman" w:hAnsi="Times New Roman" w:cs="Times New Roman"/>
        </w:rPr>
        <w:t>modelul</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prezentat</w:t>
      </w:r>
      <w:proofErr w:type="spellEnd"/>
      <w:r w:rsidRPr="00570AC4">
        <w:rPr>
          <w:rFonts w:ascii="Times New Roman" w:hAnsi="Times New Roman" w:cs="Times New Roman"/>
        </w:rPr>
        <w:t xml:space="preserve"> in </w:t>
      </w:r>
      <w:proofErr w:type="spellStart"/>
      <w:r w:rsidRPr="00570AC4">
        <w:rPr>
          <w:rFonts w:ascii="Times New Roman" w:hAnsi="Times New Roman" w:cs="Times New Roman"/>
        </w:rPr>
        <w:t>Sectiunea</w:t>
      </w:r>
      <w:proofErr w:type="spellEnd"/>
      <w:r w:rsidRPr="00570AC4">
        <w:rPr>
          <w:rFonts w:ascii="Times New Roman" w:hAnsi="Times New Roman" w:cs="Times New Roman"/>
        </w:rPr>
        <w:t xml:space="preserve"> „</w:t>
      </w:r>
      <w:proofErr w:type="spellStart"/>
      <w:r w:rsidRPr="00570AC4">
        <w:rPr>
          <w:rFonts w:ascii="Times New Roman" w:hAnsi="Times New Roman" w:cs="Times New Roman"/>
        </w:rPr>
        <w:t>Formulare</w:t>
      </w:r>
      <w:proofErr w:type="spellEnd"/>
      <w:r w:rsidRPr="00570AC4">
        <w:rPr>
          <w:rFonts w:ascii="Times New Roman" w:hAnsi="Times New Roman" w:cs="Times New Roman"/>
        </w:rPr>
        <w:t xml:space="preserve">” a </w:t>
      </w:r>
      <w:proofErr w:type="spellStart"/>
      <w:r w:rsidRPr="00570AC4">
        <w:rPr>
          <w:rFonts w:ascii="Times New Roman" w:hAnsi="Times New Roman" w:cs="Times New Roman"/>
        </w:rPr>
        <w:t>Documentatiei</w:t>
      </w:r>
      <w:proofErr w:type="spellEnd"/>
      <w:r w:rsidRPr="00570AC4">
        <w:rPr>
          <w:rFonts w:ascii="Times New Roman" w:hAnsi="Times New Roman" w:cs="Times New Roman"/>
        </w:rPr>
        <w:t xml:space="preserve"> de </w:t>
      </w:r>
      <w:proofErr w:type="spellStart"/>
      <w:r w:rsidRPr="00570AC4">
        <w:rPr>
          <w:rFonts w:ascii="Times New Roman" w:hAnsi="Times New Roman" w:cs="Times New Roman"/>
        </w:rPr>
        <w:t>Atribuire</w:t>
      </w:r>
      <w:proofErr w:type="spellEnd"/>
      <w:r w:rsidRPr="00570AC4">
        <w:rPr>
          <w:rFonts w:ascii="Times New Roman" w:hAnsi="Times New Roman" w:cs="Times New Roman"/>
        </w:rPr>
        <w:t>.</w:t>
      </w:r>
    </w:p>
    <w:p w14:paraId="01E83DA1" w14:textId="77777777" w:rsidR="00570AC4" w:rsidRPr="00570AC4" w:rsidRDefault="00570AC4" w:rsidP="00E35D2C">
      <w:pPr>
        <w:jc w:val="both"/>
        <w:rPr>
          <w:rFonts w:ascii="Times New Roman" w:hAnsi="Times New Roman" w:cs="Times New Roman"/>
        </w:rPr>
      </w:pPr>
    </w:p>
    <w:p w14:paraId="4591026F" w14:textId="77777777" w:rsidR="00E35D2C" w:rsidRDefault="00E35D2C" w:rsidP="00E35D2C">
      <w:pPr>
        <w:jc w:val="both"/>
        <w:rPr>
          <w:rFonts w:ascii="Times New Roman" w:hAnsi="Times New Roman" w:cs="Times New Roman"/>
          <w:b/>
          <w:bCs/>
        </w:rPr>
      </w:pPr>
    </w:p>
    <w:p w14:paraId="671737F6" w14:textId="77777777" w:rsidR="00EB1097" w:rsidRDefault="00EB1097" w:rsidP="00E35D2C">
      <w:pPr>
        <w:jc w:val="both"/>
        <w:rPr>
          <w:rFonts w:ascii="Times New Roman" w:hAnsi="Times New Roman" w:cs="Times New Roman"/>
          <w:b/>
          <w:bCs/>
        </w:rPr>
      </w:pPr>
    </w:p>
    <w:p w14:paraId="00CACED5" w14:textId="77777777" w:rsidR="00EB1097" w:rsidRDefault="00EB1097" w:rsidP="00E35D2C">
      <w:pPr>
        <w:jc w:val="both"/>
        <w:rPr>
          <w:rFonts w:ascii="Times New Roman" w:hAnsi="Times New Roman" w:cs="Times New Roman"/>
          <w:b/>
          <w:bCs/>
        </w:rPr>
      </w:pPr>
    </w:p>
    <w:p w14:paraId="7F6D7B85" w14:textId="77777777" w:rsidR="00507BA5" w:rsidRDefault="00507BA5" w:rsidP="00E35D2C">
      <w:pPr>
        <w:jc w:val="both"/>
        <w:rPr>
          <w:rFonts w:ascii="Times New Roman" w:hAnsi="Times New Roman" w:cs="Times New Roman"/>
          <w:b/>
          <w:bCs/>
        </w:rPr>
      </w:pPr>
    </w:p>
    <w:p w14:paraId="26289BB9" w14:textId="77777777" w:rsidR="00BF3550" w:rsidRDefault="00BF3550" w:rsidP="00E35D2C">
      <w:pPr>
        <w:jc w:val="both"/>
        <w:rPr>
          <w:rFonts w:ascii="Times New Roman" w:hAnsi="Times New Roman" w:cs="Times New Roman"/>
          <w:b/>
          <w:bCs/>
        </w:rPr>
      </w:pPr>
    </w:p>
    <w:p w14:paraId="7EEAD7B4" w14:textId="77777777" w:rsidR="00BF3550" w:rsidRDefault="00BF3550" w:rsidP="00E35D2C">
      <w:pPr>
        <w:jc w:val="both"/>
        <w:rPr>
          <w:rFonts w:ascii="Times New Roman" w:hAnsi="Times New Roman" w:cs="Times New Roman"/>
          <w:b/>
          <w:bCs/>
        </w:rPr>
      </w:pPr>
    </w:p>
    <w:p w14:paraId="126209E2" w14:textId="77777777" w:rsidR="00BF3550" w:rsidRDefault="00BF3550" w:rsidP="00E35D2C">
      <w:pPr>
        <w:jc w:val="both"/>
        <w:rPr>
          <w:rFonts w:ascii="Times New Roman" w:hAnsi="Times New Roman" w:cs="Times New Roman"/>
          <w:b/>
          <w:bCs/>
        </w:rPr>
      </w:pPr>
    </w:p>
    <w:p w14:paraId="5621CF62" w14:textId="77777777" w:rsidR="00BF3550" w:rsidRDefault="00BF3550" w:rsidP="00E35D2C">
      <w:pPr>
        <w:jc w:val="both"/>
        <w:rPr>
          <w:rFonts w:ascii="Times New Roman" w:hAnsi="Times New Roman" w:cs="Times New Roman"/>
          <w:b/>
          <w:bCs/>
        </w:rPr>
      </w:pPr>
    </w:p>
    <w:p w14:paraId="6A1DC9DA" w14:textId="77777777" w:rsidR="00BF3550" w:rsidRDefault="00BF3550" w:rsidP="00E35D2C">
      <w:pPr>
        <w:jc w:val="both"/>
        <w:rPr>
          <w:rFonts w:ascii="Times New Roman" w:hAnsi="Times New Roman" w:cs="Times New Roman"/>
          <w:b/>
          <w:bCs/>
        </w:rPr>
      </w:pPr>
    </w:p>
    <w:p w14:paraId="13D59594" w14:textId="77777777" w:rsidR="00BF3550" w:rsidRDefault="00BF3550" w:rsidP="00E35D2C">
      <w:pPr>
        <w:jc w:val="both"/>
        <w:rPr>
          <w:rFonts w:ascii="Times New Roman" w:hAnsi="Times New Roman" w:cs="Times New Roman"/>
          <w:b/>
          <w:bCs/>
        </w:rPr>
      </w:pPr>
    </w:p>
    <w:p w14:paraId="03D7F907" w14:textId="77777777" w:rsidR="00BF3550" w:rsidRDefault="00BF3550" w:rsidP="00E35D2C">
      <w:pPr>
        <w:jc w:val="both"/>
        <w:rPr>
          <w:rFonts w:ascii="Times New Roman" w:hAnsi="Times New Roman" w:cs="Times New Roman"/>
          <w:b/>
          <w:bCs/>
        </w:rPr>
      </w:pPr>
    </w:p>
    <w:p w14:paraId="0F79461B" w14:textId="77777777" w:rsidR="00BF3550" w:rsidRDefault="00BF3550" w:rsidP="00E35D2C">
      <w:pPr>
        <w:jc w:val="both"/>
        <w:rPr>
          <w:rFonts w:ascii="Times New Roman" w:hAnsi="Times New Roman" w:cs="Times New Roman"/>
          <w:b/>
          <w:bCs/>
        </w:rPr>
      </w:pPr>
    </w:p>
    <w:p w14:paraId="3A833501" w14:textId="77777777" w:rsidR="00BF3550" w:rsidRDefault="00BF3550" w:rsidP="00E35D2C">
      <w:pPr>
        <w:jc w:val="both"/>
        <w:rPr>
          <w:rFonts w:ascii="Times New Roman" w:hAnsi="Times New Roman" w:cs="Times New Roman"/>
          <w:b/>
          <w:bCs/>
        </w:rPr>
      </w:pPr>
    </w:p>
    <w:p w14:paraId="56952DDF" w14:textId="77777777" w:rsidR="00BF3550" w:rsidRDefault="00BF3550" w:rsidP="00E35D2C">
      <w:pPr>
        <w:jc w:val="both"/>
        <w:rPr>
          <w:rFonts w:ascii="Times New Roman" w:hAnsi="Times New Roman" w:cs="Times New Roman"/>
          <w:b/>
          <w:bCs/>
        </w:rPr>
      </w:pPr>
    </w:p>
    <w:p w14:paraId="340D9AEE" w14:textId="77777777" w:rsidR="00BF3550" w:rsidRDefault="00BF3550" w:rsidP="00E35D2C">
      <w:pPr>
        <w:jc w:val="both"/>
        <w:rPr>
          <w:rFonts w:ascii="Times New Roman" w:hAnsi="Times New Roman" w:cs="Times New Roman"/>
          <w:b/>
          <w:bCs/>
        </w:rPr>
      </w:pPr>
    </w:p>
    <w:p w14:paraId="08FD6AEA" w14:textId="77777777" w:rsidR="00BF3550" w:rsidRDefault="00BF3550" w:rsidP="00E35D2C">
      <w:pPr>
        <w:jc w:val="both"/>
        <w:rPr>
          <w:rFonts w:ascii="Times New Roman" w:hAnsi="Times New Roman" w:cs="Times New Roman"/>
          <w:b/>
          <w:bCs/>
        </w:rPr>
      </w:pPr>
    </w:p>
    <w:p w14:paraId="7CFB4D4C" w14:textId="77777777" w:rsidR="00BF3550" w:rsidRDefault="00BF3550" w:rsidP="00E35D2C">
      <w:pPr>
        <w:jc w:val="both"/>
        <w:rPr>
          <w:rFonts w:ascii="Times New Roman" w:hAnsi="Times New Roman" w:cs="Times New Roman"/>
          <w:b/>
          <w:bCs/>
        </w:rPr>
      </w:pPr>
    </w:p>
    <w:p w14:paraId="4FD168F3" w14:textId="77777777" w:rsidR="00BF3550" w:rsidRDefault="00BF3550" w:rsidP="00E35D2C">
      <w:pPr>
        <w:jc w:val="both"/>
        <w:rPr>
          <w:rFonts w:ascii="Times New Roman" w:hAnsi="Times New Roman" w:cs="Times New Roman"/>
          <w:b/>
          <w:bCs/>
        </w:rPr>
      </w:pPr>
    </w:p>
    <w:p w14:paraId="2FB4145C" w14:textId="77777777" w:rsidR="00BF3550" w:rsidRDefault="00BF3550" w:rsidP="00E35D2C">
      <w:pPr>
        <w:jc w:val="both"/>
        <w:rPr>
          <w:rFonts w:ascii="Times New Roman" w:hAnsi="Times New Roman" w:cs="Times New Roman"/>
          <w:b/>
          <w:bCs/>
        </w:rPr>
      </w:pPr>
    </w:p>
    <w:p w14:paraId="2A7DDE59" w14:textId="77777777" w:rsidR="00BF3550" w:rsidRDefault="00BF3550" w:rsidP="00E35D2C">
      <w:pPr>
        <w:jc w:val="both"/>
        <w:rPr>
          <w:rFonts w:ascii="Times New Roman" w:hAnsi="Times New Roman" w:cs="Times New Roman"/>
          <w:b/>
          <w:bCs/>
        </w:rPr>
      </w:pPr>
    </w:p>
    <w:p w14:paraId="39C7B667" w14:textId="77777777" w:rsidR="00BF3550" w:rsidRDefault="00BF3550" w:rsidP="00E35D2C">
      <w:pPr>
        <w:jc w:val="both"/>
        <w:rPr>
          <w:rFonts w:ascii="Times New Roman" w:hAnsi="Times New Roman" w:cs="Times New Roman"/>
          <w:b/>
          <w:bCs/>
        </w:rPr>
      </w:pPr>
    </w:p>
    <w:p w14:paraId="3DAD5E7E" w14:textId="77777777" w:rsidR="00BF3550" w:rsidRDefault="00BF3550" w:rsidP="00E35D2C">
      <w:pPr>
        <w:jc w:val="both"/>
        <w:rPr>
          <w:rFonts w:ascii="Times New Roman" w:hAnsi="Times New Roman" w:cs="Times New Roman"/>
          <w:b/>
          <w:bCs/>
        </w:rPr>
      </w:pPr>
    </w:p>
    <w:p w14:paraId="3F0ECFC8" w14:textId="77777777" w:rsidR="00BF3550" w:rsidRDefault="00BF3550" w:rsidP="00E35D2C">
      <w:pPr>
        <w:jc w:val="both"/>
        <w:rPr>
          <w:rFonts w:ascii="Times New Roman" w:hAnsi="Times New Roman" w:cs="Times New Roman"/>
          <w:b/>
          <w:bCs/>
        </w:rPr>
      </w:pPr>
    </w:p>
    <w:p w14:paraId="3645F47D" w14:textId="77777777" w:rsidR="00BF3550" w:rsidRDefault="00BF3550" w:rsidP="00E35D2C">
      <w:pPr>
        <w:jc w:val="both"/>
        <w:rPr>
          <w:rFonts w:ascii="Times New Roman" w:hAnsi="Times New Roman" w:cs="Times New Roman"/>
          <w:b/>
          <w:bCs/>
        </w:rPr>
      </w:pPr>
    </w:p>
    <w:p w14:paraId="34C1282B" w14:textId="77777777" w:rsidR="00823648" w:rsidRDefault="00823648">
      <w:pPr>
        <w:jc w:val="both"/>
        <w:rPr>
          <w:rFonts w:hint="eastAsia"/>
        </w:rPr>
      </w:pPr>
    </w:p>
    <w:p w14:paraId="712EBB68" w14:textId="77777777" w:rsidR="00823648" w:rsidRPr="00823648" w:rsidRDefault="00696465" w:rsidP="00823648">
      <w:pPr>
        <w:spacing w:line="276" w:lineRule="auto"/>
        <w:jc w:val="right"/>
        <w:rPr>
          <w:rFonts w:ascii="Times New Roman" w:eastAsia="Times New Roman" w:hAnsi="Times New Roman" w:cs="Times New Roman"/>
          <w:b/>
          <w:lang w:val="ro-RO"/>
        </w:rPr>
      </w:pPr>
      <w:r>
        <w:rPr>
          <w:rFonts w:ascii="Times New Roman" w:eastAsia="Times New Roman" w:hAnsi="Times New Roman" w:cs="Times New Roman"/>
          <w:b/>
          <w:lang w:val="ro-RO"/>
        </w:rPr>
        <w:lastRenderedPageBreak/>
        <w:t xml:space="preserve">Formular </w:t>
      </w:r>
      <w:r w:rsidR="00823648" w:rsidRPr="00823648">
        <w:rPr>
          <w:rFonts w:ascii="Times New Roman" w:eastAsia="Times New Roman" w:hAnsi="Times New Roman" w:cs="Times New Roman"/>
          <w:b/>
          <w:lang w:val="ro-RO"/>
        </w:rPr>
        <w:t xml:space="preserve"> nr. </w:t>
      </w:r>
      <w:r w:rsidR="00153C58">
        <w:rPr>
          <w:rFonts w:ascii="Times New Roman" w:eastAsia="Times New Roman" w:hAnsi="Times New Roman" w:cs="Times New Roman"/>
          <w:b/>
          <w:lang w:val="ro-RO"/>
        </w:rPr>
        <w:t>7</w:t>
      </w:r>
    </w:p>
    <w:p w14:paraId="28D8710E"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b/>
          <w:lang w:val="ro-RO"/>
        </w:rPr>
        <w:t>OFERTANT</w:t>
      </w:r>
      <w:r w:rsidR="003D0CE8">
        <w:rPr>
          <w:rFonts w:ascii="Times New Roman" w:eastAsia="Times New Roman" w:hAnsi="Times New Roman" w:cs="Times New Roman"/>
          <w:b/>
          <w:lang w:val="ro-RO"/>
        </w:rPr>
        <w:t xml:space="preserve"> </w:t>
      </w:r>
      <w:r w:rsidRPr="00823648">
        <w:rPr>
          <w:rFonts w:ascii="Times New Roman" w:eastAsia="Times New Roman" w:hAnsi="Times New Roman" w:cs="Times New Roman"/>
          <w:b/>
          <w:lang w:val="ro-RO"/>
        </w:rPr>
        <w:t>/ OFERTANT ASOCIAT</w:t>
      </w:r>
    </w:p>
    <w:p w14:paraId="1275EBB3"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__________________________________</w:t>
      </w:r>
    </w:p>
    <w:p w14:paraId="50DFDBB0" w14:textId="77777777" w:rsidR="00823648" w:rsidRPr="00823648" w:rsidRDefault="00823648" w:rsidP="00823648">
      <w:pPr>
        <w:spacing w:line="276" w:lineRule="auto"/>
        <w:rPr>
          <w:rFonts w:ascii="Times New Roman" w:eastAsia="Times New Roman" w:hAnsi="Times New Roman" w:cs="Times New Roman"/>
          <w:lang w:val="ro-RO"/>
        </w:rPr>
      </w:pPr>
    </w:p>
    <w:p w14:paraId="36FBC87A" w14:textId="77777777" w:rsidR="00823648" w:rsidRPr="00823648" w:rsidRDefault="00823648" w:rsidP="00823648">
      <w:pPr>
        <w:spacing w:line="276" w:lineRule="auto"/>
        <w:jc w:val="center"/>
        <w:rPr>
          <w:rFonts w:ascii="Times New Roman" w:eastAsia="Times New Roman" w:hAnsi="Times New Roman" w:cs="Times New Roman"/>
          <w:b/>
          <w:bCs/>
          <w:lang w:val="ro-RO"/>
        </w:rPr>
      </w:pPr>
      <w:r w:rsidRPr="00823648">
        <w:rPr>
          <w:rFonts w:ascii="Times New Roman" w:eastAsia="Times New Roman" w:hAnsi="Times New Roman" w:cs="Times New Roman"/>
          <w:b/>
          <w:bCs/>
          <w:lang w:val="ro-RO"/>
        </w:rPr>
        <w:t>DECLARAŢIE</w:t>
      </w:r>
    </w:p>
    <w:p w14:paraId="7446CC7B" w14:textId="77777777" w:rsidR="00823648" w:rsidRPr="00823648" w:rsidRDefault="00823648" w:rsidP="00823648">
      <w:pPr>
        <w:spacing w:line="276" w:lineRule="auto"/>
        <w:jc w:val="center"/>
        <w:rPr>
          <w:rFonts w:ascii="Times New Roman" w:eastAsia="Times New Roman" w:hAnsi="Times New Roman" w:cs="Times New Roman"/>
          <w:lang w:val="ro-RO"/>
        </w:rPr>
      </w:pPr>
      <w:r w:rsidRPr="00823648">
        <w:rPr>
          <w:rFonts w:ascii="Times New Roman" w:eastAsia="Times New Roman" w:hAnsi="Times New Roman" w:cs="Times New Roman"/>
          <w:b/>
          <w:bCs/>
          <w:lang w:val="ro-RO"/>
        </w:rPr>
        <w:t>privind partea/ partile din PROPUNEREA TEHNICA si FINANCIARA care au caracter confidential</w:t>
      </w:r>
    </w:p>
    <w:p w14:paraId="5B1F748E" w14:textId="77777777" w:rsidR="00823648" w:rsidRPr="00823648" w:rsidRDefault="00823648" w:rsidP="00823648">
      <w:pPr>
        <w:spacing w:line="276" w:lineRule="auto"/>
        <w:rPr>
          <w:rFonts w:ascii="Times New Roman" w:eastAsia="Times New Roman" w:hAnsi="Times New Roman" w:cs="Times New Roman"/>
          <w:lang w:val="ro-RO"/>
        </w:rPr>
      </w:pPr>
    </w:p>
    <w:p w14:paraId="60C75EC0"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b/>
          <w:lang w:val="ro-RO"/>
        </w:rPr>
        <w:t>Titlul Contractului:  ____________________________</w:t>
      </w:r>
    </w:p>
    <w:p w14:paraId="5B8ACC8E"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
          <w:lang w:val="ro-RO"/>
        </w:rPr>
        <w:tab/>
        <w:t>Subsemnatul(a)</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nume/ prenume</w:t>
      </w:r>
      <w:r w:rsidRPr="00823648">
        <w:rPr>
          <w:rFonts w:ascii="Times New Roman" w:eastAsia="Times New Roman" w:hAnsi="Times New Roman" w:cs="Times New Roman"/>
          <w:lang w:val="ro-RO"/>
        </w:rPr>
        <w:t>), domiciliat(a) in …………………………………………… (</w:t>
      </w:r>
      <w:r w:rsidRPr="00823648">
        <w:rPr>
          <w:rFonts w:ascii="Times New Roman" w:eastAsia="Times New Roman" w:hAnsi="Times New Roman" w:cs="Times New Roman"/>
          <w:i/>
          <w:lang w:val="ro-RO"/>
        </w:rPr>
        <w:t>adresa de domiciliu</w:t>
      </w:r>
      <w:r w:rsidRPr="00823648">
        <w:rPr>
          <w:rFonts w:ascii="Times New Roman" w:eastAsia="Times New Roman" w:hAnsi="Times New Roman" w:cs="Times New Roman"/>
          <w:lang w:val="ro-RO"/>
        </w:rPr>
        <w:t>), identificat(a) cu act de identitate (</w:t>
      </w:r>
      <w:r w:rsidRPr="00823648">
        <w:rPr>
          <w:rFonts w:ascii="Times New Roman" w:eastAsia="Times New Roman" w:hAnsi="Times New Roman" w:cs="Times New Roman"/>
          <w:i/>
          <w:lang w:val="ro-RO"/>
        </w:rPr>
        <w:t>CI/ Pasaport</w:t>
      </w:r>
      <w:r w:rsidRPr="00823648">
        <w:rPr>
          <w:rFonts w:ascii="Times New Roman" w:eastAsia="Times New Roman" w:hAnsi="Times New Roman" w:cs="Times New Roman"/>
          <w:lang w:val="ro-RO"/>
        </w:rPr>
        <w:t xml:space="preserve">), seria ……, nr. ………, eliberat de...................., la data de …………, CNP …………………., </w:t>
      </w:r>
      <w:r w:rsidRPr="00823648">
        <w:rPr>
          <w:rFonts w:ascii="Times New Roman" w:eastAsia="Times New Roman" w:hAnsi="Times New Roman" w:cs="Times New Roman"/>
          <w:b/>
          <w:lang w:val="ro-RO"/>
        </w:rPr>
        <w:t>in calitate de</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 xml:space="preserve">reprezentant legal </w:t>
      </w:r>
      <w:r w:rsidRPr="00823648">
        <w:rPr>
          <w:rFonts w:ascii="Times New Roman" w:eastAsia="Times New Roman" w:hAnsi="Times New Roman" w:cs="Times New Roman"/>
          <w:b/>
          <w:lang w:val="ro-RO"/>
        </w:rPr>
        <w:t>al operatorului economic</w:t>
      </w:r>
      <w:r w:rsidRPr="00823648">
        <w:rPr>
          <w:rFonts w:ascii="Times New Roman" w:eastAsia="Times New Roman" w:hAnsi="Times New Roman" w:cs="Times New Roman"/>
          <w:lang w:val="ro-RO"/>
        </w:rPr>
        <w:t xml:space="preserve"> ……………………………… (</w:t>
      </w:r>
      <w:r w:rsidRPr="00823648">
        <w:rPr>
          <w:rFonts w:ascii="Times New Roman" w:eastAsia="Times New Roman" w:hAnsi="Times New Roman" w:cs="Times New Roman"/>
          <w:i/>
          <w:lang w:val="ro-RO"/>
        </w:rPr>
        <w:t>denumire</w:t>
      </w:r>
      <w:r w:rsidRPr="00823648">
        <w:rPr>
          <w:rFonts w:ascii="Times New Roman" w:eastAsia="Times New Roman" w:hAnsi="Times New Roman" w:cs="Times New Roman"/>
          <w:lang w:val="ro-RO"/>
        </w:rPr>
        <w:t xml:space="preserve">), avand calitatea de </w:t>
      </w:r>
      <w:r w:rsidRPr="00823648">
        <w:rPr>
          <w:rFonts w:ascii="Times New Roman" w:eastAsia="Times New Roman" w:hAnsi="Times New Roman" w:cs="Times New Roman"/>
          <w:b/>
          <w:lang w:val="ro-RO"/>
        </w:rPr>
        <w:t>ofertant unic/ ofertant asociat</w:t>
      </w:r>
      <w:r w:rsidRPr="00823648">
        <w:rPr>
          <w:rFonts w:ascii="Times New Roman" w:eastAsia="Times New Roman" w:hAnsi="Times New Roman" w:cs="Times New Roman"/>
          <w:lang w:val="ro-RO"/>
        </w:rPr>
        <w:t>, precizez ca urmatoarele</w:t>
      </w:r>
      <w:r w:rsidRPr="00823648">
        <w:rPr>
          <w:rFonts w:ascii="Times New Roman" w:eastAsia="Times New Roman" w:hAnsi="Times New Roman" w:cs="Times New Roman"/>
          <w:b/>
          <w:bCs/>
          <w:lang w:val="ro-RO"/>
        </w:rPr>
        <w:t xml:space="preserve"> </w:t>
      </w:r>
      <w:r w:rsidRPr="00823648">
        <w:rPr>
          <w:rFonts w:ascii="Times New Roman" w:eastAsia="Times New Roman" w:hAnsi="Times New Roman" w:cs="Times New Roman"/>
          <w:bCs/>
          <w:lang w:val="ro-RO"/>
        </w:rPr>
        <w:t>parti/informatii din propunerea tehnica si  din propunerea financiara:</w:t>
      </w:r>
    </w:p>
    <w:p w14:paraId="76D6577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ab/>
        <w:t>a. __________________________________</w:t>
      </w:r>
    </w:p>
    <w:p w14:paraId="17E7A34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b. __________________________________</w:t>
      </w:r>
    </w:p>
    <w:p w14:paraId="2C6F328F"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c. __________________________________</w:t>
      </w:r>
    </w:p>
    <w:p w14:paraId="40F35D09"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au caracter confidential, pentru a nu prejudicia interesele noastre legitime în ceea ce priveşte secretul comercial şi dreptul de proprietate intelectuală, avand in vedere:</w:t>
      </w:r>
    </w:p>
    <w:p w14:paraId="5344E7E1" w14:textId="77777777" w:rsidR="00823648" w:rsidRPr="00823648" w:rsidRDefault="00823648" w:rsidP="00823648">
      <w:pPr>
        <w:spacing w:line="276" w:lineRule="auto"/>
        <w:rPr>
          <w:rFonts w:ascii="Times New Roman" w:eastAsia="Times New Roman" w:hAnsi="Times New Roman" w:cs="Times New Roman"/>
          <w:lang w:val="ro-RO"/>
        </w:rPr>
      </w:pPr>
    </w:p>
    <w:p w14:paraId="158072C4" w14:textId="77777777" w:rsidR="004633D4" w:rsidRPr="004633D4" w:rsidRDefault="00823648" w:rsidP="004633D4">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1.</w:t>
      </w:r>
      <w:r w:rsidRPr="00823648">
        <w:rPr>
          <w:rFonts w:ascii="Times New Roman" w:eastAsia="Times New Roman" w:hAnsi="Times New Roman" w:cs="Times New Roman"/>
          <w:lang w:val="ro-RO"/>
        </w:rPr>
        <w:t xml:space="preserve"> obligatiile Autoritatii contractante prevazute in cadrul art. 57 alin (1) din Legea 98/2016 „</w:t>
      </w:r>
      <w:r w:rsidR="004633D4" w:rsidRPr="004633D4">
        <w:rPr>
          <w:rFonts w:ascii="Times New Roman" w:eastAsia="Times New Roman" w:hAnsi="Times New Roman" w:cs="Times New Roman"/>
          <w:i/>
          <w:lang w:val="ro-RO"/>
        </w:rPr>
        <w:t>Fără a aduce atingere celorlalte prevederi ale prezentei legi sau dispoziţiilor legale privind</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liberul acces la informaţiile de interes public ori ale altor acte normative care reglementează activitatea</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autorităţii contractante, autoritatea contractantă are obligaţia de a nu dezvălui informaţiile din propunerea</w:t>
      </w:r>
    </w:p>
    <w:p w14:paraId="7BBF7C60" w14:textId="77777777" w:rsidR="00823648" w:rsidRDefault="004633D4" w:rsidP="004633D4">
      <w:pPr>
        <w:spacing w:line="276" w:lineRule="auto"/>
        <w:rPr>
          <w:rFonts w:ascii="Times New Roman" w:eastAsia="Times New Roman" w:hAnsi="Times New Roman" w:cs="Times New Roman"/>
          <w:i/>
          <w:lang w:val="ro-RO"/>
        </w:rPr>
      </w:pPr>
      <w:r w:rsidRPr="004633D4">
        <w:rPr>
          <w:rFonts w:ascii="Times New Roman" w:eastAsia="Times New Roman" w:hAnsi="Times New Roman" w:cs="Times New Roman"/>
          <w:i/>
          <w:lang w:val="ro-RO"/>
        </w:rPr>
        <w:t>tehnică, elementele din propunerea financiară şi/sau fundamentări/justificări de preţ/cost transmise de</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operatorii economici indicate şi dovedite de aceştia ca fiind confidenţiale întrucât sunt: date cu caracter</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personal, secrete tehnice sau comerciale sau sunt protejate de un drept de proprietate intelectuală. Caracterul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confidenţial se aplică doar asupra datelor/informaţiilor indicate şi dovedite ca fiind date cu caracter personal,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secrete tehnice sau comerciale sau sunt protejate de un drept de proprietate intelectuală.</w:t>
      </w:r>
    </w:p>
    <w:p w14:paraId="7C137166" w14:textId="77777777" w:rsidR="004633D4" w:rsidRPr="00823648" w:rsidRDefault="004633D4" w:rsidP="004633D4">
      <w:pPr>
        <w:spacing w:line="276" w:lineRule="auto"/>
        <w:rPr>
          <w:rFonts w:ascii="Times New Roman" w:eastAsia="Times New Roman" w:hAnsi="Times New Roman" w:cs="Times New Roman"/>
          <w:i/>
          <w:lang w:val="ro-RO"/>
        </w:rPr>
      </w:pPr>
    </w:p>
    <w:p w14:paraId="10F24015" w14:textId="77777777" w:rsidR="00823648" w:rsidRPr="00823648" w:rsidRDefault="00823648" w:rsidP="00823648">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2.</w:t>
      </w:r>
      <w:r w:rsidRPr="00823648">
        <w:rPr>
          <w:rFonts w:ascii="Times New Roman" w:eastAsia="Times New Roman" w:hAnsi="Times New Roman" w:cs="Times New Roman"/>
          <w:lang w:val="ro-RO"/>
        </w:rPr>
        <w:t xml:space="preserve"> Art. 123, alin (1)  din HG 395/2016 „</w:t>
      </w:r>
      <w:r w:rsidRPr="00823648">
        <w:rPr>
          <w:rFonts w:ascii="Times New Roman" w:eastAsia="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8911A01" w14:textId="77777777" w:rsidR="00823648" w:rsidRPr="00823648" w:rsidRDefault="00823648" w:rsidP="00823648">
      <w:pPr>
        <w:spacing w:line="276" w:lineRule="auto"/>
        <w:rPr>
          <w:rFonts w:ascii="Times New Roman" w:eastAsia="Times New Roman" w:hAnsi="Times New Roman" w:cs="Times New Roman"/>
          <w:i/>
          <w:lang w:val="ro-RO"/>
        </w:rPr>
      </w:pPr>
    </w:p>
    <w:p w14:paraId="319F70EE" w14:textId="77777777" w:rsidR="00823648" w:rsidRPr="00823648" w:rsidRDefault="00823648" w:rsidP="00E14193">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3.</w:t>
      </w:r>
      <w:r w:rsidRPr="00823648">
        <w:rPr>
          <w:rFonts w:ascii="Times New Roman" w:eastAsia="Times New Roman" w:hAnsi="Times New Roman" w:cs="Times New Roman"/>
          <w:lang w:val="ro-RO"/>
        </w:rPr>
        <w:t xml:space="preserve"> Art. 217, alin (5) din Legea 98/2016 "</w:t>
      </w:r>
      <w:r w:rsidR="00E14193" w:rsidRPr="00E14193">
        <w:t xml:space="preserve"> </w:t>
      </w:r>
      <w:r w:rsidR="00E14193" w:rsidRPr="00E14193">
        <w:rPr>
          <w:rFonts w:ascii="Times New Roman" w:eastAsia="Times New Roman" w:hAnsi="Times New Roman" w:cs="Times New Roman"/>
          <w:i/>
          <w:lang w:val="ro-RO"/>
        </w:rPr>
        <w:t>Accesul persoanelor la dosarul achiziţiei publice potrivit alin. (4) se realizează cu respectarea</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termenelor şi procedurilor prevăzute de reglementările legale privind liberul acces la informaţiile de interes</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public şi nu poate fi restricţionat decât în măsura în care aceste informaţii din cadrul propunerilor tehnice,</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 xml:space="preserve">propunerilor financiare şi/sau </w:t>
      </w:r>
      <w:r w:rsidR="00E14193">
        <w:rPr>
          <w:rFonts w:ascii="Times New Roman" w:eastAsia="Times New Roman" w:hAnsi="Times New Roman" w:cs="Times New Roman"/>
          <w:i/>
          <w:lang w:val="ro-RO"/>
        </w:rPr>
        <w:t xml:space="preserve"> </w:t>
      </w:r>
      <w:r w:rsidR="004633D4">
        <w:rPr>
          <w:rFonts w:ascii="Times New Roman" w:eastAsia="Times New Roman" w:hAnsi="Times New Roman" w:cs="Times New Roman"/>
          <w:i/>
          <w:lang w:val="ro-RO"/>
        </w:rPr>
        <w:t>f</w:t>
      </w:r>
      <w:r w:rsidR="00E14193" w:rsidRPr="00E14193">
        <w:rPr>
          <w:rFonts w:ascii="Times New Roman" w:eastAsia="Times New Roman" w:hAnsi="Times New Roman" w:cs="Times New Roman"/>
          <w:i/>
          <w:lang w:val="ro-RO"/>
        </w:rPr>
        <w:t>undamentările/justificările de preţ/cost au fost declarate şi probate conform art.</w:t>
      </w:r>
      <w:r w:rsidR="004633D4">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57 alin. (4) ca fiind confidenţiale, potrivit legii</w:t>
      </w:r>
      <w:r w:rsidRPr="00823648">
        <w:rPr>
          <w:rFonts w:ascii="Times New Roman" w:eastAsia="Times New Roman" w:hAnsi="Times New Roman" w:cs="Times New Roman"/>
          <w:i/>
          <w:lang w:val="ro-RO"/>
        </w:rPr>
        <w:t>."</w:t>
      </w:r>
    </w:p>
    <w:p w14:paraId="4CBC28C3" w14:textId="77777777" w:rsidR="00823648" w:rsidRPr="00823648" w:rsidRDefault="00823648" w:rsidP="00823648">
      <w:pPr>
        <w:spacing w:line="276" w:lineRule="auto"/>
        <w:rPr>
          <w:rFonts w:ascii="Times New Roman" w:eastAsia="Times New Roman" w:hAnsi="Times New Roman" w:cs="Times New Roman"/>
          <w:i/>
          <w:lang w:val="ro-RO"/>
        </w:rPr>
      </w:pPr>
    </w:p>
    <w:p w14:paraId="6974938F" w14:textId="77777777" w:rsidR="00823648" w:rsidRPr="00823648" w:rsidRDefault="00823648" w:rsidP="004633D4">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ro-RO"/>
        </w:rPr>
        <w:t>4</w:t>
      </w:r>
      <w:r w:rsidRPr="00823648">
        <w:rPr>
          <w:rFonts w:ascii="Times New Roman" w:eastAsia="Times New Roman" w:hAnsi="Times New Roman" w:cs="Times New Roman"/>
          <w:i/>
          <w:lang w:val="ro-RO"/>
        </w:rPr>
        <w:t xml:space="preserve">. </w:t>
      </w:r>
      <w:r w:rsidRPr="00823648">
        <w:rPr>
          <w:rFonts w:ascii="Times New Roman" w:eastAsia="Times New Roman" w:hAnsi="Times New Roman" w:cs="Times New Roman"/>
          <w:lang w:val="ro-RO"/>
        </w:rPr>
        <w:t>Art. 217, alin (6) din Legea 98/2016</w:t>
      </w:r>
      <w:r w:rsidRPr="00823648">
        <w:rPr>
          <w:rFonts w:ascii="Times New Roman" w:eastAsia="Times New Roman" w:hAnsi="Times New Roman" w:cs="Times New Roman"/>
          <w:lang w:val="fr-FR"/>
        </w:rPr>
        <w:t xml:space="preserve"> "</w:t>
      </w:r>
      <w:r w:rsidR="004633D4" w:rsidRPr="004633D4">
        <w:t xml:space="preserve"> </w:t>
      </w:r>
      <w:r w:rsidR="004633D4" w:rsidRPr="004633D4">
        <w:rPr>
          <w:rFonts w:ascii="Times New Roman" w:eastAsia="Times New Roman" w:hAnsi="Times New Roman" w:cs="Times New Roman"/>
          <w:i/>
          <w:lang w:val="fr-FR"/>
        </w:rPr>
        <w:t xml:space="preserve">Prin </w:t>
      </w:r>
      <w:proofErr w:type="spellStart"/>
      <w:r w:rsidR="004633D4" w:rsidRPr="004633D4">
        <w:rPr>
          <w:rFonts w:ascii="Times New Roman" w:eastAsia="Times New Roman" w:hAnsi="Times New Roman" w:cs="Times New Roman"/>
          <w:i/>
          <w:lang w:val="fr-FR"/>
        </w:rPr>
        <w:t>excepţie</w:t>
      </w:r>
      <w:proofErr w:type="spellEnd"/>
      <w:r w:rsidR="004633D4" w:rsidRPr="004633D4">
        <w:rPr>
          <w:rFonts w:ascii="Times New Roman" w:eastAsia="Times New Roman" w:hAnsi="Times New Roman" w:cs="Times New Roman"/>
          <w:i/>
          <w:lang w:val="fr-FR"/>
        </w:rPr>
        <w:t xml:space="preserve"> de la </w:t>
      </w:r>
      <w:proofErr w:type="spellStart"/>
      <w:r w:rsidR="004633D4" w:rsidRPr="004633D4">
        <w:rPr>
          <w:rFonts w:ascii="Times New Roman" w:eastAsia="Times New Roman" w:hAnsi="Times New Roman" w:cs="Times New Roman"/>
          <w:i/>
          <w:lang w:val="fr-FR"/>
        </w:rPr>
        <w:t>prevederile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alin</w:t>
      </w:r>
      <w:proofErr w:type="spellEnd"/>
      <w:r w:rsidR="004633D4" w:rsidRPr="004633D4">
        <w:rPr>
          <w:rFonts w:ascii="Times New Roman" w:eastAsia="Times New Roman" w:hAnsi="Times New Roman" w:cs="Times New Roman"/>
          <w:i/>
          <w:lang w:val="fr-FR"/>
        </w:rPr>
        <w:t xml:space="preserve">. (5), </w:t>
      </w:r>
      <w:proofErr w:type="spellStart"/>
      <w:r w:rsidR="004633D4" w:rsidRPr="004633D4">
        <w:rPr>
          <w:rFonts w:ascii="Times New Roman" w:eastAsia="Times New Roman" w:hAnsi="Times New Roman" w:cs="Times New Roman"/>
          <w:i/>
          <w:lang w:val="fr-FR"/>
        </w:rPr>
        <w:t>după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comunicarea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lastRenderedPageBreak/>
        <w:t>rezultatului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procedurii</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atribuire</w:t>
      </w:r>
      <w:proofErr w:type="spellEnd"/>
      <w:r w:rsidR="004633D4" w:rsidRPr="004633D4">
        <w:rPr>
          <w:rFonts w:ascii="Times New Roman" w:eastAsia="Times New Roman" w:hAnsi="Times New Roman" w:cs="Times New Roman"/>
          <w:i/>
          <w:lang w:val="fr-FR"/>
        </w:rPr>
        <w:t>,</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autoritatea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contractantă</w:t>
      </w:r>
      <w:proofErr w:type="spellEnd"/>
      <w:r w:rsidR="004633D4" w:rsidRPr="004633D4">
        <w:rPr>
          <w:rFonts w:ascii="Times New Roman" w:eastAsia="Times New Roman" w:hAnsi="Times New Roman" w:cs="Times New Roman"/>
          <w:i/>
          <w:lang w:val="fr-FR"/>
        </w:rPr>
        <w:t xml:space="preserve"> este </w:t>
      </w:r>
      <w:proofErr w:type="spellStart"/>
      <w:r w:rsidR="004633D4" w:rsidRPr="004633D4">
        <w:rPr>
          <w:rFonts w:ascii="Times New Roman" w:eastAsia="Times New Roman" w:hAnsi="Times New Roman" w:cs="Times New Roman"/>
          <w:i/>
          <w:lang w:val="fr-FR"/>
        </w:rPr>
        <w:t>obligată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să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permită</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cerere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într</w:t>
      </w:r>
      <w:proofErr w:type="spellEnd"/>
      <w:r w:rsidR="004633D4" w:rsidRPr="004633D4">
        <w:rPr>
          <w:rFonts w:ascii="Times New Roman" w:eastAsia="Times New Roman" w:hAnsi="Times New Roman" w:cs="Times New Roman"/>
          <w:i/>
          <w:lang w:val="fr-FR"/>
        </w:rPr>
        <w:t xml:space="preserve">-un </w:t>
      </w:r>
      <w:proofErr w:type="spellStart"/>
      <w:r w:rsidR="004633D4" w:rsidRPr="004633D4">
        <w:rPr>
          <w:rFonts w:ascii="Times New Roman" w:eastAsia="Times New Roman" w:hAnsi="Times New Roman" w:cs="Times New Roman"/>
          <w:i/>
          <w:lang w:val="fr-FR"/>
        </w:rPr>
        <w:t>termen</w:t>
      </w:r>
      <w:proofErr w:type="spellEnd"/>
      <w:r w:rsidR="004633D4" w:rsidRPr="004633D4">
        <w:rPr>
          <w:rFonts w:ascii="Times New Roman" w:eastAsia="Times New Roman" w:hAnsi="Times New Roman" w:cs="Times New Roman"/>
          <w:i/>
          <w:lang w:val="fr-FR"/>
        </w:rPr>
        <w:t xml:space="preserve"> care nu </w:t>
      </w:r>
      <w:proofErr w:type="spellStart"/>
      <w:r w:rsidR="004633D4" w:rsidRPr="004633D4">
        <w:rPr>
          <w:rFonts w:ascii="Times New Roman" w:eastAsia="Times New Roman" w:hAnsi="Times New Roman" w:cs="Times New Roman"/>
          <w:i/>
          <w:lang w:val="fr-FR"/>
        </w:rPr>
        <w:t>poate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depăşi</w:t>
      </w:r>
      <w:proofErr w:type="spellEnd"/>
      <w:r w:rsidR="004633D4" w:rsidRPr="004633D4">
        <w:rPr>
          <w:rFonts w:ascii="Times New Roman" w:eastAsia="Times New Roman" w:hAnsi="Times New Roman" w:cs="Times New Roman"/>
          <w:i/>
          <w:lang w:val="fr-FR"/>
        </w:rPr>
        <w:t xml:space="preserve"> o </w:t>
      </w:r>
      <w:proofErr w:type="spellStart"/>
      <w:r w:rsidR="004633D4" w:rsidRPr="004633D4">
        <w:rPr>
          <w:rFonts w:ascii="Times New Roman" w:eastAsia="Times New Roman" w:hAnsi="Times New Roman" w:cs="Times New Roman"/>
          <w:i/>
          <w:lang w:val="fr-FR"/>
        </w:rPr>
        <w:t>zi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lucrătoare</w:t>
      </w:r>
      <w:proofErr w:type="spellEnd"/>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 xml:space="preserve">de la data </w:t>
      </w:r>
      <w:proofErr w:type="spellStart"/>
      <w:r w:rsidR="004633D4" w:rsidRPr="004633D4">
        <w:rPr>
          <w:rFonts w:ascii="Times New Roman" w:eastAsia="Times New Roman" w:hAnsi="Times New Roman" w:cs="Times New Roman"/>
          <w:i/>
          <w:lang w:val="fr-FR"/>
        </w:rPr>
        <w:t>primirii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cererii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accesul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neîngrădit</w:t>
      </w:r>
      <w:proofErr w:type="spellEnd"/>
      <w:r w:rsidR="004633D4" w:rsidRPr="004633D4">
        <w:rPr>
          <w:rFonts w:ascii="Times New Roman" w:eastAsia="Times New Roman" w:hAnsi="Times New Roman" w:cs="Times New Roman"/>
          <w:i/>
          <w:lang w:val="fr-FR"/>
        </w:rPr>
        <w:t xml:space="preserve"> al </w:t>
      </w:r>
      <w:proofErr w:type="spellStart"/>
      <w:r w:rsidR="004633D4" w:rsidRPr="004633D4">
        <w:rPr>
          <w:rFonts w:ascii="Times New Roman" w:eastAsia="Times New Roman" w:hAnsi="Times New Roman" w:cs="Times New Roman"/>
          <w:i/>
          <w:lang w:val="fr-FR"/>
        </w:rPr>
        <w:t>oricărui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ofertant</w:t>
      </w:r>
      <w:proofErr w:type="spellEnd"/>
      <w:r w:rsidR="004633D4" w:rsidRPr="004633D4">
        <w:rPr>
          <w:rFonts w:ascii="Times New Roman" w:eastAsia="Times New Roman" w:hAnsi="Times New Roman" w:cs="Times New Roman"/>
          <w:i/>
          <w:lang w:val="fr-FR"/>
        </w:rPr>
        <w:t xml:space="preserve">/candidat la </w:t>
      </w:r>
      <w:proofErr w:type="spellStart"/>
      <w:r w:rsidR="004633D4" w:rsidRPr="004633D4">
        <w:rPr>
          <w:rFonts w:ascii="Times New Roman" w:eastAsia="Times New Roman" w:hAnsi="Times New Roman" w:cs="Times New Roman"/>
          <w:i/>
          <w:lang w:val="fr-FR"/>
        </w:rPr>
        <w:t>raportul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procedurii</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atribuire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 xml:space="preserve">la </w:t>
      </w:r>
      <w:proofErr w:type="spellStart"/>
      <w:r w:rsidR="004633D4" w:rsidRPr="004633D4">
        <w:rPr>
          <w:rFonts w:ascii="Times New Roman" w:eastAsia="Times New Roman" w:hAnsi="Times New Roman" w:cs="Times New Roman"/>
          <w:i/>
          <w:lang w:val="fr-FR"/>
        </w:rPr>
        <w:t>informaţiile</w:t>
      </w:r>
      <w:proofErr w:type="spellEnd"/>
      <w:r w:rsidR="004633D4" w:rsidRPr="004633D4">
        <w:rPr>
          <w:rFonts w:ascii="Times New Roman" w:eastAsia="Times New Roman" w:hAnsi="Times New Roman" w:cs="Times New Roman"/>
          <w:i/>
          <w:lang w:val="fr-FR"/>
        </w:rPr>
        <w:t xml:space="preserve"> care nu fac parte </w:t>
      </w:r>
      <w:proofErr w:type="spellStart"/>
      <w:r w:rsidR="004633D4" w:rsidRPr="004633D4">
        <w:rPr>
          <w:rFonts w:ascii="Times New Roman" w:eastAsia="Times New Roman" w:hAnsi="Times New Roman" w:cs="Times New Roman"/>
          <w:i/>
          <w:lang w:val="fr-FR"/>
        </w:rPr>
        <w:t>din</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tehnice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financiare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sau</w:t>
      </w:r>
      <w:proofErr w:type="spellEnd"/>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fundamentările</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justificările</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preţ</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cost</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Autoritatea</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contractantă</w:t>
      </w:r>
      <w:proofErr w:type="spellEnd"/>
      <w:r w:rsidR="004633D4" w:rsidRPr="004633D4">
        <w:rPr>
          <w:rFonts w:ascii="Times New Roman" w:eastAsia="Times New Roman" w:hAnsi="Times New Roman" w:cs="Times New Roman"/>
          <w:i/>
          <w:lang w:val="fr-FR"/>
        </w:rPr>
        <w:t xml:space="preserve"> este </w:t>
      </w:r>
      <w:proofErr w:type="spellStart"/>
      <w:r w:rsidR="004633D4" w:rsidRPr="004633D4">
        <w:rPr>
          <w:rFonts w:ascii="Times New Roman" w:eastAsia="Times New Roman" w:hAnsi="Times New Roman" w:cs="Times New Roman"/>
          <w:i/>
          <w:lang w:val="fr-FR"/>
        </w:rPr>
        <w:t>obligată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să</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permită</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cerere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într</w:t>
      </w:r>
      <w:proofErr w:type="spellEnd"/>
      <w:r w:rsidR="004633D4" w:rsidRPr="004633D4">
        <w:rPr>
          <w:rFonts w:ascii="Times New Roman" w:eastAsia="Times New Roman" w:hAnsi="Times New Roman" w:cs="Times New Roman"/>
          <w:i/>
          <w:lang w:val="fr-FR"/>
        </w:rPr>
        <w:t>-un</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termen</w:t>
      </w:r>
      <w:proofErr w:type="spellEnd"/>
      <w:r w:rsidR="004633D4" w:rsidRPr="004633D4">
        <w:rPr>
          <w:rFonts w:ascii="Times New Roman" w:eastAsia="Times New Roman" w:hAnsi="Times New Roman" w:cs="Times New Roman"/>
          <w:i/>
          <w:lang w:val="fr-FR"/>
        </w:rPr>
        <w:t xml:space="preserve"> care nu </w:t>
      </w:r>
      <w:proofErr w:type="spellStart"/>
      <w:r w:rsidR="004633D4" w:rsidRPr="004633D4">
        <w:rPr>
          <w:rFonts w:ascii="Times New Roman" w:eastAsia="Times New Roman" w:hAnsi="Times New Roman" w:cs="Times New Roman"/>
          <w:i/>
          <w:lang w:val="fr-FR"/>
        </w:rPr>
        <w:t>poate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depăşi</w:t>
      </w:r>
      <w:proofErr w:type="spellEnd"/>
      <w:r w:rsidR="004633D4" w:rsidRPr="004633D4">
        <w:rPr>
          <w:rFonts w:ascii="Times New Roman" w:eastAsia="Times New Roman" w:hAnsi="Times New Roman" w:cs="Times New Roman"/>
          <w:i/>
          <w:lang w:val="fr-FR"/>
        </w:rPr>
        <w:t xml:space="preserve"> o </w:t>
      </w:r>
      <w:proofErr w:type="spellStart"/>
      <w:r w:rsidR="004633D4" w:rsidRPr="004633D4">
        <w:rPr>
          <w:rFonts w:ascii="Times New Roman" w:eastAsia="Times New Roman" w:hAnsi="Times New Roman" w:cs="Times New Roman"/>
          <w:i/>
          <w:lang w:val="fr-FR"/>
        </w:rPr>
        <w:t>zi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lucrătoare</w:t>
      </w:r>
      <w:proofErr w:type="spellEnd"/>
      <w:r w:rsidR="004633D4" w:rsidRPr="004633D4">
        <w:rPr>
          <w:rFonts w:ascii="Times New Roman" w:eastAsia="Times New Roman" w:hAnsi="Times New Roman" w:cs="Times New Roman"/>
          <w:i/>
          <w:lang w:val="fr-FR"/>
        </w:rPr>
        <w:t xml:space="preserve"> de la data </w:t>
      </w:r>
      <w:proofErr w:type="spellStart"/>
      <w:r w:rsidR="004633D4" w:rsidRPr="004633D4">
        <w:rPr>
          <w:rFonts w:ascii="Times New Roman" w:eastAsia="Times New Roman" w:hAnsi="Times New Roman" w:cs="Times New Roman"/>
          <w:i/>
          <w:lang w:val="fr-FR"/>
        </w:rPr>
        <w:t>primirii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cererii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accesul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neîngrădit</w:t>
      </w:r>
      <w:proofErr w:type="spellEnd"/>
      <w:r w:rsidR="004633D4" w:rsidRPr="004633D4">
        <w:rPr>
          <w:rFonts w:ascii="Times New Roman" w:eastAsia="Times New Roman" w:hAnsi="Times New Roman" w:cs="Times New Roman"/>
          <w:i/>
          <w:lang w:val="fr-FR"/>
        </w:rPr>
        <w:t xml:space="preserve"> al </w:t>
      </w:r>
      <w:proofErr w:type="spellStart"/>
      <w:r w:rsidR="004633D4" w:rsidRPr="004633D4">
        <w:rPr>
          <w:rFonts w:ascii="Times New Roman" w:eastAsia="Times New Roman" w:hAnsi="Times New Roman" w:cs="Times New Roman"/>
          <w:i/>
          <w:lang w:val="fr-FR"/>
        </w:rPr>
        <w:t>oricărui</w:t>
      </w:r>
      <w:proofErr w:type="spellEnd"/>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ofertant</w:t>
      </w:r>
      <w:proofErr w:type="spellEnd"/>
      <w:r w:rsidR="004633D4" w:rsidRPr="004633D4">
        <w:rPr>
          <w:rFonts w:ascii="Times New Roman" w:eastAsia="Times New Roman" w:hAnsi="Times New Roman" w:cs="Times New Roman"/>
          <w:i/>
          <w:lang w:val="fr-FR"/>
        </w:rPr>
        <w:t xml:space="preserve">/candidat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informaţiile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din</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cadrul</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propunerilor</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tehnice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sau</w:t>
      </w:r>
      <w:proofErr w:type="spellEnd"/>
      <w:r w:rsidR="004633D4" w:rsidRPr="004633D4">
        <w:rPr>
          <w:rFonts w:ascii="Times New Roman" w:eastAsia="Times New Roman" w:hAnsi="Times New Roman" w:cs="Times New Roman"/>
          <w:i/>
          <w:lang w:val="fr-FR"/>
        </w:rPr>
        <w:t xml:space="preserve"> la </w:t>
      </w:r>
      <w:proofErr w:type="spellStart"/>
      <w:r w:rsidR="004633D4" w:rsidRPr="004633D4">
        <w:rPr>
          <w:rFonts w:ascii="Times New Roman" w:eastAsia="Times New Roman" w:hAnsi="Times New Roman" w:cs="Times New Roman"/>
          <w:i/>
          <w:lang w:val="fr-FR"/>
        </w:rPr>
        <w:t>fundamentările</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justificările</w:t>
      </w:r>
      <w:proofErr w:type="spellEnd"/>
      <w:r w:rsidR="004633D4" w:rsidRPr="004633D4">
        <w:rPr>
          <w:rFonts w:ascii="Times New Roman" w:eastAsia="Times New Roman" w:hAnsi="Times New Roman" w:cs="Times New Roman"/>
          <w:i/>
          <w:lang w:val="fr-FR"/>
        </w:rPr>
        <w:t xml:space="preserve"> de</w:t>
      </w:r>
      <w:r w:rsid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preţ</w:t>
      </w:r>
      <w:proofErr w:type="spellEnd"/>
      <w:r w:rsidR="004633D4" w:rsidRPr="004633D4">
        <w:rPr>
          <w:rFonts w:ascii="Times New Roman" w:eastAsia="Times New Roman" w:hAnsi="Times New Roman" w:cs="Times New Roman"/>
          <w:i/>
          <w:lang w:val="fr-FR"/>
        </w:rPr>
        <w:t>/</w:t>
      </w:r>
      <w:proofErr w:type="spellStart"/>
      <w:r w:rsidR="004633D4" w:rsidRPr="004633D4">
        <w:rPr>
          <w:rFonts w:ascii="Times New Roman" w:eastAsia="Times New Roman" w:hAnsi="Times New Roman" w:cs="Times New Roman"/>
          <w:i/>
          <w:lang w:val="fr-FR"/>
        </w:rPr>
        <w:t>cost</w:t>
      </w:r>
      <w:proofErr w:type="spellEnd"/>
      <w:r w:rsidR="004633D4" w:rsidRPr="004633D4">
        <w:rPr>
          <w:rFonts w:ascii="Times New Roman" w:eastAsia="Times New Roman" w:hAnsi="Times New Roman" w:cs="Times New Roman"/>
          <w:i/>
          <w:lang w:val="fr-FR"/>
        </w:rPr>
        <w:t xml:space="preserve"> care nu au </w:t>
      </w:r>
      <w:proofErr w:type="spellStart"/>
      <w:r w:rsidR="004633D4" w:rsidRPr="004633D4">
        <w:rPr>
          <w:rFonts w:ascii="Times New Roman" w:eastAsia="Times New Roman" w:hAnsi="Times New Roman" w:cs="Times New Roman"/>
          <w:i/>
          <w:lang w:val="fr-FR"/>
        </w:rPr>
        <w:t>fost</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declarate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şi</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probate</w:t>
      </w:r>
      <w:proofErr w:type="spellEnd"/>
      <w:r w:rsidR="004633D4" w:rsidRPr="004633D4">
        <w:rPr>
          <w:rFonts w:ascii="Times New Roman" w:eastAsia="Times New Roman" w:hAnsi="Times New Roman" w:cs="Times New Roman"/>
          <w:i/>
          <w:lang w:val="fr-FR"/>
        </w:rPr>
        <w:t xml:space="preserve"> de </w:t>
      </w:r>
      <w:proofErr w:type="spellStart"/>
      <w:r w:rsidR="004633D4" w:rsidRPr="004633D4">
        <w:rPr>
          <w:rFonts w:ascii="Times New Roman" w:eastAsia="Times New Roman" w:hAnsi="Times New Roman" w:cs="Times New Roman"/>
          <w:i/>
          <w:lang w:val="fr-FR"/>
        </w:rPr>
        <w:t>către</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ofertanţi</w:t>
      </w:r>
      <w:proofErr w:type="spellEnd"/>
      <w:r w:rsidR="004633D4" w:rsidRPr="004633D4">
        <w:rPr>
          <w:rFonts w:ascii="Times New Roman" w:eastAsia="Times New Roman" w:hAnsi="Times New Roman" w:cs="Times New Roman"/>
          <w:i/>
          <w:lang w:val="fr-FR"/>
        </w:rPr>
        <w:t xml:space="preserve"> ca </w:t>
      </w:r>
      <w:proofErr w:type="spellStart"/>
      <w:r w:rsidR="004633D4" w:rsidRPr="004633D4">
        <w:rPr>
          <w:rFonts w:ascii="Times New Roman" w:eastAsia="Times New Roman" w:hAnsi="Times New Roman" w:cs="Times New Roman"/>
          <w:i/>
          <w:lang w:val="fr-FR"/>
        </w:rPr>
        <w:t>fiind</w:t>
      </w:r>
      <w:proofErr w:type="spellEnd"/>
      <w:r w:rsidR="004633D4" w:rsidRPr="004633D4">
        <w:rPr>
          <w:rFonts w:ascii="Times New Roman" w:eastAsia="Times New Roman" w:hAnsi="Times New Roman" w:cs="Times New Roman"/>
          <w:i/>
          <w:lang w:val="fr-FR"/>
        </w:rPr>
        <w:t xml:space="preserve"> </w:t>
      </w:r>
      <w:proofErr w:type="spellStart"/>
      <w:r w:rsidR="004633D4" w:rsidRPr="004633D4">
        <w:rPr>
          <w:rFonts w:ascii="Times New Roman" w:eastAsia="Times New Roman" w:hAnsi="Times New Roman" w:cs="Times New Roman"/>
          <w:i/>
          <w:lang w:val="fr-FR"/>
        </w:rPr>
        <w:t>confidenţiale</w:t>
      </w:r>
      <w:proofErr w:type="spellEnd"/>
      <w:r w:rsidR="004633D4" w:rsidRPr="004633D4">
        <w:rPr>
          <w:rFonts w:ascii="Times New Roman" w:eastAsia="Times New Roman" w:hAnsi="Times New Roman" w:cs="Times New Roman"/>
          <w:i/>
          <w:lang w:val="fr-FR"/>
        </w:rPr>
        <w:t>.</w:t>
      </w:r>
      <w:r w:rsidRPr="00823648">
        <w:rPr>
          <w:rFonts w:ascii="Times New Roman" w:eastAsia="Times New Roman" w:hAnsi="Times New Roman" w:cs="Times New Roman"/>
          <w:lang w:val="fr-FR"/>
        </w:rPr>
        <w:t>".</w:t>
      </w:r>
    </w:p>
    <w:p w14:paraId="384DC32B" w14:textId="77777777" w:rsidR="00823648" w:rsidRPr="00823648" w:rsidRDefault="00823648" w:rsidP="00823648">
      <w:pPr>
        <w:spacing w:line="276" w:lineRule="auto"/>
        <w:rPr>
          <w:rFonts w:ascii="Times New Roman" w:eastAsia="Times New Roman" w:hAnsi="Times New Roman" w:cs="Times New Roman"/>
          <w:lang w:val="fr-FR"/>
        </w:rPr>
      </w:pPr>
    </w:p>
    <w:p w14:paraId="1A4529E1"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5.</w:t>
      </w:r>
      <w:r w:rsidRPr="00823648">
        <w:rPr>
          <w:rFonts w:ascii="Times New Roman" w:eastAsia="Times New Roman" w:hAnsi="Times New Roman" w:cs="Times New Roman"/>
          <w:lang w:val="fr-FR"/>
        </w:rPr>
        <w:t xml:space="preserve"> Art. 19, </w:t>
      </w:r>
      <w:proofErr w:type="spellStart"/>
      <w:r w:rsidRPr="00823648">
        <w:rPr>
          <w:rFonts w:ascii="Times New Roman" w:eastAsia="Times New Roman" w:hAnsi="Times New Roman" w:cs="Times New Roman"/>
          <w:lang w:val="fr-FR"/>
        </w:rPr>
        <w:t>alin</w:t>
      </w:r>
      <w:proofErr w:type="spellEnd"/>
      <w:r w:rsidRPr="00823648">
        <w:rPr>
          <w:rFonts w:ascii="Times New Roman" w:eastAsia="Times New Roman" w:hAnsi="Times New Roman" w:cs="Times New Roman"/>
          <w:lang w:val="fr-FR"/>
        </w:rPr>
        <w:t xml:space="preserve"> (1) </w:t>
      </w:r>
      <w:proofErr w:type="spellStart"/>
      <w:r w:rsidRPr="00823648">
        <w:rPr>
          <w:rFonts w:ascii="Times New Roman" w:eastAsia="Times New Roman" w:hAnsi="Times New Roman" w:cs="Times New Roman"/>
          <w:lang w:val="fr-FR"/>
        </w:rPr>
        <w:t>din</w:t>
      </w:r>
      <w:proofErr w:type="spellEnd"/>
      <w:r w:rsidRPr="00823648">
        <w:rPr>
          <w:rFonts w:ascii="Times New Roman" w:eastAsia="Times New Roman" w:hAnsi="Times New Roman" w:cs="Times New Roman"/>
          <w:lang w:val="fr-FR"/>
        </w:rPr>
        <w:t xml:space="preserve"> </w:t>
      </w:r>
      <w:proofErr w:type="spellStart"/>
      <w:r w:rsidRPr="00823648">
        <w:rPr>
          <w:rFonts w:ascii="Times New Roman" w:eastAsia="Times New Roman" w:hAnsi="Times New Roman" w:cs="Times New Roman"/>
          <w:lang w:val="fr-FR"/>
        </w:rPr>
        <w:t>Legea</w:t>
      </w:r>
      <w:proofErr w:type="spellEnd"/>
      <w:r w:rsidRPr="00823648">
        <w:rPr>
          <w:rFonts w:ascii="Times New Roman" w:eastAsia="Times New Roman" w:hAnsi="Times New Roman" w:cs="Times New Roman"/>
          <w:lang w:val="fr-FR"/>
        </w:rPr>
        <w:t xml:space="preserve"> 101/2016 </w:t>
      </w:r>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cerere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părțile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cauzei</w:t>
      </w:r>
      <w:proofErr w:type="spellEnd"/>
      <w:r w:rsidRPr="00823648">
        <w:rPr>
          <w:rFonts w:ascii="Times New Roman" w:eastAsia="Times New Roman" w:hAnsi="Times New Roman" w:cs="Times New Roman"/>
          <w:i/>
          <w:lang w:val="fr-FR"/>
        </w:rPr>
        <w:t xml:space="preserve"> au </w:t>
      </w:r>
      <w:proofErr w:type="spellStart"/>
      <w:r w:rsidRPr="00823648">
        <w:rPr>
          <w:rFonts w:ascii="Times New Roman" w:eastAsia="Times New Roman" w:hAnsi="Times New Roman" w:cs="Times New Roman"/>
          <w:i/>
          <w:lang w:val="fr-FR"/>
        </w:rPr>
        <w:t>acces</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documentele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dosarului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constituit</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Consiliu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aceleași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condiții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care se </w:t>
      </w:r>
      <w:proofErr w:type="spellStart"/>
      <w:r w:rsidRPr="00823648">
        <w:rPr>
          <w:rFonts w:ascii="Times New Roman" w:eastAsia="Times New Roman" w:hAnsi="Times New Roman" w:cs="Times New Roman"/>
          <w:i/>
          <w:lang w:val="fr-FR"/>
        </w:rPr>
        <w:t>realizează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accesul</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dosarele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constituite</w:t>
      </w:r>
      <w:proofErr w:type="spellEnd"/>
      <w:r w:rsidRPr="00823648">
        <w:rPr>
          <w:rFonts w:ascii="Times New Roman" w:eastAsia="Times New Roman" w:hAnsi="Times New Roman" w:cs="Times New Roman"/>
          <w:i/>
          <w:lang w:val="fr-FR"/>
        </w:rPr>
        <w:t xml:space="preserve"> la </w:t>
      </w:r>
      <w:proofErr w:type="spellStart"/>
      <w:r w:rsidRPr="00823648">
        <w:rPr>
          <w:rFonts w:ascii="Times New Roman" w:eastAsia="Times New Roman" w:hAnsi="Times New Roman" w:cs="Times New Roman"/>
          <w:i/>
          <w:lang w:val="fr-FR"/>
        </w:rPr>
        <w:t>instanțele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judecată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potrivit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prevederilor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Legii</w:t>
      </w:r>
      <w:proofErr w:type="spellEnd"/>
      <w:r w:rsidRPr="00823648">
        <w:rPr>
          <w:rFonts w:ascii="Times New Roman" w:eastAsia="Times New Roman" w:hAnsi="Times New Roman" w:cs="Times New Roman"/>
          <w:i/>
          <w:lang w:val="fr-FR"/>
        </w:rPr>
        <w:t xml:space="preserve"> nr. 134/2010, </w:t>
      </w:r>
      <w:proofErr w:type="spellStart"/>
      <w:r w:rsidRPr="00823648">
        <w:rPr>
          <w:rFonts w:ascii="Times New Roman" w:eastAsia="Times New Roman" w:hAnsi="Times New Roman" w:cs="Times New Roman"/>
          <w:i/>
          <w:lang w:val="fr-FR"/>
        </w:rPr>
        <w:t>republicată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modificările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ulterioare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excepția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documentelor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pe</w:t>
      </w:r>
      <w:proofErr w:type="spellEnd"/>
      <w:r w:rsidRPr="00823648">
        <w:rPr>
          <w:rFonts w:ascii="Times New Roman" w:eastAsia="Times New Roman" w:hAnsi="Times New Roman" w:cs="Times New Roman"/>
          <w:i/>
          <w:lang w:val="fr-FR"/>
        </w:rPr>
        <w:t xml:space="preserve"> care </w:t>
      </w:r>
      <w:proofErr w:type="spellStart"/>
      <w:r w:rsidRPr="00823648">
        <w:rPr>
          <w:rFonts w:ascii="Times New Roman" w:eastAsia="Times New Roman" w:hAnsi="Times New Roman" w:cs="Times New Roman"/>
          <w:i/>
          <w:lang w:val="fr-FR"/>
        </w:rPr>
        <w:t>operatorii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economici</w:t>
      </w:r>
      <w:proofErr w:type="spellEnd"/>
      <w:r w:rsidRPr="00823648">
        <w:rPr>
          <w:rFonts w:ascii="Times New Roman" w:eastAsia="Times New Roman" w:hAnsi="Times New Roman" w:cs="Times New Roman"/>
          <w:i/>
          <w:lang w:val="fr-FR"/>
        </w:rPr>
        <w:t xml:space="preserve"> le </w:t>
      </w:r>
      <w:proofErr w:type="spellStart"/>
      <w:r w:rsidRPr="00823648">
        <w:rPr>
          <w:rFonts w:ascii="Times New Roman" w:eastAsia="Times New Roman" w:hAnsi="Times New Roman" w:cs="Times New Roman"/>
          <w:i/>
          <w:lang w:val="fr-FR"/>
        </w:rPr>
        <w:t>declară</w:t>
      </w:r>
      <w:proofErr w:type="spellEnd"/>
      <w:r w:rsidRPr="00823648">
        <w:rPr>
          <w:rFonts w:ascii="Times New Roman" w:eastAsia="Times New Roman" w:hAnsi="Times New Roman" w:cs="Times New Roman"/>
          <w:i/>
          <w:lang w:val="fr-FR"/>
        </w:rPr>
        <w:t xml:space="preserve"> ca </w:t>
      </w:r>
      <w:proofErr w:type="spellStart"/>
      <w:r w:rsidRPr="00823648">
        <w:rPr>
          <w:rFonts w:ascii="Times New Roman" w:eastAsia="Times New Roman" w:hAnsi="Times New Roman" w:cs="Times New Roman"/>
          <w:i/>
          <w:lang w:val="fr-FR"/>
        </w:rPr>
        <w:t>fiind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întrucât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cuprind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fără</w:t>
      </w:r>
      <w:proofErr w:type="spellEnd"/>
      <w:r w:rsidRPr="00823648">
        <w:rPr>
          <w:rFonts w:ascii="Times New Roman" w:eastAsia="Times New Roman" w:hAnsi="Times New Roman" w:cs="Times New Roman"/>
          <w:i/>
          <w:lang w:val="fr-FR"/>
        </w:rPr>
        <w:t xml:space="preserve"> a se limita la </w:t>
      </w:r>
      <w:proofErr w:type="spellStart"/>
      <w:r w:rsidRPr="00823648">
        <w:rPr>
          <w:rFonts w:ascii="Times New Roman" w:eastAsia="Times New Roman" w:hAnsi="Times New Roman" w:cs="Times New Roman"/>
          <w:i/>
          <w:lang w:val="fr-FR"/>
        </w:rPr>
        <w:t>acestea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secrete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tehnice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și</w:t>
      </w:r>
      <w:proofErr w:type="spellEnd"/>
      <w:r w:rsidRPr="00823648">
        <w:rPr>
          <w:rFonts w:ascii="Times New Roman" w:eastAsia="Times New Roman" w:hAnsi="Times New Roman" w:cs="Times New Roman"/>
          <w:i/>
          <w:lang w:val="fr-FR"/>
        </w:rPr>
        <w:t>/</w:t>
      </w:r>
      <w:proofErr w:type="spellStart"/>
      <w:r w:rsidRPr="00823648">
        <w:rPr>
          <w:rFonts w:ascii="Times New Roman" w:eastAsia="Times New Roman" w:hAnsi="Times New Roman" w:cs="Times New Roman"/>
          <w:i/>
          <w:lang w:val="fr-FR"/>
        </w:rPr>
        <w:t>sau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comerciale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stabilite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conform</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iar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dezvăluirea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acestora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prejudicia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interesele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legitime</w:t>
      </w:r>
      <w:proofErr w:type="spellEnd"/>
      <w:r w:rsidRPr="00823648">
        <w:rPr>
          <w:rFonts w:ascii="Times New Roman" w:eastAsia="Times New Roman" w:hAnsi="Times New Roman" w:cs="Times New Roman"/>
          <w:i/>
          <w:lang w:val="fr-FR"/>
        </w:rPr>
        <w:t xml:space="preserve"> ale </w:t>
      </w:r>
      <w:proofErr w:type="spellStart"/>
      <w:r w:rsidRPr="00823648">
        <w:rPr>
          <w:rFonts w:ascii="Times New Roman" w:eastAsia="Times New Roman" w:hAnsi="Times New Roman" w:cs="Times New Roman"/>
          <w:i/>
          <w:lang w:val="fr-FR"/>
        </w:rPr>
        <w:t>operatorilor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economici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special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ceea</w:t>
      </w:r>
      <w:proofErr w:type="spellEnd"/>
      <w:r w:rsidRPr="00823648">
        <w:rPr>
          <w:rFonts w:ascii="Times New Roman" w:eastAsia="Times New Roman" w:hAnsi="Times New Roman" w:cs="Times New Roman"/>
          <w:i/>
          <w:lang w:val="fr-FR"/>
        </w:rPr>
        <w:t xml:space="preserve"> ce </w:t>
      </w:r>
      <w:proofErr w:type="spellStart"/>
      <w:r w:rsidRPr="00823648">
        <w:rPr>
          <w:rFonts w:ascii="Times New Roman" w:eastAsia="Times New Roman" w:hAnsi="Times New Roman" w:cs="Times New Roman"/>
          <w:i/>
          <w:lang w:val="fr-FR"/>
        </w:rPr>
        <w:t>privește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secretul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comercial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și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proprietatea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intelectuală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Caracterul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trebuie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demonstrat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prin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orice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mijloace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probă</w:t>
      </w:r>
      <w:proofErr w:type="spellEnd"/>
      <w:r w:rsidRPr="00823648">
        <w:rPr>
          <w:rFonts w:ascii="Times New Roman" w:eastAsia="Times New Roman" w:hAnsi="Times New Roman" w:cs="Times New Roman"/>
          <w:lang w:val="fr-FR"/>
        </w:rPr>
        <w:t>."</w:t>
      </w:r>
    </w:p>
    <w:p w14:paraId="6A646DBC" w14:textId="77777777" w:rsidR="00823648" w:rsidRPr="00823648" w:rsidRDefault="00823648" w:rsidP="00823648">
      <w:pPr>
        <w:spacing w:line="276" w:lineRule="auto"/>
        <w:rPr>
          <w:rFonts w:ascii="Times New Roman" w:eastAsia="Times New Roman" w:hAnsi="Times New Roman" w:cs="Times New Roman"/>
          <w:lang w:val="fr-FR"/>
        </w:rPr>
      </w:pPr>
    </w:p>
    <w:p w14:paraId="29D2ACB3"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6</w:t>
      </w:r>
      <w:r w:rsidRPr="00823648">
        <w:rPr>
          <w:rFonts w:ascii="Times New Roman" w:eastAsia="Times New Roman" w:hAnsi="Times New Roman" w:cs="Times New Roman"/>
          <w:lang w:val="fr-FR"/>
        </w:rPr>
        <w:t xml:space="preserve">. Art. 19, </w:t>
      </w:r>
      <w:proofErr w:type="spellStart"/>
      <w:r w:rsidRPr="00823648">
        <w:rPr>
          <w:rFonts w:ascii="Times New Roman" w:eastAsia="Times New Roman" w:hAnsi="Times New Roman" w:cs="Times New Roman"/>
          <w:lang w:val="fr-FR"/>
        </w:rPr>
        <w:t>alin</w:t>
      </w:r>
      <w:proofErr w:type="spellEnd"/>
      <w:r w:rsidRPr="00823648">
        <w:rPr>
          <w:rFonts w:ascii="Times New Roman" w:eastAsia="Times New Roman" w:hAnsi="Times New Roman" w:cs="Times New Roman"/>
          <w:lang w:val="fr-FR"/>
        </w:rPr>
        <w:t xml:space="preserve"> (3) </w:t>
      </w:r>
      <w:proofErr w:type="spellStart"/>
      <w:r w:rsidRPr="00823648">
        <w:rPr>
          <w:rFonts w:ascii="Times New Roman" w:eastAsia="Times New Roman" w:hAnsi="Times New Roman" w:cs="Times New Roman"/>
          <w:lang w:val="fr-FR"/>
        </w:rPr>
        <w:t>din</w:t>
      </w:r>
      <w:proofErr w:type="spellEnd"/>
      <w:r w:rsidRPr="00823648">
        <w:rPr>
          <w:rFonts w:ascii="Times New Roman" w:eastAsia="Times New Roman" w:hAnsi="Times New Roman" w:cs="Times New Roman"/>
          <w:lang w:val="fr-FR"/>
        </w:rPr>
        <w:t xml:space="preserve"> </w:t>
      </w:r>
      <w:proofErr w:type="spellStart"/>
      <w:r w:rsidRPr="00823648">
        <w:rPr>
          <w:rFonts w:ascii="Times New Roman" w:eastAsia="Times New Roman" w:hAnsi="Times New Roman" w:cs="Times New Roman"/>
          <w:lang w:val="fr-FR"/>
        </w:rPr>
        <w:t>Legea</w:t>
      </w:r>
      <w:proofErr w:type="spellEnd"/>
      <w:r w:rsidRPr="00823648">
        <w:rPr>
          <w:rFonts w:ascii="Times New Roman" w:eastAsia="Times New Roman" w:hAnsi="Times New Roman" w:cs="Times New Roman"/>
          <w:lang w:val="fr-FR"/>
        </w:rPr>
        <w:t xml:space="preserve"> 101/2016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sensul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alin</w:t>
      </w:r>
      <w:proofErr w:type="spellEnd"/>
      <w:r w:rsidRPr="00823648">
        <w:rPr>
          <w:rFonts w:ascii="Times New Roman" w:eastAsia="Times New Roman" w:hAnsi="Times New Roman" w:cs="Times New Roman"/>
          <w:i/>
          <w:lang w:val="fr-FR"/>
        </w:rPr>
        <w:t xml:space="preserve">. (1), </w:t>
      </w:r>
      <w:proofErr w:type="spellStart"/>
      <w:r w:rsidRPr="00823648">
        <w:rPr>
          <w:rFonts w:ascii="Times New Roman" w:eastAsia="Times New Roman" w:hAnsi="Times New Roman" w:cs="Times New Roman"/>
          <w:i/>
          <w:lang w:val="fr-FR"/>
        </w:rPr>
        <w:t>documentele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sunt</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marcate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sau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indicate</w:t>
      </w:r>
      <w:proofErr w:type="spellEnd"/>
      <w:r w:rsidRPr="00823648">
        <w:rPr>
          <w:rFonts w:ascii="Times New Roman" w:eastAsia="Times New Roman" w:hAnsi="Times New Roman" w:cs="Times New Roman"/>
          <w:i/>
          <w:lang w:val="fr-FR"/>
        </w:rPr>
        <w:t xml:space="preserve"> de </w:t>
      </w:r>
      <w:proofErr w:type="spellStart"/>
      <w:r w:rsidRPr="00823648">
        <w:rPr>
          <w:rFonts w:ascii="Times New Roman" w:eastAsia="Times New Roman" w:hAnsi="Times New Roman" w:cs="Times New Roman"/>
          <w:i/>
          <w:lang w:val="fr-FR"/>
        </w:rPr>
        <w:t>către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ofertanți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în</w:t>
      </w:r>
      <w:proofErr w:type="spellEnd"/>
      <w:r w:rsidRPr="00823648">
        <w:rPr>
          <w:rFonts w:ascii="Times New Roman" w:eastAsia="Times New Roman" w:hAnsi="Times New Roman" w:cs="Times New Roman"/>
          <w:i/>
          <w:lang w:val="fr-FR"/>
        </w:rPr>
        <w:t xml:space="preserve"> mod explicit  si </w:t>
      </w:r>
      <w:proofErr w:type="spellStart"/>
      <w:r w:rsidRPr="00823648">
        <w:rPr>
          <w:rFonts w:ascii="Times New Roman" w:eastAsia="Times New Roman" w:hAnsi="Times New Roman" w:cs="Times New Roman"/>
          <w:i/>
          <w:lang w:val="fr-FR"/>
        </w:rPr>
        <w:t>vizibil</w:t>
      </w:r>
      <w:proofErr w:type="spellEnd"/>
      <w:r w:rsidRPr="00823648">
        <w:rPr>
          <w:rFonts w:ascii="Times New Roman" w:eastAsia="Times New Roman" w:hAnsi="Times New Roman" w:cs="Times New Roman"/>
          <w:i/>
          <w:lang w:val="fr-FR"/>
        </w:rPr>
        <w:t xml:space="preserve">, ca </w:t>
      </w:r>
      <w:proofErr w:type="spellStart"/>
      <w:r w:rsidRPr="00823648">
        <w:rPr>
          <w:rFonts w:ascii="Times New Roman" w:eastAsia="Times New Roman" w:hAnsi="Times New Roman" w:cs="Times New Roman"/>
          <w:i/>
          <w:lang w:val="fr-FR"/>
        </w:rPr>
        <w:t>fiind</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Consultarea</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documentelor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confidențiale</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din</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oferte</w:t>
      </w:r>
      <w:proofErr w:type="spellEnd"/>
      <w:r w:rsidRPr="00823648">
        <w:rPr>
          <w:rFonts w:ascii="Times New Roman" w:eastAsia="Times New Roman" w:hAnsi="Times New Roman" w:cs="Times New Roman"/>
          <w:i/>
          <w:lang w:val="fr-FR"/>
        </w:rPr>
        <w:t xml:space="preserve"> este </w:t>
      </w:r>
      <w:proofErr w:type="spellStart"/>
      <w:r w:rsidRPr="00823648">
        <w:rPr>
          <w:rFonts w:ascii="Times New Roman" w:eastAsia="Times New Roman" w:hAnsi="Times New Roman" w:cs="Times New Roman"/>
          <w:i/>
          <w:lang w:val="fr-FR"/>
        </w:rPr>
        <w:t>permisă</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numai</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cu</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acordul</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scris</w:t>
      </w:r>
      <w:proofErr w:type="spellEnd"/>
      <w:r w:rsidRPr="00823648">
        <w:rPr>
          <w:rFonts w:ascii="Times New Roman" w:eastAsia="Times New Roman" w:hAnsi="Times New Roman" w:cs="Times New Roman"/>
          <w:i/>
          <w:lang w:val="fr-FR"/>
        </w:rPr>
        <w:t xml:space="preserve"> al </w:t>
      </w:r>
      <w:proofErr w:type="spellStart"/>
      <w:r w:rsidRPr="00823648">
        <w:rPr>
          <w:rFonts w:ascii="Times New Roman" w:eastAsia="Times New Roman" w:hAnsi="Times New Roman" w:cs="Times New Roman"/>
          <w:i/>
          <w:lang w:val="fr-FR"/>
        </w:rPr>
        <w:t>respectivilor</w:t>
      </w:r>
      <w:proofErr w:type="spellEnd"/>
      <w:r w:rsidRPr="00823648">
        <w:rPr>
          <w:rFonts w:ascii="Times New Roman" w:eastAsia="Times New Roman" w:hAnsi="Times New Roman" w:cs="Times New Roman"/>
          <w:i/>
          <w:lang w:val="fr-FR"/>
        </w:rPr>
        <w:t xml:space="preserve"> </w:t>
      </w:r>
      <w:proofErr w:type="spellStart"/>
      <w:r w:rsidRPr="00823648">
        <w:rPr>
          <w:rFonts w:ascii="Times New Roman" w:eastAsia="Times New Roman" w:hAnsi="Times New Roman" w:cs="Times New Roman"/>
          <w:i/>
          <w:lang w:val="fr-FR"/>
        </w:rPr>
        <w:t>ofertanți</w:t>
      </w:r>
      <w:proofErr w:type="spellEnd"/>
      <w:r w:rsidRPr="00823648">
        <w:rPr>
          <w:rFonts w:ascii="Times New Roman" w:eastAsia="Times New Roman" w:hAnsi="Times New Roman" w:cs="Times New Roman"/>
          <w:i/>
          <w:lang w:val="fr-FR"/>
        </w:rPr>
        <w:t>.</w:t>
      </w:r>
      <w:r w:rsidRPr="00823648">
        <w:rPr>
          <w:rFonts w:ascii="Times New Roman" w:eastAsia="Times New Roman" w:hAnsi="Times New Roman" w:cs="Times New Roman"/>
          <w:lang w:val="fr-FR"/>
        </w:rPr>
        <w:t>"</w:t>
      </w:r>
    </w:p>
    <w:p w14:paraId="12381BFB" w14:textId="77777777" w:rsidR="00823648" w:rsidRPr="00823648" w:rsidRDefault="00823648" w:rsidP="00823648">
      <w:pPr>
        <w:spacing w:line="276" w:lineRule="auto"/>
        <w:rPr>
          <w:rFonts w:ascii="Times New Roman" w:eastAsia="Times New Roman" w:hAnsi="Times New Roman" w:cs="Times New Roman"/>
          <w:lang w:val="fr-FR"/>
        </w:rPr>
      </w:pPr>
    </w:p>
    <w:p w14:paraId="0D96349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lang w:val="fr-FR"/>
        </w:rPr>
        <w:tab/>
        <w:t xml:space="preserve">De </w:t>
      </w:r>
      <w:proofErr w:type="spellStart"/>
      <w:r w:rsidRPr="00823648">
        <w:rPr>
          <w:rFonts w:ascii="Times New Roman" w:eastAsia="Times New Roman" w:hAnsi="Times New Roman" w:cs="Times New Roman"/>
          <w:lang w:val="fr-FR"/>
        </w:rPr>
        <w:t>asemenea</w:t>
      </w:r>
      <w:proofErr w:type="spellEnd"/>
      <w:r w:rsidRPr="00823648">
        <w:rPr>
          <w:rFonts w:ascii="Times New Roman" w:eastAsia="Times New Roman" w:hAnsi="Times New Roman" w:cs="Times New Roman"/>
          <w:lang w:val="fr-FR"/>
        </w:rPr>
        <w:t xml:space="preserve">, in </w:t>
      </w:r>
      <w:proofErr w:type="spellStart"/>
      <w:r w:rsidRPr="00823648">
        <w:rPr>
          <w:rFonts w:ascii="Times New Roman" w:eastAsia="Times New Roman" w:hAnsi="Times New Roman" w:cs="Times New Roman"/>
          <w:lang w:val="fr-FR"/>
        </w:rPr>
        <w:t>virtutea</w:t>
      </w:r>
      <w:proofErr w:type="spellEnd"/>
      <w:r w:rsidRPr="00823648">
        <w:rPr>
          <w:rFonts w:ascii="Times New Roman" w:eastAsia="Times New Roman" w:hAnsi="Times New Roman" w:cs="Times New Roman"/>
          <w:lang w:val="fr-FR"/>
        </w:rPr>
        <w:t xml:space="preserve"> a</w:t>
      </w:r>
      <w:r w:rsidRPr="00823648">
        <w:rPr>
          <w:rFonts w:ascii="Times New Roman" w:eastAsia="Times New Roman" w:hAnsi="Times New Roman" w:cs="Times New Roman"/>
          <w:lang w:val="ro-RO"/>
        </w:rPr>
        <w:t xml:space="preserve">rt. 123, alin (1)  din HG 395/2016, precizam ca motivele pentru care partile/informatiile mai sus mentionate </w:t>
      </w:r>
      <w:r w:rsidRPr="00823648">
        <w:rPr>
          <w:rFonts w:ascii="Times New Roman" w:eastAsia="Times New Roman" w:hAnsi="Times New Roman" w:cs="Times New Roman"/>
          <w:bCs/>
          <w:lang w:val="ro-RO"/>
        </w:rPr>
        <w:t>din propunerea tehnica si  din propunerea financiara sunt confidentiale sunt urmatoarele:</w:t>
      </w:r>
    </w:p>
    <w:p w14:paraId="566B63FC"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0E7950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________________________________________________________________________________________________________________________________________________________________________________________________________________________________________________</w:t>
      </w:r>
    </w:p>
    <w:p w14:paraId="7F4E4A78"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98BDEB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05EB2B4F" w14:textId="77777777" w:rsidR="00823648" w:rsidRPr="00823648" w:rsidRDefault="00823648" w:rsidP="00823648">
      <w:pPr>
        <w:spacing w:line="276" w:lineRule="auto"/>
        <w:rPr>
          <w:rFonts w:ascii="Times New Roman" w:eastAsia="Times New Roman" w:hAnsi="Times New Roman" w:cs="Times New Roman"/>
          <w:bCs/>
          <w:lang w:val="ro-RO"/>
        </w:rPr>
      </w:pPr>
    </w:p>
    <w:p w14:paraId="29E924AE" w14:textId="77777777" w:rsidR="00823648" w:rsidRPr="00823648" w:rsidRDefault="00823648" w:rsidP="00823648">
      <w:pPr>
        <w:spacing w:line="276" w:lineRule="auto"/>
        <w:rPr>
          <w:rFonts w:ascii="Times New Roman" w:eastAsia="Times New Roman" w:hAnsi="Times New Roman" w:cs="Times New Roman"/>
          <w:lang w:val="ro-RO"/>
        </w:rPr>
      </w:pPr>
    </w:p>
    <w:p w14:paraId="7030FCC7" w14:textId="77777777" w:rsidR="00823648" w:rsidRPr="00823648" w:rsidRDefault="00823648" w:rsidP="00823648">
      <w:pPr>
        <w:spacing w:line="276" w:lineRule="auto"/>
        <w:rPr>
          <w:rFonts w:ascii="Times New Roman" w:eastAsia="Times New Roman" w:hAnsi="Times New Roman" w:cs="Times New Roman"/>
          <w:lang w:val="ro-RO"/>
        </w:rPr>
      </w:pPr>
    </w:p>
    <w:p w14:paraId="225E48C5"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lang w:val="ro-RO"/>
        </w:rPr>
        <w:t xml:space="preserve">Data ______________  </w:t>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b/>
          <w:lang w:val="ro-RO"/>
        </w:rPr>
        <w:t xml:space="preserve">Reprezentant legal Ofertant unic/ Ofertant asociat/ </w:t>
      </w:r>
    </w:p>
    <w:p w14:paraId="161A656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 xml:space="preserve">        (denumirea operatorului economic si a reprezentantului legal)</w:t>
      </w:r>
    </w:p>
    <w:p w14:paraId="0DB06D2C" w14:textId="77777777" w:rsid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_________________ (semnatura si stampila)</w:t>
      </w:r>
      <w:r w:rsidRPr="00823648">
        <w:rPr>
          <w:rFonts w:ascii="Times New Roman" w:eastAsia="Times New Roman" w:hAnsi="Times New Roman" w:cs="Times New Roman"/>
          <w:lang w:val="ro-RO"/>
        </w:rPr>
        <w:tab/>
      </w:r>
    </w:p>
    <w:p w14:paraId="4458DB2B" w14:textId="77777777" w:rsidR="00E3732E" w:rsidRDefault="00E3732E" w:rsidP="00823648">
      <w:pPr>
        <w:spacing w:line="276" w:lineRule="auto"/>
        <w:rPr>
          <w:rFonts w:ascii="Times New Roman" w:eastAsia="Times New Roman" w:hAnsi="Times New Roman" w:cs="Times New Roman"/>
          <w:lang w:val="ro-RO"/>
        </w:rPr>
      </w:pPr>
    </w:p>
    <w:p w14:paraId="1FDCE494" w14:textId="77777777" w:rsidR="00E3732E" w:rsidRDefault="00E3732E" w:rsidP="00823648">
      <w:pPr>
        <w:spacing w:line="276" w:lineRule="auto"/>
        <w:rPr>
          <w:rFonts w:ascii="Times New Roman" w:eastAsia="Times New Roman" w:hAnsi="Times New Roman" w:cs="Times New Roman"/>
          <w:lang w:val="ro-RO"/>
        </w:rPr>
      </w:pPr>
    </w:p>
    <w:p w14:paraId="7839C114" w14:textId="77777777" w:rsidR="00E3732E" w:rsidRDefault="00E3732E" w:rsidP="00823648">
      <w:pPr>
        <w:spacing w:line="276" w:lineRule="auto"/>
        <w:rPr>
          <w:rFonts w:ascii="Times New Roman" w:eastAsia="Times New Roman" w:hAnsi="Times New Roman" w:cs="Times New Roman"/>
          <w:lang w:val="ro-RO"/>
        </w:rPr>
      </w:pPr>
    </w:p>
    <w:p w14:paraId="5AB108C3" w14:textId="77777777" w:rsidR="00BF3550" w:rsidRDefault="00BF3550" w:rsidP="00823648">
      <w:pPr>
        <w:spacing w:line="276" w:lineRule="auto"/>
        <w:rPr>
          <w:rFonts w:ascii="Times New Roman" w:eastAsia="Times New Roman" w:hAnsi="Times New Roman" w:cs="Times New Roman"/>
          <w:lang w:val="ro-RO"/>
        </w:rPr>
      </w:pPr>
    </w:p>
    <w:p w14:paraId="54A9FB47" w14:textId="77777777" w:rsidR="00BF3550" w:rsidRDefault="00BF3550" w:rsidP="00823648">
      <w:pPr>
        <w:spacing w:line="276" w:lineRule="auto"/>
        <w:rPr>
          <w:rFonts w:ascii="Times New Roman" w:eastAsia="Times New Roman" w:hAnsi="Times New Roman" w:cs="Times New Roman"/>
          <w:lang w:val="ro-RO"/>
        </w:rPr>
      </w:pPr>
    </w:p>
    <w:p w14:paraId="1819B5DA" w14:textId="77777777" w:rsidR="00E3732E" w:rsidRDefault="00E3732E" w:rsidP="00823648">
      <w:pPr>
        <w:spacing w:line="276" w:lineRule="auto"/>
        <w:rPr>
          <w:rFonts w:ascii="Times New Roman" w:eastAsia="Times New Roman" w:hAnsi="Times New Roman" w:cs="Times New Roman"/>
          <w:lang w:val="ro-RO"/>
        </w:rPr>
      </w:pPr>
    </w:p>
    <w:p w14:paraId="2D62249E" w14:textId="77777777" w:rsidR="00E3732E" w:rsidRDefault="00E3732E" w:rsidP="00823648">
      <w:pPr>
        <w:spacing w:line="276" w:lineRule="auto"/>
        <w:rPr>
          <w:rFonts w:ascii="Times New Roman" w:eastAsia="Times New Roman" w:hAnsi="Times New Roman" w:cs="Times New Roman"/>
          <w:lang w:val="ro-RO"/>
        </w:rPr>
      </w:pPr>
    </w:p>
    <w:p w14:paraId="2923929F" w14:textId="77777777" w:rsidR="005E6086" w:rsidRPr="005E6086" w:rsidRDefault="00696465" w:rsidP="005E6086">
      <w:pPr>
        <w:spacing w:line="276" w:lineRule="auto"/>
        <w:ind w:left="6381"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t xml:space="preserve">Formular </w:t>
      </w:r>
      <w:r w:rsidR="005E6086" w:rsidRPr="005E6086">
        <w:rPr>
          <w:rFonts w:ascii="Times New Roman" w:eastAsia="Times New Roman" w:hAnsi="Times New Roman" w:cs="Times New Roman"/>
          <w:b/>
          <w:bCs/>
          <w:lang w:val="ro-RO"/>
        </w:rPr>
        <w:t xml:space="preserve"> nr. </w:t>
      </w:r>
      <w:r w:rsidR="00153C58">
        <w:rPr>
          <w:rFonts w:ascii="Times New Roman" w:eastAsia="Times New Roman" w:hAnsi="Times New Roman" w:cs="Times New Roman"/>
          <w:b/>
          <w:bCs/>
          <w:lang w:val="ro-RO"/>
        </w:rPr>
        <w:t>8</w:t>
      </w:r>
    </w:p>
    <w:p w14:paraId="54BCB3B4" w14:textId="77777777" w:rsidR="005E6086" w:rsidRDefault="005E6086" w:rsidP="005E6086">
      <w:pPr>
        <w:spacing w:line="276" w:lineRule="auto"/>
        <w:rPr>
          <w:rFonts w:ascii="Times New Roman" w:eastAsia="Times New Roman" w:hAnsi="Times New Roman" w:cs="Times New Roman"/>
          <w:lang w:val="ro-RO"/>
        </w:rPr>
      </w:pPr>
    </w:p>
    <w:p w14:paraId="6646E75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w:t>
      </w:r>
    </w:p>
    <w:p w14:paraId="4925E47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________________________________________</w:t>
      </w:r>
    </w:p>
    <w:p w14:paraId="4DBAD71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13D96A3D" w14:textId="77777777" w:rsidR="005E6086" w:rsidRPr="005E6086" w:rsidRDefault="005E6086" w:rsidP="005E6086">
      <w:pPr>
        <w:spacing w:line="276" w:lineRule="auto"/>
        <w:rPr>
          <w:rFonts w:ascii="Times New Roman" w:eastAsia="Times New Roman" w:hAnsi="Times New Roman" w:cs="Times New Roman"/>
          <w:lang w:val="ro-RO"/>
        </w:rPr>
      </w:pPr>
    </w:p>
    <w:p w14:paraId="16CD6F71" w14:textId="77777777" w:rsidR="005E6086" w:rsidRPr="005E6086" w:rsidRDefault="005E6086" w:rsidP="005E6086">
      <w:pPr>
        <w:spacing w:line="276" w:lineRule="auto"/>
        <w:rPr>
          <w:rFonts w:ascii="Times New Roman" w:eastAsia="Times New Roman" w:hAnsi="Times New Roman" w:cs="Times New Roman"/>
          <w:lang w:val="ro-RO"/>
        </w:rPr>
      </w:pPr>
    </w:p>
    <w:p w14:paraId="62390E40" w14:textId="77777777" w:rsidR="005E6086" w:rsidRPr="00667009" w:rsidRDefault="00667009"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DECLARATIE</w:t>
      </w:r>
      <w:r w:rsidR="005E6086" w:rsidRPr="00667009">
        <w:rPr>
          <w:rFonts w:ascii="Times New Roman" w:eastAsia="Times New Roman" w:hAnsi="Times New Roman" w:cs="Times New Roman"/>
          <w:b/>
          <w:bCs/>
          <w:lang w:val="ro-RO"/>
        </w:rPr>
        <w:t xml:space="preserve"> DE CONFIRMARE A ACCEPTĂRII DE CĂTRE</w:t>
      </w:r>
    </w:p>
    <w:p w14:paraId="41E4A30A" w14:textId="77777777" w:rsidR="005E6086" w:rsidRPr="00667009" w:rsidRDefault="005E6086"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OFERTANT A CLAUZELOR CONTRACTUALE, A CAIETULUI DE SARCINI SI A CLARIFICARILOR/MODIFICARILOR/COMPLETARILOR LA DOCUMENTATIA DE ATRIBUIRE</w:t>
      </w:r>
    </w:p>
    <w:p w14:paraId="7B4F7EC9" w14:textId="77777777" w:rsidR="005E6086" w:rsidRPr="005E6086" w:rsidRDefault="005E6086" w:rsidP="005E6086">
      <w:pPr>
        <w:spacing w:line="276" w:lineRule="auto"/>
        <w:rPr>
          <w:rFonts w:ascii="Times New Roman" w:eastAsia="Times New Roman" w:hAnsi="Times New Roman" w:cs="Times New Roman"/>
          <w:lang w:val="ro-RO"/>
        </w:rPr>
      </w:pPr>
    </w:p>
    <w:p w14:paraId="33BFE227"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353B2D4"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imputernicit al Ofertantului ……………………………… (in cazul unei Asocieri, se va completa denumirea intregii Asocieri) la procedura de </w:t>
      </w:r>
      <w:r w:rsidR="00D77EFF">
        <w:rPr>
          <w:rFonts w:ascii="Times New Roman" w:eastAsia="Times New Roman" w:hAnsi="Times New Roman" w:cs="Times New Roman"/>
          <w:lang w:val="ro-RO"/>
        </w:rPr>
        <w:t>achizitie publica</w:t>
      </w:r>
      <w:r w:rsidRPr="005E6086">
        <w:rPr>
          <w:rFonts w:ascii="Times New Roman" w:eastAsia="Times New Roman" w:hAnsi="Times New Roman" w:cs="Times New Roman"/>
          <w:lang w:val="ro-RO"/>
        </w:rPr>
        <w:t xml:space="preserve"> pentru atribuirea contractului/acordului cadru :____________________________organizată de Compania Naţională de Administrare a Infrastructurii Rutiere SA, confirm ca acceptam clauzele contractuale asa cum au fost acestea prevazute in </w:t>
      </w:r>
      <w:r w:rsidR="00D77EFF">
        <w:rPr>
          <w:rFonts w:ascii="Times New Roman" w:eastAsia="Times New Roman" w:hAnsi="Times New Roman" w:cs="Times New Roman"/>
          <w:lang w:val="ro-RO"/>
        </w:rPr>
        <w:t>Modelul de contract</w:t>
      </w:r>
      <w:r w:rsidRPr="005E6086">
        <w:rPr>
          <w:rFonts w:ascii="Times New Roman" w:eastAsia="Times New Roman" w:hAnsi="Times New Roman" w:cs="Times New Roman"/>
          <w:lang w:val="ro-RO"/>
        </w:rPr>
        <w:t xml:space="preserve"> contractual  pentru____________________________, pe care il prezentam atasat la prezentul formular, initializat (semnate si stampilate) pe fiecare pagina. </w:t>
      </w:r>
    </w:p>
    <w:p w14:paraId="1D0065DB" w14:textId="77777777" w:rsidR="005E6086" w:rsidRPr="005E6086" w:rsidRDefault="005E6086" w:rsidP="00975250">
      <w:pPr>
        <w:spacing w:line="276" w:lineRule="auto"/>
        <w:jc w:val="both"/>
        <w:rPr>
          <w:rFonts w:ascii="Times New Roman" w:eastAsia="Times New Roman" w:hAnsi="Times New Roman" w:cs="Times New Roman"/>
          <w:lang w:val="ro-RO"/>
        </w:rPr>
      </w:pPr>
    </w:p>
    <w:p w14:paraId="3350392F"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14:paraId="27AE8383"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CF7FE58"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Totodata, confirm ca acceptam Clarificarile/ Modificarile/ Completarile la Documentatia de atribuire (inclusiv anexele acestora) si le prezentam atasate la prezentul formular, initializate (semnate si stampilate) pe fiecare pagina.</w:t>
      </w:r>
    </w:p>
    <w:p w14:paraId="00E57A4C" w14:textId="77777777" w:rsidR="005E6086" w:rsidRPr="005E6086" w:rsidRDefault="005E6086" w:rsidP="00975250">
      <w:pPr>
        <w:spacing w:line="276" w:lineRule="auto"/>
        <w:jc w:val="both"/>
        <w:rPr>
          <w:rFonts w:ascii="Times New Roman" w:eastAsia="Times New Roman" w:hAnsi="Times New Roman" w:cs="Times New Roman"/>
          <w:lang w:val="ro-RO"/>
        </w:rPr>
      </w:pPr>
    </w:p>
    <w:p w14:paraId="7E9160B1"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De asemenea, va comunicam ca avem urmatoarele amendamente la clauzele contractuale sus mentionate (vor fi mentionate amendamentele propuse sau, dupa caz, mentiunea NU ESTE CAZUL):</w:t>
      </w:r>
    </w:p>
    <w:p w14:paraId="2A375127"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73104E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1E970E6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4106D7F" w14:textId="77777777" w:rsidR="005E6086" w:rsidRPr="005E6086" w:rsidRDefault="005E6086" w:rsidP="005E6086">
      <w:pPr>
        <w:spacing w:line="276" w:lineRule="auto"/>
        <w:rPr>
          <w:rFonts w:ascii="Times New Roman" w:eastAsia="Times New Roman" w:hAnsi="Times New Roman" w:cs="Times New Roman"/>
          <w:lang w:val="ro-RO"/>
        </w:rPr>
      </w:pPr>
    </w:p>
    <w:p w14:paraId="25456014" w14:textId="77777777" w:rsidR="005E6086" w:rsidRPr="005E6086" w:rsidRDefault="005E6086" w:rsidP="005E6086">
      <w:pPr>
        <w:spacing w:line="276" w:lineRule="auto"/>
        <w:rPr>
          <w:rFonts w:ascii="Times New Roman" w:eastAsia="Times New Roman" w:hAnsi="Times New Roman" w:cs="Times New Roman"/>
          <w:lang w:val="ro-RO"/>
        </w:rPr>
      </w:pPr>
    </w:p>
    <w:p w14:paraId="7183A8EB"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Data ______________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imputernicit al Ofertantului </w:t>
      </w:r>
    </w:p>
    <w:p w14:paraId="62F42E6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(denumirea Ofertantului – in cazul unei Asocieri, toata Asocierea;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si denumirea reprezentantului imputernicit)</w:t>
      </w:r>
    </w:p>
    <w:p w14:paraId="4CA579D7" w14:textId="77777777" w:rsidR="00E3732E" w:rsidRDefault="005E6086" w:rsidP="0082364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 (semnatura si stampila)</w:t>
      </w:r>
    </w:p>
    <w:p w14:paraId="03400513" w14:textId="77777777" w:rsidR="00E3732E" w:rsidRDefault="00E3732E" w:rsidP="00823648">
      <w:pPr>
        <w:spacing w:line="276" w:lineRule="auto"/>
        <w:rPr>
          <w:rFonts w:ascii="Times New Roman" w:eastAsia="Times New Roman" w:hAnsi="Times New Roman" w:cs="Times New Roman"/>
          <w:lang w:val="ro-RO"/>
        </w:rPr>
      </w:pPr>
    </w:p>
    <w:p w14:paraId="4A0F66D2" w14:textId="77777777" w:rsidR="00E3732E" w:rsidRDefault="00E3732E" w:rsidP="00823648">
      <w:pPr>
        <w:spacing w:line="276" w:lineRule="auto"/>
        <w:rPr>
          <w:rFonts w:ascii="Times New Roman" w:eastAsia="Times New Roman" w:hAnsi="Times New Roman" w:cs="Times New Roman"/>
          <w:lang w:val="ro-RO"/>
        </w:rPr>
      </w:pPr>
    </w:p>
    <w:p w14:paraId="4BE8539E" w14:textId="77777777" w:rsidR="00E3732E" w:rsidRDefault="00E3732E" w:rsidP="00823648">
      <w:pPr>
        <w:spacing w:line="276" w:lineRule="auto"/>
        <w:rPr>
          <w:rFonts w:ascii="Times New Roman" w:eastAsia="Times New Roman" w:hAnsi="Times New Roman" w:cs="Times New Roman"/>
          <w:lang w:val="ro-RO"/>
        </w:rPr>
      </w:pPr>
    </w:p>
    <w:p w14:paraId="2ADCB043" w14:textId="77777777" w:rsidR="00184E47" w:rsidRPr="00823648" w:rsidRDefault="00184E47" w:rsidP="00184E47">
      <w:pPr>
        <w:spacing w:line="276" w:lineRule="auto"/>
        <w:jc w:val="right"/>
        <w:rPr>
          <w:rFonts w:ascii="Times New Roman" w:eastAsia="Times New Roman" w:hAnsi="Times New Roman" w:cs="Times New Roman"/>
          <w:b/>
          <w:lang w:val="ro-RO"/>
        </w:rPr>
      </w:pPr>
      <w:r w:rsidRPr="00823648">
        <w:rPr>
          <w:rFonts w:ascii="Times New Roman" w:eastAsia="Times New Roman" w:hAnsi="Times New Roman" w:cs="Times New Roman"/>
          <w:b/>
          <w:lang w:val="ro-RO"/>
        </w:rPr>
        <w:lastRenderedPageBreak/>
        <w:t>Formular</w:t>
      </w:r>
      <w:r w:rsidR="00696465">
        <w:rPr>
          <w:rFonts w:ascii="Times New Roman" w:eastAsia="Times New Roman" w:hAnsi="Times New Roman" w:cs="Times New Roman"/>
          <w:b/>
          <w:lang w:val="ro-RO"/>
        </w:rPr>
        <w:t xml:space="preserve"> nr.</w:t>
      </w:r>
      <w:r w:rsidRPr="00823648">
        <w:rPr>
          <w:rFonts w:ascii="Times New Roman" w:eastAsia="Times New Roman" w:hAnsi="Times New Roman" w:cs="Times New Roman"/>
          <w:b/>
          <w:lang w:val="ro-RO"/>
        </w:rPr>
        <w:t xml:space="preserve"> </w:t>
      </w:r>
      <w:r w:rsidR="00153C58">
        <w:rPr>
          <w:rFonts w:ascii="Times New Roman" w:eastAsia="Times New Roman" w:hAnsi="Times New Roman" w:cs="Times New Roman"/>
          <w:b/>
          <w:lang w:val="ro-RO"/>
        </w:rPr>
        <w:t>9</w:t>
      </w:r>
    </w:p>
    <w:p w14:paraId="6F62C85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3BAC8E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65EFC044"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39AFD076" w14:textId="77777777" w:rsidR="00184E47" w:rsidRDefault="00184E47" w:rsidP="00184E47">
      <w:pPr>
        <w:autoSpaceDE w:val="0"/>
        <w:autoSpaceDN w:val="0"/>
        <w:adjustRightInd w:val="0"/>
        <w:rPr>
          <w:rFonts w:ascii="Times New Roman" w:eastAsia="Calibri" w:hAnsi="Times New Roman" w:cs="Times New Roman"/>
          <w:b/>
          <w:bCs/>
          <w:lang w:val="ro-RO"/>
        </w:rPr>
      </w:pPr>
    </w:p>
    <w:p w14:paraId="28DD1DF4" w14:textId="77777777" w:rsidR="00184E47" w:rsidRDefault="00184E47" w:rsidP="00184E47">
      <w:pPr>
        <w:autoSpaceDE w:val="0"/>
        <w:autoSpaceDN w:val="0"/>
        <w:adjustRightInd w:val="0"/>
        <w:rPr>
          <w:rFonts w:ascii="Times New Roman" w:eastAsia="Calibri" w:hAnsi="Times New Roman" w:cs="Times New Roman"/>
          <w:b/>
          <w:bCs/>
          <w:lang w:val="ro-RO"/>
        </w:rPr>
      </w:pPr>
    </w:p>
    <w:p w14:paraId="45D2E05F" w14:textId="77777777" w:rsidR="00184E47" w:rsidRPr="00472A1B" w:rsidRDefault="00184E47" w:rsidP="00184E47">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45F68855" w14:textId="77777777" w:rsidR="00184E47" w:rsidRDefault="00184E47" w:rsidP="00184E47">
      <w:pPr>
        <w:autoSpaceDE w:val="0"/>
        <w:autoSpaceDN w:val="0"/>
        <w:adjustRightInd w:val="0"/>
        <w:rPr>
          <w:rFonts w:ascii="Times New Roman" w:eastAsia="Calibri" w:hAnsi="Times New Roman" w:cs="Times New Roman"/>
          <w:b/>
          <w:bCs/>
          <w:lang w:val="ro-RO"/>
        </w:rPr>
      </w:pPr>
    </w:p>
    <w:p w14:paraId="1DD90D55" w14:textId="77777777" w:rsidR="00184E47" w:rsidRPr="00472A1B" w:rsidRDefault="00184E47" w:rsidP="00184E47">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2AE1314C"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1C2D0C0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07330CBD"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4C7C57DF"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w:t>
      </w:r>
      <w:r w:rsidR="00B77F81">
        <w:rPr>
          <w:rFonts w:ascii="Times New Roman" w:eastAsia="Calibri" w:hAnsi="Times New Roman" w:cs="Times New Roman"/>
          <w:lang w:val="ro-RO"/>
        </w:rPr>
        <w:t>Negociere fara publicare a unui anunt de participare</w:t>
      </w:r>
      <w:r w:rsidRPr="00472A1B">
        <w:rPr>
          <w:rFonts w:ascii="Times New Roman" w:eastAsia="Calibri" w:hAnsi="Times New Roman" w:cs="Times New Roman"/>
          <w:lang w:val="ro-RO"/>
        </w:rPr>
        <w:t xml:space="preserve">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5943DC1A"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1B5FC656"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444892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2F2940B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sidR="00587A27">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CA4B53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35C938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03897C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4C860A22"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4D3F9AA2"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1C1C225A"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7E5EA6F1"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10375A00" w14:textId="77777777" w:rsidR="00823648" w:rsidRPr="00823648" w:rsidRDefault="00184E47" w:rsidP="00184E47">
      <w:pPr>
        <w:spacing w:line="276" w:lineRule="auto"/>
        <w:rPr>
          <w:rFonts w:ascii="Times New Roman" w:eastAsia="Times New Roman" w:hAnsi="Times New Roman" w:cs="Times New Roman"/>
          <w:b/>
          <w:lang w:val="ro-RO"/>
        </w:rPr>
      </w:pPr>
      <w:r w:rsidRPr="00472A1B">
        <w:rPr>
          <w:rFonts w:ascii="Times New Roman" w:eastAsia="Calibri" w:hAnsi="Times New Roman" w:cs="Times New Roman"/>
          <w:lang w:val="ro-RO"/>
        </w:rPr>
        <w:t>(semnatura si stampila)</w:t>
      </w:r>
    </w:p>
    <w:p w14:paraId="36845B96" w14:textId="77777777" w:rsidR="00823648" w:rsidRPr="00823648" w:rsidRDefault="00823648" w:rsidP="00823648">
      <w:pPr>
        <w:spacing w:line="276" w:lineRule="auto"/>
        <w:rPr>
          <w:rFonts w:ascii="Times New Roman" w:eastAsia="Times New Roman" w:hAnsi="Times New Roman" w:cs="Times New Roman"/>
          <w:b/>
          <w:lang w:val="ro-RO"/>
        </w:rPr>
      </w:pPr>
    </w:p>
    <w:p w14:paraId="0EBA5C11" w14:textId="77777777" w:rsidR="00823648" w:rsidRPr="00823648" w:rsidRDefault="00823648" w:rsidP="00823648">
      <w:pPr>
        <w:spacing w:line="276" w:lineRule="auto"/>
        <w:jc w:val="right"/>
        <w:rPr>
          <w:rFonts w:ascii="Times New Roman" w:eastAsia="Times New Roman" w:hAnsi="Times New Roman" w:cs="Times New Roman"/>
          <w:b/>
          <w:lang w:val="ro-RO"/>
        </w:rPr>
      </w:pPr>
    </w:p>
    <w:p w14:paraId="1E6AB219" w14:textId="77777777" w:rsidR="00823648" w:rsidRDefault="00823648" w:rsidP="00823648">
      <w:pPr>
        <w:spacing w:line="276" w:lineRule="auto"/>
        <w:rPr>
          <w:rFonts w:ascii="Times New Roman" w:eastAsia="Times New Roman" w:hAnsi="Times New Roman" w:cs="Times New Roman"/>
          <w:lang w:val="ro-RO"/>
        </w:rPr>
      </w:pPr>
    </w:p>
    <w:p w14:paraId="7E3F2C37" w14:textId="77777777" w:rsidR="005E6086" w:rsidRDefault="005E6086" w:rsidP="00823648">
      <w:pPr>
        <w:spacing w:line="276" w:lineRule="auto"/>
        <w:rPr>
          <w:rFonts w:ascii="Times New Roman" w:eastAsia="Times New Roman" w:hAnsi="Times New Roman" w:cs="Times New Roman"/>
          <w:lang w:val="ro-RO"/>
        </w:rPr>
      </w:pPr>
    </w:p>
    <w:p w14:paraId="58903097" w14:textId="77777777" w:rsidR="00BF3550" w:rsidRDefault="00BF3550" w:rsidP="00823648">
      <w:pPr>
        <w:spacing w:line="276" w:lineRule="auto"/>
        <w:rPr>
          <w:rFonts w:ascii="Times New Roman" w:eastAsia="Times New Roman" w:hAnsi="Times New Roman" w:cs="Times New Roman"/>
          <w:lang w:val="ro-RO"/>
        </w:rPr>
      </w:pPr>
    </w:p>
    <w:p w14:paraId="2EA4FF60" w14:textId="77777777" w:rsidR="00BF3550" w:rsidRDefault="00BF3550" w:rsidP="00823648">
      <w:pPr>
        <w:spacing w:line="276" w:lineRule="auto"/>
        <w:rPr>
          <w:rFonts w:ascii="Times New Roman" w:eastAsia="Times New Roman" w:hAnsi="Times New Roman" w:cs="Times New Roman"/>
          <w:lang w:val="ro-RO"/>
        </w:rPr>
      </w:pPr>
    </w:p>
    <w:p w14:paraId="0AE5DCA5" w14:textId="77777777" w:rsidR="00BF3550" w:rsidRDefault="00BF3550" w:rsidP="00823648">
      <w:pPr>
        <w:spacing w:line="276" w:lineRule="auto"/>
        <w:rPr>
          <w:rFonts w:ascii="Times New Roman" w:eastAsia="Times New Roman" w:hAnsi="Times New Roman" w:cs="Times New Roman"/>
          <w:lang w:val="ro-RO"/>
        </w:rPr>
      </w:pPr>
    </w:p>
    <w:p w14:paraId="2F4E6675" w14:textId="77777777" w:rsidR="00BF3550" w:rsidRDefault="00BF3550" w:rsidP="00823648">
      <w:pPr>
        <w:spacing w:line="276" w:lineRule="auto"/>
        <w:rPr>
          <w:rFonts w:ascii="Times New Roman" w:eastAsia="Times New Roman" w:hAnsi="Times New Roman" w:cs="Times New Roman"/>
          <w:lang w:val="ro-RO"/>
        </w:rPr>
      </w:pPr>
    </w:p>
    <w:p w14:paraId="6DBD590A" w14:textId="77777777" w:rsidR="00BF3550" w:rsidRDefault="00BF3550" w:rsidP="00823648">
      <w:pPr>
        <w:spacing w:line="276" w:lineRule="auto"/>
        <w:rPr>
          <w:rFonts w:ascii="Times New Roman" w:eastAsia="Times New Roman" w:hAnsi="Times New Roman" w:cs="Times New Roman"/>
          <w:lang w:val="ro-RO"/>
        </w:rPr>
      </w:pPr>
    </w:p>
    <w:p w14:paraId="140DB9DD" w14:textId="77777777" w:rsidR="00BF3550" w:rsidRDefault="00BF3550" w:rsidP="00823648">
      <w:pPr>
        <w:spacing w:line="276" w:lineRule="auto"/>
        <w:rPr>
          <w:rFonts w:ascii="Times New Roman" w:eastAsia="Times New Roman" w:hAnsi="Times New Roman" w:cs="Times New Roman"/>
          <w:lang w:val="ro-RO"/>
        </w:rPr>
      </w:pPr>
    </w:p>
    <w:p w14:paraId="6DA0160B" w14:textId="77777777" w:rsidR="00BF3550" w:rsidRDefault="00BF3550" w:rsidP="00823648">
      <w:pPr>
        <w:spacing w:line="276" w:lineRule="auto"/>
        <w:rPr>
          <w:rFonts w:ascii="Times New Roman" w:eastAsia="Times New Roman" w:hAnsi="Times New Roman" w:cs="Times New Roman"/>
          <w:lang w:val="ro-RO"/>
        </w:rPr>
      </w:pPr>
    </w:p>
    <w:p w14:paraId="317A9E21" w14:textId="77777777" w:rsidR="00BF3550" w:rsidRDefault="00BF3550" w:rsidP="00823648">
      <w:pPr>
        <w:spacing w:line="276" w:lineRule="auto"/>
        <w:rPr>
          <w:rFonts w:ascii="Times New Roman" w:eastAsia="Times New Roman" w:hAnsi="Times New Roman" w:cs="Times New Roman"/>
          <w:lang w:val="ro-RO"/>
        </w:rPr>
      </w:pPr>
    </w:p>
    <w:p w14:paraId="481134D3" w14:textId="77777777" w:rsidR="00BF3550" w:rsidRDefault="00BF3550" w:rsidP="00823648">
      <w:pPr>
        <w:spacing w:line="276" w:lineRule="auto"/>
        <w:rPr>
          <w:rFonts w:ascii="Times New Roman" w:eastAsia="Times New Roman" w:hAnsi="Times New Roman" w:cs="Times New Roman"/>
          <w:lang w:val="ro-RO"/>
        </w:rPr>
      </w:pPr>
    </w:p>
    <w:p w14:paraId="57245E83" w14:textId="77777777" w:rsidR="00975250" w:rsidRDefault="00975250" w:rsidP="00823648">
      <w:pPr>
        <w:spacing w:line="276" w:lineRule="auto"/>
        <w:rPr>
          <w:rFonts w:ascii="Times New Roman" w:eastAsia="Times New Roman" w:hAnsi="Times New Roman" w:cs="Times New Roman"/>
          <w:lang w:val="ro-RO"/>
        </w:rPr>
      </w:pPr>
    </w:p>
    <w:p w14:paraId="294ABBF5" w14:textId="77777777" w:rsidR="00975250" w:rsidRDefault="00975250" w:rsidP="00823648">
      <w:pPr>
        <w:spacing w:line="276" w:lineRule="auto"/>
        <w:rPr>
          <w:rFonts w:ascii="Times New Roman" w:eastAsia="Times New Roman" w:hAnsi="Times New Roman" w:cs="Times New Roman"/>
          <w:lang w:val="ro-RO"/>
        </w:rPr>
      </w:pPr>
    </w:p>
    <w:p w14:paraId="33195CDA" w14:textId="77777777" w:rsidR="00BF3550" w:rsidRDefault="00BF3550" w:rsidP="00823648">
      <w:pPr>
        <w:spacing w:line="276" w:lineRule="auto"/>
        <w:rPr>
          <w:rFonts w:ascii="Times New Roman" w:eastAsia="Times New Roman" w:hAnsi="Times New Roman" w:cs="Times New Roman"/>
          <w:lang w:val="ro-RO"/>
        </w:rPr>
      </w:pPr>
    </w:p>
    <w:p w14:paraId="6F0BEF89" w14:textId="77777777" w:rsidR="005E6086" w:rsidRPr="005E6086" w:rsidRDefault="00696465" w:rsidP="005E6086">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Formular nr.</w:t>
      </w:r>
      <w:r w:rsidR="00B17E26">
        <w:rPr>
          <w:rFonts w:ascii="Times New Roman" w:eastAsia="Times New Roman" w:hAnsi="Times New Roman" w:cs="Times New Roman"/>
          <w:b/>
          <w:bCs/>
          <w:lang w:val="ro-RO"/>
        </w:rPr>
        <w:t>10</w:t>
      </w:r>
    </w:p>
    <w:p w14:paraId="37F13A87" w14:textId="77777777" w:rsidR="005E6086" w:rsidRPr="005E6086" w:rsidRDefault="005E6086" w:rsidP="005E6086">
      <w:pPr>
        <w:spacing w:line="276" w:lineRule="auto"/>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OFERTANT</w:t>
      </w:r>
    </w:p>
    <w:p w14:paraId="3C5F2C4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w:t>
      </w:r>
    </w:p>
    <w:p w14:paraId="2A32747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6CAAB672" w14:textId="77777777" w:rsidR="005E6086" w:rsidRPr="005E6086" w:rsidRDefault="005E6086" w:rsidP="005E6086">
      <w:pPr>
        <w:spacing w:line="276" w:lineRule="auto"/>
        <w:rPr>
          <w:rFonts w:ascii="Times New Roman" w:eastAsia="Times New Roman" w:hAnsi="Times New Roman" w:cs="Times New Roman"/>
          <w:lang w:val="ro-RO"/>
        </w:rPr>
      </w:pPr>
    </w:p>
    <w:p w14:paraId="6C261C9C"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FORMULARUL DE PROPUNERE FINANCIARA</w:t>
      </w:r>
    </w:p>
    <w:p w14:paraId="0D248DC7" w14:textId="77777777" w:rsidR="005E6086" w:rsidRPr="005E6086" w:rsidRDefault="005E6086" w:rsidP="005E6086">
      <w:pPr>
        <w:spacing w:line="276" w:lineRule="auto"/>
        <w:rPr>
          <w:rFonts w:ascii="Times New Roman" w:eastAsia="Times New Roman" w:hAnsi="Times New Roman" w:cs="Times New Roman"/>
          <w:lang w:val="ro-RO"/>
        </w:rPr>
      </w:pPr>
    </w:p>
    <w:p w14:paraId="4E5FBD9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Titlul Contractului/Acordului Cadru: ___________________</w:t>
      </w:r>
      <w:r w:rsidR="00A134C8">
        <w:rPr>
          <w:rFonts w:ascii="Times New Roman" w:eastAsia="Times New Roman" w:hAnsi="Times New Roman" w:cs="Times New Roman"/>
          <w:lang w:val="ro-RO"/>
        </w:rPr>
        <w:t>_______________________</w:t>
      </w:r>
    </w:p>
    <w:p w14:paraId="49F85F4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586D284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6EAFDA33" w14:textId="77777777" w:rsidR="005E6086" w:rsidRPr="005E6086" w:rsidRDefault="005E6086" w:rsidP="005E6086">
      <w:pPr>
        <w:spacing w:line="276" w:lineRule="auto"/>
        <w:rPr>
          <w:rFonts w:ascii="Times New Roman" w:eastAsia="Times New Roman" w:hAnsi="Times New Roman" w:cs="Times New Roman"/>
          <w:lang w:val="ro-RO"/>
        </w:rPr>
      </w:pPr>
    </w:p>
    <w:p w14:paraId="6B52DAA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declar/ declaram in calitatea mea/ noastra de Ofertant unic/ Ofertanti asociati la procedura de Negociere fara publicarea prealabila a unui anunt de participare pentru atribuirea contractului/acordului cadru : __________________________,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 iar PRETUL OFERTEI NOASTRE ESTE DE:</w:t>
      </w:r>
    </w:p>
    <w:p w14:paraId="649A0EF4" w14:textId="77777777" w:rsidR="005E6086" w:rsidRPr="005E6086" w:rsidRDefault="005E6086" w:rsidP="005E6086">
      <w:pPr>
        <w:spacing w:line="276" w:lineRule="auto"/>
        <w:rPr>
          <w:rFonts w:ascii="Times New Roman" w:eastAsia="Times New Roman" w:hAnsi="Times New Roman" w:cs="Times New Roman"/>
          <w:lang w:val="ro-RO"/>
        </w:rPr>
      </w:pPr>
    </w:p>
    <w:p w14:paraId="053C96F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 (cifre) Lei, fara TVA, respectiv ________________________ (litere) Lei, fara TVA,</w:t>
      </w:r>
    </w:p>
    <w:p w14:paraId="00781990" w14:textId="77777777" w:rsidR="005E6086" w:rsidRPr="005E6086" w:rsidRDefault="005E6086" w:rsidP="005E6086">
      <w:pPr>
        <w:spacing w:line="276" w:lineRule="auto"/>
        <w:rPr>
          <w:rFonts w:ascii="Times New Roman" w:eastAsia="Times New Roman" w:hAnsi="Times New Roman" w:cs="Times New Roman"/>
          <w:lang w:val="ro-RO"/>
        </w:rPr>
      </w:pPr>
    </w:p>
    <w:p w14:paraId="1A7953A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respectiv</w:t>
      </w:r>
    </w:p>
    <w:p w14:paraId="3B8AD2D6" w14:textId="77777777" w:rsidR="005E6086" w:rsidRPr="005E6086" w:rsidRDefault="005E6086" w:rsidP="005E6086">
      <w:pPr>
        <w:spacing w:line="276" w:lineRule="auto"/>
        <w:rPr>
          <w:rFonts w:ascii="Times New Roman" w:eastAsia="Times New Roman" w:hAnsi="Times New Roman" w:cs="Times New Roman"/>
          <w:lang w:val="ro-RO"/>
        </w:rPr>
      </w:pPr>
    </w:p>
    <w:p w14:paraId="57C71E5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 (cifre) Lei, cu TVA, respectiv __________________________ (litere) Lei, cu TVA.</w:t>
      </w:r>
    </w:p>
    <w:p w14:paraId="0CE2DEFF" w14:textId="77777777" w:rsidR="00493DD5" w:rsidRDefault="00493DD5" w:rsidP="005E6086">
      <w:pPr>
        <w:spacing w:line="276" w:lineRule="auto"/>
        <w:rPr>
          <w:rFonts w:ascii="Times New Roman" w:eastAsia="Times New Roman" w:hAnsi="Times New Roman" w:cs="Times New Roman"/>
          <w:lang w:val="ro-RO"/>
        </w:rPr>
      </w:pPr>
    </w:p>
    <w:p w14:paraId="7691A0B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Nota: Acest Formular de Propunere Financiara include şi urmatoarele anexe:</w:t>
      </w:r>
    </w:p>
    <w:p w14:paraId="4BD09D7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1</w:t>
      </w:r>
      <w:r w:rsidR="00493DD5">
        <w:rPr>
          <w:rFonts w:ascii="Times New Roman" w:eastAsia="Times New Roman" w:hAnsi="Times New Roman" w:cs="Times New Roman"/>
          <w:lang w:val="ro-RO"/>
        </w:rPr>
        <w:t xml:space="preserve"> – Centralizator valoric</w:t>
      </w:r>
    </w:p>
    <w:p w14:paraId="1D36F05F" w14:textId="15A43576" w:rsidR="00A134C8" w:rsidRDefault="00A134C8" w:rsidP="005E6086">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Anexa </w:t>
      </w:r>
      <w:r w:rsidR="003067C1">
        <w:rPr>
          <w:rFonts w:ascii="Times New Roman" w:eastAsia="Times New Roman" w:hAnsi="Times New Roman" w:cs="Times New Roman"/>
          <w:lang w:val="ro-RO"/>
        </w:rPr>
        <w:t>1a</w:t>
      </w:r>
      <w:r>
        <w:rPr>
          <w:rFonts w:ascii="Times New Roman" w:eastAsia="Times New Roman" w:hAnsi="Times New Roman" w:cs="Times New Roman"/>
          <w:lang w:val="ro-RO"/>
        </w:rPr>
        <w:t xml:space="preserve"> – Deviz tarifar orar</w:t>
      </w:r>
    </w:p>
    <w:p w14:paraId="5FB0412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A si B -DECLARAŢIA(IILE) OFERTANTULUI;</w:t>
      </w:r>
    </w:p>
    <w:p w14:paraId="07C1654B" w14:textId="77777777" w:rsidR="005E6086" w:rsidRPr="005E6086" w:rsidRDefault="005E6086" w:rsidP="005E6086">
      <w:pPr>
        <w:spacing w:line="276" w:lineRule="auto"/>
        <w:rPr>
          <w:rFonts w:ascii="Times New Roman" w:eastAsia="Times New Roman" w:hAnsi="Times New Roman" w:cs="Times New Roman"/>
          <w:lang w:val="ro-RO"/>
        </w:rPr>
      </w:pPr>
    </w:p>
    <w:p w14:paraId="2157B11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_______________</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legal Ofertant unic/ Lider</w:t>
      </w:r>
    </w:p>
    <w:p w14:paraId="3C314D5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(denumirea operatorului economic si a reprezentantului legal)</w:t>
      </w:r>
    </w:p>
    <w:p w14:paraId="4A71E7B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_________________ (semnatura si stampila</w:t>
      </w:r>
      <w:r w:rsidR="002048EC">
        <w:rPr>
          <w:rFonts w:ascii="Times New Roman" w:eastAsia="Times New Roman" w:hAnsi="Times New Roman" w:cs="Times New Roman"/>
          <w:lang w:val="ro-RO"/>
        </w:rPr>
        <w:t>)</w:t>
      </w:r>
    </w:p>
    <w:p w14:paraId="0ED325C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5D3C60" w14:textId="77777777" w:rsidR="00667009" w:rsidRDefault="00667009" w:rsidP="005E6086">
      <w:pPr>
        <w:spacing w:line="276" w:lineRule="auto"/>
        <w:jc w:val="right"/>
        <w:rPr>
          <w:rFonts w:ascii="Times New Roman" w:eastAsia="Times New Roman" w:hAnsi="Times New Roman" w:cs="Times New Roman"/>
          <w:b/>
          <w:bCs/>
          <w:lang w:val="ro-RO"/>
        </w:rPr>
      </w:pPr>
    </w:p>
    <w:p w14:paraId="000E3849" w14:textId="10160DE4" w:rsidR="00FE0EE3" w:rsidRDefault="00FE0EE3" w:rsidP="00FE0EE3">
      <w:pPr>
        <w:widowControl/>
        <w:suppressAutoHyphens w:val="0"/>
        <w:jc w:val="right"/>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r w:rsidRPr="00FE0EE3">
        <w:rPr>
          <w:rFonts w:ascii="Times New Roman" w:eastAsia="Times New Roman" w:hAnsi="Times New Roman" w:cs="Times New Roman"/>
          <w:b/>
          <w:bCs/>
          <w:lang w:val="ro-RO"/>
        </w:rPr>
        <w:lastRenderedPageBreak/>
        <w:t>Anexa 1</w:t>
      </w:r>
      <w:r w:rsidRPr="00FE0EE3">
        <w:rPr>
          <w:rFonts w:ascii="Times New Roman" w:eastAsia="Times New Roman" w:hAnsi="Times New Roman" w:cs="Times New Roman"/>
          <w:b/>
          <w:bCs/>
          <w:lang w:val="ro-RO"/>
        </w:rPr>
        <w:t xml:space="preserve"> la Formularul 10</w:t>
      </w:r>
    </w:p>
    <w:p w14:paraId="0EC81CCF" w14:textId="77777777" w:rsidR="00FE0EE3" w:rsidRDefault="00FE0EE3" w:rsidP="00FE0EE3">
      <w:pPr>
        <w:widowControl/>
        <w:suppressAutoHyphens w:val="0"/>
        <w:jc w:val="center"/>
        <w:rPr>
          <w:rFonts w:ascii="Times New Roman" w:eastAsia="Times New Roman" w:hAnsi="Times New Roman" w:cs="Times New Roman"/>
          <w:b/>
          <w:bCs/>
          <w:lang w:val="ro-RO"/>
        </w:rPr>
      </w:pPr>
    </w:p>
    <w:p w14:paraId="382B1744" w14:textId="77777777" w:rsidR="00FE0EE3" w:rsidRPr="00FE0EE3" w:rsidRDefault="00FE0EE3" w:rsidP="00FE0EE3">
      <w:pPr>
        <w:widowControl/>
        <w:jc w:val="center"/>
        <w:rPr>
          <w:rFonts w:ascii="Times New Roman" w:eastAsia="Times New Roman" w:hAnsi="Times New Roman" w:cs="Times New Roman"/>
          <w:b/>
          <w:kern w:val="2"/>
          <w:sz w:val="28"/>
          <w:szCs w:val="28"/>
          <w:lang w:val="ro-RO" w:bidi="ar-SA"/>
        </w:rPr>
      </w:pPr>
      <w:r w:rsidRPr="00FE0EE3">
        <w:rPr>
          <w:rFonts w:ascii="Times New Roman" w:eastAsia="Times New Roman" w:hAnsi="Times New Roman" w:cs="Times New Roman"/>
          <w:b/>
          <w:kern w:val="2"/>
          <w:sz w:val="28"/>
          <w:szCs w:val="28"/>
          <w:lang w:val="ro-RO" w:bidi="ar-SA"/>
        </w:rPr>
        <w:t>Centralizator valoric</w:t>
      </w:r>
    </w:p>
    <w:p w14:paraId="68286AEF" w14:textId="77777777" w:rsidR="00FE0EE3" w:rsidRPr="00FE0EE3" w:rsidRDefault="00FE0EE3" w:rsidP="00FE0EE3">
      <w:pPr>
        <w:widowControl/>
        <w:jc w:val="center"/>
        <w:rPr>
          <w:rFonts w:ascii="Arial" w:eastAsia="Cambria" w:hAnsi="Arial" w:cs="Arial"/>
          <w:kern w:val="2"/>
          <w:lang w:val="ro-RO" w:eastAsia="en-US" w:bidi="ar-SA"/>
        </w:rPr>
      </w:pPr>
      <w:r w:rsidRPr="00FE0EE3">
        <w:rPr>
          <w:rFonts w:ascii="Times New Roman" w:eastAsia="Times New Roman" w:hAnsi="Times New Roman" w:cs="Times New Roman"/>
          <w:kern w:val="2"/>
          <w:sz w:val="28"/>
          <w:szCs w:val="28"/>
          <w:lang w:val="ro-RO" w:bidi="ar-SA"/>
        </w:rPr>
        <w:t xml:space="preserve"> </w:t>
      </w:r>
      <w:r w:rsidRPr="00FE0EE3">
        <w:rPr>
          <w:rFonts w:ascii="Arial" w:eastAsia="Arial" w:hAnsi="Arial" w:cs="Arial"/>
          <w:kern w:val="2"/>
          <w:lang w:val="ro-RO" w:eastAsia="en-US" w:bidi="ar-SA"/>
        </w:rPr>
        <w:t>„</w:t>
      </w:r>
      <w:r w:rsidRPr="00FE0EE3">
        <w:rPr>
          <w:rFonts w:ascii="Arial" w:eastAsia="Times New Roman" w:hAnsi="Arial" w:cs="Arial"/>
          <w:kern w:val="0"/>
          <w:lang w:val="ro-RO" w:bidi="ar-SA"/>
        </w:rPr>
        <w:t>Servicii de pază cu personal calificat Sectia Productie</w:t>
      </w:r>
      <w:r w:rsidRPr="00FE0EE3">
        <w:rPr>
          <w:rFonts w:ascii="Arial" w:eastAsia="Cambria" w:hAnsi="Arial" w:cs="Arial"/>
          <w:kern w:val="2"/>
          <w:lang w:val="ro-RO" w:eastAsia="en-US" w:bidi="ar-SA"/>
        </w:rPr>
        <w:t>”</w:t>
      </w:r>
    </w:p>
    <w:p w14:paraId="719B4DDB" w14:textId="77777777" w:rsidR="00FE0EE3" w:rsidRPr="00FE0EE3" w:rsidRDefault="00FE0EE3" w:rsidP="00FE0EE3">
      <w:pPr>
        <w:widowControl/>
        <w:jc w:val="center"/>
        <w:rPr>
          <w:rFonts w:ascii="Times New Roman" w:eastAsia="Times New Roman" w:hAnsi="Times New Roman" w:cs="Times New Roman"/>
          <w:b/>
          <w:bCs/>
          <w:kern w:val="2"/>
          <w:sz w:val="32"/>
          <w:szCs w:val="32"/>
          <w:lang w:eastAsia="ar-SA" w:bidi="ar-SA"/>
        </w:rPr>
      </w:pPr>
    </w:p>
    <w:p w14:paraId="6E06AE23" w14:textId="77777777" w:rsidR="00FE0EE3" w:rsidRPr="00FE0EE3" w:rsidRDefault="00FE0EE3" w:rsidP="00FE0EE3">
      <w:pPr>
        <w:widowControl/>
        <w:jc w:val="center"/>
        <w:rPr>
          <w:rFonts w:ascii="Times New Roman" w:eastAsia="Times New Roman" w:hAnsi="Times New Roman" w:cs="Times New Roman"/>
          <w:b/>
          <w:bCs/>
          <w:kern w:val="2"/>
          <w:sz w:val="32"/>
          <w:szCs w:val="32"/>
          <w:lang w:eastAsia="ar-SA" w:bidi="ar-SA"/>
        </w:rPr>
      </w:pPr>
    </w:p>
    <w:p w14:paraId="11535DFE" w14:textId="77777777" w:rsidR="00FE0EE3" w:rsidRPr="00FE0EE3" w:rsidRDefault="00FE0EE3" w:rsidP="00FE0EE3">
      <w:pPr>
        <w:widowControl/>
        <w:jc w:val="center"/>
        <w:rPr>
          <w:rFonts w:ascii="Times New Roman" w:eastAsia="Times New Roman" w:hAnsi="Times New Roman" w:cs="Times New Roman"/>
          <w:b/>
          <w:bCs/>
          <w:kern w:val="2"/>
          <w:sz w:val="32"/>
          <w:szCs w:val="32"/>
          <w:lang w:eastAsia="ar-SA" w:bidi="ar-SA"/>
        </w:rPr>
      </w:pPr>
    </w:p>
    <w:tbl>
      <w:tblPr>
        <w:tblW w:w="1023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80"/>
        <w:gridCol w:w="900"/>
        <w:gridCol w:w="810"/>
        <w:gridCol w:w="1072"/>
        <w:gridCol w:w="1133"/>
        <w:gridCol w:w="1133"/>
        <w:gridCol w:w="1859"/>
      </w:tblGrid>
      <w:tr w:rsidR="00FE0EE3" w:rsidRPr="00FE0EE3" w14:paraId="76456FBE" w14:textId="77777777" w:rsidTr="00FE0EE3">
        <w:trPr>
          <w:trHeight w:val="511"/>
        </w:trPr>
        <w:tc>
          <w:tcPr>
            <w:tcW w:w="850" w:type="dxa"/>
            <w:tcBorders>
              <w:top w:val="single" w:sz="4" w:space="0" w:color="auto"/>
              <w:left w:val="single" w:sz="4" w:space="0" w:color="auto"/>
              <w:bottom w:val="single" w:sz="4" w:space="0" w:color="auto"/>
              <w:right w:val="single" w:sz="4" w:space="0" w:color="auto"/>
            </w:tcBorders>
            <w:hideMark/>
          </w:tcPr>
          <w:p w14:paraId="464994B1" w14:textId="77777777" w:rsidR="00FE0EE3" w:rsidRPr="00FE0EE3" w:rsidRDefault="00FE0EE3" w:rsidP="00FE0EE3">
            <w:pPr>
              <w:widowControl/>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Nr.crt</w:t>
            </w:r>
          </w:p>
        </w:tc>
        <w:tc>
          <w:tcPr>
            <w:tcW w:w="2480" w:type="dxa"/>
            <w:tcBorders>
              <w:top w:val="single" w:sz="4" w:space="0" w:color="auto"/>
              <w:left w:val="single" w:sz="4" w:space="0" w:color="auto"/>
              <w:bottom w:val="single" w:sz="4" w:space="0" w:color="auto"/>
              <w:right w:val="single" w:sz="4" w:space="0" w:color="auto"/>
            </w:tcBorders>
            <w:hideMark/>
          </w:tcPr>
          <w:p w14:paraId="0FDA25B7"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Obiectiv</w:t>
            </w:r>
          </w:p>
        </w:tc>
        <w:tc>
          <w:tcPr>
            <w:tcW w:w="900" w:type="dxa"/>
            <w:tcBorders>
              <w:top w:val="single" w:sz="4" w:space="0" w:color="auto"/>
              <w:left w:val="single" w:sz="4" w:space="0" w:color="auto"/>
              <w:bottom w:val="single" w:sz="4" w:space="0" w:color="auto"/>
              <w:right w:val="single" w:sz="4" w:space="0" w:color="auto"/>
            </w:tcBorders>
            <w:hideMark/>
          </w:tcPr>
          <w:p w14:paraId="3EE5A809"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Nr.zile/an</w:t>
            </w:r>
          </w:p>
        </w:tc>
        <w:tc>
          <w:tcPr>
            <w:tcW w:w="810" w:type="dxa"/>
            <w:tcBorders>
              <w:top w:val="single" w:sz="4" w:space="0" w:color="auto"/>
              <w:left w:val="single" w:sz="4" w:space="0" w:color="auto"/>
              <w:bottom w:val="single" w:sz="4" w:space="0" w:color="auto"/>
              <w:right w:val="single" w:sz="4" w:space="0" w:color="auto"/>
            </w:tcBorders>
            <w:hideMark/>
          </w:tcPr>
          <w:p w14:paraId="0B6C30D9" w14:textId="77777777" w:rsidR="00FE0EE3" w:rsidRPr="00FE0EE3" w:rsidRDefault="00FE0EE3" w:rsidP="00FE0EE3">
            <w:pPr>
              <w:widowControl/>
              <w:jc w:val="center"/>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Nr.ore/zi</w:t>
            </w:r>
          </w:p>
        </w:tc>
        <w:tc>
          <w:tcPr>
            <w:tcW w:w="1072" w:type="dxa"/>
            <w:tcBorders>
              <w:top w:val="single" w:sz="4" w:space="0" w:color="auto"/>
              <w:left w:val="single" w:sz="4" w:space="0" w:color="auto"/>
              <w:bottom w:val="single" w:sz="4" w:space="0" w:color="auto"/>
              <w:right w:val="single" w:sz="4" w:space="0" w:color="auto"/>
            </w:tcBorders>
            <w:hideMark/>
          </w:tcPr>
          <w:p w14:paraId="509AA490" w14:textId="77777777" w:rsidR="00FE0EE3" w:rsidRPr="00FE0EE3" w:rsidRDefault="00FE0EE3" w:rsidP="00FE0EE3">
            <w:pPr>
              <w:widowControl/>
              <w:jc w:val="center"/>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Nr. posturi</w:t>
            </w:r>
          </w:p>
        </w:tc>
        <w:tc>
          <w:tcPr>
            <w:tcW w:w="1133" w:type="dxa"/>
            <w:tcBorders>
              <w:top w:val="single" w:sz="4" w:space="0" w:color="auto"/>
              <w:left w:val="single" w:sz="4" w:space="0" w:color="auto"/>
              <w:bottom w:val="single" w:sz="4" w:space="0" w:color="auto"/>
              <w:right w:val="single" w:sz="4" w:space="0" w:color="auto"/>
            </w:tcBorders>
            <w:hideMark/>
          </w:tcPr>
          <w:p w14:paraId="57A7F6D6"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Total ore</w:t>
            </w:r>
          </w:p>
        </w:tc>
        <w:tc>
          <w:tcPr>
            <w:tcW w:w="1133" w:type="dxa"/>
            <w:tcBorders>
              <w:top w:val="single" w:sz="4" w:space="0" w:color="auto"/>
              <w:left w:val="single" w:sz="4" w:space="0" w:color="auto"/>
              <w:bottom w:val="single" w:sz="4" w:space="0" w:color="auto"/>
              <w:right w:val="single" w:sz="4" w:space="0" w:color="auto"/>
            </w:tcBorders>
            <w:hideMark/>
          </w:tcPr>
          <w:p w14:paraId="61B5575E"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Tarif lei/ora</w:t>
            </w:r>
          </w:p>
        </w:tc>
        <w:tc>
          <w:tcPr>
            <w:tcW w:w="1859" w:type="dxa"/>
            <w:tcBorders>
              <w:top w:val="single" w:sz="4" w:space="0" w:color="auto"/>
              <w:left w:val="single" w:sz="4" w:space="0" w:color="auto"/>
              <w:bottom w:val="single" w:sz="4" w:space="0" w:color="auto"/>
              <w:right w:val="single" w:sz="4" w:space="0" w:color="auto"/>
            </w:tcBorders>
            <w:hideMark/>
          </w:tcPr>
          <w:p w14:paraId="04E59302" w14:textId="77777777" w:rsidR="00FE0EE3" w:rsidRPr="00FE0EE3" w:rsidRDefault="00FE0EE3" w:rsidP="00FE0EE3">
            <w:pPr>
              <w:widowControl/>
              <w:jc w:val="center"/>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Valoare lei fara TVA</w:t>
            </w:r>
          </w:p>
        </w:tc>
      </w:tr>
      <w:tr w:rsidR="00FE0EE3" w:rsidRPr="00FE0EE3" w14:paraId="056B6702" w14:textId="77777777" w:rsidTr="00FE0EE3">
        <w:trPr>
          <w:trHeight w:val="256"/>
        </w:trPr>
        <w:tc>
          <w:tcPr>
            <w:tcW w:w="850" w:type="dxa"/>
            <w:tcBorders>
              <w:top w:val="single" w:sz="4" w:space="0" w:color="auto"/>
              <w:left w:val="single" w:sz="4" w:space="0" w:color="auto"/>
              <w:bottom w:val="single" w:sz="4" w:space="0" w:color="auto"/>
              <w:right w:val="single" w:sz="4" w:space="0" w:color="auto"/>
            </w:tcBorders>
            <w:hideMark/>
          </w:tcPr>
          <w:p w14:paraId="60DCB8D1"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0</w:t>
            </w:r>
          </w:p>
        </w:tc>
        <w:tc>
          <w:tcPr>
            <w:tcW w:w="2480" w:type="dxa"/>
            <w:tcBorders>
              <w:top w:val="single" w:sz="4" w:space="0" w:color="auto"/>
              <w:left w:val="single" w:sz="4" w:space="0" w:color="auto"/>
              <w:bottom w:val="single" w:sz="4" w:space="0" w:color="auto"/>
              <w:right w:val="single" w:sz="4" w:space="0" w:color="auto"/>
            </w:tcBorders>
            <w:hideMark/>
          </w:tcPr>
          <w:p w14:paraId="0EAB203E"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1</w:t>
            </w:r>
          </w:p>
        </w:tc>
        <w:tc>
          <w:tcPr>
            <w:tcW w:w="900" w:type="dxa"/>
            <w:tcBorders>
              <w:top w:val="single" w:sz="4" w:space="0" w:color="auto"/>
              <w:left w:val="single" w:sz="4" w:space="0" w:color="auto"/>
              <w:bottom w:val="single" w:sz="4" w:space="0" w:color="auto"/>
              <w:right w:val="single" w:sz="4" w:space="0" w:color="auto"/>
            </w:tcBorders>
            <w:hideMark/>
          </w:tcPr>
          <w:p w14:paraId="560096BB"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2</w:t>
            </w:r>
          </w:p>
        </w:tc>
        <w:tc>
          <w:tcPr>
            <w:tcW w:w="810" w:type="dxa"/>
            <w:tcBorders>
              <w:top w:val="single" w:sz="4" w:space="0" w:color="auto"/>
              <w:left w:val="single" w:sz="4" w:space="0" w:color="auto"/>
              <w:bottom w:val="single" w:sz="4" w:space="0" w:color="auto"/>
              <w:right w:val="single" w:sz="4" w:space="0" w:color="auto"/>
            </w:tcBorders>
            <w:hideMark/>
          </w:tcPr>
          <w:p w14:paraId="6FA36437"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3</w:t>
            </w:r>
          </w:p>
        </w:tc>
        <w:tc>
          <w:tcPr>
            <w:tcW w:w="1072" w:type="dxa"/>
            <w:tcBorders>
              <w:top w:val="single" w:sz="4" w:space="0" w:color="auto"/>
              <w:left w:val="single" w:sz="4" w:space="0" w:color="auto"/>
              <w:bottom w:val="single" w:sz="4" w:space="0" w:color="auto"/>
              <w:right w:val="single" w:sz="4" w:space="0" w:color="auto"/>
            </w:tcBorders>
            <w:hideMark/>
          </w:tcPr>
          <w:p w14:paraId="6A487B7A"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4</w:t>
            </w:r>
          </w:p>
        </w:tc>
        <w:tc>
          <w:tcPr>
            <w:tcW w:w="1133" w:type="dxa"/>
            <w:tcBorders>
              <w:top w:val="single" w:sz="4" w:space="0" w:color="auto"/>
              <w:left w:val="single" w:sz="4" w:space="0" w:color="auto"/>
              <w:bottom w:val="single" w:sz="4" w:space="0" w:color="auto"/>
              <w:right w:val="single" w:sz="4" w:space="0" w:color="auto"/>
            </w:tcBorders>
            <w:hideMark/>
          </w:tcPr>
          <w:p w14:paraId="79B5EDEE"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5=2x3x4</w:t>
            </w:r>
          </w:p>
        </w:tc>
        <w:tc>
          <w:tcPr>
            <w:tcW w:w="1133" w:type="dxa"/>
            <w:tcBorders>
              <w:top w:val="single" w:sz="4" w:space="0" w:color="auto"/>
              <w:left w:val="single" w:sz="4" w:space="0" w:color="auto"/>
              <w:bottom w:val="single" w:sz="4" w:space="0" w:color="auto"/>
              <w:right w:val="single" w:sz="4" w:space="0" w:color="auto"/>
            </w:tcBorders>
            <w:hideMark/>
          </w:tcPr>
          <w:p w14:paraId="5375B1E8"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6</w:t>
            </w:r>
          </w:p>
        </w:tc>
        <w:tc>
          <w:tcPr>
            <w:tcW w:w="1859" w:type="dxa"/>
            <w:tcBorders>
              <w:top w:val="single" w:sz="4" w:space="0" w:color="auto"/>
              <w:left w:val="single" w:sz="4" w:space="0" w:color="auto"/>
              <w:bottom w:val="single" w:sz="4" w:space="0" w:color="auto"/>
              <w:right w:val="single" w:sz="4" w:space="0" w:color="auto"/>
            </w:tcBorders>
            <w:hideMark/>
          </w:tcPr>
          <w:p w14:paraId="6536E13A"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7=5x6</w:t>
            </w:r>
          </w:p>
        </w:tc>
      </w:tr>
      <w:tr w:rsidR="00FE0EE3" w:rsidRPr="00FE0EE3" w14:paraId="57A9F12A" w14:textId="77777777" w:rsidTr="00FE0EE3">
        <w:trPr>
          <w:trHeight w:val="1007"/>
        </w:trPr>
        <w:tc>
          <w:tcPr>
            <w:tcW w:w="850" w:type="dxa"/>
            <w:tcBorders>
              <w:top w:val="single" w:sz="4" w:space="0" w:color="auto"/>
              <w:left w:val="single" w:sz="4" w:space="0" w:color="auto"/>
              <w:bottom w:val="single" w:sz="4" w:space="0" w:color="auto"/>
              <w:right w:val="single" w:sz="4" w:space="0" w:color="auto"/>
            </w:tcBorders>
            <w:hideMark/>
          </w:tcPr>
          <w:p w14:paraId="045B71A6"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1</w:t>
            </w:r>
          </w:p>
        </w:tc>
        <w:tc>
          <w:tcPr>
            <w:tcW w:w="2480" w:type="dxa"/>
            <w:tcBorders>
              <w:top w:val="single" w:sz="4" w:space="0" w:color="auto"/>
              <w:left w:val="single" w:sz="4" w:space="0" w:color="auto"/>
              <w:bottom w:val="single" w:sz="4" w:space="0" w:color="auto"/>
              <w:right w:val="single" w:sz="4" w:space="0" w:color="auto"/>
            </w:tcBorders>
            <w:hideMark/>
          </w:tcPr>
          <w:p w14:paraId="4323B071" w14:textId="77777777" w:rsidR="00FE0EE3" w:rsidRPr="00FE0EE3" w:rsidRDefault="00FE0EE3" w:rsidP="00FE0EE3">
            <w:pPr>
              <w:widowControl/>
              <w:spacing w:before="120" w:line="280" w:lineRule="exact"/>
              <w:jc w:val="both"/>
              <w:rPr>
                <w:rFonts w:ascii="Arial" w:eastAsia="Cambria" w:hAnsi="Arial" w:cs="Arial"/>
                <w:kern w:val="2"/>
                <w:sz w:val="22"/>
                <w:szCs w:val="22"/>
                <w:lang w:val="ro-RO" w:eastAsia="en-US" w:bidi="ar-SA"/>
              </w:rPr>
            </w:pPr>
            <w:r w:rsidRPr="00FE0EE3">
              <w:rPr>
                <w:rFonts w:ascii="Arial" w:eastAsia="Arial" w:hAnsi="Arial" w:cs="Arial"/>
                <w:kern w:val="2"/>
                <w:sz w:val="22"/>
                <w:szCs w:val="22"/>
                <w:lang w:val="ro-RO" w:eastAsia="en-US" w:bidi="ar-SA"/>
              </w:rPr>
              <w:t>„</w:t>
            </w:r>
            <w:r w:rsidRPr="00FE0EE3">
              <w:rPr>
                <w:rFonts w:ascii="Arial" w:eastAsia="Times New Roman" w:hAnsi="Arial" w:cs="Arial"/>
                <w:kern w:val="0"/>
                <w:sz w:val="22"/>
                <w:szCs w:val="22"/>
                <w:lang w:val="ro-RO" w:bidi="ar-SA"/>
              </w:rPr>
              <w:t>Servicii de pază cu personal calificat Sectia Productie</w:t>
            </w:r>
          </w:p>
        </w:tc>
        <w:tc>
          <w:tcPr>
            <w:tcW w:w="900" w:type="dxa"/>
            <w:tcBorders>
              <w:top w:val="single" w:sz="4" w:space="0" w:color="auto"/>
              <w:left w:val="single" w:sz="4" w:space="0" w:color="auto"/>
              <w:bottom w:val="single" w:sz="4" w:space="0" w:color="auto"/>
              <w:right w:val="single" w:sz="4" w:space="0" w:color="auto"/>
            </w:tcBorders>
          </w:tcPr>
          <w:p w14:paraId="4B34AF4C" w14:textId="77777777" w:rsidR="00FE0EE3" w:rsidRPr="00FE0EE3" w:rsidRDefault="00FE0EE3" w:rsidP="00FE0EE3">
            <w:pPr>
              <w:widowControl/>
              <w:jc w:val="center"/>
              <w:rPr>
                <w:rFonts w:ascii="Times New Roman" w:eastAsia="Times New Roman" w:hAnsi="Times New Roman" w:cs="Times New Roman"/>
                <w:b/>
                <w:kern w:val="2"/>
                <w:sz w:val="22"/>
                <w:szCs w:val="22"/>
                <w:lang w:eastAsia="ar-SA" w:bidi="ar-SA"/>
              </w:rPr>
            </w:pPr>
          </w:p>
          <w:p w14:paraId="3F35E50E"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435</w:t>
            </w:r>
          </w:p>
        </w:tc>
        <w:tc>
          <w:tcPr>
            <w:tcW w:w="810" w:type="dxa"/>
            <w:tcBorders>
              <w:top w:val="single" w:sz="4" w:space="0" w:color="auto"/>
              <w:left w:val="single" w:sz="4" w:space="0" w:color="auto"/>
              <w:bottom w:val="single" w:sz="4" w:space="0" w:color="auto"/>
              <w:right w:val="single" w:sz="4" w:space="0" w:color="auto"/>
            </w:tcBorders>
          </w:tcPr>
          <w:p w14:paraId="11A119E3"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p w14:paraId="6C6ADE19"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24</w:t>
            </w:r>
          </w:p>
        </w:tc>
        <w:tc>
          <w:tcPr>
            <w:tcW w:w="1072" w:type="dxa"/>
            <w:tcBorders>
              <w:top w:val="single" w:sz="4" w:space="0" w:color="auto"/>
              <w:left w:val="single" w:sz="4" w:space="0" w:color="auto"/>
              <w:bottom w:val="single" w:sz="4" w:space="0" w:color="auto"/>
              <w:right w:val="single" w:sz="4" w:space="0" w:color="auto"/>
            </w:tcBorders>
          </w:tcPr>
          <w:p w14:paraId="5AD74D9B"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p w14:paraId="10C91C23"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1</w:t>
            </w:r>
          </w:p>
        </w:tc>
        <w:tc>
          <w:tcPr>
            <w:tcW w:w="1133" w:type="dxa"/>
            <w:tcBorders>
              <w:top w:val="single" w:sz="4" w:space="0" w:color="auto"/>
              <w:left w:val="single" w:sz="4" w:space="0" w:color="auto"/>
              <w:bottom w:val="single" w:sz="4" w:space="0" w:color="auto"/>
              <w:right w:val="single" w:sz="4" w:space="0" w:color="auto"/>
            </w:tcBorders>
          </w:tcPr>
          <w:p w14:paraId="0E49229D"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p w14:paraId="26C1A7D8"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10440</w:t>
            </w:r>
          </w:p>
        </w:tc>
        <w:tc>
          <w:tcPr>
            <w:tcW w:w="1133" w:type="dxa"/>
            <w:tcBorders>
              <w:top w:val="single" w:sz="4" w:space="0" w:color="auto"/>
              <w:left w:val="single" w:sz="4" w:space="0" w:color="auto"/>
              <w:bottom w:val="single" w:sz="4" w:space="0" w:color="auto"/>
              <w:right w:val="single" w:sz="4" w:space="0" w:color="auto"/>
            </w:tcBorders>
          </w:tcPr>
          <w:p w14:paraId="6E50D5E5"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p w14:paraId="2E2A9686"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tc>
        <w:tc>
          <w:tcPr>
            <w:tcW w:w="1859" w:type="dxa"/>
            <w:tcBorders>
              <w:top w:val="single" w:sz="4" w:space="0" w:color="auto"/>
              <w:left w:val="single" w:sz="4" w:space="0" w:color="auto"/>
              <w:bottom w:val="single" w:sz="4" w:space="0" w:color="auto"/>
              <w:right w:val="single" w:sz="4" w:space="0" w:color="auto"/>
            </w:tcBorders>
          </w:tcPr>
          <w:p w14:paraId="32DD4E8C"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p w14:paraId="6F1B2FB7"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p w14:paraId="01027E0A"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p>
        </w:tc>
      </w:tr>
      <w:tr w:rsidR="00FE0EE3" w:rsidRPr="00FE0EE3" w14:paraId="30954631" w14:textId="77777777" w:rsidTr="00FE0EE3">
        <w:trPr>
          <w:trHeight w:val="368"/>
        </w:trPr>
        <w:tc>
          <w:tcPr>
            <w:tcW w:w="850" w:type="dxa"/>
            <w:tcBorders>
              <w:top w:val="single" w:sz="4" w:space="0" w:color="auto"/>
              <w:left w:val="single" w:sz="4" w:space="0" w:color="auto"/>
              <w:bottom w:val="single" w:sz="4" w:space="0" w:color="auto"/>
              <w:right w:val="single" w:sz="4" w:space="0" w:color="auto"/>
            </w:tcBorders>
            <w:hideMark/>
          </w:tcPr>
          <w:p w14:paraId="2D95C68E"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2</w:t>
            </w:r>
          </w:p>
        </w:tc>
        <w:tc>
          <w:tcPr>
            <w:tcW w:w="2480" w:type="dxa"/>
            <w:tcBorders>
              <w:top w:val="single" w:sz="4" w:space="0" w:color="auto"/>
              <w:left w:val="single" w:sz="4" w:space="0" w:color="auto"/>
              <w:bottom w:val="single" w:sz="4" w:space="0" w:color="auto"/>
              <w:right w:val="single" w:sz="4" w:space="0" w:color="auto"/>
            </w:tcBorders>
            <w:hideMark/>
          </w:tcPr>
          <w:p w14:paraId="65EF02E9" w14:textId="77777777" w:rsidR="00FE0EE3" w:rsidRPr="00FE0EE3" w:rsidRDefault="00FE0EE3" w:rsidP="00FE0EE3">
            <w:pPr>
              <w:widowControl/>
              <w:jc w:val="center"/>
              <w:rPr>
                <w:rFonts w:ascii="Times New Roman" w:eastAsia="Times New Roman" w:hAnsi="Times New Roman" w:cs="Times New Roman"/>
                <w:b/>
                <w:kern w:val="2"/>
                <w:sz w:val="22"/>
                <w:szCs w:val="22"/>
                <w:lang w:val="ro-RO" w:bidi="ar-SA"/>
              </w:rPr>
            </w:pPr>
            <w:r w:rsidRPr="00FE0EE3">
              <w:rPr>
                <w:rFonts w:ascii="Times New Roman" w:eastAsia="Times New Roman" w:hAnsi="Times New Roman" w:cs="Times New Roman"/>
                <w:b/>
                <w:kern w:val="2"/>
                <w:sz w:val="22"/>
                <w:szCs w:val="22"/>
                <w:lang w:val="ro-RO" w:bidi="ar-SA"/>
              </w:rPr>
              <w:t>Total</w:t>
            </w:r>
          </w:p>
        </w:tc>
        <w:tc>
          <w:tcPr>
            <w:tcW w:w="900" w:type="dxa"/>
            <w:tcBorders>
              <w:top w:val="single" w:sz="4" w:space="0" w:color="auto"/>
              <w:left w:val="single" w:sz="4" w:space="0" w:color="auto"/>
              <w:bottom w:val="single" w:sz="4" w:space="0" w:color="auto"/>
              <w:right w:val="single" w:sz="4" w:space="0" w:color="auto"/>
            </w:tcBorders>
          </w:tcPr>
          <w:p w14:paraId="1D4F8FDF"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p>
        </w:tc>
        <w:tc>
          <w:tcPr>
            <w:tcW w:w="810" w:type="dxa"/>
            <w:tcBorders>
              <w:top w:val="single" w:sz="4" w:space="0" w:color="auto"/>
              <w:left w:val="single" w:sz="4" w:space="0" w:color="auto"/>
              <w:bottom w:val="single" w:sz="4" w:space="0" w:color="auto"/>
              <w:right w:val="single" w:sz="4" w:space="0" w:color="auto"/>
            </w:tcBorders>
          </w:tcPr>
          <w:p w14:paraId="104F0EB8"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p>
        </w:tc>
        <w:tc>
          <w:tcPr>
            <w:tcW w:w="1072" w:type="dxa"/>
            <w:tcBorders>
              <w:top w:val="single" w:sz="4" w:space="0" w:color="auto"/>
              <w:left w:val="single" w:sz="4" w:space="0" w:color="auto"/>
              <w:bottom w:val="single" w:sz="4" w:space="0" w:color="auto"/>
              <w:right w:val="single" w:sz="4" w:space="0" w:color="auto"/>
            </w:tcBorders>
          </w:tcPr>
          <w:p w14:paraId="43F45EDE"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p>
        </w:tc>
        <w:tc>
          <w:tcPr>
            <w:tcW w:w="1133" w:type="dxa"/>
            <w:tcBorders>
              <w:top w:val="single" w:sz="4" w:space="0" w:color="auto"/>
              <w:left w:val="single" w:sz="4" w:space="0" w:color="auto"/>
              <w:bottom w:val="single" w:sz="4" w:space="0" w:color="auto"/>
              <w:right w:val="single" w:sz="4" w:space="0" w:color="auto"/>
            </w:tcBorders>
          </w:tcPr>
          <w:p w14:paraId="10E84311"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p>
        </w:tc>
        <w:tc>
          <w:tcPr>
            <w:tcW w:w="1133" w:type="dxa"/>
            <w:tcBorders>
              <w:top w:val="single" w:sz="4" w:space="0" w:color="auto"/>
              <w:left w:val="single" w:sz="4" w:space="0" w:color="auto"/>
              <w:bottom w:val="single" w:sz="4" w:space="0" w:color="auto"/>
              <w:right w:val="single" w:sz="4" w:space="0" w:color="auto"/>
            </w:tcBorders>
          </w:tcPr>
          <w:p w14:paraId="3961A38A" w14:textId="77777777" w:rsidR="00FE0EE3" w:rsidRPr="00FE0EE3" w:rsidRDefault="00FE0EE3" w:rsidP="00FE0EE3">
            <w:pPr>
              <w:widowControl/>
              <w:rPr>
                <w:rFonts w:ascii="Times New Roman" w:eastAsia="Times New Roman" w:hAnsi="Times New Roman" w:cs="Times New Roman"/>
                <w:b/>
                <w:kern w:val="2"/>
                <w:sz w:val="32"/>
                <w:szCs w:val="32"/>
                <w:lang w:val="ro-RO" w:bidi="ar-SA"/>
              </w:rPr>
            </w:pPr>
          </w:p>
        </w:tc>
        <w:tc>
          <w:tcPr>
            <w:tcW w:w="1859" w:type="dxa"/>
            <w:tcBorders>
              <w:top w:val="single" w:sz="4" w:space="0" w:color="auto"/>
              <w:left w:val="single" w:sz="4" w:space="0" w:color="auto"/>
              <w:bottom w:val="single" w:sz="4" w:space="0" w:color="auto"/>
              <w:right w:val="single" w:sz="4" w:space="0" w:color="auto"/>
            </w:tcBorders>
            <w:hideMark/>
          </w:tcPr>
          <w:p w14:paraId="71CBC018" w14:textId="77777777" w:rsidR="00FE0EE3" w:rsidRPr="00FE0EE3" w:rsidRDefault="00FE0EE3" w:rsidP="00FE0EE3">
            <w:pPr>
              <w:widowControl/>
              <w:jc w:val="center"/>
              <w:rPr>
                <w:rFonts w:ascii="Times New Roman" w:eastAsia="Times New Roman" w:hAnsi="Times New Roman" w:cs="Times New Roman"/>
                <w:b/>
                <w:kern w:val="2"/>
                <w:sz w:val="32"/>
                <w:szCs w:val="32"/>
                <w:lang w:val="ro-RO" w:bidi="ar-SA"/>
              </w:rPr>
            </w:pPr>
            <w:r w:rsidRPr="00FE0EE3">
              <w:rPr>
                <w:rFonts w:ascii="Times New Roman" w:eastAsia="Times New Roman" w:hAnsi="Times New Roman" w:cs="Times New Roman"/>
                <w:b/>
                <w:kern w:val="2"/>
                <w:sz w:val="22"/>
                <w:szCs w:val="22"/>
                <w:lang w:val="ro-RO" w:bidi="ar-SA"/>
              </w:rPr>
              <w:t>....... lei</w:t>
            </w:r>
          </w:p>
        </w:tc>
      </w:tr>
    </w:tbl>
    <w:p w14:paraId="69B287CF" w14:textId="77777777" w:rsidR="00FE0EE3" w:rsidRPr="00FE0EE3" w:rsidRDefault="00FE0EE3" w:rsidP="00FE0EE3">
      <w:pPr>
        <w:widowControl/>
        <w:rPr>
          <w:rFonts w:ascii="Times New Roman" w:eastAsia="Times New Roman" w:hAnsi="Times New Roman" w:cs="Times New Roman"/>
          <w:b/>
          <w:kern w:val="2"/>
          <w:sz w:val="32"/>
          <w:szCs w:val="32"/>
          <w:lang w:val="ro-RO" w:eastAsia="ar-SA" w:bidi="ar-SA"/>
        </w:rPr>
      </w:pPr>
    </w:p>
    <w:p w14:paraId="01111161" w14:textId="77777777" w:rsidR="00FE0EE3" w:rsidRDefault="00FE0EE3" w:rsidP="00FE0EE3">
      <w:pPr>
        <w:rPr>
          <w:rFonts w:ascii="Arial" w:eastAsia="Times New Roman" w:hAnsi="Arial" w:cs="Arial"/>
          <w:kern w:val="0"/>
          <w:lang w:eastAsia="en-US" w:bidi="ar-SA"/>
        </w:rPr>
      </w:pPr>
    </w:p>
    <w:p w14:paraId="6071F61E" w14:textId="77777777" w:rsidR="00FE0EE3" w:rsidRDefault="00FE0EE3" w:rsidP="00FE0EE3">
      <w:pPr>
        <w:rPr>
          <w:rFonts w:ascii="Arial" w:eastAsia="Times New Roman" w:hAnsi="Arial" w:cs="Arial"/>
          <w:kern w:val="0"/>
          <w:lang w:eastAsia="en-US" w:bidi="ar-SA"/>
        </w:rPr>
      </w:pPr>
    </w:p>
    <w:p w14:paraId="6C084686" w14:textId="77777777" w:rsidR="00FE0EE3" w:rsidRDefault="00FE0EE3" w:rsidP="00FE0EE3">
      <w:pPr>
        <w:rPr>
          <w:rFonts w:ascii="Arial" w:eastAsia="Times New Roman" w:hAnsi="Arial" w:cs="Arial"/>
          <w:kern w:val="0"/>
          <w:lang w:eastAsia="en-US" w:bidi="ar-SA"/>
        </w:rPr>
      </w:pPr>
    </w:p>
    <w:p w14:paraId="5E6CC11E" w14:textId="77777777" w:rsidR="00FE0EE3" w:rsidRPr="005E6086" w:rsidRDefault="00FE0EE3" w:rsidP="00FE0EE3">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_______________</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legal Ofertant unic/ Lider</w:t>
      </w:r>
    </w:p>
    <w:p w14:paraId="0D3984E0" w14:textId="77777777" w:rsidR="00FE0EE3" w:rsidRPr="005E6086" w:rsidRDefault="00FE0EE3" w:rsidP="00FE0EE3">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(denumirea operatorului economic si a reprezentantului legal)</w:t>
      </w:r>
    </w:p>
    <w:p w14:paraId="72AB4B35" w14:textId="77777777" w:rsidR="00FE0EE3" w:rsidRPr="005E6086" w:rsidRDefault="00FE0EE3" w:rsidP="00FE0EE3">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_________________ (semnatura si stampila</w:t>
      </w:r>
      <w:r>
        <w:rPr>
          <w:rFonts w:ascii="Times New Roman" w:eastAsia="Times New Roman" w:hAnsi="Times New Roman" w:cs="Times New Roman"/>
          <w:lang w:val="ro-RO"/>
        </w:rPr>
        <w:t>)</w:t>
      </w:r>
    </w:p>
    <w:p w14:paraId="47CB5445" w14:textId="77777777" w:rsidR="00FE0EE3" w:rsidRDefault="00FE0EE3" w:rsidP="00FE0EE3">
      <w:pPr>
        <w:rPr>
          <w:rFonts w:ascii="Arial" w:eastAsia="Times New Roman" w:hAnsi="Arial" w:cs="Arial"/>
          <w:kern w:val="0"/>
          <w:lang w:eastAsia="en-US" w:bidi="ar-SA"/>
        </w:rPr>
      </w:pPr>
    </w:p>
    <w:p w14:paraId="7D467952" w14:textId="77777777" w:rsidR="00FE0EE3" w:rsidRPr="00FE0EE3" w:rsidRDefault="00FE0EE3" w:rsidP="00FE0EE3">
      <w:pPr>
        <w:rPr>
          <w:rFonts w:ascii="Arial" w:eastAsia="Times New Roman" w:hAnsi="Arial" w:cs="Arial"/>
          <w:kern w:val="0"/>
          <w:lang w:eastAsia="en-US" w:bidi="ar-SA"/>
        </w:rPr>
      </w:pPr>
    </w:p>
    <w:p w14:paraId="2B5E846D" w14:textId="77777777" w:rsidR="00FE0EE3" w:rsidRDefault="00FE0EE3">
      <w:pPr>
        <w:widowControl/>
        <w:suppressAutoHyphens w:val="0"/>
        <w:rPr>
          <w:rFonts w:ascii="Times New Roman" w:eastAsia="Times New Roman" w:hAnsi="Times New Roman" w:cs="Times New Roman"/>
          <w:b/>
          <w:bCs/>
          <w:lang w:val="ro-RO"/>
        </w:rPr>
      </w:pPr>
    </w:p>
    <w:p w14:paraId="17A3B0A9" w14:textId="77777777" w:rsidR="00FE0EE3" w:rsidRDefault="00FE0EE3">
      <w:pPr>
        <w:widowControl/>
        <w:suppressAutoHyphens w:val="0"/>
        <w:rPr>
          <w:rFonts w:ascii="Times New Roman" w:eastAsia="Times New Roman" w:hAnsi="Times New Roman" w:cs="Times New Roman"/>
          <w:b/>
          <w:bCs/>
          <w:lang w:val="ro-RO"/>
        </w:rPr>
      </w:pPr>
    </w:p>
    <w:p w14:paraId="55409BB8" w14:textId="77777777" w:rsidR="00FE0EE3" w:rsidRDefault="00FE0EE3">
      <w:pPr>
        <w:widowControl/>
        <w:suppressAutoHyphens w:val="0"/>
        <w:rPr>
          <w:rFonts w:ascii="Times New Roman" w:eastAsia="Times New Roman" w:hAnsi="Times New Roman" w:cs="Times New Roman"/>
          <w:b/>
          <w:bCs/>
          <w:lang w:val="ro-RO"/>
        </w:rPr>
      </w:pPr>
    </w:p>
    <w:p w14:paraId="3F2C8413" w14:textId="77777777" w:rsidR="00FE0EE3" w:rsidRDefault="00FE0EE3">
      <w:pPr>
        <w:widowControl/>
        <w:suppressAutoHyphens w:val="0"/>
        <w:rPr>
          <w:rFonts w:ascii="Times New Roman" w:eastAsia="Times New Roman" w:hAnsi="Times New Roman" w:cs="Times New Roman"/>
          <w:b/>
          <w:bCs/>
          <w:lang w:val="ro-RO"/>
        </w:rPr>
      </w:pPr>
    </w:p>
    <w:p w14:paraId="3890CE9C" w14:textId="77777777" w:rsidR="00FE0EE3" w:rsidRDefault="00FE0EE3">
      <w:pPr>
        <w:widowControl/>
        <w:suppressAutoHyphens w:val="0"/>
        <w:rPr>
          <w:rFonts w:ascii="Times New Roman" w:eastAsia="Times New Roman" w:hAnsi="Times New Roman" w:cs="Times New Roman"/>
          <w:b/>
          <w:bCs/>
          <w:lang w:val="ro-RO"/>
        </w:rPr>
      </w:pPr>
    </w:p>
    <w:p w14:paraId="596E5D20" w14:textId="77777777" w:rsidR="00FE0EE3" w:rsidRDefault="00FE0EE3">
      <w:pPr>
        <w:widowControl/>
        <w:suppressAutoHyphens w:val="0"/>
        <w:rPr>
          <w:rFonts w:ascii="Times New Roman" w:eastAsia="Times New Roman" w:hAnsi="Times New Roman" w:cs="Times New Roman"/>
          <w:b/>
          <w:bCs/>
          <w:lang w:val="ro-RO"/>
        </w:rPr>
      </w:pPr>
    </w:p>
    <w:p w14:paraId="270D3D9B" w14:textId="77777777" w:rsidR="00FE0EE3" w:rsidRDefault="00FE0EE3">
      <w:pPr>
        <w:widowControl/>
        <w:suppressAutoHyphens w:val="0"/>
        <w:rPr>
          <w:rFonts w:ascii="Times New Roman" w:eastAsia="Times New Roman" w:hAnsi="Times New Roman" w:cs="Times New Roman"/>
          <w:b/>
          <w:bCs/>
          <w:lang w:val="ro-RO"/>
        </w:rPr>
      </w:pPr>
    </w:p>
    <w:p w14:paraId="44882CFE" w14:textId="77777777" w:rsidR="00FE0EE3" w:rsidRDefault="00FE0EE3">
      <w:pPr>
        <w:widowControl/>
        <w:suppressAutoHyphens w:val="0"/>
        <w:rPr>
          <w:rFonts w:ascii="Times New Roman" w:eastAsia="Times New Roman" w:hAnsi="Times New Roman" w:cs="Times New Roman"/>
          <w:b/>
          <w:bCs/>
          <w:lang w:val="ro-RO"/>
        </w:rPr>
      </w:pPr>
    </w:p>
    <w:p w14:paraId="3919DC88" w14:textId="77777777" w:rsidR="00FE0EE3" w:rsidRDefault="00FE0EE3">
      <w:pPr>
        <w:widowControl/>
        <w:suppressAutoHyphens w:val="0"/>
        <w:rPr>
          <w:rFonts w:ascii="Times New Roman" w:eastAsia="Times New Roman" w:hAnsi="Times New Roman" w:cs="Times New Roman"/>
          <w:b/>
          <w:bCs/>
          <w:lang w:val="ro-RO"/>
        </w:rPr>
      </w:pPr>
    </w:p>
    <w:p w14:paraId="75A46D8E" w14:textId="77777777" w:rsidR="00FE0EE3" w:rsidRDefault="00FE0EE3">
      <w:pPr>
        <w:widowControl/>
        <w:suppressAutoHyphens w:val="0"/>
        <w:rPr>
          <w:rFonts w:ascii="Times New Roman" w:eastAsia="Times New Roman" w:hAnsi="Times New Roman" w:cs="Times New Roman"/>
          <w:b/>
          <w:bCs/>
          <w:lang w:val="ro-RO"/>
        </w:rPr>
      </w:pPr>
    </w:p>
    <w:p w14:paraId="22AA37E8" w14:textId="77777777" w:rsidR="00FE0EE3" w:rsidRDefault="00FE0EE3">
      <w:pPr>
        <w:widowControl/>
        <w:suppressAutoHyphens w:val="0"/>
        <w:rPr>
          <w:rFonts w:ascii="Times New Roman" w:eastAsia="Times New Roman" w:hAnsi="Times New Roman" w:cs="Times New Roman"/>
          <w:b/>
          <w:bCs/>
          <w:lang w:val="ro-RO"/>
        </w:rPr>
      </w:pPr>
    </w:p>
    <w:p w14:paraId="7700F837" w14:textId="77777777" w:rsidR="00FE0EE3" w:rsidRDefault="00FE0EE3">
      <w:pPr>
        <w:widowControl/>
        <w:suppressAutoHyphens w:val="0"/>
        <w:rPr>
          <w:rFonts w:ascii="Times New Roman" w:eastAsia="Times New Roman" w:hAnsi="Times New Roman" w:cs="Times New Roman"/>
          <w:b/>
          <w:bCs/>
          <w:lang w:val="ro-RO"/>
        </w:rPr>
      </w:pPr>
    </w:p>
    <w:p w14:paraId="48F98DE3" w14:textId="77777777" w:rsidR="00FE0EE3" w:rsidRDefault="00FE0EE3">
      <w:pPr>
        <w:widowControl/>
        <w:suppressAutoHyphens w:val="0"/>
        <w:rPr>
          <w:rFonts w:ascii="Times New Roman" w:eastAsia="Times New Roman" w:hAnsi="Times New Roman" w:cs="Times New Roman"/>
          <w:b/>
          <w:bCs/>
          <w:lang w:val="ro-RO"/>
        </w:rPr>
      </w:pPr>
    </w:p>
    <w:p w14:paraId="2E94408F" w14:textId="77777777" w:rsidR="00FE0EE3" w:rsidRDefault="00FE0EE3">
      <w:pPr>
        <w:widowControl/>
        <w:suppressAutoHyphens w:val="0"/>
        <w:rPr>
          <w:rFonts w:ascii="Times New Roman" w:eastAsia="Times New Roman" w:hAnsi="Times New Roman" w:cs="Times New Roman"/>
          <w:b/>
          <w:bCs/>
          <w:lang w:val="ro-RO"/>
        </w:rPr>
      </w:pPr>
    </w:p>
    <w:p w14:paraId="4F1A8CBB" w14:textId="77777777" w:rsidR="00FE0EE3" w:rsidRDefault="00FE0EE3">
      <w:pPr>
        <w:widowControl/>
        <w:suppressAutoHyphens w:val="0"/>
        <w:rPr>
          <w:rFonts w:ascii="Times New Roman" w:eastAsia="Times New Roman" w:hAnsi="Times New Roman" w:cs="Times New Roman"/>
          <w:b/>
          <w:bCs/>
          <w:lang w:val="ro-RO"/>
        </w:rPr>
      </w:pPr>
    </w:p>
    <w:p w14:paraId="35D54FA2" w14:textId="77777777" w:rsidR="00FE0EE3" w:rsidRDefault="00FE0EE3">
      <w:pPr>
        <w:widowControl/>
        <w:suppressAutoHyphens w:val="0"/>
        <w:rPr>
          <w:rFonts w:ascii="Times New Roman" w:eastAsia="Times New Roman" w:hAnsi="Times New Roman" w:cs="Times New Roman"/>
          <w:b/>
          <w:bCs/>
          <w:lang w:val="ro-RO"/>
        </w:rPr>
      </w:pPr>
    </w:p>
    <w:p w14:paraId="2AC4C3E3" w14:textId="77777777" w:rsidR="00FE0EE3" w:rsidRDefault="00FE0EE3">
      <w:pPr>
        <w:widowControl/>
        <w:suppressAutoHyphens w:val="0"/>
        <w:rPr>
          <w:rFonts w:ascii="Times New Roman" w:eastAsia="Times New Roman" w:hAnsi="Times New Roman" w:cs="Times New Roman"/>
          <w:b/>
          <w:bCs/>
          <w:lang w:val="ro-RO"/>
        </w:rPr>
      </w:pPr>
    </w:p>
    <w:p w14:paraId="45EEBE5A" w14:textId="77777777" w:rsidR="00FE0EE3" w:rsidRDefault="00FE0EE3">
      <w:pPr>
        <w:widowControl/>
        <w:suppressAutoHyphens w:val="0"/>
        <w:rPr>
          <w:rFonts w:ascii="Times New Roman" w:eastAsia="Times New Roman" w:hAnsi="Times New Roman" w:cs="Times New Roman"/>
          <w:b/>
          <w:bCs/>
          <w:lang w:val="ro-RO"/>
        </w:rPr>
      </w:pPr>
    </w:p>
    <w:p w14:paraId="49E1FD6C" w14:textId="77777777" w:rsidR="00FE0EE3" w:rsidRDefault="00FE0EE3">
      <w:pPr>
        <w:widowControl/>
        <w:suppressAutoHyphens w:val="0"/>
        <w:rPr>
          <w:rFonts w:ascii="Times New Roman" w:eastAsia="Times New Roman" w:hAnsi="Times New Roman" w:cs="Times New Roman"/>
          <w:b/>
          <w:bCs/>
          <w:lang w:val="ro-RO"/>
        </w:rPr>
      </w:pPr>
    </w:p>
    <w:p w14:paraId="630D7ED8" w14:textId="77777777" w:rsidR="00FE0EE3" w:rsidRDefault="00FE0EE3">
      <w:pPr>
        <w:widowControl/>
        <w:suppressAutoHyphens w:val="0"/>
        <w:rPr>
          <w:rFonts w:ascii="Times New Roman" w:eastAsia="Times New Roman" w:hAnsi="Times New Roman" w:cs="Times New Roman"/>
          <w:b/>
          <w:bCs/>
          <w:lang w:val="ro-RO"/>
        </w:rPr>
      </w:pPr>
    </w:p>
    <w:p w14:paraId="73E32FC6" w14:textId="77777777" w:rsidR="00FE0EE3" w:rsidRDefault="00FE0EE3">
      <w:pPr>
        <w:widowControl/>
        <w:suppressAutoHyphens w:val="0"/>
        <w:rPr>
          <w:rFonts w:ascii="Times New Roman" w:eastAsia="Times New Roman" w:hAnsi="Times New Roman" w:cs="Times New Roman"/>
          <w:b/>
          <w:bCs/>
          <w:lang w:val="ro-RO"/>
        </w:rPr>
      </w:pPr>
    </w:p>
    <w:p w14:paraId="17278D5C" w14:textId="77777777" w:rsidR="00FE0EE3" w:rsidRDefault="00FE0EE3">
      <w:pPr>
        <w:widowControl/>
        <w:suppressAutoHyphens w:val="0"/>
        <w:rPr>
          <w:rFonts w:ascii="Times New Roman" w:eastAsia="Times New Roman" w:hAnsi="Times New Roman" w:cs="Times New Roman"/>
          <w:b/>
          <w:bCs/>
          <w:lang w:val="ro-RO"/>
        </w:rPr>
      </w:pPr>
    </w:p>
    <w:p w14:paraId="7896309E" w14:textId="77777777" w:rsidR="00FE0EE3" w:rsidRDefault="00FE0EE3">
      <w:pPr>
        <w:widowControl/>
        <w:suppressAutoHyphens w:val="0"/>
        <w:rPr>
          <w:rFonts w:ascii="Times New Roman" w:eastAsia="Times New Roman" w:hAnsi="Times New Roman" w:cs="Times New Roman"/>
          <w:b/>
          <w:bCs/>
          <w:lang w:val="ro-RO"/>
        </w:rPr>
      </w:pPr>
    </w:p>
    <w:p w14:paraId="46E28151" w14:textId="77777777" w:rsidR="00FE0EE3" w:rsidRDefault="00FE0EE3">
      <w:pPr>
        <w:widowControl/>
        <w:suppressAutoHyphens w:val="0"/>
        <w:rPr>
          <w:rFonts w:ascii="Times New Roman" w:eastAsia="Times New Roman" w:hAnsi="Times New Roman" w:cs="Times New Roman"/>
          <w:b/>
          <w:bCs/>
          <w:lang w:val="ro-RO"/>
        </w:rPr>
      </w:pPr>
    </w:p>
    <w:p w14:paraId="46B96C4D" w14:textId="77777777" w:rsidR="00FE0EE3" w:rsidRDefault="00FE0EE3">
      <w:pPr>
        <w:widowControl/>
        <w:suppressAutoHyphens w:val="0"/>
        <w:rPr>
          <w:rFonts w:ascii="Times New Roman" w:eastAsia="Times New Roman" w:hAnsi="Times New Roman" w:cs="Times New Roman"/>
          <w:b/>
          <w:bCs/>
          <w:lang w:val="ro-RO"/>
        </w:rPr>
      </w:pPr>
    </w:p>
    <w:p w14:paraId="1142894A" w14:textId="77777777" w:rsidR="00FE0EE3" w:rsidRDefault="00FE0EE3">
      <w:pPr>
        <w:widowControl/>
        <w:suppressAutoHyphens w:val="0"/>
        <w:rPr>
          <w:rFonts w:ascii="Times New Roman" w:eastAsia="Times New Roman" w:hAnsi="Times New Roman" w:cs="Times New Roman"/>
          <w:b/>
          <w:bCs/>
          <w:lang w:val="ro-RO"/>
        </w:rPr>
      </w:pPr>
    </w:p>
    <w:p w14:paraId="1B3B18C0" w14:textId="77777777" w:rsidR="00FE0EE3" w:rsidRDefault="00FE0EE3" w:rsidP="00FE0EE3">
      <w:pPr>
        <w:spacing w:line="276" w:lineRule="auto"/>
        <w:ind w:left="6381"/>
        <w:rPr>
          <w:rFonts w:ascii="Times New Roman" w:eastAsia="Times New Roman" w:hAnsi="Times New Roman" w:cs="Times New Roman"/>
          <w:lang w:val="ro-RO"/>
        </w:rPr>
      </w:pPr>
      <w:r>
        <w:rPr>
          <w:rFonts w:ascii="Times New Roman" w:eastAsia="Times New Roman" w:hAnsi="Times New Roman" w:cs="Times New Roman"/>
          <w:lang w:val="ro-RO"/>
        </w:rPr>
        <w:lastRenderedPageBreak/>
        <w:t>Anexa 1a – Deviz tarifar orar</w:t>
      </w:r>
    </w:p>
    <w:p w14:paraId="2FB8676B" w14:textId="4099A2D7" w:rsidR="00FE0EE3" w:rsidRDefault="00FE0EE3">
      <w:pPr>
        <w:widowControl/>
        <w:suppressAutoHyphens w:val="0"/>
        <w:rPr>
          <w:rFonts w:ascii="Times New Roman" w:eastAsia="Times New Roman" w:hAnsi="Times New Roman" w:cs="Times New Roman"/>
          <w:b/>
          <w:bCs/>
          <w:lang w:val="ro-RO"/>
        </w:rPr>
      </w:pPr>
    </w:p>
    <w:p w14:paraId="2E6493AF" w14:textId="77777777" w:rsidR="00FE0EE3" w:rsidRDefault="00FE0EE3">
      <w:pPr>
        <w:widowControl/>
        <w:suppressAutoHyphens w:val="0"/>
        <w:rPr>
          <w:rFonts w:ascii="Times New Roman" w:eastAsia="Times New Roman" w:hAnsi="Times New Roman" w:cs="Times New Roman"/>
          <w:b/>
          <w:bCs/>
          <w:lang w:val="ro-RO"/>
        </w:rPr>
      </w:pPr>
    </w:p>
    <w:tbl>
      <w:tblPr>
        <w:tblW w:w="10056" w:type="dxa"/>
        <w:tblLook w:val="04A0" w:firstRow="1" w:lastRow="0" w:firstColumn="1" w:lastColumn="0" w:noHBand="0" w:noVBand="1"/>
      </w:tblPr>
      <w:tblGrid>
        <w:gridCol w:w="7229"/>
        <w:gridCol w:w="871"/>
        <w:gridCol w:w="1030"/>
        <w:gridCol w:w="960"/>
        <w:gridCol w:w="222"/>
      </w:tblGrid>
      <w:tr w:rsidR="00FE0EE3" w:rsidRPr="00FE0EE3" w14:paraId="531CE1B8" w14:textId="77777777" w:rsidTr="00FE0EE3">
        <w:trPr>
          <w:gridAfter w:val="1"/>
          <w:wAfter w:w="36" w:type="dxa"/>
          <w:trHeight w:val="315"/>
        </w:trPr>
        <w:tc>
          <w:tcPr>
            <w:tcW w:w="9060" w:type="dxa"/>
            <w:gridSpan w:val="3"/>
            <w:tcBorders>
              <w:top w:val="nil"/>
              <w:left w:val="nil"/>
              <w:bottom w:val="nil"/>
              <w:right w:val="nil"/>
            </w:tcBorders>
            <w:noWrap/>
            <w:vAlign w:val="bottom"/>
          </w:tcPr>
          <w:p w14:paraId="2B8EE462" w14:textId="58E8F0B8"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lang w:val="ro-RO"/>
              </w:rPr>
              <w:t>Deviz tarifar orar</w:t>
            </w:r>
          </w:p>
        </w:tc>
        <w:tc>
          <w:tcPr>
            <w:tcW w:w="960" w:type="dxa"/>
            <w:tcBorders>
              <w:top w:val="nil"/>
              <w:left w:val="nil"/>
              <w:bottom w:val="nil"/>
              <w:right w:val="nil"/>
            </w:tcBorders>
            <w:noWrap/>
            <w:vAlign w:val="bottom"/>
            <w:hideMark/>
          </w:tcPr>
          <w:p w14:paraId="23DC3D00"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p>
        </w:tc>
      </w:tr>
      <w:tr w:rsidR="00FE0EE3" w:rsidRPr="00FE0EE3" w14:paraId="5968C82D" w14:textId="77777777" w:rsidTr="00FE0EE3">
        <w:trPr>
          <w:gridAfter w:val="1"/>
          <w:wAfter w:w="36" w:type="dxa"/>
          <w:trHeight w:val="315"/>
        </w:trPr>
        <w:tc>
          <w:tcPr>
            <w:tcW w:w="9060" w:type="dxa"/>
            <w:gridSpan w:val="3"/>
            <w:tcBorders>
              <w:top w:val="nil"/>
              <w:left w:val="nil"/>
              <w:bottom w:val="nil"/>
              <w:right w:val="nil"/>
            </w:tcBorders>
            <w:noWrap/>
            <w:vAlign w:val="bottom"/>
          </w:tcPr>
          <w:p w14:paraId="160C3CF1" w14:textId="2FB1F3F6"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p>
        </w:tc>
        <w:tc>
          <w:tcPr>
            <w:tcW w:w="960" w:type="dxa"/>
            <w:tcBorders>
              <w:top w:val="nil"/>
              <w:left w:val="nil"/>
              <w:bottom w:val="nil"/>
              <w:right w:val="nil"/>
            </w:tcBorders>
            <w:noWrap/>
            <w:vAlign w:val="bottom"/>
            <w:hideMark/>
          </w:tcPr>
          <w:p w14:paraId="6E8AAF02"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p>
        </w:tc>
      </w:tr>
      <w:tr w:rsidR="00FE0EE3" w:rsidRPr="00FE0EE3" w14:paraId="304AE1BD" w14:textId="77777777" w:rsidTr="00FE0EE3">
        <w:trPr>
          <w:gridAfter w:val="1"/>
          <w:wAfter w:w="36" w:type="dxa"/>
          <w:trHeight w:val="315"/>
        </w:trPr>
        <w:tc>
          <w:tcPr>
            <w:tcW w:w="7229" w:type="dxa"/>
            <w:tcBorders>
              <w:top w:val="nil"/>
              <w:left w:val="nil"/>
              <w:bottom w:val="nil"/>
              <w:right w:val="nil"/>
            </w:tcBorders>
            <w:noWrap/>
            <w:vAlign w:val="bottom"/>
            <w:hideMark/>
          </w:tcPr>
          <w:p w14:paraId="23D44848"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c>
          <w:tcPr>
            <w:tcW w:w="871" w:type="dxa"/>
            <w:tcBorders>
              <w:top w:val="nil"/>
              <w:left w:val="nil"/>
              <w:bottom w:val="nil"/>
              <w:right w:val="nil"/>
            </w:tcBorders>
            <w:noWrap/>
            <w:vAlign w:val="bottom"/>
            <w:hideMark/>
          </w:tcPr>
          <w:p w14:paraId="21E5B525"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c>
          <w:tcPr>
            <w:tcW w:w="960" w:type="dxa"/>
            <w:tcBorders>
              <w:top w:val="nil"/>
              <w:left w:val="nil"/>
              <w:bottom w:val="nil"/>
              <w:right w:val="nil"/>
            </w:tcBorders>
            <w:noWrap/>
            <w:vAlign w:val="bottom"/>
            <w:hideMark/>
          </w:tcPr>
          <w:p w14:paraId="04630EC2"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c>
          <w:tcPr>
            <w:tcW w:w="960" w:type="dxa"/>
            <w:tcBorders>
              <w:top w:val="nil"/>
              <w:left w:val="nil"/>
              <w:bottom w:val="nil"/>
              <w:right w:val="nil"/>
            </w:tcBorders>
            <w:noWrap/>
            <w:vAlign w:val="bottom"/>
            <w:hideMark/>
          </w:tcPr>
          <w:p w14:paraId="6739D26F"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69A86F75" w14:textId="77777777" w:rsidTr="00FE0EE3">
        <w:trPr>
          <w:gridAfter w:val="1"/>
          <w:wAfter w:w="36" w:type="dxa"/>
          <w:trHeight w:val="315"/>
        </w:trPr>
        <w:tc>
          <w:tcPr>
            <w:tcW w:w="7229" w:type="dxa"/>
            <w:tcBorders>
              <w:top w:val="single" w:sz="4" w:space="0" w:color="000000"/>
              <w:left w:val="single" w:sz="4" w:space="0" w:color="000000"/>
              <w:bottom w:val="nil"/>
              <w:right w:val="single" w:sz="4" w:space="0" w:color="000000"/>
            </w:tcBorders>
            <w:noWrap/>
            <w:vAlign w:val="bottom"/>
            <w:hideMark/>
          </w:tcPr>
          <w:p w14:paraId="43C2DB56"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 xml:space="preserve">Denumire </w:t>
            </w:r>
          </w:p>
        </w:tc>
        <w:tc>
          <w:tcPr>
            <w:tcW w:w="871" w:type="dxa"/>
            <w:tcBorders>
              <w:top w:val="single" w:sz="4" w:space="0" w:color="000000"/>
              <w:left w:val="nil"/>
              <w:bottom w:val="nil"/>
              <w:right w:val="single" w:sz="4" w:space="0" w:color="000000"/>
            </w:tcBorders>
            <w:noWrap/>
            <w:vAlign w:val="bottom"/>
            <w:hideMark/>
          </w:tcPr>
          <w:p w14:paraId="25655D9E"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Spor</w:t>
            </w:r>
          </w:p>
        </w:tc>
        <w:tc>
          <w:tcPr>
            <w:tcW w:w="960" w:type="dxa"/>
            <w:tcBorders>
              <w:top w:val="single" w:sz="4" w:space="0" w:color="000000"/>
              <w:left w:val="nil"/>
              <w:bottom w:val="nil"/>
              <w:right w:val="single" w:sz="4" w:space="0" w:color="000000"/>
            </w:tcBorders>
            <w:noWrap/>
            <w:vAlign w:val="bottom"/>
            <w:hideMark/>
          </w:tcPr>
          <w:p w14:paraId="3CC5350A"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 xml:space="preserve">Valoare </w:t>
            </w:r>
          </w:p>
        </w:tc>
        <w:tc>
          <w:tcPr>
            <w:tcW w:w="960" w:type="dxa"/>
            <w:tcBorders>
              <w:top w:val="single" w:sz="4" w:space="0" w:color="000000"/>
              <w:left w:val="nil"/>
              <w:bottom w:val="nil"/>
              <w:right w:val="single" w:sz="4" w:space="0" w:color="000000"/>
            </w:tcBorders>
            <w:noWrap/>
            <w:vAlign w:val="bottom"/>
            <w:hideMark/>
          </w:tcPr>
          <w:p w14:paraId="749094C6"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Tarif</w:t>
            </w:r>
          </w:p>
        </w:tc>
      </w:tr>
      <w:tr w:rsidR="00FE0EE3" w:rsidRPr="00FE0EE3" w14:paraId="17F6E4D8" w14:textId="77777777" w:rsidTr="00FE0EE3">
        <w:trPr>
          <w:gridAfter w:val="1"/>
          <w:wAfter w:w="36" w:type="dxa"/>
          <w:trHeight w:val="315"/>
        </w:trPr>
        <w:tc>
          <w:tcPr>
            <w:tcW w:w="7229" w:type="dxa"/>
            <w:tcBorders>
              <w:top w:val="nil"/>
              <w:left w:val="single" w:sz="4" w:space="0" w:color="000000"/>
              <w:bottom w:val="single" w:sz="4" w:space="0" w:color="000000"/>
              <w:right w:val="single" w:sz="4" w:space="0" w:color="000000"/>
            </w:tcBorders>
            <w:noWrap/>
            <w:vAlign w:val="bottom"/>
            <w:hideMark/>
          </w:tcPr>
          <w:p w14:paraId="7DC8BB55"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 </w:t>
            </w:r>
          </w:p>
        </w:tc>
        <w:tc>
          <w:tcPr>
            <w:tcW w:w="871" w:type="dxa"/>
            <w:tcBorders>
              <w:top w:val="nil"/>
              <w:left w:val="nil"/>
              <w:bottom w:val="single" w:sz="4" w:space="0" w:color="000000"/>
              <w:right w:val="single" w:sz="4" w:space="0" w:color="000000"/>
            </w:tcBorders>
            <w:noWrap/>
            <w:vAlign w:val="bottom"/>
            <w:hideMark/>
          </w:tcPr>
          <w:p w14:paraId="18C7B84C"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w:t>
            </w:r>
          </w:p>
        </w:tc>
        <w:tc>
          <w:tcPr>
            <w:tcW w:w="960" w:type="dxa"/>
            <w:tcBorders>
              <w:top w:val="nil"/>
              <w:left w:val="nil"/>
              <w:bottom w:val="single" w:sz="4" w:space="0" w:color="000000"/>
              <w:right w:val="single" w:sz="4" w:space="0" w:color="000000"/>
            </w:tcBorders>
            <w:noWrap/>
            <w:vAlign w:val="bottom"/>
            <w:hideMark/>
          </w:tcPr>
          <w:p w14:paraId="40F5FE5F"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lei</w:t>
            </w:r>
          </w:p>
        </w:tc>
        <w:tc>
          <w:tcPr>
            <w:tcW w:w="960" w:type="dxa"/>
            <w:tcBorders>
              <w:top w:val="nil"/>
              <w:left w:val="nil"/>
              <w:bottom w:val="single" w:sz="4" w:space="0" w:color="000000"/>
              <w:right w:val="single" w:sz="4" w:space="0" w:color="000000"/>
            </w:tcBorders>
            <w:noWrap/>
            <w:vAlign w:val="bottom"/>
            <w:hideMark/>
          </w:tcPr>
          <w:p w14:paraId="382C5648" w14:textId="77777777" w:rsidR="00FE0EE3" w:rsidRPr="00FE0EE3" w:rsidRDefault="00FE0EE3" w:rsidP="00FE0EE3">
            <w:pPr>
              <w:widowControl/>
              <w:suppressAutoHyphens w:val="0"/>
              <w:jc w:val="center"/>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orar</w:t>
            </w:r>
          </w:p>
        </w:tc>
      </w:tr>
      <w:tr w:rsidR="00FE0EE3" w:rsidRPr="00FE0EE3" w14:paraId="62A8CA6A" w14:textId="77777777" w:rsidTr="00FE0EE3">
        <w:trPr>
          <w:gridAfter w:val="1"/>
          <w:wAfter w:w="36" w:type="dxa"/>
          <w:trHeight w:val="300"/>
        </w:trPr>
        <w:tc>
          <w:tcPr>
            <w:tcW w:w="7229" w:type="dxa"/>
            <w:vMerge w:val="restart"/>
            <w:tcBorders>
              <w:top w:val="nil"/>
              <w:left w:val="single" w:sz="4" w:space="0" w:color="000000"/>
              <w:bottom w:val="single" w:sz="4" w:space="0" w:color="000000"/>
              <w:right w:val="single" w:sz="4" w:space="0" w:color="000000"/>
            </w:tcBorders>
            <w:vAlign w:val="bottom"/>
            <w:hideMark/>
          </w:tcPr>
          <w:p w14:paraId="75B60064"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xml:space="preserve">Salariul minim pe economie </w:t>
            </w:r>
            <w:r w:rsidRPr="00FE0EE3">
              <w:rPr>
                <w:rFonts w:ascii="Times New Roman" w:eastAsia="Times New Roman" w:hAnsi="Times New Roman" w:cs="Times New Roman"/>
                <w:kern w:val="0"/>
                <w:lang w:val="ro-RO" w:eastAsia="ro-RO" w:bidi="ar-SA"/>
              </w:rPr>
              <w:br/>
              <w:t>….. lei pe luna / 165.334 ore pe luna =…. lei pe ora</w:t>
            </w:r>
          </w:p>
        </w:tc>
        <w:tc>
          <w:tcPr>
            <w:tcW w:w="871" w:type="dxa"/>
            <w:vMerge w:val="restart"/>
            <w:tcBorders>
              <w:top w:val="nil"/>
              <w:left w:val="single" w:sz="4" w:space="0" w:color="000000"/>
              <w:bottom w:val="single" w:sz="4" w:space="0" w:color="000000"/>
              <w:right w:val="single" w:sz="4" w:space="0" w:color="000000"/>
            </w:tcBorders>
            <w:vAlign w:val="bottom"/>
            <w:hideMark/>
          </w:tcPr>
          <w:p w14:paraId="6239F8EF"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vMerge w:val="restart"/>
            <w:tcBorders>
              <w:top w:val="nil"/>
              <w:left w:val="single" w:sz="4" w:space="0" w:color="000000"/>
              <w:bottom w:val="single" w:sz="4" w:space="0" w:color="000000"/>
              <w:right w:val="single" w:sz="4" w:space="0" w:color="000000"/>
            </w:tcBorders>
            <w:vAlign w:val="bottom"/>
            <w:hideMark/>
          </w:tcPr>
          <w:p w14:paraId="650FC55C"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vMerge w:val="restart"/>
            <w:tcBorders>
              <w:top w:val="nil"/>
              <w:left w:val="single" w:sz="4" w:space="0" w:color="000000"/>
              <w:bottom w:val="single" w:sz="4" w:space="0" w:color="000000"/>
              <w:right w:val="single" w:sz="4" w:space="0" w:color="000000"/>
            </w:tcBorders>
            <w:vAlign w:val="bottom"/>
            <w:hideMark/>
          </w:tcPr>
          <w:p w14:paraId="291340C7"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r>
      <w:tr w:rsidR="00FE0EE3" w:rsidRPr="00FE0EE3" w14:paraId="1523F805" w14:textId="77777777" w:rsidTr="00FE0EE3">
        <w:trPr>
          <w:trHeight w:val="300"/>
        </w:trPr>
        <w:tc>
          <w:tcPr>
            <w:tcW w:w="7229" w:type="dxa"/>
            <w:vMerge/>
            <w:tcBorders>
              <w:top w:val="nil"/>
              <w:left w:val="single" w:sz="4" w:space="0" w:color="000000"/>
              <w:bottom w:val="single" w:sz="4" w:space="0" w:color="000000"/>
              <w:right w:val="single" w:sz="4" w:space="0" w:color="000000"/>
            </w:tcBorders>
            <w:vAlign w:val="center"/>
            <w:hideMark/>
          </w:tcPr>
          <w:p w14:paraId="006A2039"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p>
        </w:tc>
        <w:tc>
          <w:tcPr>
            <w:tcW w:w="871" w:type="dxa"/>
            <w:vMerge/>
            <w:tcBorders>
              <w:top w:val="nil"/>
              <w:left w:val="single" w:sz="4" w:space="0" w:color="000000"/>
              <w:bottom w:val="single" w:sz="4" w:space="0" w:color="000000"/>
              <w:right w:val="single" w:sz="4" w:space="0" w:color="000000"/>
            </w:tcBorders>
            <w:vAlign w:val="center"/>
            <w:hideMark/>
          </w:tcPr>
          <w:p w14:paraId="0262EAC6"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27D56D06"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p>
        </w:tc>
        <w:tc>
          <w:tcPr>
            <w:tcW w:w="960" w:type="dxa"/>
            <w:vMerge/>
            <w:tcBorders>
              <w:top w:val="nil"/>
              <w:left w:val="single" w:sz="4" w:space="0" w:color="000000"/>
              <w:bottom w:val="single" w:sz="4" w:space="0" w:color="000000"/>
              <w:right w:val="single" w:sz="4" w:space="0" w:color="000000"/>
            </w:tcBorders>
            <w:vAlign w:val="center"/>
            <w:hideMark/>
          </w:tcPr>
          <w:p w14:paraId="41C43BE8"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p>
        </w:tc>
        <w:tc>
          <w:tcPr>
            <w:tcW w:w="36" w:type="dxa"/>
            <w:tcBorders>
              <w:top w:val="nil"/>
              <w:left w:val="nil"/>
              <w:bottom w:val="nil"/>
              <w:right w:val="nil"/>
            </w:tcBorders>
            <w:noWrap/>
            <w:vAlign w:val="bottom"/>
            <w:hideMark/>
          </w:tcPr>
          <w:p w14:paraId="203B11BB"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p>
        </w:tc>
      </w:tr>
      <w:tr w:rsidR="00FE0EE3" w:rsidRPr="00FE0EE3" w14:paraId="44233CCC"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1FEE9D6D"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Spor ore de noapte (1/3 din total ore sunt de noapte 22pm-6am cf cm) 25%</w:t>
            </w:r>
          </w:p>
        </w:tc>
        <w:tc>
          <w:tcPr>
            <w:tcW w:w="871" w:type="dxa"/>
            <w:tcBorders>
              <w:top w:val="nil"/>
              <w:left w:val="nil"/>
              <w:bottom w:val="single" w:sz="4" w:space="0" w:color="000000"/>
              <w:right w:val="single" w:sz="4" w:space="0" w:color="000000"/>
            </w:tcBorders>
            <w:noWrap/>
            <w:vAlign w:val="bottom"/>
            <w:hideMark/>
          </w:tcPr>
          <w:p w14:paraId="201A2EA0"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277B634E"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439D5D22"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070ACB3B"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6E30350B"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16E037F4"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xml:space="preserve">Concediu de odihna - minim 20 zile </w:t>
            </w:r>
          </w:p>
        </w:tc>
        <w:tc>
          <w:tcPr>
            <w:tcW w:w="871" w:type="dxa"/>
            <w:tcBorders>
              <w:top w:val="nil"/>
              <w:left w:val="nil"/>
              <w:bottom w:val="single" w:sz="4" w:space="0" w:color="000000"/>
              <w:right w:val="single" w:sz="4" w:space="0" w:color="000000"/>
            </w:tcBorders>
            <w:noWrap/>
            <w:vAlign w:val="bottom"/>
            <w:hideMark/>
          </w:tcPr>
          <w:p w14:paraId="32CF36F3"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527BE1AA"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758D2B58"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43C4C116"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2FD7315E"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4A6FCED9"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Spor ore weekend</w:t>
            </w:r>
          </w:p>
        </w:tc>
        <w:tc>
          <w:tcPr>
            <w:tcW w:w="871" w:type="dxa"/>
            <w:tcBorders>
              <w:top w:val="nil"/>
              <w:left w:val="nil"/>
              <w:bottom w:val="single" w:sz="4" w:space="0" w:color="000000"/>
              <w:right w:val="single" w:sz="4" w:space="0" w:color="000000"/>
            </w:tcBorders>
            <w:noWrap/>
            <w:vAlign w:val="bottom"/>
            <w:hideMark/>
          </w:tcPr>
          <w:p w14:paraId="3E5F2B61"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64100C31"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56B0997A"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4FFCC9D1"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7F82C6B6"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6D8D9FD7"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Spor de sarbatori legale 17 zile</w:t>
            </w:r>
          </w:p>
        </w:tc>
        <w:tc>
          <w:tcPr>
            <w:tcW w:w="871" w:type="dxa"/>
            <w:tcBorders>
              <w:top w:val="nil"/>
              <w:left w:val="nil"/>
              <w:bottom w:val="single" w:sz="4" w:space="0" w:color="000000"/>
              <w:right w:val="single" w:sz="4" w:space="0" w:color="000000"/>
            </w:tcBorders>
            <w:noWrap/>
            <w:vAlign w:val="bottom"/>
            <w:hideMark/>
          </w:tcPr>
          <w:p w14:paraId="6D39D9E3"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5F68D120"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532B959C" w14:textId="77777777" w:rsidR="00FE0EE3" w:rsidRPr="00FE0EE3" w:rsidRDefault="00FE0EE3" w:rsidP="00FE0EE3">
            <w:pPr>
              <w:widowControl/>
              <w:suppressAutoHyphens w:val="0"/>
              <w:rPr>
                <w:rFonts w:ascii="Times New Roman" w:eastAsia="Times New Roman" w:hAnsi="Times New Roman" w:cs="Times New Roman"/>
                <w:color w:val="000000"/>
                <w:kern w:val="0"/>
                <w:lang w:val="ro-RO" w:eastAsia="ro-RO" w:bidi="ar-SA"/>
              </w:rPr>
            </w:pPr>
            <w:r w:rsidRPr="00FE0EE3">
              <w:rPr>
                <w:rFonts w:ascii="Times New Roman" w:eastAsia="Times New Roman" w:hAnsi="Times New Roman" w:cs="Times New Roman"/>
                <w:color w:val="000000"/>
                <w:kern w:val="0"/>
                <w:lang w:val="ro-RO" w:eastAsia="ro-RO" w:bidi="ar-SA"/>
              </w:rPr>
              <w:t> </w:t>
            </w:r>
          </w:p>
        </w:tc>
        <w:tc>
          <w:tcPr>
            <w:tcW w:w="36" w:type="dxa"/>
            <w:vAlign w:val="center"/>
            <w:hideMark/>
          </w:tcPr>
          <w:p w14:paraId="4A176B78"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60E4B703"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570E3871"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Total salariu brut</w:t>
            </w:r>
          </w:p>
        </w:tc>
        <w:tc>
          <w:tcPr>
            <w:tcW w:w="871" w:type="dxa"/>
            <w:tcBorders>
              <w:top w:val="nil"/>
              <w:left w:val="nil"/>
              <w:bottom w:val="single" w:sz="4" w:space="0" w:color="000000"/>
              <w:right w:val="single" w:sz="4" w:space="0" w:color="000000"/>
            </w:tcBorders>
            <w:noWrap/>
            <w:vAlign w:val="bottom"/>
            <w:hideMark/>
          </w:tcPr>
          <w:p w14:paraId="5798187F" w14:textId="77777777" w:rsidR="00FE0EE3" w:rsidRPr="00FE0EE3" w:rsidRDefault="00FE0EE3" w:rsidP="00FE0EE3">
            <w:pPr>
              <w:widowControl/>
              <w:suppressAutoHyphens w:val="0"/>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00F0AAFD"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2BDC6023" w14:textId="77777777" w:rsidR="00FE0EE3" w:rsidRPr="00FE0EE3" w:rsidRDefault="00FE0EE3" w:rsidP="00FE0EE3">
            <w:pPr>
              <w:widowControl/>
              <w:suppressAutoHyphens w:val="0"/>
              <w:rPr>
                <w:rFonts w:ascii="Times New Roman" w:eastAsia="Times New Roman" w:hAnsi="Times New Roman" w:cs="Times New Roman"/>
                <w:color w:val="000000"/>
                <w:kern w:val="0"/>
                <w:lang w:val="ro-RO" w:eastAsia="ro-RO" w:bidi="ar-SA"/>
              </w:rPr>
            </w:pPr>
            <w:r w:rsidRPr="00FE0EE3">
              <w:rPr>
                <w:rFonts w:ascii="Times New Roman" w:eastAsia="Times New Roman" w:hAnsi="Times New Roman" w:cs="Times New Roman"/>
                <w:color w:val="000000"/>
                <w:kern w:val="0"/>
                <w:lang w:val="ro-RO" w:eastAsia="ro-RO" w:bidi="ar-SA"/>
              </w:rPr>
              <w:t> </w:t>
            </w:r>
          </w:p>
        </w:tc>
        <w:tc>
          <w:tcPr>
            <w:tcW w:w="36" w:type="dxa"/>
            <w:vAlign w:val="center"/>
            <w:hideMark/>
          </w:tcPr>
          <w:p w14:paraId="4060E958"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7F4E9CF9"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414DCEBF"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Contributia asiguratorie pentru munca (CAM)</w:t>
            </w:r>
          </w:p>
        </w:tc>
        <w:tc>
          <w:tcPr>
            <w:tcW w:w="871" w:type="dxa"/>
            <w:tcBorders>
              <w:top w:val="nil"/>
              <w:left w:val="nil"/>
              <w:bottom w:val="single" w:sz="4" w:space="0" w:color="000000"/>
              <w:right w:val="single" w:sz="4" w:space="0" w:color="000000"/>
            </w:tcBorders>
            <w:noWrap/>
            <w:vAlign w:val="bottom"/>
            <w:hideMark/>
          </w:tcPr>
          <w:p w14:paraId="61015B5D" w14:textId="77777777" w:rsidR="00FE0EE3" w:rsidRPr="00FE0EE3" w:rsidRDefault="00FE0EE3" w:rsidP="00FE0EE3">
            <w:pPr>
              <w:widowControl/>
              <w:suppressAutoHyphens w:val="0"/>
              <w:jc w:val="right"/>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2,25</w:t>
            </w:r>
          </w:p>
        </w:tc>
        <w:tc>
          <w:tcPr>
            <w:tcW w:w="960" w:type="dxa"/>
            <w:tcBorders>
              <w:top w:val="nil"/>
              <w:left w:val="nil"/>
              <w:bottom w:val="single" w:sz="4" w:space="0" w:color="000000"/>
              <w:right w:val="single" w:sz="4" w:space="0" w:color="000000"/>
            </w:tcBorders>
            <w:noWrap/>
            <w:vAlign w:val="bottom"/>
            <w:hideMark/>
          </w:tcPr>
          <w:p w14:paraId="0C1AE0CB"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7E2E95B2"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5C31D894"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36BA59AB"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05E8FC4A"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Fond de handicap</w:t>
            </w:r>
          </w:p>
        </w:tc>
        <w:tc>
          <w:tcPr>
            <w:tcW w:w="871" w:type="dxa"/>
            <w:tcBorders>
              <w:top w:val="nil"/>
              <w:left w:val="nil"/>
              <w:bottom w:val="single" w:sz="4" w:space="0" w:color="000000"/>
              <w:right w:val="single" w:sz="4" w:space="0" w:color="000000"/>
            </w:tcBorders>
            <w:noWrap/>
            <w:vAlign w:val="bottom"/>
            <w:hideMark/>
          </w:tcPr>
          <w:p w14:paraId="562351DD" w14:textId="77777777" w:rsidR="00FE0EE3" w:rsidRPr="00FE0EE3" w:rsidRDefault="00FE0EE3" w:rsidP="00FE0EE3">
            <w:pPr>
              <w:widowControl/>
              <w:suppressAutoHyphens w:val="0"/>
              <w:jc w:val="right"/>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4</w:t>
            </w:r>
          </w:p>
        </w:tc>
        <w:tc>
          <w:tcPr>
            <w:tcW w:w="960" w:type="dxa"/>
            <w:tcBorders>
              <w:top w:val="nil"/>
              <w:left w:val="nil"/>
              <w:bottom w:val="single" w:sz="4" w:space="0" w:color="000000"/>
              <w:right w:val="single" w:sz="4" w:space="0" w:color="000000"/>
            </w:tcBorders>
            <w:noWrap/>
            <w:vAlign w:val="bottom"/>
            <w:hideMark/>
          </w:tcPr>
          <w:p w14:paraId="240860DB"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707875AA"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5846FF3B"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16B22E35"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260EC9CB"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Total cheltuieli directe</w:t>
            </w:r>
          </w:p>
        </w:tc>
        <w:tc>
          <w:tcPr>
            <w:tcW w:w="871" w:type="dxa"/>
            <w:tcBorders>
              <w:top w:val="nil"/>
              <w:left w:val="nil"/>
              <w:bottom w:val="single" w:sz="4" w:space="0" w:color="000000"/>
              <w:right w:val="single" w:sz="4" w:space="0" w:color="000000"/>
            </w:tcBorders>
            <w:noWrap/>
            <w:vAlign w:val="bottom"/>
            <w:hideMark/>
          </w:tcPr>
          <w:p w14:paraId="20602DF7"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24D01F92"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5F57D86A"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48163313"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0F5F7404" w14:textId="77777777" w:rsidTr="00FE0EE3">
        <w:trPr>
          <w:trHeight w:val="645"/>
        </w:trPr>
        <w:tc>
          <w:tcPr>
            <w:tcW w:w="7229" w:type="dxa"/>
            <w:tcBorders>
              <w:top w:val="nil"/>
              <w:left w:val="single" w:sz="8" w:space="0" w:color="auto"/>
              <w:bottom w:val="single" w:sz="4" w:space="0" w:color="000000"/>
              <w:right w:val="single" w:sz="4" w:space="0" w:color="000000"/>
            </w:tcBorders>
            <w:vAlign w:val="bottom"/>
            <w:hideMark/>
          </w:tcPr>
          <w:p w14:paraId="4CA3539C"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Cheltuieli indirecte(alte sporuri,uniforma,logistica, telefoane,statii,echipaje,combustibil,asigurari,oersonal tesa,etc.)</w:t>
            </w:r>
          </w:p>
        </w:tc>
        <w:tc>
          <w:tcPr>
            <w:tcW w:w="871" w:type="dxa"/>
            <w:tcBorders>
              <w:top w:val="nil"/>
              <w:left w:val="nil"/>
              <w:bottom w:val="single" w:sz="4" w:space="0" w:color="000000"/>
              <w:right w:val="single" w:sz="4" w:space="0" w:color="000000"/>
            </w:tcBorders>
            <w:noWrap/>
            <w:vAlign w:val="bottom"/>
            <w:hideMark/>
          </w:tcPr>
          <w:p w14:paraId="30CB75E5"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08768D17"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470F55FD"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3262B250"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2266AC89"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5BF285D5"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Profit</w:t>
            </w:r>
          </w:p>
        </w:tc>
        <w:tc>
          <w:tcPr>
            <w:tcW w:w="871" w:type="dxa"/>
            <w:tcBorders>
              <w:top w:val="nil"/>
              <w:left w:val="nil"/>
              <w:bottom w:val="single" w:sz="4" w:space="0" w:color="000000"/>
              <w:right w:val="single" w:sz="4" w:space="0" w:color="000000"/>
            </w:tcBorders>
            <w:noWrap/>
            <w:vAlign w:val="bottom"/>
            <w:hideMark/>
          </w:tcPr>
          <w:p w14:paraId="0205280E"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1ADE553D"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5E78C8D2"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5ABD11F4"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3399AEBC"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57F5D704"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xml:space="preserve">Total cheltuieli </w:t>
            </w:r>
          </w:p>
        </w:tc>
        <w:tc>
          <w:tcPr>
            <w:tcW w:w="871" w:type="dxa"/>
            <w:tcBorders>
              <w:top w:val="nil"/>
              <w:left w:val="nil"/>
              <w:bottom w:val="single" w:sz="4" w:space="0" w:color="000000"/>
              <w:right w:val="single" w:sz="4" w:space="0" w:color="000000"/>
            </w:tcBorders>
            <w:noWrap/>
            <w:vAlign w:val="bottom"/>
            <w:hideMark/>
          </w:tcPr>
          <w:p w14:paraId="0D4686BA"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65AB51FA" w14:textId="77777777" w:rsidR="00FE0EE3" w:rsidRPr="00FE0EE3" w:rsidRDefault="00FE0EE3" w:rsidP="00FE0EE3">
            <w:pPr>
              <w:widowControl/>
              <w:suppressAutoHyphens w:val="0"/>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7874DDCD"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366DF696"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64FF7B21"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29D13EC3"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Nr. ore lunare</w:t>
            </w:r>
          </w:p>
        </w:tc>
        <w:tc>
          <w:tcPr>
            <w:tcW w:w="871" w:type="dxa"/>
            <w:tcBorders>
              <w:top w:val="nil"/>
              <w:left w:val="nil"/>
              <w:bottom w:val="single" w:sz="4" w:space="0" w:color="000000"/>
              <w:right w:val="single" w:sz="4" w:space="0" w:color="000000"/>
            </w:tcBorders>
            <w:noWrap/>
            <w:vAlign w:val="bottom"/>
            <w:hideMark/>
          </w:tcPr>
          <w:p w14:paraId="5B6177DC"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45401587"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4686B761"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3935EE30"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r w:rsidR="00FE0EE3" w:rsidRPr="00FE0EE3" w14:paraId="730DCB83" w14:textId="77777777" w:rsidTr="00FE0EE3">
        <w:trPr>
          <w:trHeight w:val="315"/>
        </w:trPr>
        <w:tc>
          <w:tcPr>
            <w:tcW w:w="7229" w:type="dxa"/>
            <w:tcBorders>
              <w:top w:val="nil"/>
              <w:left w:val="single" w:sz="4" w:space="0" w:color="000000"/>
              <w:bottom w:val="single" w:sz="4" w:space="0" w:color="000000"/>
              <w:right w:val="single" w:sz="4" w:space="0" w:color="000000"/>
            </w:tcBorders>
            <w:noWrap/>
            <w:vAlign w:val="bottom"/>
            <w:hideMark/>
          </w:tcPr>
          <w:p w14:paraId="38239D12"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Tarif orar</w:t>
            </w:r>
          </w:p>
        </w:tc>
        <w:tc>
          <w:tcPr>
            <w:tcW w:w="871" w:type="dxa"/>
            <w:tcBorders>
              <w:top w:val="nil"/>
              <w:left w:val="nil"/>
              <w:bottom w:val="single" w:sz="4" w:space="0" w:color="000000"/>
              <w:right w:val="single" w:sz="4" w:space="0" w:color="000000"/>
            </w:tcBorders>
            <w:noWrap/>
            <w:vAlign w:val="bottom"/>
            <w:hideMark/>
          </w:tcPr>
          <w:p w14:paraId="494D8D96"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3F3D895C" w14:textId="77777777" w:rsidR="00FE0EE3" w:rsidRPr="00FE0EE3" w:rsidRDefault="00FE0EE3" w:rsidP="00FE0EE3">
            <w:pPr>
              <w:widowControl/>
              <w:suppressAutoHyphens w:val="0"/>
              <w:rPr>
                <w:rFonts w:ascii="Times New Roman" w:eastAsia="Times New Roman" w:hAnsi="Times New Roman" w:cs="Times New Roman"/>
                <w:b/>
                <w:bCs/>
                <w:kern w:val="0"/>
                <w:lang w:val="ro-RO" w:eastAsia="ro-RO" w:bidi="ar-SA"/>
              </w:rPr>
            </w:pPr>
            <w:r w:rsidRPr="00FE0EE3">
              <w:rPr>
                <w:rFonts w:ascii="Times New Roman" w:eastAsia="Times New Roman" w:hAnsi="Times New Roman" w:cs="Times New Roman"/>
                <w:b/>
                <w:bCs/>
                <w:kern w:val="0"/>
                <w:lang w:val="ro-RO" w:eastAsia="ro-RO" w:bidi="ar-SA"/>
              </w:rPr>
              <w:t> </w:t>
            </w:r>
          </w:p>
        </w:tc>
        <w:tc>
          <w:tcPr>
            <w:tcW w:w="960" w:type="dxa"/>
            <w:tcBorders>
              <w:top w:val="nil"/>
              <w:left w:val="nil"/>
              <w:bottom w:val="single" w:sz="4" w:space="0" w:color="000000"/>
              <w:right w:val="single" w:sz="4" w:space="0" w:color="000000"/>
            </w:tcBorders>
            <w:noWrap/>
            <w:vAlign w:val="bottom"/>
            <w:hideMark/>
          </w:tcPr>
          <w:p w14:paraId="36CB6E68" w14:textId="77777777" w:rsidR="00FE0EE3" w:rsidRPr="00FE0EE3" w:rsidRDefault="00FE0EE3" w:rsidP="00FE0EE3">
            <w:pPr>
              <w:widowControl/>
              <w:suppressAutoHyphens w:val="0"/>
              <w:rPr>
                <w:rFonts w:ascii="Times New Roman" w:eastAsia="Times New Roman" w:hAnsi="Times New Roman" w:cs="Times New Roman"/>
                <w:kern w:val="0"/>
                <w:lang w:val="ro-RO" w:eastAsia="ro-RO" w:bidi="ar-SA"/>
              </w:rPr>
            </w:pPr>
            <w:r w:rsidRPr="00FE0EE3">
              <w:rPr>
                <w:rFonts w:ascii="Times New Roman" w:eastAsia="Times New Roman" w:hAnsi="Times New Roman" w:cs="Times New Roman"/>
                <w:kern w:val="0"/>
                <w:lang w:val="ro-RO" w:eastAsia="ro-RO" w:bidi="ar-SA"/>
              </w:rPr>
              <w:t> </w:t>
            </w:r>
          </w:p>
        </w:tc>
        <w:tc>
          <w:tcPr>
            <w:tcW w:w="36" w:type="dxa"/>
            <w:vAlign w:val="center"/>
            <w:hideMark/>
          </w:tcPr>
          <w:p w14:paraId="35575968" w14:textId="77777777" w:rsidR="00FE0EE3" w:rsidRPr="00FE0EE3" w:rsidRDefault="00FE0EE3" w:rsidP="00FE0EE3">
            <w:pPr>
              <w:widowControl/>
              <w:suppressAutoHyphens w:val="0"/>
              <w:rPr>
                <w:rFonts w:ascii="Times New Roman" w:eastAsia="Times New Roman" w:hAnsi="Times New Roman" w:cs="Times New Roman"/>
                <w:kern w:val="0"/>
                <w:sz w:val="20"/>
                <w:szCs w:val="20"/>
                <w:lang w:val="ro-RO" w:eastAsia="ro-RO" w:bidi="ar-SA"/>
              </w:rPr>
            </w:pPr>
          </w:p>
        </w:tc>
      </w:tr>
    </w:tbl>
    <w:p w14:paraId="300F49EF" w14:textId="77777777" w:rsidR="00FE0EE3" w:rsidRDefault="00FE0EE3">
      <w:pPr>
        <w:widowControl/>
        <w:suppressAutoHyphens w:val="0"/>
        <w:rPr>
          <w:rFonts w:ascii="Times New Roman" w:eastAsia="Times New Roman" w:hAnsi="Times New Roman" w:cs="Times New Roman"/>
          <w:b/>
          <w:bCs/>
          <w:lang w:val="ro-RO"/>
        </w:rPr>
      </w:pPr>
    </w:p>
    <w:p w14:paraId="3199370F" w14:textId="77777777" w:rsidR="00FE0EE3" w:rsidRDefault="00FE0EE3">
      <w:pPr>
        <w:widowControl/>
        <w:suppressAutoHyphens w:val="0"/>
        <w:rPr>
          <w:rFonts w:ascii="Times New Roman" w:eastAsia="Times New Roman" w:hAnsi="Times New Roman" w:cs="Times New Roman"/>
          <w:b/>
          <w:bCs/>
          <w:lang w:val="ro-RO"/>
        </w:rPr>
      </w:pPr>
    </w:p>
    <w:p w14:paraId="3484229D" w14:textId="559433EF" w:rsidR="00FE0EE3" w:rsidRDefault="00FE0EE3">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6FA4B860" w14:textId="77777777" w:rsidR="00FE0EE3" w:rsidRDefault="00FE0EE3">
      <w:pPr>
        <w:widowControl/>
        <w:suppressAutoHyphens w:val="0"/>
        <w:rPr>
          <w:rFonts w:ascii="Times New Roman" w:eastAsia="Times New Roman" w:hAnsi="Times New Roman" w:cs="Times New Roman"/>
          <w:b/>
          <w:bCs/>
          <w:lang w:val="ro-RO"/>
        </w:rPr>
      </w:pPr>
    </w:p>
    <w:p w14:paraId="06B9D0E4" w14:textId="77777777" w:rsidR="00FE0EE3" w:rsidRPr="00FE0EE3" w:rsidRDefault="00FE0EE3" w:rsidP="00FE0EE3">
      <w:pPr>
        <w:widowControl/>
        <w:suppressAutoHyphens w:val="0"/>
        <w:jc w:val="center"/>
        <w:rPr>
          <w:rFonts w:ascii="Times New Roman" w:eastAsia="Times New Roman" w:hAnsi="Times New Roman" w:cs="Times New Roman"/>
          <w:b/>
          <w:bCs/>
          <w:lang w:val="ro-RO"/>
        </w:rPr>
      </w:pPr>
    </w:p>
    <w:p w14:paraId="486BCC93" w14:textId="77777777" w:rsidR="00FE0EE3" w:rsidRDefault="00FE0EE3" w:rsidP="005E6086">
      <w:pPr>
        <w:spacing w:line="276" w:lineRule="auto"/>
        <w:jc w:val="right"/>
        <w:rPr>
          <w:rFonts w:ascii="Times New Roman" w:eastAsia="Times New Roman" w:hAnsi="Times New Roman" w:cs="Times New Roman"/>
          <w:b/>
          <w:bCs/>
          <w:lang w:val="ro-RO"/>
        </w:rPr>
      </w:pPr>
    </w:p>
    <w:p w14:paraId="74E21D17" w14:textId="5C9CA261" w:rsidR="005E6086" w:rsidRDefault="005E6086" w:rsidP="005E6086">
      <w:pPr>
        <w:spacing w:line="276" w:lineRule="auto"/>
        <w:jc w:val="right"/>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Anexa A la F</w:t>
      </w:r>
      <w:r w:rsidR="00696465">
        <w:rPr>
          <w:rFonts w:ascii="Times New Roman" w:eastAsia="Times New Roman" w:hAnsi="Times New Roman" w:cs="Times New Roman"/>
          <w:b/>
          <w:bCs/>
          <w:lang w:val="ro-RO"/>
        </w:rPr>
        <w:t>ormular nr.</w:t>
      </w:r>
      <w:r w:rsidRPr="005E6086">
        <w:rPr>
          <w:rFonts w:ascii="Times New Roman" w:eastAsia="Times New Roman" w:hAnsi="Times New Roman" w:cs="Times New Roman"/>
          <w:b/>
          <w:bCs/>
          <w:lang w:val="ro-RO"/>
        </w:rPr>
        <w:t xml:space="preserve"> </w:t>
      </w:r>
      <w:r w:rsidR="00B17E26">
        <w:rPr>
          <w:rFonts w:ascii="Times New Roman" w:eastAsia="Times New Roman" w:hAnsi="Times New Roman" w:cs="Times New Roman"/>
          <w:b/>
          <w:bCs/>
          <w:lang w:val="ro-RO"/>
        </w:rPr>
        <w:t>10</w:t>
      </w:r>
    </w:p>
    <w:p w14:paraId="0C636815" w14:textId="77777777" w:rsidR="00FE0EE3" w:rsidRPr="005E6086" w:rsidRDefault="00FE0EE3" w:rsidP="005E6086">
      <w:pPr>
        <w:spacing w:line="276" w:lineRule="auto"/>
        <w:jc w:val="right"/>
        <w:rPr>
          <w:rFonts w:ascii="Times New Roman" w:eastAsia="Times New Roman" w:hAnsi="Times New Roman" w:cs="Times New Roman"/>
          <w:b/>
          <w:bCs/>
          <w:lang w:val="ro-RO"/>
        </w:rPr>
      </w:pPr>
    </w:p>
    <w:p w14:paraId="218302FA"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DECLARATIA(IILE) OFERTANTULUI</w:t>
      </w:r>
    </w:p>
    <w:p w14:paraId="3A1601F8" w14:textId="77777777" w:rsidR="005E6086" w:rsidRPr="00D50058" w:rsidRDefault="005E6086" w:rsidP="005E6086">
      <w:pPr>
        <w:spacing w:line="276" w:lineRule="auto"/>
        <w:rPr>
          <w:rFonts w:ascii="Times New Roman" w:eastAsia="Times New Roman" w:hAnsi="Times New Roman" w:cs="Times New Roman"/>
          <w:sz w:val="16"/>
          <w:szCs w:val="16"/>
          <w:lang w:val="ro-RO"/>
        </w:rPr>
      </w:pPr>
    </w:p>
    <w:p w14:paraId="7956561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Se completeazã si se semneazã de catre ofertant (in cazul unei asocieri se va prezenta de catre fiecare membru al asocierii).</w:t>
      </w:r>
    </w:p>
    <w:p w14:paraId="0030B541" w14:textId="77777777" w:rsidR="005E6086" w:rsidRPr="00D50058" w:rsidRDefault="005E6086" w:rsidP="00A25D13">
      <w:pPr>
        <w:spacing w:line="276" w:lineRule="auto"/>
        <w:jc w:val="both"/>
        <w:rPr>
          <w:rFonts w:ascii="Times New Roman" w:eastAsia="Times New Roman" w:hAnsi="Times New Roman" w:cs="Times New Roman"/>
          <w:sz w:val="16"/>
          <w:szCs w:val="16"/>
          <w:lang w:val="ro-RO"/>
        </w:rPr>
      </w:pPr>
    </w:p>
    <w:p w14:paraId="67A6217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Ca rãspuns la invitatia dumneavoastra de participare la procedura de atribuire pentru contractul/acordul cadru de mai sus mentionat.</w:t>
      </w:r>
    </w:p>
    <w:p w14:paraId="6B5E4ABD"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Noi, prin subsemnatul………………………………………, in calitate de, ……………, declarãm cã:</w:t>
      </w:r>
    </w:p>
    <w:p w14:paraId="1B66169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Pr="005E6086">
        <w:rPr>
          <w:rFonts w:ascii="Times New Roman" w:eastAsia="Times New Roman" w:hAnsi="Times New Roman" w:cs="Times New Roman"/>
          <w:lang w:val="ro-RO"/>
        </w:rPr>
        <w:tab/>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367D884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Ne oferim sã executãm, în conformitate cu condițiile din Documentația de Atribuire și cu condițiile și termenele limitã impuse, fãrã rezerve sau restricții, urmãtoarele lucrari: ......................... (se va completa cu denumirea acordului cadru / contractului- lot ........)</w:t>
      </w:r>
    </w:p>
    <w:p w14:paraId="08E1FB7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2</w:t>
      </w:r>
      <w:r w:rsidRPr="005E6086">
        <w:rPr>
          <w:rFonts w:ascii="Times New Roman" w:eastAsia="Times New Roman" w:hAnsi="Times New Roman" w:cs="Times New Roman"/>
          <w:lang w:val="ro-RO"/>
        </w:rPr>
        <w:tab/>
        <w:t>Recunoastem pe deplin si acceptam ca orice informatie incorecta sau incompleta prezentata in mod deliberat in aceasta oferta poate conduce la excluderea din acest contract si din alte contracte finantate de Comunitatea Europeana.</w:t>
      </w:r>
    </w:p>
    <w:p w14:paraId="6077C3E3"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3</w:t>
      </w:r>
      <w:r w:rsidRPr="005E6086">
        <w:rPr>
          <w:rFonts w:ascii="Times New Roman" w:eastAsia="Times New Roman" w:hAnsi="Times New Roman" w:cs="Times New Roman"/>
          <w:lang w:val="ro-RO"/>
        </w:rPr>
        <w:tab/>
        <w:t xml:space="preserve">Ne angajam sa mentinem aceasta oferta valabilã pentru o perioadã de </w:t>
      </w:r>
      <w:r w:rsidR="003672FB">
        <w:rPr>
          <w:rFonts w:ascii="Times New Roman" w:eastAsia="Times New Roman" w:hAnsi="Times New Roman" w:cs="Times New Roman"/>
          <w:lang w:val="ro-RO"/>
        </w:rPr>
        <w:t>60</w:t>
      </w:r>
      <w:r w:rsidRPr="005E6086">
        <w:rPr>
          <w:rFonts w:ascii="Times New Roman" w:eastAsia="Times New Roman" w:hAnsi="Times New Roman" w:cs="Times New Roman"/>
          <w:lang w:val="ro-RO"/>
        </w:rPr>
        <w:t xml:space="preserve"> </w:t>
      </w:r>
      <w:r>
        <w:rPr>
          <w:rFonts w:ascii="Times New Roman" w:eastAsia="Times New Roman" w:hAnsi="Times New Roman" w:cs="Times New Roman"/>
          <w:lang w:val="ro-RO"/>
        </w:rPr>
        <w:t xml:space="preserve">zile </w:t>
      </w:r>
      <w:r w:rsidRPr="005E6086">
        <w:rPr>
          <w:rFonts w:ascii="Times New Roman" w:eastAsia="Times New Roman" w:hAnsi="Times New Roman" w:cs="Times New Roman"/>
          <w:lang w:val="ro-RO"/>
        </w:rPr>
        <w:t>(</w:t>
      </w:r>
      <w:r w:rsidR="003672FB">
        <w:rPr>
          <w:rFonts w:ascii="Times New Roman" w:eastAsia="Times New Roman" w:hAnsi="Times New Roman" w:cs="Times New Roman"/>
          <w:lang w:val="ro-RO"/>
        </w:rPr>
        <w:t>saizeci</w:t>
      </w:r>
      <w:r w:rsidRPr="005E6086">
        <w:rPr>
          <w:rFonts w:ascii="Times New Roman" w:eastAsia="Times New Roman" w:hAnsi="Times New Roman" w:cs="Times New Roman"/>
          <w:lang w:val="ro-RO"/>
        </w:rPr>
        <w:t xml:space="preserve"> de zile) respectiv pana la data de ………………… si ea va ramane obligatorie pentru noi si poate fi acceptata oricand înainte de expirarea perioadei de valabilitate.</w:t>
      </w:r>
    </w:p>
    <w:p w14:paraId="6DA2D140" w14:textId="77777777" w:rsidR="0006558D"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4</w:t>
      </w:r>
      <w:r w:rsidRPr="005E6086">
        <w:rPr>
          <w:rFonts w:ascii="Times New Roman" w:eastAsia="Times New Roman" w:hAnsi="Times New Roman" w:cs="Times New Roman"/>
          <w:lang w:val="ro-RO"/>
        </w:rPr>
        <w:tab/>
        <w:t xml:space="preserve">Dacã oferta noastrã va fi acceptatã, noi ne angajãm sã asigurãm o garanție de bunã execuție de </w:t>
      </w:r>
      <w:r w:rsidR="0006558D">
        <w:rPr>
          <w:rFonts w:ascii="Times New Roman" w:eastAsia="Times New Roman" w:hAnsi="Times New Roman" w:cs="Times New Roman"/>
          <w:lang w:val="ro-RO"/>
        </w:rPr>
        <w:t xml:space="preserve">..... </w:t>
      </w:r>
      <w:r w:rsidRPr="005E6086">
        <w:rPr>
          <w:rFonts w:ascii="Times New Roman" w:eastAsia="Times New Roman" w:hAnsi="Times New Roman" w:cs="Times New Roman"/>
          <w:lang w:val="ro-RO"/>
        </w:rPr>
        <w:t>% din Valoarea de Contract acceptata, asa cum este stipulat prin Documentatia de Atribuire.</w:t>
      </w:r>
    </w:p>
    <w:p w14:paraId="1A4272C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5</w:t>
      </w:r>
      <w:r w:rsidR="005E6086" w:rsidRPr="005E6086">
        <w:rPr>
          <w:rFonts w:ascii="Times New Roman" w:eastAsia="Times New Roman" w:hAnsi="Times New Roman" w:cs="Times New Roman"/>
          <w:lang w:val="ro-RO"/>
        </w:rPr>
        <w:tab/>
        <w:t>Facem aceastã cerere în calitate de lider/membru în asocierea condusa de</w:t>
      </w:r>
      <w:r w:rsidR="003672FB">
        <w:rPr>
          <w:rFonts w:ascii="Times New Roman" w:eastAsia="Times New Roman" w:hAnsi="Times New Roman" w:cs="Times New Roman"/>
          <w:lang w:val="ro-RO"/>
        </w:rPr>
        <w:t xml:space="preserve"> </w:t>
      </w:r>
      <w:r w:rsidR="005E6086" w:rsidRPr="005E6086">
        <w:rPr>
          <w:rFonts w:ascii="Times New Roman" w:eastAsia="Times New Roman" w:hAnsi="Times New Roman" w:cs="Times New Roman"/>
          <w:lang w:val="ro-RO"/>
        </w:rPr>
        <w:t xml:space="preserv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0239C66A"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6</w:t>
      </w:r>
      <w:r w:rsidR="005E6086" w:rsidRPr="005E6086">
        <w:rPr>
          <w:rFonts w:ascii="Times New Roman" w:eastAsia="Times New Roman" w:hAnsi="Times New Roman" w:cs="Times New Roman"/>
          <w:lang w:val="ro-RO"/>
        </w:rPr>
        <w:tab/>
        <w:t>Cunoastem faptul ca membrii asocierii au raspundere colectiva fata de autoritatea contractanta in privinta participarii atat in procedura de atribuire cat si in orice contract atribuit noua ca rezultat al acestei proceduri.</w:t>
      </w:r>
    </w:p>
    <w:p w14:paraId="7D7D719F"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7</w:t>
      </w:r>
      <w:r w:rsidR="005E6086" w:rsidRPr="005E6086">
        <w:rPr>
          <w:rFonts w:ascii="Times New Roman" w:eastAsia="Times New Roman" w:hAnsi="Times New Roman" w:cs="Times New Roman"/>
          <w:lang w:val="ro-RO"/>
        </w:rPr>
        <w:tab/>
        <w:t xml:space="preserve">Vom informa imediat Autoritatea Contractantã, dacã va apãrea vreo modificare in situatiile de mai sus, la orice moment în timpul procedurii de atribuire sau in timpul implementãrii contractului. </w:t>
      </w:r>
    </w:p>
    <w:p w14:paraId="507CEBE8"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8</w:t>
      </w:r>
      <w:r w:rsidR="005E6086" w:rsidRPr="005E6086">
        <w:rPr>
          <w:rFonts w:ascii="Times New Roman" w:eastAsia="Times New Roman" w:hAnsi="Times New Roman" w:cs="Times New Roman"/>
          <w:lang w:val="ro-RO"/>
        </w:rPr>
        <w:tab/>
        <w:t xml:space="preserve">Ne angajam ca, in cazul in care oferta noastra este stabilita castigatoare, sa executam </w:t>
      </w:r>
      <w:r w:rsidR="003672FB">
        <w:rPr>
          <w:rFonts w:ascii="Times New Roman" w:eastAsia="Times New Roman" w:hAnsi="Times New Roman" w:cs="Times New Roman"/>
          <w:lang w:val="ro-RO"/>
        </w:rPr>
        <w:t>serviciile</w:t>
      </w:r>
      <w:r w:rsidR="005E6086" w:rsidRPr="005E6086">
        <w:rPr>
          <w:rFonts w:ascii="Times New Roman" w:eastAsia="Times New Roman" w:hAnsi="Times New Roman" w:cs="Times New Roman"/>
          <w:lang w:val="ro-RO"/>
        </w:rPr>
        <w:t>.</w:t>
      </w:r>
    </w:p>
    <w:p w14:paraId="6372F98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9</w:t>
      </w:r>
      <w:r w:rsidR="005E6086" w:rsidRPr="005E6086">
        <w:rPr>
          <w:rFonts w:ascii="Times New Roman" w:eastAsia="Times New Roman" w:hAnsi="Times New Roman" w:cs="Times New Roman"/>
          <w:lang w:val="ro-RO"/>
        </w:rPr>
        <w:tab/>
        <w:t>Înțelegem cã nu sunteți obligați sã acceptați oferta cu cel mai scãzut preț sau orice altã ofertã pe care o puteți primi.</w:t>
      </w:r>
    </w:p>
    <w:p w14:paraId="4CDB662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0006558D">
        <w:rPr>
          <w:rFonts w:ascii="Times New Roman" w:eastAsia="Times New Roman" w:hAnsi="Times New Roman" w:cs="Times New Roman"/>
          <w:lang w:val="ro-RO"/>
        </w:rPr>
        <w:t>0</w:t>
      </w:r>
      <w:r w:rsidRPr="005E6086">
        <w:rPr>
          <w:rFonts w:ascii="Times New Roman" w:eastAsia="Times New Roman" w:hAnsi="Times New Roman" w:cs="Times New Roman"/>
          <w:lang w:val="ro-RO"/>
        </w:rPr>
        <w:tab/>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17EA5277" w14:textId="77777777" w:rsidR="005E6086" w:rsidRPr="00D50058" w:rsidRDefault="005E6086" w:rsidP="00A25D13">
      <w:pPr>
        <w:spacing w:line="276" w:lineRule="auto"/>
        <w:jc w:val="both"/>
        <w:rPr>
          <w:rFonts w:ascii="Times New Roman" w:eastAsia="Times New Roman" w:hAnsi="Times New Roman" w:cs="Times New Roman"/>
          <w:sz w:val="10"/>
          <w:szCs w:val="10"/>
          <w:lang w:val="ro-RO"/>
        </w:rPr>
      </w:pPr>
    </w:p>
    <w:p w14:paraId="136A5B7A"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Nota: * se va completa dupa caz</w:t>
      </w:r>
    </w:p>
    <w:p w14:paraId="72440C4B" w14:textId="77777777" w:rsidR="005E6086" w:rsidRPr="00D50058" w:rsidRDefault="005E6086" w:rsidP="005E6086">
      <w:pPr>
        <w:spacing w:line="276" w:lineRule="auto"/>
        <w:rPr>
          <w:rFonts w:ascii="Times New Roman" w:eastAsia="Times New Roman" w:hAnsi="Times New Roman" w:cs="Times New Roman"/>
          <w:sz w:val="10"/>
          <w:szCs w:val="10"/>
          <w:lang w:val="ro-RO"/>
        </w:rPr>
      </w:pPr>
    </w:p>
    <w:p w14:paraId="3798833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lastRenderedPageBreak/>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p>
    <w:p w14:paraId="70EDE902" w14:textId="77777777" w:rsidR="00D50058" w:rsidRPr="005E6086" w:rsidRDefault="005E6086" w:rsidP="00D5005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Numele și prenumele: ………………</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 xml:space="preserve">                                    (semnãtura autorizata</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si stampila)</w:t>
      </w:r>
    </w:p>
    <w:p w14:paraId="7210D561" w14:textId="77777777" w:rsidR="00303001" w:rsidRDefault="00303001" w:rsidP="00303001">
      <w:pPr>
        <w:spacing w:line="276" w:lineRule="auto"/>
        <w:ind w:left="6381" w:firstLine="709"/>
        <w:jc w:val="both"/>
        <w:rPr>
          <w:rFonts w:ascii="Times New Roman" w:eastAsia="Times New Roman" w:hAnsi="Times New Roman" w:cs="Times New Roman"/>
          <w:lang w:val="ro-RO"/>
        </w:rPr>
      </w:pPr>
    </w:p>
    <w:p w14:paraId="5179D12B" w14:textId="77777777" w:rsidR="00FE0EE3" w:rsidRDefault="00FE0EE3">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6F8B5E36" w14:textId="7B67A033" w:rsidR="005E6086" w:rsidRPr="00B17E26" w:rsidRDefault="005E6086" w:rsidP="00303001">
      <w:pPr>
        <w:spacing w:line="276" w:lineRule="auto"/>
        <w:ind w:left="6381" w:hanging="81"/>
        <w:jc w:val="both"/>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lastRenderedPageBreak/>
        <w:t>Anexa B la  F</w:t>
      </w:r>
      <w:r w:rsidR="00303001">
        <w:rPr>
          <w:rFonts w:ascii="Times New Roman" w:eastAsia="Times New Roman" w:hAnsi="Times New Roman" w:cs="Times New Roman"/>
          <w:b/>
          <w:bCs/>
          <w:lang w:val="ro-RO"/>
        </w:rPr>
        <w:t>ormular nr.</w:t>
      </w:r>
      <w:r w:rsidRPr="00B17E26">
        <w:rPr>
          <w:rFonts w:ascii="Times New Roman" w:eastAsia="Times New Roman" w:hAnsi="Times New Roman" w:cs="Times New Roman"/>
          <w:b/>
          <w:bCs/>
          <w:lang w:val="ro-RO"/>
        </w:rPr>
        <w:t xml:space="preserve"> </w:t>
      </w:r>
      <w:r w:rsidR="00B17E26" w:rsidRPr="00B17E26">
        <w:rPr>
          <w:rFonts w:ascii="Times New Roman" w:eastAsia="Times New Roman" w:hAnsi="Times New Roman" w:cs="Times New Roman"/>
          <w:b/>
          <w:bCs/>
          <w:lang w:val="ro-RO"/>
        </w:rPr>
        <w:t>10</w:t>
      </w:r>
    </w:p>
    <w:p w14:paraId="50AA3BA5" w14:textId="77777777" w:rsidR="00B17E26" w:rsidRDefault="00B17E26" w:rsidP="005E6086">
      <w:pPr>
        <w:spacing w:line="276" w:lineRule="auto"/>
        <w:rPr>
          <w:rFonts w:ascii="Times New Roman" w:eastAsia="Times New Roman" w:hAnsi="Times New Roman" w:cs="Times New Roman"/>
          <w:lang w:val="ro-RO"/>
        </w:rPr>
      </w:pPr>
    </w:p>
    <w:p w14:paraId="2DBF16DD"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Declaratia(iile) ofertantului conform art. 63 alin. (2) din</w:t>
      </w:r>
    </w:p>
    <w:p w14:paraId="16DCE1AC"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din Legea nr. 98/2016 privind achizițiile publice</w:t>
      </w:r>
    </w:p>
    <w:p w14:paraId="32CA3E9B" w14:textId="77777777" w:rsidR="005E6086" w:rsidRPr="005E6086" w:rsidRDefault="005E6086" w:rsidP="005E6086">
      <w:pPr>
        <w:spacing w:line="276" w:lineRule="auto"/>
        <w:rPr>
          <w:rFonts w:ascii="Times New Roman" w:eastAsia="Times New Roman" w:hAnsi="Times New Roman" w:cs="Times New Roman"/>
          <w:lang w:val="ro-RO"/>
        </w:rPr>
      </w:pPr>
    </w:p>
    <w:p w14:paraId="13D07FD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Denumirea ofertant</w:t>
      </w:r>
    </w:p>
    <w:p w14:paraId="40C582D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Cod fiscal</w:t>
      </w:r>
      <w:r w:rsidRPr="005E6086">
        <w:rPr>
          <w:rFonts w:ascii="Times New Roman" w:eastAsia="Times New Roman" w:hAnsi="Times New Roman" w:cs="Times New Roman"/>
          <w:lang w:val="ro-RO"/>
        </w:rPr>
        <w:tab/>
      </w:r>
    </w:p>
    <w:p w14:paraId="743A7316"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Adresa</w:t>
      </w:r>
      <w:r w:rsidRPr="005E6086">
        <w:rPr>
          <w:rFonts w:ascii="Times New Roman" w:eastAsia="Times New Roman" w:hAnsi="Times New Roman" w:cs="Times New Roman"/>
          <w:lang w:val="ro-RO"/>
        </w:rPr>
        <w:tab/>
      </w:r>
    </w:p>
    <w:p w14:paraId="015DF72D"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Telefon</w:t>
      </w:r>
      <w:r w:rsidRPr="005E6086">
        <w:rPr>
          <w:rFonts w:ascii="Times New Roman" w:eastAsia="Times New Roman" w:hAnsi="Times New Roman" w:cs="Times New Roman"/>
          <w:lang w:val="ro-RO"/>
        </w:rPr>
        <w:tab/>
      </w:r>
    </w:p>
    <w:p w14:paraId="0CE0274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Fax</w:t>
      </w:r>
    </w:p>
    <w:p w14:paraId="0E4FB5E6" w14:textId="77777777" w:rsidR="005E6086" w:rsidRDefault="005E6086" w:rsidP="005E6086">
      <w:pPr>
        <w:spacing w:line="276" w:lineRule="auto"/>
        <w:rPr>
          <w:rFonts w:ascii="Times New Roman" w:eastAsia="Times New Roman" w:hAnsi="Times New Roman" w:cs="Times New Roman"/>
          <w:lang w:val="ro-RO"/>
        </w:rPr>
      </w:pPr>
    </w:p>
    <w:p w14:paraId="2301F523"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Ofertant/Lider </w:t>
      </w:r>
    </w:p>
    <w:p w14:paraId="1D2600D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FC08D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 asociat (daca este cazul)</w:t>
      </w:r>
    </w:p>
    <w:p w14:paraId="40ED2865"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6533708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Subcontractant/i (daca este cazul)</w:t>
      </w:r>
    </w:p>
    <w:p w14:paraId="0170A99D"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A2792D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Tert/i sustinator/i </w:t>
      </w:r>
    </w:p>
    <w:p w14:paraId="3B396C1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(daca este cazul)</w:t>
      </w:r>
    </w:p>
    <w:p w14:paraId="24F5A5A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7EE18B1A" w14:textId="77777777" w:rsidR="005E6086" w:rsidRPr="005E6086" w:rsidRDefault="005E6086" w:rsidP="005E6086">
      <w:pPr>
        <w:spacing w:line="276" w:lineRule="auto"/>
        <w:rPr>
          <w:rFonts w:ascii="Times New Roman" w:eastAsia="Times New Roman" w:hAnsi="Times New Roman" w:cs="Times New Roman"/>
          <w:lang w:val="ro-RO"/>
        </w:rPr>
      </w:pPr>
    </w:p>
    <w:p w14:paraId="2DA2598F" w14:textId="77777777" w:rsidR="005E6086" w:rsidRPr="005E6086" w:rsidRDefault="005E6086" w:rsidP="005E6086">
      <w:pPr>
        <w:spacing w:line="276" w:lineRule="auto"/>
        <w:rPr>
          <w:rFonts w:ascii="Times New Roman" w:eastAsia="Times New Roman" w:hAnsi="Times New Roman" w:cs="Times New Roman"/>
          <w:lang w:val="ro-RO"/>
        </w:rPr>
      </w:pPr>
    </w:p>
    <w:p w14:paraId="4852993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r w:rsidRPr="005E6086">
        <w:rPr>
          <w:rFonts w:ascii="Times New Roman" w:eastAsia="Times New Roman" w:hAnsi="Times New Roman" w:cs="Times New Roman"/>
          <w:lang w:val="ro-RO"/>
        </w:rPr>
        <w:tab/>
      </w:r>
    </w:p>
    <w:p w14:paraId="23CBC944" w14:textId="77777777" w:rsidR="005E6086" w:rsidRPr="005E6086" w:rsidRDefault="005E6086" w:rsidP="005E6086">
      <w:pPr>
        <w:spacing w:line="276" w:lineRule="auto"/>
        <w:rPr>
          <w:rFonts w:ascii="Times New Roman" w:eastAsia="Times New Roman" w:hAnsi="Times New Roman" w:cs="Times New Roman"/>
          <w:lang w:val="ro-RO"/>
        </w:rPr>
      </w:pPr>
    </w:p>
    <w:p w14:paraId="5BF4EEB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Numele si prenumele: .............</w:t>
      </w:r>
    </w:p>
    <w:p w14:paraId="0E6FC6D2"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03AF3EA0" w14:textId="4DFE5711" w:rsidR="009D60C9" w:rsidRDefault="006C6FEA" w:rsidP="00034A20">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58112F9F" w14:textId="77777777" w:rsidR="00050491" w:rsidRPr="00050491" w:rsidRDefault="00303001" w:rsidP="00050491">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 xml:space="preserve">Formular </w:t>
      </w:r>
      <w:r w:rsidR="00050491" w:rsidRPr="00050491">
        <w:rPr>
          <w:rFonts w:ascii="Times New Roman" w:eastAsia="Times New Roman" w:hAnsi="Times New Roman" w:cs="Times New Roman"/>
          <w:b/>
          <w:bCs/>
          <w:lang w:val="ro-RO"/>
        </w:rPr>
        <w:t>nr. 1</w:t>
      </w:r>
      <w:r w:rsidR="00B17E26">
        <w:rPr>
          <w:rFonts w:ascii="Times New Roman" w:eastAsia="Times New Roman" w:hAnsi="Times New Roman" w:cs="Times New Roman"/>
          <w:b/>
          <w:bCs/>
          <w:lang w:val="ro-RO"/>
        </w:rPr>
        <w:t>1</w:t>
      </w:r>
    </w:p>
    <w:p w14:paraId="265CD1E9" w14:textId="77777777" w:rsidR="00050491" w:rsidRPr="00050491" w:rsidRDefault="00050491" w:rsidP="00050491">
      <w:pPr>
        <w:spacing w:line="276" w:lineRule="auto"/>
        <w:rPr>
          <w:rFonts w:ascii="Times New Roman" w:eastAsia="Times New Roman" w:hAnsi="Times New Roman" w:cs="Times New Roman"/>
          <w:b/>
          <w:bCs/>
          <w:lang w:val="ro-RO"/>
        </w:rPr>
      </w:pPr>
      <w:r w:rsidRPr="00050491">
        <w:rPr>
          <w:rFonts w:ascii="Times New Roman" w:eastAsia="Times New Roman" w:hAnsi="Times New Roman" w:cs="Times New Roman"/>
          <w:b/>
          <w:bCs/>
          <w:lang w:val="ro-RO"/>
        </w:rPr>
        <w:t>OPERATOR ECONOMIC</w:t>
      </w:r>
    </w:p>
    <w:p w14:paraId="51EDA7BE"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 (denumire)</w:t>
      </w:r>
    </w:p>
    <w:p w14:paraId="25490488" w14:textId="77777777" w:rsidR="00050491" w:rsidRPr="00050491" w:rsidRDefault="00050491" w:rsidP="00050491">
      <w:pPr>
        <w:spacing w:line="276" w:lineRule="auto"/>
        <w:rPr>
          <w:rFonts w:ascii="Times New Roman" w:eastAsia="Times New Roman" w:hAnsi="Times New Roman" w:cs="Times New Roman"/>
          <w:lang w:val="ro-RO"/>
        </w:rPr>
      </w:pPr>
    </w:p>
    <w:p w14:paraId="7D3FAD72" w14:textId="77777777" w:rsidR="00050491" w:rsidRPr="00050491" w:rsidRDefault="00050491" w:rsidP="00050491">
      <w:pPr>
        <w:spacing w:line="276" w:lineRule="auto"/>
        <w:jc w:val="center"/>
        <w:rPr>
          <w:rFonts w:ascii="Times New Roman" w:eastAsia="Times New Roman" w:hAnsi="Times New Roman" w:cs="Times New Roman"/>
          <w:lang w:val="ro-RO"/>
        </w:rPr>
      </w:pPr>
      <w:r w:rsidRPr="00050491">
        <w:rPr>
          <w:rFonts w:ascii="Times New Roman" w:eastAsia="Times New Roman" w:hAnsi="Times New Roman" w:cs="Times New Roman"/>
          <w:b/>
          <w:bCs/>
          <w:lang w:val="ro-RO"/>
        </w:rPr>
        <w:t>IMPUTERNICIRE</w:t>
      </w:r>
    </w:p>
    <w:p w14:paraId="0EEDD8AA" w14:textId="77777777" w:rsidR="00050491" w:rsidRPr="00050491" w:rsidRDefault="00050491" w:rsidP="00050491">
      <w:pPr>
        <w:spacing w:line="276" w:lineRule="auto"/>
        <w:rPr>
          <w:rFonts w:ascii="Times New Roman" w:eastAsia="Times New Roman" w:hAnsi="Times New Roman" w:cs="Times New Roman"/>
          <w:lang w:val="ro-RO"/>
        </w:rPr>
      </w:pPr>
    </w:p>
    <w:p w14:paraId="559DBB1D" w14:textId="77777777" w:rsidR="00050491" w:rsidRPr="00050491" w:rsidRDefault="00050491" w:rsidP="003672FB">
      <w:pPr>
        <w:spacing w:line="276" w:lineRule="auto"/>
        <w:jc w:val="both"/>
        <w:rPr>
          <w:rFonts w:ascii="Times New Roman" w:eastAsia="Times New Roman" w:hAnsi="Times New Roman" w:cs="Times New Roman"/>
          <w:lang w:val="ro-RO"/>
        </w:rPr>
      </w:pPr>
      <w:r w:rsidRPr="00050491">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 acordului cadru____________________________organizată de C.N.A.I.R.. S.A. prin DRDP Brasov si sa semneze, urmatoarele documente: </w:t>
      </w:r>
    </w:p>
    <w:p w14:paraId="1F201AB5"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1. oferta;</w:t>
      </w:r>
    </w:p>
    <w:p w14:paraId="2DAD5D0F"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2</w:t>
      </w:r>
      <w:r w:rsidRPr="00050491">
        <w:rPr>
          <w:rFonts w:ascii="Times New Roman" w:eastAsia="Times New Roman" w:hAnsi="Times New Roman" w:cs="Times New Roman"/>
          <w:lang w:val="ro-RO"/>
        </w:rPr>
        <w:t>. documentele de calificare;</w:t>
      </w:r>
    </w:p>
    <w:p w14:paraId="6ED7D0FA"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3</w:t>
      </w:r>
      <w:r w:rsidRPr="00050491">
        <w:rPr>
          <w:rFonts w:ascii="Times New Roman" w:eastAsia="Times New Roman" w:hAnsi="Times New Roman" w:cs="Times New Roman"/>
          <w:lang w:val="ro-RO"/>
        </w:rPr>
        <w:t>. raspunsurile la clarificari;</w:t>
      </w:r>
    </w:p>
    <w:p w14:paraId="6879006D"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4</w:t>
      </w:r>
      <w:r w:rsidRPr="00050491">
        <w:rPr>
          <w:rFonts w:ascii="Times New Roman" w:eastAsia="Times New Roman" w:hAnsi="Times New Roman" w:cs="Times New Roman"/>
          <w:lang w:val="ro-RO"/>
        </w:rPr>
        <w:t>. orice alta corespondenta cu Autoritatea Contractanta pe parcursul procedurii de atribuire.</w:t>
      </w:r>
    </w:p>
    <w:p w14:paraId="05124E50"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Prin prezenta, imputernicitul nostru este pe deplin autorizat să angajeze răspunderea subscrisei cu privire la toate actele si faptele ce decurg din participarea la procedură.</w:t>
      </w:r>
    </w:p>
    <w:p w14:paraId="2A52F81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4C03E6C4" w14:textId="77777777" w:rsidR="00050491" w:rsidRPr="00050491" w:rsidRDefault="00050491" w:rsidP="00050491">
      <w:pPr>
        <w:spacing w:line="276" w:lineRule="auto"/>
        <w:rPr>
          <w:rFonts w:ascii="Times New Roman" w:eastAsia="Times New Roman" w:hAnsi="Times New Roman" w:cs="Times New Roman"/>
          <w:lang w:val="ro-RO"/>
        </w:rPr>
      </w:pPr>
    </w:p>
    <w:p w14:paraId="4CB8BC5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Data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Denumirea mandantului</w:t>
      </w:r>
    </w:p>
    <w:p w14:paraId="661DB52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S.C. _________________________</w:t>
      </w:r>
    </w:p>
    <w:p w14:paraId="1CBBCD26"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reprezentată legal prin</w:t>
      </w:r>
    </w:p>
    <w:p w14:paraId="6BB9E9D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w:t>
      </w:r>
      <w:r>
        <w:rPr>
          <w:rFonts w:ascii="Times New Roman" w:eastAsia="Times New Roman" w:hAnsi="Times New Roman" w:cs="Times New Roman"/>
          <w:lang w:val="ro-RO"/>
        </w:rPr>
        <w:tab/>
      </w:r>
      <w:r>
        <w:rPr>
          <w:rFonts w:ascii="Times New Roman" w:eastAsia="Times New Roman" w:hAnsi="Times New Roman" w:cs="Times New Roman"/>
          <w:lang w:val="ro-RO"/>
        </w:rPr>
        <w:tab/>
      </w:r>
      <w:r>
        <w:rPr>
          <w:rFonts w:ascii="Times New Roman" w:eastAsia="Times New Roman" w:hAnsi="Times New Roman" w:cs="Times New Roman"/>
          <w:lang w:val="ro-RO"/>
        </w:rPr>
        <w:tab/>
      </w:r>
      <w:r w:rsidRPr="00050491">
        <w:rPr>
          <w:rFonts w:ascii="Times New Roman" w:eastAsia="Times New Roman" w:hAnsi="Times New Roman" w:cs="Times New Roman"/>
          <w:lang w:val="ro-RO"/>
        </w:rPr>
        <w:t>_________________________</w:t>
      </w:r>
    </w:p>
    <w:p w14:paraId="564BEDE9" w14:textId="77777777" w:rsid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(numele persoanei imputernicite)          </w:t>
      </w:r>
    </w:p>
    <w:p w14:paraId="39F2EE91" w14:textId="77777777" w:rsidR="00050491" w:rsidRP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(Nume, prenume)</w:t>
      </w:r>
    </w:p>
    <w:p w14:paraId="37B7123C"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avand functia de</w:t>
      </w:r>
    </w:p>
    <w:p w14:paraId="05434E4F"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_________________________                                                                   _________________________</w:t>
      </w:r>
    </w:p>
    <w:p w14:paraId="021FDD42"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(semnatura  persoanei imputernicite)</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(Functie)</w:t>
      </w:r>
    </w:p>
    <w:p w14:paraId="1B77D51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___________________________</w:t>
      </w:r>
    </w:p>
    <w:p w14:paraId="5F35A77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(Semnătura autorizată şi stampila)</w:t>
      </w:r>
    </w:p>
    <w:p w14:paraId="2866A393" w14:textId="77777777" w:rsidR="00050491" w:rsidRPr="00050491" w:rsidRDefault="00050491" w:rsidP="00050491">
      <w:pPr>
        <w:spacing w:line="276" w:lineRule="auto"/>
        <w:rPr>
          <w:rFonts w:ascii="Times New Roman" w:eastAsia="Times New Roman" w:hAnsi="Times New Roman" w:cs="Times New Roman"/>
          <w:lang w:val="ro-RO"/>
        </w:rPr>
      </w:pPr>
    </w:p>
    <w:p w14:paraId="049E1759" w14:textId="77777777" w:rsidR="00050491" w:rsidRPr="00050491" w:rsidRDefault="00050491" w:rsidP="00050491">
      <w:pPr>
        <w:spacing w:line="276" w:lineRule="auto"/>
        <w:rPr>
          <w:rFonts w:ascii="Times New Roman" w:eastAsia="Times New Roman" w:hAnsi="Times New Roman" w:cs="Times New Roman"/>
          <w:lang w:val="ro-RO"/>
        </w:rPr>
      </w:pPr>
    </w:p>
    <w:p w14:paraId="3FF255BF" w14:textId="77777777" w:rsidR="00B174A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Nota: In cazul unei Asocieri, Formularul va fi prezentat de fiecare ofertant asociat. Toti ofertantii asociati vor desemna acelasi reprezentant imputernicit pentru aceasta procedura.</w:t>
      </w:r>
    </w:p>
    <w:p w14:paraId="2BBA6261" w14:textId="77777777" w:rsidR="00A51F89" w:rsidRDefault="00A51F89" w:rsidP="00050491">
      <w:pPr>
        <w:spacing w:line="276" w:lineRule="auto"/>
        <w:rPr>
          <w:rFonts w:ascii="Times New Roman" w:eastAsia="Times New Roman" w:hAnsi="Times New Roman" w:cs="Times New Roman"/>
          <w:lang w:val="ro-RO"/>
        </w:rPr>
      </w:pPr>
    </w:p>
    <w:p w14:paraId="285CF2E4" w14:textId="77777777" w:rsidR="001E52C5" w:rsidRDefault="001E52C5" w:rsidP="00184E47">
      <w:pPr>
        <w:ind w:left="6381" w:firstLine="709"/>
        <w:jc w:val="center"/>
        <w:rPr>
          <w:rFonts w:ascii="Times New Roman" w:eastAsia="Times New Roman" w:hAnsi="Times New Roman" w:cs="Times New Roman"/>
          <w:b/>
          <w:sz w:val="20"/>
          <w:szCs w:val="20"/>
          <w:lang w:val="ro-RO"/>
        </w:rPr>
      </w:pPr>
    </w:p>
    <w:p w14:paraId="10DECB87" w14:textId="77777777" w:rsidR="00184E47" w:rsidRPr="001E52C5" w:rsidRDefault="00184E47" w:rsidP="00184E47">
      <w:pPr>
        <w:ind w:left="6381" w:firstLine="709"/>
        <w:jc w:val="center"/>
        <w:rPr>
          <w:rFonts w:ascii="Times New Roman" w:eastAsia="Times New Roman" w:hAnsi="Times New Roman" w:cs="Times New Roman"/>
          <w:b/>
          <w:lang w:val="ro-RO"/>
        </w:rPr>
      </w:pPr>
      <w:r w:rsidRPr="001E52C5">
        <w:rPr>
          <w:rFonts w:ascii="Times New Roman" w:eastAsia="Times New Roman" w:hAnsi="Times New Roman" w:cs="Times New Roman"/>
          <w:b/>
          <w:lang w:val="ro-RO"/>
        </w:rPr>
        <w:lastRenderedPageBreak/>
        <w:t>Formular nr. 1</w:t>
      </w:r>
      <w:r w:rsidR="00B17E26" w:rsidRPr="001E52C5">
        <w:rPr>
          <w:rFonts w:ascii="Times New Roman" w:eastAsia="Times New Roman" w:hAnsi="Times New Roman" w:cs="Times New Roman"/>
          <w:b/>
          <w:lang w:val="ro-RO"/>
        </w:rPr>
        <w:t>2</w:t>
      </w:r>
      <w:r w:rsidR="00BF5FA2" w:rsidRPr="001E52C5">
        <w:rPr>
          <w:rFonts w:ascii="Times New Roman" w:eastAsia="Times New Roman" w:hAnsi="Times New Roman" w:cs="Times New Roman"/>
          <w:b/>
          <w:lang w:val="ro-RO"/>
        </w:rPr>
        <w:t>A</w:t>
      </w:r>
    </w:p>
    <w:p w14:paraId="4E32C47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__________________________________                                                                                 </w:t>
      </w:r>
    </w:p>
    <w:p w14:paraId="0CA7316B"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institutiei de credit/institutiei financiare)</w:t>
      </w:r>
    </w:p>
    <w:p w14:paraId="051F8DD9" w14:textId="77777777" w:rsidR="001E52C5" w:rsidRPr="001E52C5" w:rsidRDefault="001E52C5" w:rsidP="001E52C5">
      <w:pPr>
        <w:widowControl/>
        <w:suppressAutoHyphens w:val="0"/>
        <w:spacing w:after="160" w:line="259" w:lineRule="auto"/>
        <w:jc w:val="center"/>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t>SCRISOARE DE GARANTIE DE BUNA EXECUTIE</w:t>
      </w:r>
    </w:p>
    <w:p w14:paraId="2691653F"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bookmarkStart w:id="1" w:name="_Hlk119928181"/>
      <w:r w:rsidRPr="001E52C5">
        <w:rPr>
          <w:rFonts w:ascii="Times New Roman" w:eastAsiaTheme="minorHAnsi" w:hAnsi="Times New Roman" w:cs="Times New Roman"/>
          <w:kern w:val="0"/>
          <w:sz w:val="22"/>
          <w:szCs w:val="22"/>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32E5EA3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Contractului: „.................................................</w:t>
      </w:r>
    </w:p>
    <w:bookmarkEnd w:id="1"/>
    <w:p w14:paraId="39563E81"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Contract de servicii nr. ________</w:t>
      </w:r>
    </w:p>
    <w:p w14:paraId="3CA8B980"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2FE126C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La cererea Principalului, noi ….. (numele si adresa institutiei de credit/societatii de asigurare) ne angajăm prin prezenta în mod necondiționat și irevocabil să vă plătim la prima cerere, dumneavoastră, Companiei Nationale de Administrare a Infrastructurii Rutiere S.A.- DRDP Brasov,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6B99CB34"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 Principalul a încălcat obligaţia (obligaţiile) sa (sale) cu privire la Contract, şi</w:t>
      </w:r>
    </w:p>
    <w:p w14:paraId="0615701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b) Felul în care Principalul este în culpă.</w:t>
      </w:r>
    </w:p>
    <w:p w14:paraId="7F7A194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0A2829A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Compania Nationale de Administrare a Infrastructurii Rutiere S.A. - DRDP BRASOV,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41D2F7DC"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Această garanție este supusă legilor din România și se va conforma Regulilor Uniforme privind Garanțiile la Cerere, publicate cu numărul 758 de către Camera Internațională de Comerț, cu excepția celor menționate mai sus.</w:t>
      </w:r>
    </w:p>
    <w:p w14:paraId="557B86FE"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Competența să solutioneze orice dispută izvorâtă în legatură cu prezenta scrisoare de garanție de bună execuție revine instanțelor judecătorești din România.</w:t>
      </w:r>
    </w:p>
    <w:p w14:paraId="7EF69077"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Data ______________________</w:t>
      </w:r>
    </w:p>
    <w:p w14:paraId="54112F66"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Numele Prenumele, Functia, Semnătura (semnături) _________________________</w:t>
      </w:r>
    </w:p>
    <w:p w14:paraId="325433CC"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[semnatura si ştampila organismului care furnizează garantia] </w:t>
      </w:r>
      <w:r w:rsidRPr="001E52C5">
        <w:rPr>
          <w:rFonts w:ascii="Times New Roman" w:eastAsiaTheme="minorHAnsi" w:hAnsi="Times New Roman" w:cs="Times New Roman"/>
          <w:kern w:val="0"/>
          <w:sz w:val="22"/>
          <w:szCs w:val="22"/>
          <w:lang w:val="ro-RO" w:eastAsia="en-US" w:bidi="ar-SA"/>
        </w:rPr>
        <w:br w:type="page"/>
      </w:r>
    </w:p>
    <w:p w14:paraId="6353E77C" w14:textId="77777777" w:rsidR="001E52C5" w:rsidRPr="001E52C5" w:rsidRDefault="001E52C5" w:rsidP="001E52C5">
      <w:pPr>
        <w:widowControl/>
        <w:suppressAutoHyphens w:val="0"/>
        <w:spacing w:after="160" w:line="259" w:lineRule="auto"/>
        <w:jc w:val="right"/>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lastRenderedPageBreak/>
        <w:t xml:space="preserve">Formularul </w:t>
      </w:r>
      <w:r>
        <w:rPr>
          <w:rFonts w:ascii="Times New Roman" w:eastAsiaTheme="minorHAnsi" w:hAnsi="Times New Roman" w:cs="Times New Roman"/>
          <w:b/>
          <w:bCs/>
          <w:kern w:val="0"/>
          <w:sz w:val="22"/>
          <w:szCs w:val="22"/>
          <w:lang w:val="ro-RO" w:eastAsia="en-US" w:bidi="ar-SA"/>
        </w:rPr>
        <w:t>12</w:t>
      </w:r>
      <w:r w:rsidRPr="001E52C5">
        <w:rPr>
          <w:rFonts w:ascii="Times New Roman" w:eastAsiaTheme="minorHAnsi" w:hAnsi="Times New Roman" w:cs="Times New Roman"/>
          <w:b/>
          <w:bCs/>
          <w:kern w:val="0"/>
          <w:sz w:val="22"/>
          <w:szCs w:val="22"/>
          <w:lang w:val="ro-RO" w:eastAsia="en-US" w:bidi="ar-SA"/>
        </w:rPr>
        <w:t>B</w:t>
      </w:r>
    </w:p>
    <w:p w14:paraId="24E459BD"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ASIGURARE DE GARANTIE PRIVIND BUNA EXECUTIE</w:t>
      </w:r>
    </w:p>
    <w:p w14:paraId="67536B65"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064BE354"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Emisa in baza politei nr. ......... / ………….</w:t>
      </w:r>
    </w:p>
    <w:p w14:paraId="285CB4A1"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w:t>
      </w:r>
      <w:r w:rsidRPr="001E52C5">
        <w:rPr>
          <w:rFonts w:ascii="Times New Roman" w:eastAsiaTheme="minorHAnsi" w:hAnsi="Times New Roman" w:cs="Times New Roman"/>
          <w:b/>
          <w:bCs/>
          <w:i/>
          <w:iCs/>
          <w:color w:val="000000"/>
          <w:kern w:val="0"/>
          <w:sz w:val="23"/>
          <w:szCs w:val="23"/>
          <w:lang w:val="ro-RO" w:eastAsia="en-US" w:bidi="ar-SA"/>
        </w:rPr>
        <w:t>Prezentul formular va fi completat numai in cazul in care Garantia de Buna Executie este emisa de catre o Societate de asigurari, în condițiile legii</w:t>
      </w:r>
      <w:r w:rsidRPr="001E52C5">
        <w:rPr>
          <w:rFonts w:ascii="Times New Roman" w:eastAsiaTheme="minorHAnsi" w:hAnsi="Times New Roman" w:cs="Times New Roman"/>
          <w:b/>
          <w:bCs/>
          <w:color w:val="000000"/>
          <w:kern w:val="0"/>
          <w:sz w:val="23"/>
          <w:szCs w:val="23"/>
          <w:lang w:val="ro-RO" w:eastAsia="en-US" w:bidi="ar-SA"/>
        </w:rPr>
        <w:t>]</w:t>
      </w:r>
    </w:p>
    <w:p w14:paraId="078A574A"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61435A58"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6FEDBF1A"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 xml:space="preserve">Denumirea Contractului: </w:t>
      </w:r>
    </w:p>
    <w:p w14:paraId="0EC9402F"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p>
    <w:p w14:paraId="59B008BD"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Numar de inregistrare Contract: ....................................................................... </w:t>
      </w:r>
    </w:p>
    <w:p w14:paraId="514C274E"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p>
    <w:p w14:paraId="718CC3B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Suntem informati ca ………………………………. (</w:t>
      </w:r>
      <w:r w:rsidRPr="001E52C5">
        <w:rPr>
          <w:rFonts w:ascii="Times New Roman" w:eastAsiaTheme="minorHAnsi" w:hAnsi="Times New Roman" w:cs="Times New Roman"/>
          <w:i/>
          <w:iCs/>
          <w:color w:val="000000"/>
          <w:kern w:val="0"/>
          <w:sz w:val="23"/>
          <w:szCs w:val="23"/>
          <w:lang w:val="ro-RO" w:eastAsia="en-US" w:bidi="ar-SA"/>
        </w:rPr>
        <w:t>denumirea Contractorului/Prestatorului</w:t>
      </w:r>
      <w:r w:rsidRPr="001E52C5">
        <w:rPr>
          <w:rFonts w:ascii="Times New Roman" w:eastAsiaTheme="minorHAnsi" w:hAnsi="Times New Roman" w:cs="Times New Roman"/>
          <w:color w:val="000000"/>
          <w:kern w:val="0"/>
          <w:sz w:val="23"/>
          <w:szCs w:val="23"/>
          <w:lang w:val="ro-RO" w:eastAsia="en-US" w:bidi="ar-SA"/>
        </w:rPr>
        <w:t xml:space="preserve">), cu sediul in ………………………………………………, Nr. Registrul Comertului …………. Cod fiscal …………………. (denumit in continuare Asigurat) este Contractor/ Prestator in contractul mai sus-mentionat si in conformitate cu prevederile contractuale i se solicita o garantie de buna executie. </w:t>
      </w:r>
    </w:p>
    <w:p w14:paraId="403CF7E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La solicitarea Asiguratului, noi ........ (</w:t>
      </w:r>
      <w:r w:rsidRPr="001E52C5">
        <w:rPr>
          <w:rFonts w:ascii="Times New Roman" w:eastAsiaTheme="minorHAnsi" w:hAnsi="Times New Roman" w:cs="Times New Roman"/>
          <w:i/>
          <w:iCs/>
          <w:color w:val="000000"/>
          <w:kern w:val="0"/>
          <w:sz w:val="23"/>
          <w:szCs w:val="23"/>
          <w:lang w:val="ro-RO" w:eastAsia="en-US" w:bidi="ar-SA"/>
        </w:rPr>
        <w:t>denumirea, adresa si datele de identificare fiscala ale Societatii de Asigurari</w:t>
      </w:r>
      <w:r w:rsidRPr="001E52C5">
        <w:rPr>
          <w:rFonts w:ascii="Times New Roman" w:eastAsiaTheme="minorHAnsi" w:hAnsi="Times New Roman" w:cs="Times New Roman"/>
          <w:color w:val="000000"/>
          <w:kern w:val="0"/>
          <w:sz w:val="23"/>
          <w:szCs w:val="23"/>
          <w:lang w:val="ro-RO" w:eastAsia="en-US" w:bidi="ar-SA"/>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sidRPr="001E52C5">
        <w:rPr>
          <w:rFonts w:ascii="Times New Roman" w:eastAsiaTheme="minorHAnsi" w:hAnsi="Times New Roman" w:cs="Times New Roman"/>
          <w:i/>
          <w:iCs/>
          <w:color w:val="000000"/>
          <w:kern w:val="0"/>
          <w:sz w:val="23"/>
          <w:szCs w:val="23"/>
          <w:lang w:val="ro-RO" w:eastAsia="en-US" w:bidi="ar-SA"/>
        </w:rPr>
        <w:t xml:space="preserve">in litere </w:t>
      </w:r>
      <w:r w:rsidRPr="001E52C5">
        <w:rPr>
          <w:rFonts w:ascii="Times New Roman" w:eastAsiaTheme="minorHAnsi" w:hAnsi="Times New Roman" w:cs="Times New Roman"/>
          <w:color w:val="000000"/>
          <w:kern w:val="0"/>
          <w:sz w:val="23"/>
          <w:szCs w:val="23"/>
          <w:lang w:val="ro-RO" w:eastAsia="en-US" w:bidi="ar-SA"/>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7E0044FE" w14:textId="77777777" w:rsidR="001E52C5" w:rsidRPr="001E52C5" w:rsidRDefault="001E52C5" w:rsidP="001E52C5">
      <w:pPr>
        <w:widowControl/>
        <w:suppressAutoHyphens w:val="0"/>
        <w:autoSpaceDE w:val="0"/>
        <w:autoSpaceDN w:val="0"/>
        <w:adjustRightInd w:val="0"/>
        <w:spacing w:after="28"/>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(a) Asiguratul nu si-a indeplinit din culpa sa exclusiva obligatiile asumate prin contract si </w:t>
      </w:r>
    </w:p>
    <w:p w14:paraId="6B63B4D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(b) Obligatiile care nu au fost respectate, cu indicarea in concret a obligatiilor garantate care nu au fost respectate de Asigurat si modul de calcul al prejudiciului creat. </w:t>
      </w:r>
    </w:p>
    <w:p w14:paraId="6B1C892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p>
    <w:p w14:paraId="40C72F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46F9B55" w14:textId="77777777" w:rsidR="001E52C5" w:rsidRPr="001E52C5" w:rsidRDefault="001E52C5" w:rsidP="001E52C5">
      <w:pPr>
        <w:widowControl/>
        <w:suppressAutoHyphens w:val="0"/>
        <w:autoSpaceDE w:val="0"/>
        <w:autoSpaceDN w:val="0"/>
        <w:adjustRightInd w:val="0"/>
        <w:jc w:val="both"/>
        <w:rPr>
          <w:rFonts w:ascii="Calibri" w:eastAsiaTheme="minorHAnsi" w:hAnsi="Calibri" w:cs="Calibri"/>
          <w:color w:val="000000"/>
          <w:kern w:val="0"/>
          <w:sz w:val="22"/>
          <w:szCs w:val="22"/>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Plata se va efectua de catre noi in contul indicat de dumneavoastra in cererea de plata, in decurs de 30 zile de la primirea solicitarii dumneavoastra, formulata in conformitate cu prevederile garantiei. </w:t>
      </w:r>
      <w:r w:rsidRPr="001E52C5">
        <w:rPr>
          <w:rFonts w:ascii="Calibri" w:eastAsiaTheme="minorHAnsi" w:hAnsi="Calibri" w:cs="Calibri"/>
          <w:color w:val="000000"/>
          <w:kern w:val="0"/>
          <w:sz w:val="22"/>
          <w:szCs w:val="22"/>
          <w:lang w:val="ro-RO" w:eastAsia="en-US" w:bidi="ar-SA"/>
        </w:rPr>
        <w:t xml:space="preserve"> </w:t>
      </w:r>
    </w:p>
    <w:p w14:paraId="38A6E25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75463B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Prezenta garantie va produce efecte si va ramane in vigoare incepand cu data emiterii ……………., si pana la data de ……………... (</w:t>
      </w:r>
      <w:r w:rsidRPr="001E52C5">
        <w:rPr>
          <w:rFonts w:ascii="Times New Roman" w:eastAsiaTheme="minorHAnsi" w:hAnsi="Times New Roman" w:cs="Times New Roman"/>
          <w:b/>
          <w:bCs/>
          <w:kern w:val="0"/>
          <w:sz w:val="23"/>
          <w:szCs w:val="23"/>
          <w:lang w:val="ro-RO" w:eastAsia="en-US" w:bidi="ar-SA"/>
        </w:rPr>
        <w:t>„data expirarii valabilitatii garantiei”</w:t>
      </w:r>
      <w:r w:rsidRPr="001E52C5">
        <w:rPr>
          <w:rFonts w:ascii="Times New Roman" w:eastAsiaTheme="minorHAnsi" w:hAnsi="Times New Roman" w:cs="Times New Roman"/>
          <w:kern w:val="0"/>
          <w:sz w:val="23"/>
          <w:szCs w:val="23"/>
          <w:lang w:val="ro-RO" w:eastAsia="en-US" w:bidi="ar-SA"/>
        </w:rPr>
        <w:t xml:space="preserve">). </w:t>
      </w:r>
    </w:p>
    <w:p w14:paraId="225F25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Daca pana la data de ………………… </w:t>
      </w:r>
      <w:r w:rsidRPr="001E52C5">
        <w:rPr>
          <w:rFonts w:ascii="Times New Roman" w:eastAsiaTheme="minorHAnsi" w:hAnsi="Times New Roman" w:cs="Times New Roman"/>
          <w:b/>
          <w:bCs/>
          <w:kern w:val="0"/>
          <w:sz w:val="23"/>
          <w:szCs w:val="23"/>
          <w:lang w:val="ro-RO" w:eastAsia="en-US" w:bidi="ar-SA"/>
        </w:rPr>
        <w:t xml:space="preserve">(„data expirarii valabilitatii garantiei”) </w:t>
      </w:r>
      <w:r w:rsidRPr="001E52C5">
        <w:rPr>
          <w:rFonts w:ascii="Times New Roman" w:eastAsiaTheme="minorHAnsi" w:hAnsi="Times New Roman" w:cs="Times New Roman"/>
          <w:kern w:val="0"/>
          <w:sz w:val="23"/>
          <w:szCs w:val="23"/>
          <w:lang w:val="ro-RO" w:eastAsia="en-US" w:bidi="ar-SA"/>
        </w:rPr>
        <w:t xml:space="preserve">nu s-a primit de la Compania Naționala de Administrare a Infrastructurii Rutiere S.A. (C.N.A.I.R. S.A.) – DRDP Brasov in calitate de Autoritate Contractanta/Beneficiar nicio solicitare strict conforma cu termenii si conditiile prezentei garantii, aceasta devine nula indiferent daca originalul ne este restituit sau nu. </w:t>
      </w:r>
    </w:p>
    <w:p w14:paraId="37255F1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w:t>
      </w:r>
      <w:r w:rsidRPr="001E52C5">
        <w:rPr>
          <w:rFonts w:ascii="Times New Roman" w:eastAsiaTheme="minorHAnsi" w:hAnsi="Times New Roman" w:cs="Times New Roman"/>
          <w:kern w:val="0"/>
          <w:sz w:val="23"/>
          <w:szCs w:val="23"/>
          <w:lang w:val="ro-RO" w:eastAsia="en-US" w:bidi="ar-SA"/>
        </w:rPr>
        <w:lastRenderedPageBreak/>
        <w:t>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dupa data expirarii valabilitatii garantiei nu se iau in considerare. </w:t>
      </w:r>
    </w:p>
    <w:p w14:paraId="2FBD065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Data primirii cererii de plata si a declarației ce privesc executarea prezentei garantii privind buna executie in termenul sau de valabilitate, se considera a fi data inregistrarii la 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w:t>
      </w:r>
    </w:p>
    <w:p w14:paraId="01A7FD9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24B730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Orice plata efectuata de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in cadrul prezentei garantii va reduce angajamentul asumat de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cu valoarea acestor plati. </w:t>
      </w:r>
    </w:p>
    <w:p w14:paraId="22C367F7"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3D7823B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Am fost informați că Compania Naționala de Administrare a Infrastructurii Rutiere S.A. (C.N.A.I.R. S.A.) – DRDP BRASOV,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 – DRDP Brasov in calitate de Autoritate Contractanta/Beneficiar si de asemenea nu au fost îndeplinite toate obligațiile contractuale asumate de către Asigurat, potrivit prevederilor prezentului contract cu 28 de zile înaintea acestei date de expirare. </w:t>
      </w:r>
    </w:p>
    <w:p w14:paraId="45000A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 DRDP Brasov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2D97044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158C2AB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D5002FA"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Restituirea originalului garantiei de catre dumneavoastra direct catre sucursala emitenta, inainte de expirarea valabilitatii sale, va elibera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de obligatiile asumate. </w:t>
      </w:r>
    </w:p>
    <w:p w14:paraId="418F0FC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Prezenta Garantie este supusa legilor din Romania si se va conforma Regulilor Uniforme privind Garanțiile la Cerere, publicate cu numărul 758 de către Camera de Comert International Paris. </w:t>
      </w:r>
    </w:p>
    <w:p w14:paraId="285C3E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Competenta sa soluționeze orice disputa izvorâta in legătura cu prezenta garanție revine instanțelor judecătorești din Romania. </w:t>
      </w:r>
    </w:p>
    <w:p w14:paraId="75CDD12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73DCC6B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Data: </w:t>
      </w:r>
    </w:p>
    <w:p w14:paraId="77BF36C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ASIGURATOR, </w:t>
      </w:r>
    </w:p>
    <w:p w14:paraId="7DA4B52C"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w:t>
      </w:r>
    </w:p>
    <w:p w14:paraId="32C74D3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kern w:val="0"/>
          <w:sz w:val="23"/>
          <w:szCs w:val="23"/>
          <w:lang w:val="ro-RO" w:eastAsia="en-US" w:bidi="ar-SA"/>
        </w:rPr>
        <w:t>…………………..... Functia, Numele si Prenume, Semnatura si Stampila</w:t>
      </w:r>
    </w:p>
    <w:p w14:paraId="22E96CE1"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p>
    <w:p w14:paraId="7002B4EC" w14:textId="77777777" w:rsidR="00BF5FA2" w:rsidRDefault="00BF5FA2" w:rsidP="00184E47">
      <w:pPr>
        <w:spacing w:after="200" w:line="276" w:lineRule="auto"/>
        <w:rPr>
          <w:rFonts w:ascii="Times New Roman" w:eastAsia="Times New Roman" w:hAnsi="Times New Roman" w:cs="Times New Roman"/>
          <w:lang w:val="ro-RO"/>
        </w:rPr>
      </w:pPr>
    </w:p>
    <w:p w14:paraId="32E3C2FD" w14:textId="77777777" w:rsidR="001D1B61" w:rsidRDefault="001D1B61" w:rsidP="00184E47">
      <w:pPr>
        <w:spacing w:after="200" w:line="276" w:lineRule="auto"/>
        <w:rPr>
          <w:rFonts w:ascii="Times New Roman" w:eastAsia="Times New Roman" w:hAnsi="Times New Roman" w:cs="Times New Roman"/>
          <w:lang w:val="ro-RO"/>
        </w:rPr>
      </w:pPr>
    </w:p>
    <w:p w14:paraId="66BC241F" w14:textId="77777777" w:rsidR="001D1B61" w:rsidRPr="00184E47" w:rsidRDefault="001D1B61" w:rsidP="00184E47">
      <w:pPr>
        <w:spacing w:after="200" w:line="276" w:lineRule="auto"/>
        <w:rPr>
          <w:rFonts w:ascii="Times New Roman" w:eastAsia="Times New Roman" w:hAnsi="Times New Roman" w:cs="Times New Roman"/>
          <w:lang w:val="ro-RO"/>
        </w:rPr>
      </w:pPr>
    </w:p>
    <w:p w14:paraId="79665204" w14:textId="77777777" w:rsidR="00AF0310" w:rsidRDefault="00AF0310" w:rsidP="00DA045A">
      <w:pPr>
        <w:jc w:val="right"/>
        <w:rPr>
          <w:rFonts w:ascii="Times New Roman" w:hAnsi="Times New Roman" w:cs="Times New Roman"/>
          <w:b/>
          <w:bCs/>
        </w:rPr>
      </w:pPr>
    </w:p>
    <w:p w14:paraId="65654B01" w14:textId="77777777" w:rsidR="001D1B61" w:rsidRPr="00184E47" w:rsidRDefault="001D1B61" w:rsidP="00387751">
      <w:pPr>
        <w:spacing w:after="200" w:line="276" w:lineRule="auto"/>
        <w:jc w:val="right"/>
        <w:rPr>
          <w:rFonts w:ascii="Times New Roman" w:eastAsia="Times New Roman" w:hAnsi="Times New Roman" w:cs="Times New Roman"/>
          <w:b/>
          <w:lang w:val="ro-RO"/>
        </w:rPr>
      </w:pPr>
      <w:r w:rsidRPr="00184E47">
        <w:rPr>
          <w:rFonts w:ascii="Times New Roman" w:eastAsia="Times New Roman" w:hAnsi="Times New Roman" w:cs="Times New Roman"/>
          <w:b/>
          <w:lang w:val="ro-RO"/>
        </w:rPr>
        <w:t>Formular nr.</w:t>
      </w:r>
      <w:r>
        <w:rPr>
          <w:rFonts w:ascii="Times New Roman" w:eastAsia="Times New Roman" w:hAnsi="Times New Roman" w:cs="Times New Roman"/>
          <w:b/>
          <w:lang w:val="ro-RO"/>
        </w:rPr>
        <w:t xml:space="preserve"> </w:t>
      </w:r>
      <w:r w:rsidRPr="00184E47">
        <w:rPr>
          <w:rFonts w:ascii="Times New Roman" w:eastAsia="Times New Roman" w:hAnsi="Times New Roman" w:cs="Times New Roman"/>
          <w:b/>
          <w:lang w:val="ro-RO"/>
        </w:rPr>
        <w:t>1</w:t>
      </w:r>
      <w:r>
        <w:rPr>
          <w:rFonts w:ascii="Times New Roman" w:eastAsia="Times New Roman" w:hAnsi="Times New Roman" w:cs="Times New Roman"/>
          <w:b/>
          <w:lang w:val="ro-RO"/>
        </w:rPr>
        <w:t>3</w:t>
      </w:r>
    </w:p>
    <w:p w14:paraId="79FB4066"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OPERATOR ECONOMIC</w:t>
      </w:r>
    </w:p>
    <w:p w14:paraId="36E27D7F"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_____________________</w:t>
      </w:r>
    </w:p>
    <w:p w14:paraId="29F52F1B"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(denumirea/numele)</w:t>
      </w:r>
    </w:p>
    <w:p w14:paraId="3E1CDA9A"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DECLARATIA PRIVIND CONSTITUIREA</w:t>
      </w:r>
    </w:p>
    <w:p w14:paraId="73FB1DD5"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GARANTIEI DE BUNA EXECUTIE</w:t>
      </w:r>
    </w:p>
    <w:p w14:paraId="03B4770F"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3D482589"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Contractului de achiziţie/Acordului-cadru ................................................... (se va completa cu denumirea contractului de achizitie pentru care se depune oferta)</w:t>
      </w:r>
    </w:p>
    <w:p w14:paraId="13D4BD42"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Subsemnatul(a)................................................................................................................................(nume/prenume) ................................................ (date de identificare), reprezentant legal al</w:t>
      </w:r>
    </w:p>
    <w:p w14:paraId="636D4133"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716B328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 numele ofertantului),</w:t>
      </w:r>
    </w:p>
    <w:p w14:paraId="387DEEDC" w14:textId="77777777" w:rsidR="001D1B61"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contractului de achiziţie fara TVA,</w:t>
      </w:r>
      <w:r w:rsidR="003D0A48">
        <w:rPr>
          <w:rFonts w:ascii="Times New Roman" w:eastAsia="Times New Roman" w:hAnsi="Times New Roman" w:cs="Times New Roman"/>
          <w:lang w:val="ro-RO"/>
        </w:rPr>
        <w:t xml:space="preserve"> astfel:</w:t>
      </w:r>
    </w:p>
    <w:p w14:paraId="52413FF8" w14:textId="77777777" w:rsidR="00667009" w:rsidRPr="00184E47" w:rsidRDefault="00667009" w:rsidP="001D1B61">
      <w:pPr>
        <w:spacing w:line="276" w:lineRule="auto"/>
        <w:rPr>
          <w:rFonts w:ascii="Times New Roman" w:eastAsia="Times New Roman" w:hAnsi="Times New Roman" w:cs="Times New Roman"/>
          <w:lang w:val="ro-RO"/>
        </w:rPr>
      </w:pPr>
    </w:p>
    <w:p w14:paraId="2C3FE2F7" w14:textId="77777777" w:rsidR="001D1B61"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 virament bancar; </w:t>
      </w:r>
      <w:r w:rsidRPr="00184E47">
        <w:rPr>
          <w:rFonts w:ascii="Times New Roman" w:eastAsia="Times New Roman" w:hAnsi="Times New Roman" w:cs="Times New Roman"/>
          <w:lang w:val="ro-RO"/>
        </w:rPr>
        <w:t>- da □ nu □</w:t>
      </w:r>
    </w:p>
    <w:p w14:paraId="29F2D75A" w14:textId="77777777" w:rsidR="00667009" w:rsidRPr="00667009"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b) </w:t>
      </w:r>
      <w:r w:rsidRPr="00667009">
        <w:rPr>
          <w:rFonts w:ascii="Times New Roman" w:eastAsia="Times New Roman" w:hAnsi="Times New Roman" w:cs="Times New Roman"/>
          <w:lang w:val="ro-RO"/>
        </w:rPr>
        <w:t>instrumente de garantare emise în condiţiile legii astfel:</w:t>
      </w:r>
    </w:p>
    <w:p w14:paraId="643C6552"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 scrisori de garanţie emise de instituţii de credit bancare din România sau din alt stat; </w:t>
      </w:r>
      <w:r w:rsidRPr="00184E47">
        <w:rPr>
          <w:rFonts w:ascii="Times New Roman" w:eastAsia="Times New Roman" w:hAnsi="Times New Roman" w:cs="Times New Roman"/>
          <w:lang w:val="ro-RO"/>
        </w:rPr>
        <w:t>- da □ nu □</w:t>
      </w:r>
    </w:p>
    <w:p w14:paraId="7C07DB85"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(ii) scrisori de garanţie emise de instituţii financiare nebancare din România sau din alt stat;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 xml:space="preserve"> </w:t>
      </w:r>
    </w:p>
    <w:p w14:paraId="547D6A43"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(iii) asigurări de garanţii emise:</w:t>
      </w:r>
    </w:p>
    <w:p w14:paraId="6A626A5F"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care deţin autorizaţii de funcţionare emise în România sau într-un alt stat membru al Uniunii Europene şi/sau care sunt înscrise în registrele publicate pe site-ul Autorităţii de Supraveghere Financiară, după caz;</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5C97BD24"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din state terţe prin sucursale autorizate în România de către Autoritatea de Supraveghere Financiară.Garanţia de buna executie astfel constituită devine anexă la contract.</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443FE6DE" w14:textId="77777777" w:rsidR="00667009" w:rsidRPr="00667009" w:rsidRDefault="00667009" w:rsidP="00B67FEF">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 xml:space="preserve">c) reţineri succesive din sumele datorate pentru facturi parţiale, în cazul garanţiei de bună execuţie;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w:t>
      </w:r>
    </w:p>
    <w:p w14:paraId="6288B5DA" w14:textId="77777777" w:rsidR="00667009" w:rsidRPr="00184E47" w:rsidRDefault="00667009" w:rsidP="00667009">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d) combinarea a două sau mai multe dintre modalităţile de constituire prevăzute la lit. a)-c).</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31B558EB"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1520F85B"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Se va bifa cu ,,Da” varianta acceptata de ofertant.</w:t>
      </w:r>
    </w:p>
    <w:p w14:paraId="2CE46B64"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51F894DF"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48741C08"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296443C3"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Operator economic</w:t>
      </w:r>
    </w:p>
    <w:p w14:paraId="0688560D"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3759EBC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Data completării,</w:t>
      </w:r>
    </w:p>
    <w:p w14:paraId="0FB69D2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6BB726DF"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(semnătura reprezentantului legal si stampila)</w:t>
      </w:r>
    </w:p>
    <w:p w14:paraId="6C5B2D13"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00DD19AF" w14:textId="77777777" w:rsidR="00AF0310" w:rsidRDefault="00AF0310" w:rsidP="00DA045A">
      <w:pPr>
        <w:jc w:val="right"/>
        <w:rPr>
          <w:rFonts w:ascii="Times New Roman" w:hAnsi="Times New Roman" w:cs="Times New Roman"/>
          <w:b/>
          <w:bCs/>
        </w:rPr>
      </w:pPr>
    </w:p>
    <w:p w14:paraId="3D2EF1B7" w14:textId="77777777" w:rsidR="00184E47" w:rsidRPr="002E6CD2" w:rsidRDefault="00303001" w:rsidP="00184E47">
      <w:pPr>
        <w:keepNext/>
        <w:jc w:val="right"/>
        <w:outlineLvl w:val="0"/>
        <w:rPr>
          <w:rFonts w:ascii="Times New Roman" w:hAnsi="Times New Roman" w:cs="Times New Roman"/>
          <w:b/>
          <w:bCs/>
          <w:kern w:val="32"/>
          <w:lang w:val="ro-RO" w:eastAsia="en-GB"/>
        </w:rPr>
      </w:pPr>
      <w:r>
        <w:rPr>
          <w:rFonts w:ascii="Times New Roman" w:hAnsi="Times New Roman" w:cs="Times New Roman"/>
          <w:b/>
          <w:bCs/>
          <w:kern w:val="32"/>
          <w:lang w:val="ro-RO" w:eastAsia="en-GB"/>
        </w:rPr>
        <w:t xml:space="preserve">Formular </w:t>
      </w:r>
      <w:r w:rsidR="00184E47" w:rsidRPr="002E6CD2">
        <w:rPr>
          <w:rFonts w:ascii="Times New Roman" w:hAnsi="Times New Roman" w:cs="Times New Roman"/>
          <w:b/>
          <w:bCs/>
          <w:kern w:val="32"/>
          <w:lang w:val="ro-RO" w:eastAsia="en-GB"/>
        </w:rPr>
        <w:t xml:space="preserve"> nr. </w:t>
      </w:r>
      <w:r w:rsidR="00184E47">
        <w:rPr>
          <w:rFonts w:ascii="Times New Roman" w:hAnsi="Times New Roman" w:cs="Times New Roman"/>
          <w:b/>
          <w:bCs/>
          <w:kern w:val="32"/>
          <w:lang w:val="ro-RO" w:eastAsia="en-GB"/>
        </w:rPr>
        <w:t>1</w:t>
      </w:r>
      <w:r w:rsidR="001D1B61">
        <w:rPr>
          <w:rFonts w:ascii="Times New Roman" w:hAnsi="Times New Roman" w:cs="Times New Roman"/>
          <w:b/>
          <w:bCs/>
          <w:kern w:val="32"/>
          <w:lang w:val="ro-RO" w:eastAsia="en-GB"/>
        </w:rPr>
        <w:t>4</w:t>
      </w:r>
    </w:p>
    <w:p w14:paraId="4CFBDA97" w14:textId="77777777" w:rsidR="00387751" w:rsidRDefault="00387751" w:rsidP="00184E47">
      <w:pPr>
        <w:keepNext/>
        <w:tabs>
          <w:tab w:val="left" w:pos="708"/>
        </w:tabs>
        <w:outlineLvl w:val="0"/>
        <w:rPr>
          <w:rFonts w:ascii="Times New Roman" w:hAnsi="Times New Roman" w:cs="Times New Roman"/>
          <w:b/>
          <w:bCs/>
          <w:lang w:val="ro-RO"/>
        </w:rPr>
      </w:pPr>
    </w:p>
    <w:p w14:paraId="74FDA161" w14:textId="77777777" w:rsidR="00387751" w:rsidRDefault="00387751" w:rsidP="00184E47">
      <w:pPr>
        <w:keepNext/>
        <w:tabs>
          <w:tab w:val="left" w:pos="708"/>
        </w:tabs>
        <w:outlineLvl w:val="0"/>
        <w:rPr>
          <w:rFonts w:ascii="Times New Roman" w:hAnsi="Times New Roman" w:cs="Times New Roman"/>
          <w:b/>
          <w:bCs/>
          <w:lang w:val="ro-RO"/>
        </w:rPr>
      </w:pPr>
    </w:p>
    <w:p w14:paraId="4124EDDD" w14:textId="77777777" w:rsidR="00184E47" w:rsidRPr="002E6CD2" w:rsidRDefault="00184E47" w:rsidP="00184E47">
      <w:pPr>
        <w:keepNext/>
        <w:tabs>
          <w:tab w:val="left" w:pos="708"/>
        </w:tabs>
        <w:outlineLvl w:val="0"/>
        <w:rPr>
          <w:rFonts w:ascii="Times New Roman" w:hAnsi="Times New Roman" w:cs="Times New Roman"/>
          <w:b/>
          <w:bCs/>
          <w:kern w:val="32"/>
          <w:highlight w:val="green"/>
          <w:lang w:val="it-IT" w:eastAsia="en-GB"/>
        </w:rPr>
      </w:pPr>
      <w:r w:rsidRPr="002E6CD2">
        <w:rPr>
          <w:rFonts w:ascii="Times New Roman" w:hAnsi="Times New Roman" w:cs="Times New Roman"/>
          <w:b/>
          <w:bCs/>
          <w:lang w:val="ro-RO"/>
        </w:rPr>
        <w:t>Tert sustinãtor al capacitatii tehnice si/sau profesionale</w:t>
      </w:r>
      <w:r w:rsidRPr="002E6CD2">
        <w:rPr>
          <w:rFonts w:ascii="Times New Roman" w:hAnsi="Times New Roman" w:cs="Times New Roman"/>
          <w:b/>
          <w:bCs/>
          <w:kern w:val="32"/>
          <w:lang w:val="it-IT" w:eastAsia="en-GB"/>
        </w:rPr>
        <w:tab/>
      </w:r>
      <w:r w:rsidRPr="002E6CD2">
        <w:rPr>
          <w:rFonts w:ascii="Times New Roman" w:hAnsi="Times New Roman" w:cs="Times New Roman"/>
          <w:b/>
          <w:bCs/>
          <w:kern w:val="32"/>
          <w:lang w:val="it-IT" w:eastAsia="en-GB"/>
        </w:rPr>
        <w:tab/>
      </w:r>
    </w:p>
    <w:p w14:paraId="40C61937" w14:textId="77777777" w:rsidR="00184E47" w:rsidRPr="002E6CD2" w:rsidRDefault="00184E47" w:rsidP="00184E47">
      <w:pPr>
        <w:shd w:val="clear" w:color="auto" w:fill="FFFFFF"/>
        <w:spacing w:line="276" w:lineRule="auto"/>
        <w:rPr>
          <w:rFonts w:ascii="Times New Roman" w:hAnsi="Times New Roman" w:cs="Times New Roman"/>
          <w:b/>
          <w:bCs/>
          <w:lang w:val="ro-RO"/>
        </w:rPr>
      </w:pPr>
      <w:r w:rsidRPr="002E6CD2">
        <w:rPr>
          <w:rFonts w:ascii="Times New Roman" w:hAnsi="Times New Roman" w:cs="Times New Roman"/>
          <w:b/>
          <w:bCs/>
          <w:spacing w:val="-2"/>
          <w:lang w:val="ro-RO"/>
        </w:rPr>
        <w:t>..........................</w:t>
      </w:r>
    </w:p>
    <w:p w14:paraId="0AC23C55" w14:textId="77777777" w:rsidR="00184E47" w:rsidRDefault="00184E47" w:rsidP="00184E47">
      <w:pPr>
        <w:shd w:val="clear" w:color="auto" w:fill="FFFFFF"/>
        <w:spacing w:line="276" w:lineRule="auto"/>
        <w:rPr>
          <w:rFonts w:ascii="Times New Roman" w:hAnsi="Times New Roman" w:cs="Times New Roman"/>
          <w:lang w:val="ro-RO"/>
        </w:rPr>
      </w:pPr>
      <w:r w:rsidRPr="002E6CD2">
        <w:rPr>
          <w:rFonts w:ascii="Times New Roman" w:hAnsi="Times New Roman" w:cs="Times New Roman"/>
          <w:lang w:val="ro-RO"/>
        </w:rPr>
        <w:t>(denumirea)</w:t>
      </w:r>
    </w:p>
    <w:p w14:paraId="58914B30" w14:textId="77777777" w:rsidR="00184E47" w:rsidRDefault="00184E47" w:rsidP="00184E47">
      <w:pPr>
        <w:shd w:val="clear" w:color="auto" w:fill="FFFFFF"/>
        <w:spacing w:line="276" w:lineRule="auto"/>
        <w:rPr>
          <w:rFonts w:ascii="Times New Roman" w:hAnsi="Times New Roman" w:cs="Times New Roman"/>
          <w:lang w:val="ro-RO"/>
        </w:rPr>
      </w:pPr>
    </w:p>
    <w:p w14:paraId="58FE671F" w14:textId="77777777" w:rsidR="00184E47" w:rsidRDefault="00184E47" w:rsidP="00184E47">
      <w:pPr>
        <w:shd w:val="clear" w:color="auto" w:fill="FFFFFF"/>
        <w:spacing w:line="276" w:lineRule="auto"/>
        <w:rPr>
          <w:rFonts w:ascii="Times New Roman" w:hAnsi="Times New Roman" w:cs="Times New Roman"/>
          <w:lang w:val="ro-RO"/>
        </w:rPr>
      </w:pPr>
    </w:p>
    <w:p w14:paraId="32C705AD" w14:textId="77777777" w:rsidR="00184E47" w:rsidRPr="002E6CD2" w:rsidRDefault="00184E47" w:rsidP="00184E47">
      <w:pPr>
        <w:shd w:val="clear" w:color="auto" w:fill="FFFFFF"/>
        <w:spacing w:line="276" w:lineRule="auto"/>
        <w:rPr>
          <w:rFonts w:ascii="Times New Roman" w:hAnsi="Times New Roman" w:cs="Times New Roman"/>
          <w:lang w:val="ro-RO"/>
        </w:rPr>
      </w:pPr>
    </w:p>
    <w:p w14:paraId="18318987" w14:textId="77777777" w:rsidR="00184E47" w:rsidRPr="002E6CD2" w:rsidRDefault="00184E47" w:rsidP="00184E47">
      <w:pPr>
        <w:shd w:val="clear" w:color="auto" w:fill="FFFFFF"/>
        <w:spacing w:line="276" w:lineRule="auto"/>
        <w:jc w:val="center"/>
        <w:rPr>
          <w:rFonts w:ascii="Times New Roman" w:hAnsi="Times New Roman" w:cs="Times New Roman"/>
          <w:b/>
          <w:bCs/>
          <w:lang w:val="ro-RO"/>
        </w:rPr>
      </w:pPr>
      <w:r w:rsidRPr="002E6CD2">
        <w:rPr>
          <w:rFonts w:ascii="Times New Roman" w:hAnsi="Times New Roman" w:cs="Times New Roman"/>
          <w:b/>
          <w:bCs/>
          <w:lang w:val="ro-RO"/>
        </w:rPr>
        <w:t>ANGAJAMENT FERM</w:t>
      </w:r>
    </w:p>
    <w:p w14:paraId="3F75C50D" w14:textId="77777777" w:rsidR="00184E47" w:rsidRPr="002E6CD2" w:rsidRDefault="00184E47" w:rsidP="00184E47">
      <w:pPr>
        <w:shd w:val="clear" w:color="auto" w:fill="FFFFFF"/>
        <w:spacing w:line="276" w:lineRule="auto"/>
        <w:ind w:right="5"/>
        <w:jc w:val="center"/>
        <w:rPr>
          <w:rFonts w:ascii="Times New Roman" w:hAnsi="Times New Roman" w:cs="Times New Roman"/>
          <w:b/>
          <w:bCs/>
          <w:lang w:val="ro-RO"/>
        </w:rPr>
      </w:pPr>
      <w:r w:rsidRPr="002E6CD2">
        <w:rPr>
          <w:rFonts w:ascii="Times New Roman" w:hAnsi="Times New Roman" w:cs="Times New Roman"/>
          <w:b/>
          <w:bCs/>
          <w:lang w:val="ro-RO"/>
        </w:rPr>
        <w:t xml:space="preserve">privind </w:t>
      </w:r>
      <w:r w:rsidRPr="002E6CD2">
        <w:rPr>
          <w:rFonts w:ascii="Times New Roman" w:hAnsi="Times New Roman" w:cs="Times New Roman"/>
          <w:b/>
          <w:lang w:val="ro-RO"/>
        </w:rPr>
        <w:t>îndeplinirea  criteriilor privind capacitatea tehnicã si profesionalã</w:t>
      </w:r>
    </w:p>
    <w:p w14:paraId="241568BA" w14:textId="77777777" w:rsidR="00184E47" w:rsidRPr="002E6CD2" w:rsidRDefault="00184E47" w:rsidP="00184E47">
      <w:pPr>
        <w:shd w:val="clear" w:color="auto" w:fill="FFFFFF"/>
        <w:spacing w:line="276" w:lineRule="auto"/>
        <w:ind w:right="19"/>
        <w:jc w:val="center"/>
        <w:rPr>
          <w:rFonts w:ascii="Times New Roman" w:hAnsi="Times New Roman" w:cs="Times New Roman"/>
          <w:lang w:val="ro-RO"/>
        </w:rPr>
      </w:pPr>
      <w:r w:rsidRPr="002E6CD2">
        <w:rPr>
          <w:rFonts w:ascii="Times New Roman" w:hAnsi="Times New Roman" w:cs="Times New Roman"/>
          <w:b/>
          <w:bCs/>
          <w:lang w:val="ro-RO"/>
        </w:rPr>
        <w:t>a ofertantului_____________________</w:t>
      </w:r>
    </w:p>
    <w:p w14:paraId="645F7BB7" w14:textId="77777777" w:rsidR="00184E47" w:rsidRPr="002E6CD2" w:rsidRDefault="00184E47" w:rsidP="00184E47">
      <w:pPr>
        <w:shd w:val="clear" w:color="auto" w:fill="FFFFFF"/>
        <w:spacing w:line="276" w:lineRule="auto"/>
        <w:ind w:right="19"/>
        <w:rPr>
          <w:rFonts w:ascii="Times New Roman" w:hAnsi="Times New Roman" w:cs="Times New Roman"/>
          <w:lang w:val="ro-RO"/>
        </w:rPr>
      </w:pPr>
    </w:p>
    <w:p w14:paraId="3E19F4A5" w14:textId="77777777" w:rsidR="00184E47" w:rsidRPr="002E6CD2" w:rsidRDefault="00184E47" w:rsidP="00184E47">
      <w:pPr>
        <w:pStyle w:val="Default"/>
        <w:jc w:val="both"/>
        <w:rPr>
          <w:rFonts w:ascii="Times New Roman" w:hAnsi="Times New Roman" w:cs="Times New Roman"/>
          <w:sz w:val="22"/>
          <w:szCs w:val="22"/>
          <w:lang w:val="ro-RO"/>
        </w:rPr>
      </w:pPr>
      <w:r w:rsidRPr="002E6CD2">
        <w:rPr>
          <w:rFonts w:ascii="Times New Roman" w:hAnsi="Times New Roman" w:cs="Times New Roman"/>
          <w:spacing w:val="-3"/>
          <w:sz w:val="22"/>
          <w:szCs w:val="22"/>
          <w:lang w:val="ro-RO"/>
        </w:rPr>
        <w:t xml:space="preserve">Către:  </w:t>
      </w:r>
      <w:r w:rsidRPr="002E6CD2">
        <w:rPr>
          <w:rFonts w:ascii="Times New Roman" w:hAnsi="Times New Roman" w:cs="Times New Roman"/>
          <w:b/>
          <w:sz w:val="22"/>
          <w:szCs w:val="22"/>
          <w:lang w:val="ro-RO"/>
        </w:rPr>
        <w:t>Compania Nationala de Administrare a Infrastructurii Rutiere SA - Directia Regionala Drumuri si Poduri Brasov</w:t>
      </w:r>
    </w:p>
    <w:p w14:paraId="04CB3DA1" w14:textId="77777777" w:rsidR="00184E47" w:rsidRPr="002E6CD2" w:rsidRDefault="00184E47" w:rsidP="00184E47">
      <w:pPr>
        <w:pStyle w:val="Default"/>
        <w:jc w:val="both"/>
        <w:rPr>
          <w:rFonts w:ascii="Times New Roman" w:hAnsi="Times New Roman" w:cs="Times New Roman"/>
          <w:b/>
          <w:sz w:val="22"/>
          <w:szCs w:val="22"/>
          <w:lang w:val="ro-RO"/>
        </w:rPr>
      </w:pPr>
      <w:r w:rsidRPr="002E6CD2">
        <w:rPr>
          <w:rFonts w:ascii="Times New Roman" w:hAnsi="Times New Roman" w:cs="Times New Roman"/>
          <w:spacing w:val="-3"/>
          <w:sz w:val="22"/>
          <w:szCs w:val="22"/>
          <w:lang w:val="ro-RO"/>
        </w:rPr>
        <w:t xml:space="preserve">Adresa: </w:t>
      </w:r>
      <w:r w:rsidRPr="002E6CD2">
        <w:rPr>
          <w:rFonts w:ascii="Times New Roman" w:hAnsi="Times New Roman" w:cs="Times New Roman"/>
          <w:b/>
          <w:spacing w:val="-3"/>
          <w:sz w:val="22"/>
          <w:szCs w:val="22"/>
          <w:lang w:val="ro-RO"/>
        </w:rPr>
        <w:t xml:space="preserve">Brasov, B-dul M.Kogalniceanu nr.13, </w:t>
      </w:r>
    </w:p>
    <w:p w14:paraId="0407FB3F" w14:textId="77777777" w:rsidR="00184E47" w:rsidRPr="002E6CD2" w:rsidRDefault="00184E47" w:rsidP="00184E47">
      <w:pPr>
        <w:shd w:val="clear" w:color="auto" w:fill="FFFFFF"/>
        <w:tabs>
          <w:tab w:val="left" w:leader="dot" w:pos="7181"/>
        </w:tabs>
        <w:spacing w:line="276" w:lineRule="auto"/>
        <w:ind w:firstLine="1080"/>
        <w:rPr>
          <w:rFonts w:ascii="Times New Roman" w:hAnsi="Times New Roman" w:cs="Times New Roman"/>
          <w:lang w:val="ro-RO"/>
        </w:rPr>
      </w:pPr>
    </w:p>
    <w:p w14:paraId="413E4461" w14:textId="77777777" w:rsidR="00184E47" w:rsidRPr="002E6CD2" w:rsidRDefault="00184E47" w:rsidP="00184E47">
      <w:pPr>
        <w:rPr>
          <w:rFonts w:ascii="Times New Roman" w:hAnsi="Times New Roman" w:cs="Times New Roman"/>
          <w:lang w:val="ro-RO"/>
        </w:rPr>
      </w:pPr>
      <w:r w:rsidRPr="002E6CD2">
        <w:rPr>
          <w:rFonts w:ascii="Times New Roman" w:hAnsi="Times New Roman" w:cs="Times New Roman"/>
          <w:lang w:val="ro-RO"/>
        </w:rPr>
        <w:t>Cu privire la procedura pentru atribuirea a acordului cadru/contractul</w:t>
      </w:r>
      <w:r w:rsidRPr="002E6CD2">
        <w:rPr>
          <w:rFonts w:ascii="Times New Roman" w:hAnsi="Times New Roman" w:cs="Times New Roman"/>
          <w:b/>
          <w:bCs/>
          <w:color w:val="000000"/>
          <w:lang w:val="ro-RO"/>
        </w:rPr>
        <w:t>...............................</w:t>
      </w:r>
      <w:r w:rsidRPr="002E6CD2">
        <w:rPr>
          <w:rFonts w:ascii="Times New Roman" w:hAnsi="Times New Roman" w:cs="Times New Roman"/>
          <w:lang w:val="ro-RO"/>
        </w:rPr>
        <w:t xml:space="preserve"> 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având sediul înregistrat la .......... .............</w:t>
      </w:r>
      <w:r w:rsidRPr="002E6CD2">
        <w:rPr>
          <w:rFonts w:ascii="Times New Roman" w:hAnsi="Times New Roman" w:cs="Times New Roman"/>
          <w:i/>
          <w:iCs/>
          <w:lang w:val="ro-RO"/>
        </w:rPr>
        <w:t>(adresa tertului sustinãtor tehnic si profesional)</w:t>
      </w:r>
      <w:r w:rsidRPr="002E6CD2">
        <w:rPr>
          <w:rFonts w:ascii="Times New Roman" w:hAnsi="Times New Roman" w:cs="Times New Roman"/>
          <w:lang w:val="ro-RO"/>
        </w:rPr>
        <w:t>, ne obligãm, în mod ferm, neconditionat si irevocabil, sã punem la dispozitia.............. (</w:t>
      </w:r>
      <w:r w:rsidRPr="002E6CD2">
        <w:rPr>
          <w:rFonts w:ascii="Times New Roman" w:hAnsi="Times New Roman" w:cs="Times New Roman"/>
          <w:i/>
          <w:iCs/>
          <w:lang w:val="ro-RO"/>
        </w:rPr>
        <w:t>denumirea ofertantului/grupului de operatori economici)</w:t>
      </w:r>
      <w:r w:rsidRPr="002E6CD2">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0CD20253" w14:textId="77777777" w:rsidR="00184E47" w:rsidRPr="002E6CD2" w:rsidRDefault="00184E47" w:rsidP="00184E47">
      <w:pPr>
        <w:shd w:val="clear" w:color="auto" w:fill="FFFFFF"/>
        <w:tabs>
          <w:tab w:val="left" w:leader="dot" w:pos="7181"/>
        </w:tabs>
        <w:ind w:firstLine="1080"/>
        <w:rPr>
          <w:rFonts w:ascii="Times New Roman" w:hAnsi="Times New Roman" w:cs="Times New Roman"/>
          <w:lang w:val="ro-RO"/>
        </w:rPr>
      </w:pPr>
      <w:r w:rsidRPr="002E6CD2">
        <w:rPr>
          <w:rFonts w:ascii="Times New Roman" w:hAnsi="Times New Roman" w:cs="Times New Roman"/>
          <w:lang w:val="ro-RO"/>
        </w:rPr>
        <w:t>Acordarea sustinerii tehnice si profesionale nu implicã alte costuri pentru achizitor, cu exceptia celor care au fost incluse în propunerea financiarã.</w:t>
      </w:r>
    </w:p>
    <w:p w14:paraId="6FAFEFC2"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lang w:val="ro-RO"/>
        </w:rPr>
        <w:t>În acest sens, ne obligãm în mod ferm, neconditionat si irevocabil, sã punem la dispozitia .......... (</w:t>
      </w:r>
      <w:r w:rsidRPr="002E6CD2">
        <w:rPr>
          <w:rFonts w:ascii="Times New Roman" w:hAnsi="Times New Roman" w:cs="Times New Roman"/>
          <w:i/>
          <w:iCs/>
          <w:lang w:val="ro-RO"/>
        </w:rPr>
        <w:t xml:space="preserve">denumireaofertantului) </w:t>
      </w:r>
      <w:r w:rsidRPr="002E6CD2">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4B8DDBDD" w14:textId="77777777" w:rsidR="00184E47" w:rsidRPr="002E6CD2" w:rsidRDefault="00184E47" w:rsidP="00184E47">
      <w:pPr>
        <w:autoSpaceDE w:val="0"/>
        <w:autoSpaceDN w:val="0"/>
        <w:adjustRightInd w:val="0"/>
        <w:ind w:firstLine="720"/>
        <w:rPr>
          <w:rFonts w:ascii="Times New Roman" w:hAnsi="Times New Roman" w:cs="Times New Roman"/>
          <w:color w:val="000000"/>
          <w:lang w:val="ro-RO"/>
        </w:rPr>
      </w:pPr>
      <w:r w:rsidRPr="002E6CD2">
        <w:rPr>
          <w:rFonts w:ascii="Times New Roman" w:hAnsi="Times New Roman" w:cs="Times New Roman"/>
          <w:lang w:val="ro-RO"/>
        </w:rPr>
        <w:t>Conform prezentului angajament, noi………………………(</w:t>
      </w:r>
      <w:r w:rsidRPr="002E6CD2">
        <w:rPr>
          <w:rFonts w:ascii="Times New Roman" w:hAnsi="Times New Roman" w:cs="Times New Roman"/>
          <w:i/>
          <w:lang w:val="ro-RO"/>
        </w:rPr>
        <w:t xml:space="preserve">denumirea terţului susţinător financiar) </w:t>
      </w:r>
      <w:r w:rsidRPr="002E6CD2">
        <w:rPr>
          <w:rFonts w:ascii="Times New Roman" w:hAnsi="Times New Roman" w:cs="Times New Roman"/>
          <w:lang w:val="ro-RO"/>
        </w:rPr>
        <w:t>intelegem sa</w:t>
      </w:r>
      <w:r w:rsidRPr="002E6CD2">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1C3886D4"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terțului sustinãtor tehnic si profesional),</w:t>
      </w:r>
      <w:r w:rsidRPr="002E6CD2">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în baza contractului /acordului cadru de achizitie publicã, si pentru care ................ </w:t>
      </w:r>
      <w:r w:rsidRPr="002E6CD2">
        <w:rPr>
          <w:rFonts w:ascii="Times New Roman" w:hAnsi="Times New Roman" w:cs="Times New Roman"/>
          <w:i/>
          <w:iCs/>
          <w:lang w:val="ro-RO"/>
        </w:rPr>
        <w:t>(denumire operatorul)</w:t>
      </w:r>
      <w:r w:rsidRPr="002E6CD2">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3F9928D1"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71BF9D6F"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2E6CD2">
        <w:rPr>
          <w:rFonts w:ascii="Times New Roman" w:hAnsi="Times New Roman" w:cs="Times New Roman"/>
          <w:i/>
          <w:lang w:val="ro-RO"/>
        </w:rPr>
        <w:t xml:space="preserve">(denumirea </w:t>
      </w:r>
      <w:r w:rsidRPr="002E6CD2">
        <w:rPr>
          <w:rFonts w:ascii="Times New Roman" w:hAnsi="Times New Roman" w:cs="Times New Roman"/>
          <w:i/>
          <w:lang w:val="ro-RO"/>
        </w:rPr>
        <w:lastRenderedPageBreak/>
        <w:t>terţului susţinător financiar)</w:t>
      </w:r>
      <w:r w:rsidRPr="002E6CD2">
        <w:rPr>
          <w:rFonts w:ascii="Times New Roman" w:hAnsi="Times New Roman" w:cs="Times New Roman"/>
          <w:lang w:val="ro-RO"/>
        </w:rPr>
        <w:t xml:space="preserve"> a obligațiilor de susținere asumate prin angajament.</w:t>
      </w:r>
    </w:p>
    <w:p w14:paraId="5F079E6A" w14:textId="77777777" w:rsidR="00184E47" w:rsidRPr="002E6CD2" w:rsidRDefault="00184E47" w:rsidP="00184E47">
      <w:pPr>
        <w:autoSpaceDE w:val="0"/>
        <w:autoSpaceDN w:val="0"/>
        <w:adjustRightInd w:val="0"/>
        <w:ind w:firstLine="720"/>
        <w:rPr>
          <w:rFonts w:ascii="Times New Roman" w:hAnsi="Times New Roman" w:cs="Times New Roman"/>
          <w:iCs/>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ca </w:t>
      </w:r>
      <w:r w:rsidRPr="002E6CD2">
        <w:rPr>
          <w:rFonts w:ascii="Times New Roman" w:hAnsi="Times New Roman" w:cs="Times New Roman"/>
          <w:color w:val="000000"/>
          <w:lang w:val="ro-RO"/>
        </w:rPr>
        <w:t xml:space="preserve">in cazul în care </w:t>
      </w:r>
      <w:r w:rsidRPr="002E6CD2">
        <w:rPr>
          <w:rFonts w:ascii="Times New Roman" w:hAnsi="Times New Roman" w:cs="Times New Roman"/>
          <w:lang w:val="ro-RO"/>
        </w:rPr>
        <w:t>................. ..........(</w:t>
      </w:r>
      <w:r w:rsidRPr="002E6CD2">
        <w:rPr>
          <w:rFonts w:ascii="Times New Roman" w:hAnsi="Times New Roman" w:cs="Times New Roman"/>
          <w:i/>
          <w:iCs/>
          <w:lang w:val="ro-RO"/>
        </w:rPr>
        <w:t>denumire ofertant)</w:t>
      </w:r>
      <w:r w:rsidRPr="002E6CD2">
        <w:rPr>
          <w:rFonts w:ascii="Times New Roman" w:hAnsi="Times New Roman" w:cs="Times New Roman"/>
          <w:color w:val="000000"/>
          <w:lang w:val="ro-RO"/>
        </w:rPr>
        <w:t xml:space="preserve">  întâmpinã dificultãți pe parcursul executãrii contractului de achiziție publicã/acordului cadru, </w:t>
      </w:r>
      <w:r w:rsidRPr="002E6CD2">
        <w:rPr>
          <w:rFonts w:ascii="Times New Roman" w:hAnsi="Times New Roman" w:cs="Times New Roman"/>
          <w:lang w:val="ro-RO"/>
        </w:rPr>
        <w:t xml:space="preserve">  sã </w:t>
      </w:r>
      <w:r w:rsidRPr="002E6CD2">
        <w:rPr>
          <w:rFonts w:ascii="Times New Roman" w:hAnsi="Times New Roman" w:cs="Times New Roman"/>
          <w:color w:val="000000"/>
          <w:lang w:val="ro-RO"/>
        </w:rPr>
        <w:t>garantam materializarea aspectelor ce fac obiectul prezentului  angajament ferm.</w:t>
      </w:r>
    </w:p>
    <w:p w14:paraId="42552259" w14:textId="77777777" w:rsidR="00184E47" w:rsidRPr="002E6CD2" w:rsidRDefault="00184E47" w:rsidP="00184E47">
      <w:pPr>
        <w:shd w:val="clear" w:color="auto" w:fill="FFFFFF"/>
        <w:ind w:firstLine="720"/>
        <w:rPr>
          <w:rFonts w:ascii="Times New Roman" w:hAnsi="Times New Roman" w:cs="Times New Roman"/>
          <w:spacing w:val="-1"/>
          <w:lang w:val="ro-RO"/>
        </w:rPr>
      </w:pPr>
      <w:r w:rsidRPr="002E6CD2">
        <w:rPr>
          <w:rFonts w:ascii="Times New Roman" w:hAnsi="Times New Roman" w:cs="Times New Roman"/>
          <w:spacing w:val="-1"/>
          <w:lang w:val="ro-RO"/>
        </w:rPr>
        <w:t xml:space="preserve">Prezentul reprezintă angajamentul nostru ferm încheiat în conformitate cu prevederile art.182 din Legea nr. 98/2016 privind </w:t>
      </w:r>
      <w:r w:rsidRPr="002E6CD2">
        <w:rPr>
          <w:rFonts w:ascii="Times New Roman" w:hAnsi="Times New Roman" w:cs="Times New Roman"/>
          <w:bCs/>
          <w:lang w:val="ro-RO"/>
        </w:rPr>
        <w:t>achizițiile publice</w:t>
      </w:r>
      <w:r w:rsidRPr="002E6CD2">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2E6CD2">
        <w:rPr>
          <w:rFonts w:ascii="Times New Roman" w:hAnsi="Times New Roman" w:cs="Times New Roman"/>
          <w:iCs/>
          <w:lang w:val="ro-RO"/>
        </w:rPr>
        <w:t>tehnica si profesionala</w:t>
      </w:r>
      <w:r w:rsidRPr="002E6CD2">
        <w:rPr>
          <w:rFonts w:ascii="Times New Roman" w:hAnsi="Times New Roman" w:cs="Times New Roman"/>
          <w:spacing w:val="-1"/>
          <w:lang w:val="ro-RO"/>
        </w:rPr>
        <w:t xml:space="preserve"> acordată ..............................................................</w:t>
      </w:r>
      <w:r w:rsidRPr="002E6CD2">
        <w:rPr>
          <w:rFonts w:ascii="Times New Roman" w:hAnsi="Times New Roman" w:cs="Times New Roman"/>
          <w:lang w:val="ro-RO"/>
        </w:rPr>
        <w:t xml:space="preserve"> (</w:t>
      </w:r>
      <w:r w:rsidRPr="002E6CD2">
        <w:rPr>
          <w:rFonts w:ascii="Times New Roman" w:hAnsi="Times New Roman" w:cs="Times New Roman"/>
          <w:i/>
          <w:lang w:val="ro-RO"/>
        </w:rPr>
        <w:t>denumireaofertantului).</w:t>
      </w:r>
    </w:p>
    <w:p w14:paraId="57138201" w14:textId="77777777" w:rsidR="00387751" w:rsidRDefault="00387751" w:rsidP="00184E47">
      <w:pPr>
        <w:shd w:val="clear" w:color="auto" w:fill="FFFFFF"/>
        <w:ind w:firstLine="993"/>
        <w:rPr>
          <w:rFonts w:ascii="Times New Roman" w:hAnsi="Times New Roman" w:cs="Times New Roman"/>
          <w:lang w:val="ro-RO"/>
        </w:rPr>
      </w:pPr>
    </w:p>
    <w:p w14:paraId="226F39C1" w14:textId="77777777" w:rsidR="00387751" w:rsidRDefault="00387751" w:rsidP="00184E47">
      <w:pPr>
        <w:shd w:val="clear" w:color="auto" w:fill="FFFFFF"/>
        <w:ind w:firstLine="993"/>
        <w:rPr>
          <w:rFonts w:ascii="Times New Roman" w:hAnsi="Times New Roman" w:cs="Times New Roman"/>
          <w:lang w:val="ro-RO"/>
        </w:rPr>
      </w:pPr>
    </w:p>
    <w:p w14:paraId="20076F57" w14:textId="77777777" w:rsidR="00387751" w:rsidRDefault="00387751" w:rsidP="00184E47">
      <w:pPr>
        <w:shd w:val="clear" w:color="auto" w:fill="FFFFFF"/>
        <w:ind w:firstLine="993"/>
        <w:rPr>
          <w:rFonts w:ascii="Times New Roman" w:hAnsi="Times New Roman" w:cs="Times New Roman"/>
          <w:lang w:val="ro-RO"/>
        </w:rPr>
      </w:pPr>
    </w:p>
    <w:p w14:paraId="5847285B" w14:textId="77777777" w:rsidR="00387751" w:rsidRDefault="00387751" w:rsidP="00184E47">
      <w:pPr>
        <w:shd w:val="clear" w:color="auto" w:fill="FFFFFF"/>
        <w:ind w:firstLine="993"/>
        <w:rPr>
          <w:rFonts w:ascii="Times New Roman" w:hAnsi="Times New Roman" w:cs="Times New Roman"/>
          <w:lang w:val="ro-RO"/>
        </w:rPr>
      </w:pPr>
    </w:p>
    <w:p w14:paraId="3CE41D66" w14:textId="77777777" w:rsidR="00387751" w:rsidRDefault="00184E47" w:rsidP="00184E47">
      <w:pPr>
        <w:shd w:val="clear" w:color="auto" w:fill="FFFFFF"/>
        <w:ind w:firstLine="993"/>
        <w:rPr>
          <w:rFonts w:ascii="Times New Roman" w:hAnsi="Times New Roman" w:cs="Times New Roman"/>
          <w:lang w:val="ro-RO"/>
        </w:rPr>
      </w:pPr>
      <w:r w:rsidRPr="002E6CD2">
        <w:rPr>
          <w:rFonts w:ascii="Times New Roman" w:hAnsi="Times New Roman" w:cs="Times New Roman"/>
          <w:lang w:val="ro-RO"/>
        </w:rPr>
        <w:t xml:space="preserve">Data </w:t>
      </w:r>
      <w:r w:rsidRPr="002E6CD2">
        <w:rPr>
          <w:rFonts w:ascii="Times New Roman" w:hAnsi="Times New Roman" w:cs="Times New Roman"/>
          <w:i/>
          <w:iCs/>
          <w:lang w:val="ro-RO"/>
        </w:rPr>
        <w:t xml:space="preserve">................................      </w:t>
      </w:r>
      <w:r w:rsidR="00387751">
        <w:rPr>
          <w:rFonts w:ascii="Times New Roman" w:hAnsi="Times New Roman" w:cs="Times New Roman"/>
          <w:i/>
          <w:iCs/>
          <w:lang w:val="ro-RO"/>
        </w:rPr>
        <w:t xml:space="preserve">                              </w:t>
      </w:r>
      <w:r w:rsidRPr="002E6CD2">
        <w:rPr>
          <w:rFonts w:ascii="Times New Roman" w:hAnsi="Times New Roman" w:cs="Times New Roman"/>
          <w:i/>
          <w:iCs/>
          <w:lang w:val="ro-RO"/>
        </w:rPr>
        <w:tab/>
        <w:t>Tert sustinator,…………………………</w:t>
      </w:r>
    </w:p>
    <w:p w14:paraId="1648B2F1" w14:textId="77777777" w:rsidR="00184E47" w:rsidRPr="009F0207" w:rsidRDefault="00387751" w:rsidP="00184E47">
      <w:pPr>
        <w:shd w:val="clear" w:color="auto" w:fill="FFFFFF"/>
        <w:ind w:firstLine="993"/>
        <w:rPr>
          <w:rFonts w:ascii="Times New Roman" w:hAnsi="Times New Roman" w:cs="Times New Roman"/>
          <w:i/>
          <w:iCs/>
          <w:lang w:val="ro-RO"/>
        </w:rPr>
      </w:pPr>
      <w:r>
        <w:rPr>
          <w:rFonts w:ascii="Times New Roman" w:hAnsi="Times New Roman" w:cs="Times New Roman"/>
          <w:lang w:val="ro-RO"/>
        </w:rPr>
        <w:t xml:space="preserve">                                                             </w:t>
      </w:r>
      <w:r w:rsidR="00184E47" w:rsidRPr="002E6CD2">
        <w:rPr>
          <w:rFonts w:ascii="Times New Roman" w:hAnsi="Times New Roman" w:cs="Times New Roman"/>
          <w:lang w:val="ro-RO"/>
        </w:rPr>
        <w:t>(</w:t>
      </w:r>
      <w:r w:rsidR="00184E47" w:rsidRPr="002E6CD2">
        <w:rPr>
          <w:rFonts w:ascii="Times New Roman" w:hAnsi="Times New Roman" w:cs="Times New Roman"/>
          <w:i/>
          <w:iCs/>
          <w:lang w:val="ro-RO"/>
        </w:rPr>
        <w:t>semnãtura autorizatasi stampila</w:t>
      </w:r>
      <w:r w:rsidR="00184E47" w:rsidRPr="002E6CD2">
        <w:rPr>
          <w:rFonts w:ascii="Times New Roman" w:hAnsi="Times New Roman" w:cs="Times New Roman"/>
          <w:lang w:val="ro-RO"/>
        </w:rPr>
        <w:t>)</w:t>
      </w:r>
    </w:p>
    <w:p w14:paraId="7E0575B4" w14:textId="77777777" w:rsidR="00184E47" w:rsidRDefault="00387751" w:rsidP="00184E47">
      <w:pPr>
        <w:tabs>
          <w:tab w:val="center" w:pos="7020"/>
        </w:tabs>
        <w:ind w:left="108"/>
        <w:jc w:val="right"/>
        <w:rPr>
          <w:rFonts w:ascii="Times New Roman" w:hAnsi="Times New Roman" w:cs="Times New Roman"/>
          <w:b/>
          <w:bCs/>
        </w:rPr>
      </w:pPr>
      <w:r>
        <w:rPr>
          <w:rFonts w:ascii="Times New Roman" w:hAnsi="Times New Roman" w:cs="Times New Roman"/>
          <w:b/>
          <w:bCs/>
        </w:rPr>
        <w:t xml:space="preserve"> </w:t>
      </w:r>
    </w:p>
    <w:p w14:paraId="32817666" w14:textId="77777777" w:rsidR="00FD6D3C" w:rsidRDefault="00FD6D3C" w:rsidP="00184E47">
      <w:pPr>
        <w:tabs>
          <w:tab w:val="center" w:pos="7020"/>
        </w:tabs>
        <w:ind w:left="108"/>
        <w:jc w:val="right"/>
        <w:rPr>
          <w:rFonts w:ascii="Times New Roman" w:hAnsi="Times New Roman" w:cs="Times New Roman"/>
          <w:b/>
          <w:bCs/>
        </w:rPr>
      </w:pPr>
    </w:p>
    <w:p w14:paraId="2BA7F236" w14:textId="77777777" w:rsidR="00FD6D3C" w:rsidRDefault="00FD6D3C" w:rsidP="00184E47">
      <w:pPr>
        <w:tabs>
          <w:tab w:val="center" w:pos="7020"/>
        </w:tabs>
        <w:ind w:left="108"/>
        <w:jc w:val="right"/>
        <w:rPr>
          <w:rFonts w:ascii="Times New Roman" w:hAnsi="Times New Roman" w:cs="Times New Roman"/>
          <w:b/>
          <w:bCs/>
        </w:rPr>
      </w:pPr>
    </w:p>
    <w:p w14:paraId="6503BC36" w14:textId="77777777" w:rsidR="00FD6D3C" w:rsidRDefault="00FD6D3C" w:rsidP="00184E47">
      <w:pPr>
        <w:tabs>
          <w:tab w:val="center" w:pos="7020"/>
        </w:tabs>
        <w:ind w:left="108"/>
        <w:jc w:val="right"/>
        <w:rPr>
          <w:rFonts w:ascii="Times New Roman" w:hAnsi="Times New Roman" w:cs="Times New Roman"/>
          <w:b/>
          <w:bCs/>
        </w:rPr>
      </w:pPr>
    </w:p>
    <w:p w14:paraId="5B583F1A" w14:textId="77777777" w:rsidR="00BF3550" w:rsidRDefault="00BF3550" w:rsidP="00184E47">
      <w:pPr>
        <w:tabs>
          <w:tab w:val="center" w:pos="7020"/>
        </w:tabs>
        <w:ind w:left="108"/>
        <w:jc w:val="right"/>
        <w:rPr>
          <w:rFonts w:ascii="Times New Roman" w:hAnsi="Times New Roman" w:cs="Times New Roman"/>
          <w:b/>
          <w:bCs/>
        </w:rPr>
      </w:pPr>
    </w:p>
    <w:p w14:paraId="6379C054" w14:textId="77777777" w:rsidR="00BF3550" w:rsidRDefault="00BF3550" w:rsidP="00184E47">
      <w:pPr>
        <w:tabs>
          <w:tab w:val="center" w:pos="7020"/>
        </w:tabs>
        <w:ind w:left="108"/>
        <w:jc w:val="right"/>
        <w:rPr>
          <w:rFonts w:ascii="Times New Roman" w:hAnsi="Times New Roman" w:cs="Times New Roman"/>
          <w:b/>
          <w:bCs/>
        </w:rPr>
      </w:pPr>
    </w:p>
    <w:p w14:paraId="50D44855" w14:textId="77777777" w:rsidR="00BF3550" w:rsidRDefault="00BF3550" w:rsidP="00184E47">
      <w:pPr>
        <w:tabs>
          <w:tab w:val="center" w:pos="7020"/>
        </w:tabs>
        <w:ind w:left="108"/>
        <w:jc w:val="right"/>
        <w:rPr>
          <w:rFonts w:ascii="Times New Roman" w:hAnsi="Times New Roman" w:cs="Times New Roman"/>
          <w:b/>
          <w:bCs/>
        </w:rPr>
      </w:pPr>
    </w:p>
    <w:p w14:paraId="7AE7BB58" w14:textId="77777777" w:rsidR="00BF3550" w:rsidRDefault="00BF3550" w:rsidP="00184E47">
      <w:pPr>
        <w:tabs>
          <w:tab w:val="center" w:pos="7020"/>
        </w:tabs>
        <w:ind w:left="108"/>
        <w:jc w:val="right"/>
        <w:rPr>
          <w:rFonts w:ascii="Times New Roman" w:hAnsi="Times New Roman" w:cs="Times New Roman"/>
          <w:b/>
          <w:bCs/>
        </w:rPr>
      </w:pPr>
    </w:p>
    <w:p w14:paraId="270B1056" w14:textId="77777777" w:rsidR="00BF3550" w:rsidRDefault="00BF3550" w:rsidP="00184E47">
      <w:pPr>
        <w:tabs>
          <w:tab w:val="center" w:pos="7020"/>
        </w:tabs>
        <w:ind w:left="108"/>
        <w:jc w:val="right"/>
        <w:rPr>
          <w:rFonts w:ascii="Times New Roman" w:hAnsi="Times New Roman" w:cs="Times New Roman"/>
          <w:b/>
          <w:bCs/>
        </w:rPr>
      </w:pPr>
    </w:p>
    <w:p w14:paraId="6E7E8656" w14:textId="77777777" w:rsidR="00BF3550" w:rsidRDefault="00BF3550" w:rsidP="00184E47">
      <w:pPr>
        <w:tabs>
          <w:tab w:val="center" w:pos="7020"/>
        </w:tabs>
        <w:ind w:left="108"/>
        <w:jc w:val="right"/>
        <w:rPr>
          <w:rFonts w:ascii="Times New Roman" w:hAnsi="Times New Roman" w:cs="Times New Roman"/>
          <w:b/>
          <w:bCs/>
        </w:rPr>
      </w:pPr>
    </w:p>
    <w:p w14:paraId="06F47BF2" w14:textId="77777777" w:rsidR="00BF3550" w:rsidRDefault="00BF3550" w:rsidP="00184E47">
      <w:pPr>
        <w:tabs>
          <w:tab w:val="center" w:pos="7020"/>
        </w:tabs>
        <w:ind w:left="108"/>
        <w:jc w:val="right"/>
        <w:rPr>
          <w:rFonts w:ascii="Times New Roman" w:hAnsi="Times New Roman" w:cs="Times New Roman"/>
          <w:b/>
          <w:bCs/>
        </w:rPr>
      </w:pPr>
    </w:p>
    <w:p w14:paraId="6C439933" w14:textId="77777777" w:rsidR="00BF3550" w:rsidRDefault="00BF3550" w:rsidP="00184E47">
      <w:pPr>
        <w:tabs>
          <w:tab w:val="center" w:pos="7020"/>
        </w:tabs>
        <w:ind w:left="108"/>
        <w:jc w:val="right"/>
        <w:rPr>
          <w:rFonts w:ascii="Times New Roman" w:hAnsi="Times New Roman" w:cs="Times New Roman"/>
          <w:b/>
          <w:bCs/>
        </w:rPr>
      </w:pPr>
    </w:p>
    <w:p w14:paraId="785932C2" w14:textId="77777777" w:rsidR="00BF3550" w:rsidRDefault="00BF3550" w:rsidP="00184E47">
      <w:pPr>
        <w:tabs>
          <w:tab w:val="center" w:pos="7020"/>
        </w:tabs>
        <w:ind w:left="108"/>
        <w:jc w:val="right"/>
        <w:rPr>
          <w:rFonts w:ascii="Times New Roman" w:hAnsi="Times New Roman" w:cs="Times New Roman"/>
          <w:b/>
          <w:bCs/>
        </w:rPr>
      </w:pPr>
    </w:p>
    <w:p w14:paraId="10FD38C9" w14:textId="77777777" w:rsidR="00BF3550" w:rsidRDefault="00BF3550" w:rsidP="00184E47">
      <w:pPr>
        <w:tabs>
          <w:tab w:val="center" w:pos="7020"/>
        </w:tabs>
        <w:ind w:left="108"/>
        <w:jc w:val="right"/>
        <w:rPr>
          <w:rFonts w:ascii="Times New Roman" w:hAnsi="Times New Roman" w:cs="Times New Roman"/>
          <w:b/>
          <w:bCs/>
        </w:rPr>
      </w:pPr>
    </w:p>
    <w:p w14:paraId="5D7837AE" w14:textId="77777777" w:rsidR="00BF3550" w:rsidRDefault="00BF3550" w:rsidP="00184E47">
      <w:pPr>
        <w:tabs>
          <w:tab w:val="center" w:pos="7020"/>
        </w:tabs>
        <w:ind w:left="108"/>
        <w:jc w:val="right"/>
        <w:rPr>
          <w:rFonts w:ascii="Times New Roman" w:hAnsi="Times New Roman" w:cs="Times New Roman"/>
          <w:b/>
          <w:bCs/>
        </w:rPr>
      </w:pPr>
    </w:p>
    <w:p w14:paraId="67FD050C" w14:textId="77777777" w:rsidR="00BF3550" w:rsidRDefault="00BF3550" w:rsidP="00184E47">
      <w:pPr>
        <w:tabs>
          <w:tab w:val="center" w:pos="7020"/>
        </w:tabs>
        <w:ind w:left="108"/>
        <w:jc w:val="right"/>
        <w:rPr>
          <w:rFonts w:ascii="Times New Roman" w:hAnsi="Times New Roman" w:cs="Times New Roman"/>
          <w:b/>
          <w:bCs/>
        </w:rPr>
      </w:pPr>
    </w:p>
    <w:p w14:paraId="70B77A58" w14:textId="77777777" w:rsidR="00BF3550" w:rsidRDefault="00BF3550" w:rsidP="00184E47">
      <w:pPr>
        <w:tabs>
          <w:tab w:val="center" w:pos="7020"/>
        </w:tabs>
        <w:ind w:left="108"/>
        <w:jc w:val="right"/>
        <w:rPr>
          <w:rFonts w:ascii="Times New Roman" w:hAnsi="Times New Roman" w:cs="Times New Roman"/>
          <w:b/>
          <w:bCs/>
        </w:rPr>
      </w:pPr>
    </w:p>
    <w:p w14:paraId="49DD6BC4" w14:textId="77777777" w:rsidR="00BF3550" w:rsidRDefault="00BF3550" w:rsidP="00184E47">
      <w:pPr>
        <w:tabs>
          <w:tab w:val="center" w:pos="7020"/>
        </w:tabs>
        <w:ind w:left="108"/>
        <w:jc w:val="right"/>
        <w:rPr>
          <w:rFonts w:ascii="Times New Roman" w:hAnsi="Times New Roman" w:cs="Times New Roman"/>
          <w:b/>
          <w:bCs/>
        </w:rPr>
      </w:pPr>
    </w:p>
    <w:p w14:paraId="4E7C2A53" w14:textId="77777777" w:rsidR="00BF3550" w:rsidRDefault="00BF3550" w:rsidP="00184E47">
      <w:pPr>
        <w:tabs>
          <w:tab w:val="center" w:pos="7020"/>
        </w:tabs>
        <w:ind w:left="108"/>
        <w:jc w:val="right"/>
        <w:rPr>
          <w:rFonts w:ascii="Times New Roman" w:hAnsi="Times New Roman" w:cs="Times New Roman"/>
          <w:b/>
          <w:bCs/>
        </w:rPr>
      </w:pPr>
    </w:p>
    <w:p w14:paraId="0C70901E" w14:textId="77777777" w:rsidR="00BF3550" w:rsidRDefault="00BF3550" w:rsidP="00184E47">
      <w:pPr>
        <w:tabs>
          <w:tab w:val="center" w:pos="7020"/>
        </w:tabs>
        <w:ind w:left="108"/>
        <w:jc w:val="right"/>
        <w:rPr>
          <w:rFonts w:ascii="Times New Roman" w:hAnsi="Times New Roman" w:cs="Times New Roman"/>
          <w:b/>
          <w:bCs/>
        </w:rPr>
      </w:pPr>
    </w:p>
    <w:p w14:paraId="555579D5" w14:textId="77777777" w:rsidR="00BF3550" w:rsidRDefault="00BF3550" w:rsidP="00184E47">
      <w:pPr>
        <w:tabs>
          <w:tab w:val="center" w:pos="7020"/>
        </w:tabs>
        <w:ind w:left="108"/>
        <w:jc w:val="right"/>
        <w:rPr>
          <w:rFonts w:ascii="Times New Roman" w:hAnsi="Times New Roman" w:cs="Times New Roman"/>
          <w:b/>
          <w:bCs/>
        </w:rPr>
      </w:pPr>
    </w:p>
    <w:p w14:paraId="4B2FBD4A" w14:textId="77777777" w:rsidR="00BF3550" w:rsidRDefault="00BF3550" w:rsidP="00184E47">
      <w:pPr>
        <w:tabs>
          <w:tab w:val="center" w:pos="7020"/>
        </w:tabs>
        <w:ind w:left="108"/>
        <w:jc w:val="right"/>
        <w:rPr>
          <w:rFonts w:ascii="Times New Roman" w:hAnsi="Times New Roman" w:cs="Times New Roman"/>
          <w:b/>
          <w:bCs/>
        </w:rPr>
      </w:pPr>
    </w:p>
    <w:p w14:paraId="017DA2B8" w14:textId="77777777" w:rsidR="00BF3550" w:rsidRDefault="00BF3550" w:rsidP="00184E47">
      <w:pPr>
        <w:tabs>
          <w:tab w:val="center" w:pos="7020"/>
        </w:tabs>
        <w:ind w:left="108"/>
        <w:jc w:val="right"/>
        <w:rPr>
          <w:rFonts w:ascii="Times New Roman" w:hAnsi="Times New Roman" w:cs="Times New Roman"/>
          <w:b/>
          <w:bCs/>
        </w:rPr>
      </w:pPr>
    </w:p>
    <w:p w14:paraId="4BD8105C" w14:textId="77777777" w:rsidR="00BF3550" w:rsidRDefault="00BF3550" w:rsidP="00184E47">
      <w:pPr>
        <w:tabs>
          <w:tab w:val="center" w:pos="7020"/>
        </w:tabs>
        <w:ind w:left="108"/>
        <w:jc w:val="right"/>
        <w:rPr>
          <w:rFonts w:ascii="Times New Roman" w:hAnsi="Times New Roman" w:cs="Times New Roman"/>
          <w:b/>
          <w:bCs/>
        </w:rPr>
      </w:pPr>
    </w:p>
    <w:p w14:paraId="3AF87702" w14:textId="77777777" w:rsidR="00BF3550" w:rsidRDefault="00BF3550" w:rsidP="00184E47">
      <w:pPr>
        <w:tabs>
          <w:tab w:val="center" w:pos="7020"/>
        </w:tabs>
        <w:ind w:left="108"/>
        <w:jc w:val="right"/>
        <w:rPr>
          <w:rFonts w:ascii="Times New Roman" w:hAnsi="Times New Roman" w:cs="Times New Roman"/>
          <w:b/>
          <w:bCs/>
        </w:rPr>
      </w:pPr>
    </w:p>
    <w:p w14:paraId="68FA6802" w14:textId="77777777" w:rsidR="00BF3550" w:rsidRDefault="00BF3550" w:rsidP="00184E47">
      <w:pPr>
        <w:tabs>
          <w:tab w:val="center" w:pos="7020"/>
        </w:tabs>
        <w:ind w:left="108"/>
        <w:jc w:val="right"/>
        <w:rPr>
          <w:rFonts w:ascii="Times New Roman" w:hAnsi="Times New Roman" w:cs="Times New Roman"/>
          <w:b/>
          <w:bCs/>
        </w:rPr>
      </w:pPr>
    </w:p>
    <w:p w14:paraId="6974FE39" w14:textId="77777777" w:rsidR="00BF3550" w:rsidRDefault="00BF3550" w:rsidP="00184E47">
      <w:pPr>
        <w:tabs>
          <w:tab w:val="center" w:pos="7020"/>
        </w:tabs>
        <w:ind w:left="108"/>
        <w:jc w:val="right"/>
        <w:rPr>
          <w:rFonts w:ascii="Times New Roman" w:hAnsi="Times New Roman" w:cs="Times New Roman"/>
          <w:b/>
          <w:bCs/>
        </w:rPr>
      </w:pPr>
    </w:p>
    <w:p w14:paraId="4849C751" w14:textId="77777777" w:rsidR="00BF3550" w:rsidRDefault="00BF3550" w:rsidP="00184E47">
      <w:pPr>
        <w:tabs>
          <w:tab w:val="center" w:pos="7020"/>
        </w:tabs>
        <w:ind w:left="108"/>
        <w:jc w:val="right"/>
        <w:rPr>
          <w:rFonts w:ascii="Times New Roman" w:hAnsi="Times New Roman" w:cs="Times New Roman"/>
          <w:b/>
          <w:bCs/>
        </w:rPr>
      </w:pPr>
    </w:p>
    <w:p w14:paraId="51705CDF" w14:textId="77777777" w:rsidR="00BF3550" w:rsidRDefault="00BF3550" w:rsidP="00184E47">
      <w:pPr>
        <w:tabs>
          <w:tab w:val="center" w:pos="7020"/>
        </w:tabs>
        <w:ind w:left="108"/>
        <w:jc w:val="right"/>
        <w:rPr>
          <w:rFonts w:ascii="Times New Roman" w:hAnsi="Times New Roman" w:cs="Times New Roman"/>
          <w:b/>
          <w:bCs/>
        </w:rPr>
      </w:pPr>
    </w:p>
    <w:p w14:paraId="5EA7A6CF" w14:textId="77777777" w:rsidR="00BF3550" w:rsidRDefault="00BF3550" w:rsidP="00184E47">
      <w:pPr>
        <w:tabs>
          <w:tab w:val="center" w:pos="7020"/>
        </w:tabs>
        <w:ind w:left="108"/>
        <w:jc w:val="right"/>
        <w:rPr>
          <w:rFonts w:ascii="Times New Roman" w:hAnsi="Times New Roman" w:cs="Times New Roman"/>
          <w:b/>
          <w:bCs/>
        </w:rPr>
      </w:pPr>
    </w:p>
    <w:p w14:paraId="60B73E32" w14:textId="77777777" w:rsidR="00BF3550" w:rsidRDefault="00BF3550" w:rsidP="00184E47">
      <w:pPr>
        <w:tabs>
          <w:tab w:val="center" w:pos="7020"/>
        </w:tabs>
        <w:ind w:left="108"/>
        <w:jc w:val="right"/>
        <w:rPr>
          <w:rFonts w:ascii="Times New Roman" w:hAnsi="Times New Roman" w:cs="Times New Roman"/>
          <w:b/>
          <w:bCs/>
        </w:rPr>
      </w:pPr>
    </w:p>
    <w:p w14:paraId="70D9ECB0" w14:textId="77777777" w:rsidR="00BF3550" w:rsidRDefault="00BF3550" w:rsidP="00184E47">
      <w:pPr>
        <w:tabs>
          <w:tab w:val="center" w:pos="7020"/>
        </w:tabs>
        <w:ind w:left="108"/>
        <w:jc w:val="right"/>
        <w:rPr>
          <w:rFonts w:ascii="Times New Roman" w:hAnsi="Times New Roman" w:cs="Times New Roman"/>
          <w:b/>
          <w:bCs/>
        </w:rPr>
      </w:pPr>
    </w:p>
    <w:p w14:paraId="735A04AF" w14:textId="77777777" w:rsidR="00BF3550" w:rsidRDefault="00BF3550" w:rsidP="00184E47">
      <w:pPr>
        <w:tabs>
          <w:tab w:val="center" w:pos="7020"/>
        </w:tabs>
        <w:ind w:left="108"/>
        <w:jc w:val="right"/>
        <w:rPr>
          <w:rFonts w:ascii="Times New Roman" w:hAnsi="Times New Roman" w:cs="Times New Roman"/>
          <w:b/>
          <w:bCs/>
        </w:rPr>
      </w:pPr>
    </w:p>
    <w:p w14:paraId="5F72AB61" w14:textId="77777777" w:rsidR="00BF3550" w:rsidRDefault="00BF3550" w:rsidP="00184E47">
      <w:pPr>
        <w:tabs>
          <w:tab w:val="center" w:pos="7020"/>
        </w:tabs>
        <w:ind w:left="108"/>
        <w:jc w:val="right"/>
        <w:rPr>
          <w:rFonts w:ascii="Times New Roman" w:hAnsi="Times New Roman" w:cs="Times New Roman"/>
          <w:b/>
          <w:bCs/>
        </w:rPr>
      </w:pPr>
    </w:p>
    <w:p w14:paraId="4D25812D" w14:textId="77777777" w:rsidR="00BF3550" w:rsidRDefault="00BF3550" w:rsidP="00184E47">
      <w:pPr>
        <w:tabs>
          <w:tab w:val="center" w:pos="7020"/>
        </w:tabs>
        <w:ind w:left="108"/>
        <w:jc w:val="right"/>
        <w:rPr>
          <w:rFonts w:ascii="Times New Roman" w:hAnsi="Times New Roman" w:cs="Times New Roman"/>
          <w:b/>
          <w:bCs/>
        </w:rPr>
      </w:pPr>
    </w:p>
    <w:p w14:paraId="32D98C7E" w14:textId="77777777" w:rsidR="00BF3550" w:rsidRDefault="00BF3550" w:rsidP="00184E47">
      <w:pPr>
        <w:tabs>
          <w:tab w:val="center" w:pos="7020"/>
        </w:tabs>
        <w:ind w:left="108"/>
        <w:jc w:val="right"/>
        <w:rPr>
          <w:rFonts w:ascii="Times New Roman" w:hAnsi="Times New Roman" w:cs="Times New Roman"/>
          <w:b/>
          <w:bCs/>
        </w:rPr>
      </w:pPr>
    </w:p>
    <w:p w14:paraId="5EEF7BE3" w14:textId="77777777" w:rsidR="00BF3550" w:rsidRDefault="00BF3550" w:rsidP="00184E47">
      <w:pPr>
        <w:tabs>
          <w:tab w:val="center" w:pos="7020"/>
        </w:tabs>
        <w:ind w:left="108"/>
        <w:jc w:val="right"/>
        <w:rPr>
          <w:rFonts w:ascii="Times New Roman" w:hAnsi="Times New Roman" w:cs="Times New Roman"/>
          <w:b/>
          <w:bCs/>
        </w:rPr>
      </w:pPr>
    </w:p>
    <w:p w14:paraId="2470A38F" w14:textId="77777777" w:rsidR="00BF3550" w:rsidRDefault="00BF3550" w:rsidP="00184E47">
      <w:pPr>
        <w:tabs>
          <w:tab w:val="center" w:pos="7020"/>
        </w:tabs>
        <w:ind w:left="108"/>
        <w:jc w:val="right"/>
        <w:rPr>
          <w:rFonts w:ascii="Times New Roman" w:hAnsi="Times New Roman" w:cs="Times New Roman"/>
          <w:b/>
          <w:bCs/>
        </w:rPr>
      </w:pPr>
    </w:p>
    <w:p w14:paraId="103F749A" w14:textId="77777777" w:rsidR="00BF3550" w:rsidRDefault="00BF3550" w:rsidP="00184E47">
      <w:pPr>
        <w:tabs>
          <w:tab w:val="center" w:pos="7020"/>
        </w:tabs>
        <w:ind w:left="108"/>
        <w:jc w:val="right"/>
        <w:rPr>
          <w:rFonts w:ascii="Times New Roman" w:hAnsi="Times New Roman" w:cs="Times New Roman"/>
          <w:b/>
          <w:bCs/>
        </w:rPr>
      </w:pPr>
    </w:p>
    <w:p w14:paraId="6D68EEA4" w14:textId="77777777" w:rsidR="00BF3550" w:rsidRPr="002E6CD2" w:rsidRDefault="00BF3550" w:rsidP="00184E47">
      <w:pPr>
        <w:tabs>
          <w:tab w:val="center" w:pos="7020"/>
        </w:tabs>
        <w:ind w:left="108"/>
        <w:jc w:val="right"/>
        <w:rPr>
          <w:rFonts w:ascii="Times New Roman" w:hAnsi="Times New Roman" w:cs="Times New Roman"/>
          <w:b/>
          <w:bCs/>
        </w:rPr>
      </w:pPr>
    </w:p>
    <w:p w14:paraId="6D97FA5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Terţ</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susţinător</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tehnic</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Anexa</w:t>
      </w:r>
      <w:proofErr w:type="spellEnd"/>
      <w:r w:rsidRPr="00184E47">
        <w:rPr>
          <w:rFonts w:ascii="Times New Roman" w:eastAsia="Times New Roman" w:hAnsi="Times New Roman" w:cs="Times New Roman"/>
          <w:b/>
          <w:bCs/>
          <w:color w:val="000000"/>
        </w:rPr>
        <w:t xml:space="preserve"> 1 la Formul</w:t>
      </w:r>
      <w:r w:rsidR="00303001">
        <w:rPr>
          <w:rFonts w:ascii="Times New Roman" w:eastAsia="Times New Roman" w:hAnsi="Times New Roman" w:cs="Times New Roman"/>
          <w:b/>
          <w:bCs/>
          <w:color w:val="000000"/>
        </w:rPr>
        <w:t xml:space="preserve">ar </w:t>
      </w:r>
      <w:r w:rsidRPr="00184E47">
        <w:rPr>
          <w:rFonts w:ascii="Times New Roman" w:eastAsia="Times New Roman" w:hAnsi="Times New Roman" w:cs="Times New Roman"/>
          <w:b/>
          <w:bCs/>
          <w:color w:val="000000"/>
        </w:rPr>
        <w:t xml:space="preserve"> nr. </w:t>
      </w:r>
      <w:r>
        <w:rPr>
          <w:rFonts w:ascii="Times New Roman" w:eastAsia="Times New Roman" w:hAnsi="Times New Roman" w:cs="Times New Roman"/>
          <w:b/>
          <w:bCs/>
          <w:color w:val="000000"/>
        </w:rPr>
        <w:t>1</w:t>
      </w:r>
      <w:r w:rsidR="001D1B61">
        <w:rPr>
          <w:rFonts w:ascii="Times New Roman" w:eastAsia="Times New Roman" w:hAnsi="Times New Roman" w:cs="Times New Roman"/>
          <w:b/>
          <w:bCs/>
          <w:color w:val="000000"/>
        </w:rPr>
        <w:t>4</w:t>
      </w:r>
      <w:r w:rsidRPr="00184E47">
        <w:rPr>
          <w:rFonts w:ascii="Times New Roman" w:eastAsia="Times New Roman" w:hAnsi="Times New Roman" w:cs="Times New Roman"/>
          <w:b/>
          <w:bCs/>
          <w:color w:val="000000"/>
        </w:rPr>
        <w:t xml:space="preserve"> </w:t>
      </w:r>
    </w:p>
    <w:p w14:paraId="7A6BEA0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18FE8D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denumirea</w:t>
      </w:r>
      <w:proofErr w:type="spellEnd"/>
      <w:r w:rsidRPr="00184E47">
        <w:rPr>
          <w:rFonts w:ascii="Times New Roman" w:eastAsia="Times New Roman" w:hAnsi="Times New Roman" w:cs="Times New Roman"/>
          <w:color w:val="000000"/>
        </w:rPr>
        <w:t xml:space="preserve">) </w:t>
      </w:r>
    </w:p>
    <w:p w14:paraId="78826C9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3E8C0EEE"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Declaraţie</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privind</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experienţă</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similară</w:t>
      </w:r>
      <w:proofErr w:type="spellEnd"/>
      <w:r w:rsidRPr="00184E47">
        <w:rPr>
          <w:rFonts w:ascii="Times New Roman" w:eastAsia="Times New Roman" w:hAnsi="Times New Roman" w:cs="Times New Roman"/>
          <w:b/>
          <w:bCs/>
          <w:color w:val="000000"/>
        </w:rPr>
        <w:t xml:space="preserve"> </w:t>
      </w:r>
    </w:p>
    <w:p w14:paraId="1E259DE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şi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prenume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împuternicit</w:t>
      </w:r>
      <w:proofErr w:type="spellEnd"/>
      <w:r w:rsidRPr="00184E47">
        <w:rPr>
          <w:rFonts w:ascii="Times New Roman" w:eastAsia="Times New Roman" w:hAnsi="Times New Roman" w:cs="Times New Roman"/>
          <w:color w:val="000000"/>
        </w:rPr>
        <w:t xml:space="preserve"> al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având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sediul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înregistrat</w:t>
      </w:r>
      <w:proofErr w:type="spellEnd"/>
      <w:r w:rsidRPr="00184E47">
        <w:rPr>
          <w:rFonts w:ascii="Times New Roman" w:eastAsia="Times New Roman" w:hAnsi="Times New Roman" w:cs="Times New Roman"/>
          <w:color w:val="000000"/>
        </w:rPr>
        <w:t xml:space="preserve"> la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adresa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i/>
          <w:iCs/>
          <w:color w:val="000000"/>
        </w:rPr>
        <w:t xml:space="preserve">), </w:t>
      </w:r>
    </w:p>
    <w:p w14:paraId="2427477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Tel.:………………………, </w:t>
      </w:r>
    </w:p>
    <w:p w14:paraId="11EC671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Fax:…………………….., </w:t>
      </w:r>
    </w:p>
    <w:p w14:paraId="353B70D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4464A44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63FEE5CC"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Certificat</w:t>
      </w:r>
      <w:proofErr w:type="spellEnd"/>
      <w:r w:rsidRPr="00184E47">
        <w:rPr>
          <w:rFonts w:ascii="Times New Roman" w:eastAsia="Times New Roman" w:hAnsi="Times New Roman" w:cs="Times New Roman"/>
          <w:i/>
          <w:iCs/>
          <w:color w:val="000000"/>
        </w:rPr>
        <w:t xml:space="preserve"> de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……………………………………………..(nr.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 data),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activitate</w:t>
      </w:r>
      <w:proofErr w:type="spellEnd"/>
      <w:r w:rsidRPr="00184E47">
        <w:rPr>
          <w:rFonts w:ascii="Times New Roman" w:eastAsia="Times New Roman" w:hAnsi="Times New Roman" w:cs="Times New Roman"/>
          <w:color w:val="000000"/>
        </w:rPr>
        <w:t xml:space="preserve">, pe </w:t>
      </w:r>
      <w:proofErr w:type="spellStart"/>
      <w:r w:rsidRPr="00184E47">
        <w:rPr>
          <w:rFonts w:ascii="Times New Roman" w:eastAsia="Times New Roman" w:hAnsi="Times New Roman" w:cs="Times New Roman"/>
          <w:color w:val="000000"/>
        </w:rPr>
        <w:t>domenii</w:t>
      </w:r>
      <w:proofErr w:type="spellEnd"/>
      <w:r w:rsidRPr="00184E47">
        <w:rPr>
          <w:rFonts w:ascii="Times New Roman" w:eastAsia="Times New Roman" w:hAnsi="Times New Roman" w:cs="Times New Roman"/>
          <w:color w:val="000000"/>
        </w:rPr>
        <w:t>: _____________________________________(</w:t>
      </w:r>
      <w:proofErr w:type="spellStart"/>
      <w:r w:rsidRPr="00184E47">
        <w:rPr>
          <w:rFonts w:ascii="Times New Roman" w:eastAsia="Times New Roman" w:hAnsi="Times New Roman" w:cs="Times New Roman"/>
          <w:i/>
          <w:iCs/>
          <w:color w:val="000000"/>
        </w:rPr>
        <w:t>în</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conformitate</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prevederile</w:t>
      </w:r>
      <w:proofErr w:type="spellEnd"/>
      <w:r w:rsidRPr="00184E47">
        <w:rPr>
          <w:rFonts w:ascii="Times New Roman" w:eastAsia="Times New Roman" w:hAnsi="Times New Roman" w:cs="Times New Roman"/>
          <w:i/>
          <w:iCs/>
          <w:color w:val="000000"/>
        </w:rPr>
        <w:t xml:space="preserve"> din </w:t>
      </w:r>
      <w:proofErr w:type="spellStart"/>
      <w:r w:rsidRPr="00184E47">
        <w:rPr>
          <w:rFonts w:ascii="Times New Roman" w:eastAsia="Times New Roman" w:hAnsi="Times New Roman" w:cs="Times New Roman"/>
          <w:i/>
          <w:iCs/>
          <w:color w:val="000000"/>
        </w:rPr>
        <w:t>statutul</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propriu</w:t>
      </w:r>
      <w:proofErr w:type="spellEnd"/>
      <w:r w:rsidRPr="00184E47">
        <w:rPr>
          <w:rFonts w:ascii="Times New Roman" w:eastAsia="Times New Roman" w:hAnsi="Times New Roman" w:cs="Times New Roman"/>
          <w:i/>
          <w:iCs/>
          <w:color w:val="000000"/>
        </w:rPr>
        <w:t xml:space="preserve">). </w:t>
      </w:r>
    </w:p>
    <w:p w14:paraId="44C2B12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Activităţi</w:t>
      </w:r>
      <w:proofErr w:type="spellEnd"/>
      <w:r w:rsidRPr="00184E47">
        <w:rPr>
          <w:rFonts w:ascii="Times New Roman" w:eastAsia="Times New Roman" w:hAnsi="Times New Roman" w:cs="Times New Roman"/>
          <w:color w:val="000000"/>
        </w:rPr>
        <w:t xml:space="preserve"> CAEN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există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autorizare</w:t>
      </w:r>
      <w:proofErr w:type="spellEnd"/>
      <w:r w:rsidRPr="00184E47">
        <w:rPr>
          <w:rFonts w:ascii="Times New Roman" w:eastAsia="Times New Roman" w:hAnsi="Times New Roman" w:cs="Times New Roman"/>
          <w:color w:val="000000"/>
        </w:rPr>
        <w:t xml:space="preserve">…………………………….(se </w:t>
      </w:r>
      <w:proofErr w:type="spellStart"/>
      <w:r w:rsidRPr="00184E47">
        <w:rPr>
          <w:rFonts w:ascii="Times New Roman" w:eastAsia="Times New Roman" w:hAnsi="Times New Roman" w:cs="Times New Roman"/>
          <w:color w:val="000000"/>
        </w:rPr>
        <w:t>va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după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certificatul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constatator</w:t>
      </w:r>
      <w:proofErr w:type="spellEnd"/>
      <w:r w:rsidRPr="00184E47">
        <w:rPr>
          <w:rFonts w:ascii="Times New Roman" w:eastAsia="Times New Roman" w:hAnsi="Times New Roman" w:cs="Times New Roman"/>
          <w:color w:val="000000"/>
        </w:rPr>
        <w:t xml:space="preserve"> conform </w:t>
      </w:r>
      <w:proofErr w:type="spellStart"/>
      <w:r w:rsidRPr="00184E47">
        <w:rPr>
          <w:rFonts w:ascii="Times New Roman" w:eastAsia="Times New Roman" w:hAnsi="Times New Roman" w:cs="Times New Roman"/>
          <w:color w:val="000000"/>
        </w:rPr>
        <w:t>căruia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operatorul</w:t>
      </w:r>
      <w:proofErr w:type="spellEnd"/>
      <w:r w:rsidRPr="00184E47">
        <w:rPr>
          <w:rFonts w:ascii="Times New Roman" w:eastAsia="Times New Roman" w:hAnsi="Times New Roman" w:cs="Times New Roman"/>
          <w:color w:val="000000"/>
        </w:rPr>
        <w:t xml:space="preserve"> economic </w:t>
      </w:r>
      <w:proofErr w:type="spellStart"/>
      <w:r w:rsidRPr="00184E47">
        <w:rPr>
          <w:rFonts w:ascii="Times New Roman" w:eastAsia="Times New Roman" w:hAnsi="Times New Roman" w:cs="Times New Roman"/>
          <w:color w:val="000000"/>
        </w:rPr>
        <w:t>îndeplineşte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condiţiile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funcţionare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specifice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CAEN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care se </w:t>
      </w:r>
      <w:proofErr w:type="spellStart"/>
      <w:r w:rsidRPr="00184E47">
        <w:rPr>
          <w:rFonts w:ascii="Times New Roman" w:eastAsia="Times New Roman" w:hAnsi="Times New Roman" w:cs="Times New Roman"/>
          <w:color w:val="000000"/>
        </w:rPr>
        <w:t>înscrie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achiziţie</w:t>
      </w:r>
      <w:proofErr w:type="spellEnd"/>
      <w:r w:rsidRPr="00184E47">
        <w:rPr>
          <w:rFonts w:ascii="Times New Roman" w:eastAsia="Times New Roman" w:hAnsi="Times New Roman" w:cs="Times New Roman"/>
          <w:color w:val="000000"/>
        </w:rPr>
        <w:t xml:space="preserve">). </w:t>
      </w:r>
    </w:p>
    <w:p w14:paraId="7C140507"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Birourile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filialelor</w:t>
      </w:r>
      <w:proofErr w:type="spellEnd"/>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sucursalelor</w:t>
      </w:r>
      <w:proofErr w:type="spellEnd"/>
      <w:r w:rsidRPr="00184E47">
        <w:rPr>
          <w:rFonts w:ascii="Times New Roman" w:eastAsia="Times New Roman" w:hAnsi="Times New Roman" w:cs="Times New Roman"/>
          <w:color w:val="000000"/>
        </w:rPr>
        <w:t xml:space="preserve"> locale, </w:t>
      </w:r>
      <w:proofErr w:type="spellStart"/>
      <w:r w:rsidRPr="00184E47">
        <w:rPr>
          <w:rFonts w:ascii="Times New Roman" w:eastAsia="Times New Roman" w:hAnsi="Times New Roman" w:cs="Times New Roman"/>
          <w:color w:val="000000"/>
        </w:rPr>
        <w:t>dacă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este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cazul</w:t>
      </w:r>
      <w:proofErr w:type="spellEnd"/>
      <w:r w:rsidRPr="00184E47">
        <w:rPr>
          <w:rFonts w:ascii="Times New Roman" w:eastAsia="Times New Roman" w:hAnsi="Times New Roman" w:cs="Times New Roman"/>
          <w:color w:val="000000"/>
        </w:rPr>
        <w:t xml:space="preserve">: </w:t>
      </w:r>
    </w:p>
    <w:p w14:paraId="2711DD2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_________________________________________________________ </w:t>
      </w:r>
    </w:p>
    <w:p w14:paraId="735DBB2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6DE23B95"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adrese</w:t>
      </w:r>
      <w:proofErr w:type="spellEnd"/>
      <w:r w:rsidRPr="00184E47">
        <w:rPr>
          <w:rFonts w:ascii="Times New Roman" w:eastAsia="Times New Roman" w:hAnsi="Times New Roman" w:cs="Times New Roman"/>
          <w:color w:val="000000"/>
        </w:rPr>
        <w:t xml:space="preserve"> complete, </w:t>
      </w:r>
      <w:proofErr w:type="spellStart"/>
      <w:r w:rsidRPr="00184E47">
        <w:rPr>
          <w:rFonts w:ascii="Times New Roman" w:eastAsia="Times New Roman" w:hAnsi="Times New Roman" w:cs="Times New Roman"/>
          <w:color w:val="000000"/>
        </w:rPr>
        <w:t>telefon</w:t>
      </w:r>
      <w:proofErr w:type="spellEnd"/>
      <w:r w:rsidRPr="00184E47">
        <w:rPr>
          <w:rFonts w:ascii="Times New Roman" w:eastAsia="Times New Roman" w:hAnsi="Times New Roman" w:cs="Times New Roman"/>
          <w:color w:val="000000"/>
        </w:rPr>
        <w:t xml:space="preserve">/fax, certificate de </w:t>
      </w:r>
      <w:proofErr w:type="spellStart"/>
      <w:r w:rsidRPr="00184E47">
        <w:rPr>
          <w:rFonts w:ascii="Times New Roman" w:eastAsia="Times New Roman" w:hAnsi="Times New Roman" w:cs="Times New Roman"/>
          <w:color w:val="000000"/>
        </w:rPr>
        <w:t>înmatriculare</w:t>
      </w:r>
      <w:proofErr w:type="spellEnd"/>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înregistrare</w:t>
      </w:r>
      <w:proofErr w:type="spellEnd"/>
      <w:r w:rsidRPr="00184E47">
        <w:rPr>
          <w:rFonts w:ascii="Times New Roman" w:eastAsia="Times New Roman" w:hAnsi="Times New Roman" w:cs="Times New Roman"/>
          <w:color w:val="000000"/>
        </w:rPr>
        <w:t xml:space="preserve">) </w:t>
      </w:r>
    </w:p>
    <w:p w14:paraId="1B14B0C0"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_________________________________________________________ </w:t>
      </w:r>
    </w:p>
    <w:p w14:paraId="03CD85B4"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pe propria </w:t>
      </w:r>
      <w:proofErr w:type="spellStart"/>
      <w:r w:rsidRPr="00184E47">
        <w:rPr>
          <w:rFonts w:ascii="Times New Roman" w:eastAsia="Times New Roman" w:hAnsi="Times New Roman" w:cs="Times New Roman"/>
          <w:color w:val="000000"/>
        </w:rPr>
        <w:t>răspundere</w:t>
      </w:r>
      <w:proofErr w:type="spellEnd"/>
      <w:r w:rsidRPr="00184E47">
        <w:rPr>
          <w:rFonts w:ascii="Times New Roman" w:eastAsia="Times New Roman" w:hAnsi="Times New Roman" w:cs="Times New Roman"/>
          <w:color w:val="000000"/>
        </w:rPr>
        <w:t xml:space="preserve">, sub </w:t>
      </w:r>
      <w:proofErr w:type="spellStart"/>
      <w:r w:rsidRPr="00184E47">
        <w:rPr>
          <w:rFonts w:ascii="Times New Roman" w:eastAsia="Times New Roman" w:hAnsi="Times New Roman" w:cs="Times New Roman"/>
          <w:color w:val="000000"/>
        </w:rPr>
        <w:t>sancţiunile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aplicabile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faptei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fals</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tabelul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mai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jos</w:t>
      </w:r>
      <w:proofErr w:type="spellEnd"/>
      <w:r w:rsidRPr="00184E47">
        <w:rPr>
          <w:rFonts w:ascii="Times New Roman" w:eastAsia="Times New Roman" w:hAnsi="Times New Roman" w:cs="Times New Roman"/>
          <w:color w:val="000000"/>
        </w:rPr>
        <w:t xml:space="preserve"> sunt complete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corecte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fiecare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detaliu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înţeleg</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are </w:t>
      </w:r>
      <w:proofErr w:type="spellStart"/>
      <w:r w:rsidRPr="00184E47">
        <w:rPr>
          <w:rFonts w:ascii="Times New Roman" w:eastAsia="Times New Roman" w:hAnsi="Times New Roman" w:cs="Times New Roman"/>
          <w:color w:val="000000"/>
        </w:rPr>
        <w:t>dreptul</w:t>
      </w:r>
      <w:proofErr w:type="spellEnd"/>
      <w:r w:rsidRPr="00184E47">
        <w:rPr>
          <w:rFonts w:ascii="Times New Roman" w:eastAsia="Times New Roman" w:hAnsi="Times New Roman" w:cs="Times New Roman"/>
          <w:color w:val="000000"/>
        </w:rPr>
        <w:t xml:space="preserve"> de a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confirmării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situaţiilor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documentelor</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însoţesc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suplimentare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datelor</w:t>
      </w:r>
      <w:proofErr w:type="spellEnd"/>
      <w:r w:rsidRPr="00184E47">
        <w:rPr>
          <w:rFonts w:ascii="Times New Roman" w:eastAsia="Times New Roman" w:hAnsi="Times New Roman" w:cs="Times New Roman"/>
          <w:color w:val="000000"/>
        </w:rPr>
        <w:t xml:space="preserve"> din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
    <w:p w14:paraId="7E8EF69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w:t>
      </w:r>
      <w:proofErr w:type="spellStart"/>
      <w:r w:rsidRPr="00184E47">
        <w:rPr>
          <w:rFonts w:ascii="Times New Roman" w:eastAsia="Times New Roman" w:hAnsi="Times New Roman" w:cs="Times New Roman"/>
          <w:color w:val="000000"/>
        </w:rPr>
        <w:t>precizează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care a </w:t>
      </w:r>
      <w:proofErr w:type="spellStart"/>
      <w:r w:rsidRPr="00184E47">
        <w:rPr>
          <w:rFonts w:ascii="Times New Roman" w:eastAsia="Times New Roman" w:hAnsi="Times New Roman" w:cs="Times New Roman"/>
          <w:color w:val="000000"/>
        </w:rPr>
        <w:t>participat</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îndeplinirea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poate</w:t>
      </w:r>
      <w:proofErr w:type="spellEnd"/>
      <w:r w:rsidRPr="00184E47">
        <w:rPr>
          <w:rFonts w:ascii="Times New Roman" w:eastAsia="Times New Roman" w:hAnsi="Times New Roman" w:cs="Times New Roman"/>
          <w:color w:val="000000"/>
        </w:rPr>
        <w:t xml:space="preserve"> fi de: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unic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sau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conducător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lider</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asociaţie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asociat</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subcontractant</w:t>
      </w:r>
      <w:proofErr w:type="spellEnd"/>
      <w:r w:rsidRPr="00184E47">
        <w:rPr>
          <w:rFonts w:ascii="Times New Roman" w:eastAsia="Times New Roman" w:hAnsi="Times New Roman" w:cs="Times New Roman"/>
          <w:color w:val="000000"/>
        </w:rPr>
        <w:t xml:space="preserve">. </w:t>
      </w:r>
    </w:p>
    <w:tbl>
      <w:tblPr>
        <w:tblW w:w="9755"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629"/>
        <w:gridCol w:w="1295"/>
        <w:gridCol w:w="973"/>
        <w:gridCol w:w="1295"/>
        <w:gridCol w:w="1115"/>
        <w:gridCol w:w="1096"/>
        <w:gridCol w:w="1295"/>
        <w:gridCol w:w="1057"/>
      </w:tblGrid>
      <w:tr w:rsidR="00184E47" w:rsidRPr="002E6CD2" w14:paraId="2D8D5740" w14:textId="77777777" w:rsidTr="006B3CB1">
        <w:trPr>
          <w:trHeight w:val="658"/>
        </w:trPr>
        <w:tc>
          <w:tcPr>
            <w:tcW w:w="1629" w:type="dxa"/>
            <w:tcBorders>
              <w:top w:val="single" w:sz="8" w:space="0" w:color="000000"/>
              <w:bottom w:val="single" w:sz="8" w:space="0" w:color="000000"/>
              <w:right w:val="single" w:sz="8" w:space="0" w:color="000000"/>
            </w:tcBorders>
          </w:tcPr>
          <w:p w14:paraId="4D972BD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w:t>
            </w:r>
            <w:proofErr w:type="spellStart"/>
            <w:r w:rsidRPr="00184E47">
              <w:rPr>
                <w:rFonts w:ascii="Times New Roman" w:eastAsia="Times New Roman" w:hAnsi="Times New Roman" w:cs="Times New Roman"/>
                <w:color w:val="000000"/>
              </w:rPr>
              <w:t>va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preciza</w:t>
            </w:r>
            <w:proofErr w:type="spellEnd"/>
            <w:r w:rsidRPr="00184E47">
              <w:rPr>
                <w:rFonts w:ascii="Times New Roman" w:eastAsia="Times New Roman" w:hAnsi="Times New Roman" w:cs="Times New Roman"/>
                <w:color w:val="000000"/>
              </w:rPr>
              <w:t xml:space="preserve"> data de </w:t>
            </w:r>
            <w:proofErr w:type="spellStart"/>
            <w:r w:rsidRPr="00184E47">
              <w:rPr>
                <w:rFonts w:ascii="Times New Roman" w:eastAsia="Times New Roman" w:hAnsi="Times New Roman" w:cs="Times New Roman"/>
                <w:color w:val="000000"/>
              </w:rPr>
              <w:t>începere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finalizare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b/>
                <w:bCs/>
                <w:color w:val="000000"/>
              </w:rPr>
              <w:t xml:space="preserve">Nr. </w:t>
            </w:r>
          </w:p>
          <w:p w14:paraId="3B7AA6D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crt</w:t>
            </w:r>
            <w:proofErr w:type="spellEnd"/>
            <w:r w:rsidRPr="00184E47">
              <w:rPr>
                <w:rFonts w:ascii="Times New Roman" w:eastAsia="Times New Roman" w:hAnsi="Times New Roman" w:cs="Times New Roman"/>
                <w:b/>
                <w:bCs/>
                <w:color w:val="000000"/>
              </w:rPr>
              <w:t xml:space="preserve">. </w:t>
            </w:r>
          </w:p>
        </w:tc>
        <w:tc>
          <w:tcPr>
            <w:tcW w:w="1295" w:type="dxa"/>
            <w:tcBorders>
              <w:top w:val="single" w:sz="8" w:space="0" w:color="000000"/>
              <w:left w:val="single" w:sz="8" w:space="0" w:color="000000"/>
              <w:bottom w:val="single" w:sz="8" w:space="0" w:color="000000"/>
              <w:right w:val="single" w:sz="8" w:space="0" w:color="000000"/>
            </w:tcBorders>
          </w:tcPr>
          <w:p w14:paraId="6B601D2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Obiect</w:t>
            </w:r>
            <w:proofErr w:type="spellEnd"/>
            <w:r w:rsidRPr="00184E47">
              <w:rPr>
                <w:rFonts w:ascii="Times New Roman" w:eastAsia="Times New Roman" w:hAnsi="Times New Roman" w:cs="Times New Roman"/>
                <w:b/>
                <w:bCs/>
                <w:color w:val="000000"/>
              </w:rPr>
              <w:t xml:space="preserve"> contract </w:t>
            </w:r>
          </w:p>
        </w:tc>
        <w:tc>
          <w:tcPr>
            <w:tcW w:w="973" w:type="dxa"/>
            <w:tcBorders>
              <w:top w:val="single" w:sz="8" w:space="0" w:color="000000"/>
              <w:left w:val="single" w:sz="8" w:space="0" w:color="000000"/>
              <w:bottom w:val="single" w:sz="8" w:space="0" w:color="000000"/>
              <w:right w:val="single" w:sz="8" w:space="0" w:color="000000"/>
            </w:tcBorders>
          </w:tcPr>
          <w:p w14:paraId="614AB20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CPV </w:t>
            </w:r>
          </w:p>
        </w:tc>
        <w:tc>
          <w:tcPr>
            <w:tcW w:w="1295" w:type="dxa"/>
            <w:tcBorders>
              <w:top w:val="single" w:sz="8" w:space="0" w:color="000000"/>
              <w:left w:val="single" w:sz="8" w:space="0" w:color="000000"/>
              <w:bottom w:val="single" w:sz="8" w:space="0" w:color="000000"/>
              <w:right w:val="single" w:sz="8" w:space="0" w:color="000000"/>
            </w:tcBorders>
          </w:tcPr>
          <w:p w14:paraId="099CF9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Denumirea</w:t>
            </w:r>
            <w:proofErr w:type="spellEnd"/>
            <w:r w:rsidRPr="00184E47">
              <w:rPr>
                <w:rFonts w:ascii="Times New Roman" w:eastAsia="Times New Roman" w:hAnsi="Times New Roman" w:cs="Times New Roman"/>
                <w:b/>
                <w:bCs/>
                <w:color w:val="000000"/>
              </w:rPr>
              <w:t>/</w:t>
            </w:r>
            <w:proofErr w:type="spellStart"/>
            <w:r w:rsidRPr="00184E47">
              <w:rPr>
                <w:rFonts w:ascii="Times New Roman" w:eastAsia="Times New Roman" w:hAnsi="Times New Roman" w:cs="Times New Roman"/>
                <w:b/>
                <w:bCs/>
                <w:color w:val="000000"/>
              </w:rPr>
              <w:t>numele</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beneficiarului</w:t>
            </w:r>
            <w:proofErr w:type="spellEnd"/>
            <w:r w:rsidRPr="00184E47">
              <w:rPr>
                <w:rFonts w:ascii="Times New Roman" w:eastAsia="Times New Roman" w:hAnsi="Times New Roman" w:cs="Times New Roman"/>
                <w:b/>
                <w:bCs/>
                <w:color w:val="000000"/>
              </w:rPr>
              <w:t>/</w:t>
            </w:r>
            <w:proofErr w:type="spellStart"/>
            <w:r w:rsidRPr="00184E47">
              <w:rPr>
                <w:rFonts w:ascii="Times New Roman" w:eastAsia="Times New Roman" w:hAnsi="Times New Roman" w:cs="Times New Roman"/>
                <w:b/>
                <w:bCs/>
                <w:color w:val="000000"/>
              </w:rPr>
              <w:t>clientului</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adresa</w:t>
            </w:r>
            <w:proofErr w:type="spellEnd"/>
            <w:r w:rsidRPr="00184E47">
              <w:rPr>
                <w:rFonts w:ascii="Times New Roman" w:eastAsia="Times New Roman" w:hAnsi="Times New Roman" w:cs="Times New Roman"/>
                <w:b/>
                <w:bCs/>
                <w:color w:val="000000"/>
              </w:rPr>
              <w:t xml:space="preserve"> </w:t>
            </w:r>
          </w:p>
        </w:tc>
        <w:tc>
          <w:tcPr>
            <w:tcW w:w="1115" w:type="dxa"/>
            <w:tcBorders>
              <w:top w:val="single" w:sz="8" w:space="0" w:color="000000"/>
              <w:left w:val="single" w:sz="8" w:space="0" w:color="000000"/>
              <w:bottom w:val="single" w:sz="8" w:space="0" w:color="000000"/>
              <w:right w:val="single" w:sz="8" w:space="0" w:color="000000"/>
            </w:tcBorders>
          </w:tcPr>
          <w:p w14:paraId="662B1B2E"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Calitatea</w:t>
            </w:r>
            <w:proofErr w:type="spellEnd"/>
            <w:r w:rsidRPr="00184E47">
              <w:rPr>
                <w:rFonts w:ascii="Times New Roman" w:eastAsia="Times New Roman" w:hAnsi="Times New Roman" w:cs="Times New Roman"/>
                <w:b/>
                <w:bCs/>
                <w:color w:val="000000"/>
              </w:rPr>
              <w:t xml:space="preserve"> </w:t>
            </w:r>
          </w:p>
          <w:p w14:paraId="1EBEA9E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c>
          <w:tcPr>
            <w:tcW w:w="1096" w:type="dxa"/>
            <w:tcBorders>
              <w:top w:val="single" w:sz="8" w:space="0" w:color="000000"/>
              <w:left w:val="single" w:sz="8" w:space="0" w:color="000000"/>
              <w:bottom w:val="single" w:sz="8" w:space="0" w:color="000000"/>
              <w:right w:val="single" w:sz="8" w:space="0" w:color="000000"/>
            </w:tcBorders>
          </w:tcPr>
          <w:p w14:paraId="1387BB0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Preţ</w:t>
            </w:r>
            <w:proofErr w:type="spellEnd"/>
            <w:r w:rsidRPr="00184E47">
              <w:rPr>
                <w:rFonts w:ascii="Times New Roman" w:eastAsia="Times New Roman" w:hAnsi="Times New Roman" w:cs="Times New Roman"/>
                <w:b/>
                <w:bCs/>
                <w:color w:val="000000"/>
              </w:rPr>
              <w:t xml:space="preserve"> total contract </w:t>
            </w:r>
          </w:p>
        </w:tc>
        <w:tc>
          <w:tcPr>
            <w:tcW w:w="1295" w:type="dxa"/>
            <w:tcBorders>
              <w:top w:val="single" w:sz="8" w:space="0" w:color="000000"/>
              <w:left w:val="single" w:sz="8" w:space="0" w:color="000000"/>
              <w:bottom w:val="single" w:sz="8" w:space="0" w:color="000000"/>
              <w:right w:val="single" w:sz="8" w:space="0" w:color="000000"/>
            </w:tcBorders>
          </w:tcPr>
          <w:p w14:paraId="591E244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Procent</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îndeplinit</w:t>
            </w:r>
            <w:proofErr w:type="spellEnd"/>
            <w:r w:rsidRPr="00184E47">
              <w:rPr>
                <w:rFonts w:ascii="Times New Roman" w:eastAsia="Times New Roman" w:hAnsi="Times New Roman" w:cs="Times New Roman"/>
                <w:b/>
                <w:bCs/>
                <w:color w:val="000000"/>
              </w:rPr>
              <w:t xml:space="preserve"> de executant (%) </w:t>
            </w:r>
          </w:p>
        </w:tc>
        <w:tc>
          <w:tcPr>
            <w:tcW w:w="1057" w:type="dxa"/>
            <w:tcBorders>
              <w:top w:val="single" w:sz="8" w:space="0" w:color="000000"/>
              <w:left w:val="single" w:sz="8" w:space="0" w:color="000000"/>
              <w:bottom w:val="single" w:sz="8" w:space="0" w:color="000000"/>
            </w:tcBorders>
          </w:tcPr>
          <w:p w14:paraId="746193F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Perioada</w:t>
            </w:r>
            <w:proofErr w:type="spellEnd"/>
            <w:r w:rsidRPr="00184E47">
              <w:rPr>
                <w:rFonts w:ascii="Times New Roman" w:eastAsia="Times New Roman" w:hAnsi="Times New Roman" w:cs="Times New Roman"/>
                <w:b/>
                <w:bCs/>
                <w:color w:val="000000"/>
              </w:rPr>
              <w:t xml:space="preserve"> de </w:t>
            </w:r>
            <w:proofErr w:type="spellStart"/>
            <w:r w:rsidRPr="00184E47">
              <w:rPr>
                <w:rFonts w:ascii="Times New Roman" w:eastAsia="Times New Roman" w:hAnsi="Times New Roman" w:cs="Times New Roman"/>
                <w:b/>
                <w:bCs/>
                <w:color w:val="000000"/>
              </w:rPr>
              <w:t>derulare</w:t>
            </w:r>
            <w:proofErr w:type="spellEnd"/>
            <w:r w:rsidRPr="00184E47">
              <w:rPr>
                <w:rFonts w:ascii="Times New Roman" w:eastAsia="Times New Roman" w:hAnsi="Times New Roman" w:cs="Times New Roman"/>
                <w:b/>
                <w:bCs/>
                <w:color w:val="000000"/>
              </w:rPr>
              <w:t xml:space="preserve"> a </w:t>
            </w:r>
            <w:proofErr w:type="spellStart"/>
            <w:r w:rsidRPr="00184E47">
              <w:rPr>
                <w:rFonts w:ascii="Times New Roman" w:eastAsia="Times New Roman" w:hAnsi="Times New Roman" w:cs="Times New Roman"/>
                <w:b/>
                <w:bCs/>
                <w:color w:val="000000"/>
              </w:rPr>
              <w:t>contractului</w:t>
            </w:r>
            <w:proofErr w:type="spellEnd"/>
            <w:r w:rsidRPr="00184E47">
              <w:rPr>
                <w:rFonts w:ascii="Times New Roman" w:eastAsia="Times New Roman" w:hAnsi="Times New Roman" w:cs="Times New Roman"/>
                <w:b/>
                <w:bCs/>
                <w:color w:val="000000"/>
              </w:rPr>
              <w:t xml:space="preserve"> </w:t>
            </w:r>
          </w:p>
          <w:p w14:paraId="5E779B4A"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r>
      <w:tr w:rsidR="00184E47" w:rsidRPr="002E6CD2" w14:paraId="7E381749" w14:textId="77777777" w:rsidTr="006B3CB1">
        <w:trPr>
          <w:trHeight w:val="161"/>
        </w:trPr>
        <w:tc>
          <w:tcPr>
            <w:tcW w:w="1629" w:type="dxa"/>
            <w:tcBorders>
              <w:top w:val="single" w:sz="8" w:space="0" w:color="000000"/>
              <w:bottom w:val="single" w:sz="8" w:space="0" w:color="000000"/>
              <w:right w:val="single" w:sz="8" w:space="0" w:color="000000"/>
            </w:tcBorders>
          </w:tcPr>
          <w:p w14:paraId="22590546"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0 </w:t>
            </w:r>
          </w:p>
        </w:tc>
        <w:tc>
          <w:tcPr>
            <w:tcW w:w="1295" w:type="dxa"/>
            <w:tcBorders>
              <w:top w:val="single" w:sz="8" w:space="0" w:color="000000"/>
              <w:left w:val="single" w:sz="8" w:space="0" w:color="000000"/>
              <w:bottom w:val="single" w:sz="8" w:space="0" w:color="000000"/>
              <w:right w:val="single" w:sz="8" w:space="0" w:color="000000"/>
            </w:tcBorders>
          </w:tcPr>
          <w:p w14:paraId="4C2C0BC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c>
          <w:tcPr>
            <w:tcW w:w="973" w:type="dxa"/>
            <w:tcBorders>
              <w:top w:val="single" w:sz="8" w:space="0" w:color="000000"/>
              <w:left w:val="single" w:sz="8" w:space="0" w:color="000000"/>
              <w:bottom w:val="single" w:sz="8" w:space="0" w:color="000000"/>
              <w:right w:val="single" w:sz="8" w:space="0" w:color="000000"/>
            </w:tcBorders>
          </w:tcPr>
          <w:p w14:paraId="50CD61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c>
          <w:tcPr>
            <w:tcW w:w="1295" w:type="dxa"/>
            <w:tcBorders>
              <w:top w:val="single" w:sz="8" w:space="0" w:color="000000"/>
              <w:left w:val="single" w:sz="8" w:space="0" w:color="000000"/>
              <w:bottom w:val="single" w:sz="8" w:space="0" w:color="000000"/>
              <w:right w:val="single" w:sz="8" w:space="0" w:color="000000"/>
            </w:tcBorders>
          </w:tcPr>
          <w:p w14:paraId="7230ED98"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3 </w:t>
            </w:r>
          </w:p>
        </w:tc>
        <w:tc>
          <w:tcPr>
            <w:tcW w:w="1115" w:type="dxa"/>
            <w:tcBorders>
              <w:top w:val="single" w:sz="8" w:space="0" w:color="000000"/>
              <w:left w:val="single" w:sz="8" w:space="0" w:color="000000"/>
              <w:bottom w:val="single" w:sz="8" w:space="0" w:color="000000"/>
              <w:right w:val="single" w:sz="8" w:space="0" w:color="000000"/>
            </w:tcBorders>
          </w:tcPr>
          <w:p w14:paraId="5A17DFE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4 </w:t>
            </w:r>
          </w:p>
        </w:tc>
        <w:tc>
          <w:tcPr>
            <w:tcW w:w="1096" w:type="dxa"/>
            <w:tcBorders>
              <w:top w:val="single" w:sz="8" w:space="0" w:color="000000"/>
              <w:left w:val="single" w:sz="8" w:space="0" w:color="000000"/>
              <w:bottom w:val="single" w:sz="8" w:space="0" w:color="000000"/>
              <w:right w:val="single" w:sz="8" w:space="0" w:color="000000"/>
            </w:tcBorders>
          </w:tcPr>
          <w:p w14:paraId="60F541C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5 </w:t>
            </w:r>
          </w:p>
        </w:tc>
        <w:tc>
          <w:tcPr>
            <w:tcW w:w="1295" w:type="dxa"/>
            <w:tcBorders>
              <w:top w:val="single" w:sz="8" w:space="0" w:color="000000"/>
              <w:left w:val="single" w:sz="8" w:space="0" w:color="000000"/>
              <w:bottom w:val="single" w:sz="8" w:space="0" w:color="000000"/>
              <w:right w:val="single" w:sz="8" w:space="0" w:color="000000"/>
            </w:tcBorders>
          </w:tcPr>
          <w:p w14:paraId="3BEA987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6 </w:t>
            </w:r>
          </w:p>
        </w:tc>
        <w:tc>
          <w:tcPr>
            <w:tcW w:w="1057" w:type="dxa"/>
            <w:tcBorders>
              <w:top w:val="single" w:sz="8" w:space="0" w:color="000000"/>
              <w:left w:val="single" w:sz="8" w:space="0" w:color="000000"/>
              <w:bottom w:val="single" w:sz="8" w:space="0" w:color="000000"/>
            </w:tcBorders>
          </w:tcPr>
          <w:p w14:paraId="31E6CC4B"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7 </w:t>
            </w:r>
          </w:p>
        </w:tc>
      </w:tr>
      <w:tr w:rsidR="00184E47" w:rsidRPr="002E6CD2" w14:paraId="290A71CA" w14:textId="77777777" w:rsidTr="006B3CB1">
        <w:trPr>
          <w:trHeight w:val="161"/>
        </w:trPr>
        <w:tc>
          <w:tcPr>
            <w:tcW w:w="9755" w:type="dxa"/>
            <w:gridSpan w:val="8"/>
            <w:tcBorders>
              <w:top w:val="single" w:sz="8" w:space="0" w:color="000000"/>
              <w:bottom w:val="single" w:sz="8" w:space="0" w:color="000000"/>
            </w:tcBorders>
          </w:tcPr>
          <w:p w14:paraId="48E234A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r>
      <w:tr w:rsidR="00184E47" w:rsidRPr="002E6CD2" w14:paraId="19B229A8" w14:textId="77777777" w:rsidTr="006B3CB1">
        <w:trPr>
          <w:trHeight w:val="161"/>
        </w:trPr>
        <w:tc>
          <w:tcPr>
            <w:tcW w:w="9755" w:type="dxa"/>
            <w:gridSpan w:val="8"/>
            <w:tcBorders>
              <w:top w:val="single" w:sz="8" w:space="0" w:color="000000"/>
              <w:bottom w:val="single" w:sz="8" w:space="0" w:color="000000"/>
            </w:tcBorders>
          </w:tcPr>
          <w:p w14:paraId="10BC0FA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r>
      <w:tr w:rsidR="00184E47" w:rsidRPr="002E6CD2" w14:paraId="62CE4375" w14:textId="77777777" w:rsidTr="006B3CB1">
        <w:trPr>
          <w:trHeight w:val="299"/>
        </w:trPr>
        <w:tc>
          <w:tcPr>
            <w:tcW w:w="9755" w:type="dxa"/>
            <w:gridSpan w:val="8"/>
            <w:tcBorders>
              <w:top w:val="single" w:sz="8" w:space="0" w:color="000000"/>
              <w:bottom w:val="single" w:sz="8" w:space="0" w:color="000000"/>
            </w:tcBorders>
          </w:tcPr>
          <w:p w14:paraId="62F4C24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w:t>
            </w:r>
          </w:p>
        </w:tc>
      </w:tr>
    </w:tbl>
    <w:p w14:paraId="1DFED0A6"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53972E6B"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9DCAEF6"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w:t>
      </w:r>
      <w:proofErr w:type="spellStart"/>
      <w:r w:rsidRPr="00184E47">
        <w:rPr>
          <w:rFonts w:ascii="Times New Roman" w:eastAsia="Times New Roman" w:hAnsi="Times New Roman" w:cs="Times New Roman"/>
          <w:color w:val="000000"/>
        </w:rPr>
        <w:t>autorizez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instituţie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societate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comercială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bancă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persoane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juridice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furnizeze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reprezentanţilor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autorizaţi</w:t>
      </w:r>
      <w:proofErr w:type="spellEnd"/>
      <w:r w:rsidRPr="00184E47">
        <w:rPr>
          <w:rFonts w:ascii="Times New Roman" w:eastAsia="Times New Roman" w:hAnsi="Times New Roman" w:cs="Times New Roman"/>
          <w:color w:val="000000"/>
        </w:rPr>
        <w:t xml:space="preserve"> ai </w:t>
      </w:r>
      <w:proofErr w:type="spellStart"/>
      <w:r w:rsidRPr="00184E47">
        <w:rPr>
          <w:rFonts w:ascii="Times New Roman" w:eastAsia="Times New Roman" w:hAnsi="Times New Roman" w:cs="Times New Roman"/>
          <w:color w:val="000000"/>
        </w:rPr>
        <w:t>Companiei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Naționale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Administrare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Infrastructurii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Rutiere</w:t>
      </w:r>
      <w:proofErr w:type="spellEnd"/>
      <w:r w:rsidRPr="00184E47">
        <w:rPr>
          <w:rFonts w:ascii="Times New Roman" w:eastAsia="Times New Roman" w:hAnsi="Times New Roman" w:cs="Times New Roman"/>
          <w:color w:val="000000"/>
        </w:rPr>
        <w:t xml:space="preserve"> din Romania - </w:t>
      </w:r>
      <w:proofErr w:type="spellStart"/>
      <w:r w:rsidRPr="00184E47">
        <w:rPr>
          <w:rFonts w:ascii="Times New Roman" w:eastAsia="Times New Roman" w:hAnsi="Times New Roman" w:cs="Times New Roman"/>
          <w:color w:val="000000"/>
        </w:rPr>
        <w:t>Directia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Regionala</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Drumuri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w:t>
      </w:r>
      <w:proofErr w:type="spellEnd"/>
      <w:r w:rsidRPr="00184E47">
        <w:rPr>
          <w:rFonts w:ascii="Times New Roman" w:eastAsia="Times New Roman" w:hAnsi="Times New Roman" w:cs="Times New Roman"/>
          <w:color w:val="000000"/>
        </w:rPr>
        <w:t xml:space="preserve"> Poduri Brasov cu </w:t>
      </w:r>
      <w:proofErr w:type="spellStart"/>
      <w:r w:rsidRPr="00184E47">
        <w:rPr>
          <w:rFonts w:ascii="Times New Roman" w:eastAsia="Times New Roman" w:hAnsi="Times New Roman" w:cs="Times New Roman"/>
          <w:color w:val="000000"/>
        </w:rPr>
        <w:t>privire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aspect </w:t>
      </w:r>
      <w:proofErr w:type="spellStart"/>
      <w:r w:rsidRPr="00184E47">
        <w:rPr>
          <w:rFonts w:ascii="Times New Roman" w:eastAsia="Times New Roman" w:hAnsi="Times New Roman" w:cs="Times New Roman"/>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financiar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legătură</w:t>
      </w:r>
      <w:proofErr w:type="spellEnd"/>
      <w:r w:rsidRPr="00184E47">
        <w:rPr>
          <w:rFonts w:ascii="Times New Roman" w:eastAsia="Times New Roman" w:hAnsi="Times New Roman" w:cs="Times New Roman"/>
          <w:color w:val="000000"/>
        </w:rPr>
        <w:t xml:space="preserve"> cu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
    <w:p w14:paraId="5231096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Operator economic, </w:t>
      </w:r>
    </w:p>
    <w:p w14:paraId="3E41AB4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78557360" w14:textId="77777777" w:rsidR="00184E47" w:rsidRPr="00184E47" w:rsidRDefault="00184E47" w:rsidP="00184E47">
      <w:pPr>
        <w:autoSpaceDE w:val="0"/>
        <w:autoSpaceDN w:val="0"/>
        <w:adjustRightInd w:val="0"/>
        <w:ind w:left="648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lastRenderedPageBreak/>
        <w:t>Nume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prenume</w:t>
      </w:r>
      <w:proofErr w:type="spellEnd"/>
      <w:r w:rsidRPr="00184E47">
        <w:rPr>
          <w:rFonts w:ascii="Times New Roman" w:eastAsia="Times New Roman" w:hAnsi="Times New Roman" w:cs="Times New Roman"/>
          <w:color w:val="000000"/>
        </w:rPr>
        <w:t xml:space="preserve"> </w:t>
      </w:r>
    </w:p>
    <w:p w14:paraId="013811E1"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semnătură</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autorizată</w:t>
      </w:r>
      <w:proofErr w:type="spellEnd"/>
      <w:r w:rsidRPr="00184E47">
        <w:rPr>
          <w:rFonts w:ascii="Times New Roman" w:eastAsia="Times New Roman" w:hAnsi="Times New Roman" w:cs="Times New Roman"/>
          <w:color w:val="000000"/>
        </w:rPr>
        <w:t>)</w:t>
      </w:r>
    </w:p>
    <w:p w14:paraId="5F129CB5"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812BFE4"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325887F6"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Terţ</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susţinător</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tehnic</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şi</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profesional</w:t>
      </w:r>
      <w:proofErr w:type="spellEnd"/>
      <w:r w:rsidRPr="00184E47">
        <w:rPr>
          <w:rFonts w:ascii="Times New Roman" w:eastAsia="Times New Roman" w:hAnsi="Times New Roman" w:cs="Times New Roman"/>
          <w:b/>
          <w:bCs/>
          <w:color w:val="000000"/>
        </w:rPr>
        <w:t xml:space="preserve">                                                 </w:t>
      </w:r>
      <w:proofErr w:type="spellStart"/>
      <w:r w:rsidRPr="00184E47">
        <w:rPr>
          <w:rFonts w:ascii="Times New Roman" w:eastAsia="Times New Roman" w:hAnsi="Times New Roman" w:cs="Times New Roman"/>
          <w:b/>
          <w:bCs/>
          <w:color w:val="000000"/>
        </w:rPr>
        <w:t>Anexa</w:t>
      </w:r>
      <w:proofErr w:type="spellEnd"/>
      <w:r w:rsidRPr="00184E47">
        <w:rPr>
          <w:rFonts w:ascii="Times New Roman" w:eastAsia="Times New Roman" w:hAnsi="Times New Roman" w:cs="Times New Roman"/>
          <w:b/>
          <w:bCs/>
          <w:color w:val="000000"/>
        </w:rPr>
        <w:t xml:space="preserve"> 2 la Formula</w:t>
      </w:r>
      <w:r w:rsidR="00303001">
        <w:rPr>
          <w:rFonts w:ascii="Times New Roman" w:eastAsia="Times New Roman" w:hAnsi="Times New Roman" w:cs="Times New Roman"/>
          <w:b/>
          <w:bCs/>
          <w:color w:val="000000"/>
        </w:rPr>
        <w:t xml:space="preserve">r </w:t>
      </w:r>
      <w:r w:rsidRPr="00184E47">
        <w:rPr>
          <w:rFonts w:ascii="Times New Roman" w:eastAsia="Times New Roman" w:hAnsi="Times New Roman" w:cs="Times New Roman"/>
          <w:b/>
          <w:bCs/>
          <w:color w:val="000000"/>
        </w:rPr>
        <w:t xml:space="preserve"> nr.</w:t>
      </w:r>
      <w:r w:rsidR="00FD6D3C">
        <w:rPr>
          <w:rFonts w:ascii="Times New Roman" w:eastAsia="Times New Roman" w:hAnsi="Times New Roman" w:cs="Times New Roman"/>
          <w:b/>
          <w:bCs/>
          <w:color w:val="000000"/>
        </w:rPr>
        <w:t xml:space="preserve"> 1</w:t>
      </w:r>
      <w:r w:rsidR="001D1B61">
        <w:rPr>
          <w:rFonts w:ascii="Times New Roman" w:eastAsia="Times New Roman" w:hAnsi="Times New Roman" w:cs="Times New Roman"/>
          <w:b/>
          <w:bCs/>
          <w:color w:val="000000"/>
        </w:rPr>
        <w:t>4</w:t>
      </w:r>
    </w:p>
    <w:p w14:paraId="0964C50F"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79E8780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color w:val="000000"/>
        </w:rPr>
        <w:t>denumirea</w:t>
      </w:r>
      <w:proofErr w:type="spellEnd"/>
      <w:r w:rsidRPr="00184E47">
        <w:rPr>
          <w:rFonts w:ascii="Times New Roman" w:eastAsia="Times New Roman" w:hAnsi="Times New Roman" w:cs="Times New Roman"/>
          <w:color w:val="000000"/>
        </w:rPr>
        <w:t xml:space="preserve">) </w:t>
      </w:r>
    </w:p>
    <w:p w14:paraId="6650E15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47E1566A"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proofErr w:type="spellStart"/>
      <w:r w:rsidRPr="00184E47">
        <w:rPr>
          <w:rFonts w:ascii="Times New Roman" w:eastAsia="Times New Roman" w:hAnsi="Times New Roman" w:cs="Times New Roman"/>
          <w:b/>
          <w:bCs/>
          <w:color w:val="000000"/>
        </w:rPr>
        <w:t>Declaraţie</w:t>
      </w:r>
      <w:proofErr w:type="spellEnd"/>
      <w:r w:rsidRPr="00184E47">
        <w:rPr>
          <w:rFonts w:ascii="Times New Roman" w:eastAsia="Times New Roman" w:hAnsi="Times New Roman" w:cs="Times New Roman"/>
          <w:b/>
          <w:bCs/>
          <w:color w:val="000000"/>
        </w:rPr>
        <w:t xml:space="preserve"> </w:t>
      </w:r>
    </w:p>
    <w:p w14:paraId="2ABD06D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Subsemnatul, .......................... (</w:t>
      </w:r>
      <w:proofErr w:type="spellStart"/>
      <w:r w:rsidRPr="00184E47">
        <w:rPr>
          <w:rFonts w:ascii="Times New Roman" w:eastAsia="Times New Roman" w:hAnsi="Times New Roman" w:cs="Times New Roman"/>
          <w:i/>
          <w:iCs/>
          <w:color w:val="000000"/>
        </w:rPr>
        <w:t>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și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prenume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calitate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împuternicit</w:t>
      </w:r>
      <w:proofErr w:type="spellEnd"/>
      <w:r w:rsidRPr="00184E47">
        <w:rPr>
          <w:rFonts w:ascii="Times New Roman" w:eastAsia="Times New Roman" w:hAnsi="Times New Roman" w:cs="Times New Roman"/>
          <w:color w:val="000000"/>
        </w:rPr>
        <w:t xml:space="preserve"> al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având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sediul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înregistrat</w:t>
      </w:r>
      <w:proofErr w:type="spellEnd"/>
      <w:r w:rsidRPr="00184E47">
        <w:rPr>
          <w:rFonts w:ascii="Times New Roman" w:eastAsia="Times New Roman" w:hAnsi="Times New Roman" w:cs="Times New Roman"/>
          <w:color w:val="000000"/>
        </w:rPr>
        <w:t xml:space="preserve"> la ……………………………….. </w:t>
      </w: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adresa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terţului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susţinător</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tehnic</w:t>
      </w:r>
      <w:proofErr w:type="spellEnd"/>
      <w:r w:rsidRPr="00184E47">
        <w:rPr>
          <w:rFonts w:ascii="Times New Roman" w:eastAsia="Times New Roman" w:hAnsi="Times New Roman" w:cs="Times New Roman"/>
          <w:i/>
          <w:iCs/>
          <w:color w:val="000000"/>
        </w:rPr>
        <w:t xml:space="preserve">), </w:t>
      </w:r>
    </w:p>
    <w:p w14:paraId="30BD046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Tel.:………………………, </w:t>
      </w:r>
    </w:p>
    <w:p w14:paraId="5E5EE57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Fax:…………………….., </w:t>
      </w:r>
    </w:p>
    <w:p w14:paraId="7996F93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2FE2FEFB"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325CBAE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Certificat</w:t>
      </w:r>
      <w:proofErr w:type="spellEnd"/>
      <w:r w:rsidRPr="00184E47">
        <w:rPr>
          <w:rFonts w:ascii="Times New Roman" w:eastAsia="Times New Roman" w:hAnsi="Times New Roman" w:cs="Times New Roman"/>
          <w:i/>
          <w:iCs/>
          <w:color w:val="000000"/>
        </w:rPr>
        <w:t xml:space="preserve"> de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……………………………………………..(nr. </w:t>
      </w:r>
      <w:proofErr w:type="spellStart"/>
      <w:r w:rsidRPr="00184E47">
        <w:rPr>
          <w:rFonts w:ascii="Times New Roman" w:eastAsia="Times New Roman" w:hAnsi="Times New Roman" w:cs="Times New Roman"/>
          <w:i/>
          <w:iCs/>
          <w:color w:val="000000"/>
        </w:rPr>
        <w:t>înmatriculare</w:t>
      </w:r>
      <w:proofErr w:type="spellEnd"/>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înregistrare</w:t>
      </w:r>
      <w:proofErr w:type="spellEnd"/>
      <w:r w:rsidRPr="00184E47">
        <w:rPr>
          <w:rFonts w:ascii="Times New Roman" w:eastAsia="Times New Roman" w:hAnsi="Times New Roman" w:cs="Times New Roman"/>
          <w:i/>
          <w:iCs/>
          <w:color w:val="000000"/>
        </w:rPr>
        <w:t xml:space="preserve">, data), </w:t>
      </w:r>
      <w:proofErr w:type="spellStart"/>
      <w:r w:rsidRPr="00184E47">
        <w:rPr>
          <w:rFonts w:ascii="Times New Roman" w:eastAsia="Times New Roman" w:hAnsi="Times New Roman" w:cs="Times New Roman"/>
          <w:color w:val="000000"/>
        </w:rPr>
        <w:t>obiectul</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activitate</w:t>
      </w:r>
      <w:proofErr w:type="spellEnd"/>
      <w:r w:rsidRPr="00184E47">
        <w:rPr>
          <w:rFonts w:ascii="Times New Roman" w:eastAsia="Times New Roman" w:hAnsi="Times New Roman" w:cs="Times New Roman"/>
          <w:color w:val="000000"/>
        </w:rPr>
        <w:t xml:space="preserve">, pe </w:t>
      </w:r>
      <w:proofErr w:type="spellStart"/>
      <w:r w:rsidRPr="00184E47">
        <w:rPr>
          <w:rFonts w:ascii="Times New Roman" w:eastAsia="Times New Roman" w:hAnsi="Times New Roman" w:cs="Times New Roman"/>
          <w:color w:val="000000"/>
        </w:rPr>
        <w:t>domenii</w:t>
      </w:r>
      <w:proofErr w:type="spellEnd"/>
      <w:r w:rsidRPr="00184E47">
        <w:rPr>
          <w:rFonts w:ascii="Times New Roman" w:eastAsia="Times New Roman" w:hAnsi="Times New Roman" w:cs="Times New Roman"/>
          <w:color w:val="000000"/>
        </w:rPr>
        <w:t>: _____________________________________(</w:t>
      </w:r>
      <w:proofErr w:type="spellStart"/>
      <w:r w:rsidRPr="00184E47">
        <w:rPr>
          <w:rFonts w:ascii="Times New Roman" w:eastAsia="Times New Roman" w:hAnsi="Times New Roman" w:cs="Times New Roman"/>
          <w:i/>
          <w:iCs/>
          <w:color w:val="000000"/>
        </w:rPr>
        <w:t>în</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conformitate</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prevederile</w:t>
      </w:r>
      <w:proofErr w:type="spellEnd"/>
      <w:r w:rsidRPr="00184E47">
        <w:rPr>
          <w:rFonts w:ascii="Times New Roman" w:eastAsia="Times New Roman" w:hAnsi="Times New Roman" w:cs="Times New Roman"/>
          <w:i/>
          <w:iCs/>
          <w:color w:val="000000"/>
        </w:rPr>
        <w:t xml:space="preserve"> din </w:t>
      </w:r>
      <w:proofErr w:type="spellStart"/>
      <w:r w:rsidRPr="00184E47">
        <w:rPr>
          <w:rFonts w:ascii="Times New Roman" w:eastAsia="Times New Roman" w:hAnsi="Times New Roman" w:cs="Times New Roman"/>
          <w:i/>
          <w:iCs/>
          <w:color w:val="000000"/>
        </w:rPr>
        <w:t>statutul</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propriu</w:t>
      </w:r>
      <w:proofErr w:type="spellEnd"/>
      <w:r w:rsidRPr="00184E47">
        <w:rPr>
          <w:rFonts w:ascii="Times New Roman" w:eastAsia="Times New Roman" w:hAnsi="Times New Roman" w:cs="Times New Roman"/>
          <w:i/>
          <w:iCs/>
          <w:color w:val="000000"/>
        </w:rPr>
        <w:t xml:space="preserve">), </w:t>
      </w:r>
    </w:p>
    <w:p w14:paraId="2A7BE479"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pe propria </w:t>
      </w:r>
      <w:proofErr w:type="spellStart"/>
      <w:r w:rsidRPr="00184E47">
        <w:rPr>
          <w:rFonts w:ascii="Times New Roman" w:eastAsia="Times New Roman" w:hAnsi="Times New Roman" w:cs="Times New Roman"/>
          <w:color w:val="000000"/>
        </w:rPr>
        <w:t>răspundere</w:t>
      </w:r>
      <w:proofErr w:type="spellEnd"/>
      <w:r w:rsidRPr="00184E47">
        <w:rPr>
          <w:rFonts w:ascii="Times New Roman" w:eastAsia="Times New Roman" w:hAnsi="Times New Roman" w:cs="Times New Roman"/>
          <w:color w:val="000000"/>
        </w:rPr>
        <w:t xml:space="preserve">, sub </w:t>
      </w:r>
      <w:proofErr w:type="spellStart"/>
      <w:r w:rsidRPr="00184E47">
        <w:rPr>
          <w:rFonts w:ascii="Times New Roman" w:eastAsia="Times New Roman" w:hAnsi="Times New Roman" w:cs="Times New Roman"/>
          <w:color w:val="000000"/>
        </w:rPr>
        <w:t>sancţiunile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aplicabile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faptei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fals</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formularele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anexate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privind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resursele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tehnice</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urmează</w:t>
      </w:r>
      <w:proofErr w:type="spellEnd"/>
      <w:r w:rsidRPr="00184E47">
        <w:rPr>
          <w:rFonts w:ascii="Times New Roman" w:eastAsia="Times New Roman" w:hAnsi="Times New Roman" w:cs="Times New Roman"/>
          <w:color w:val="000000"/>
        </w:rPr>
        <w:t xml:space="preserve"> a fi </w:t>
      </w:r>
      <w:proofErr w:type="spellStart"/>
      <w:r w:rsidRPr="00184E47">
        <w:rPr>
          <w:rFonts w:ascii="Times New Roman" w:eastAsia="Times New Roman" w:hAnsi="Times New Roman" w:cs="Times New Roman"/>
          <w:color w:val="000000"/>
        </w:rPr>
        <w:t>efectiv</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alocate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pentru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îndeplinirea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contractului</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achiziţie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publică</w:t>
      </w:r>
      <w:proofErr w:type="spellEnd"/>
      <w:r w:rsidRPr="00184E47">
        <w:rPr>
          <w:rFonts w:ascii="Times New Roman" w:eastAsia="Times New Roman" w:hAnsi="Times New Roman" w:cs="Times New Roman"/>
          <w:color w:val="000000"/>
        </w:rPr>
        <w:t xml:space="preserve"> </w:t>
      </w:r>
      <w:r w:rsidRPr="00184E47">
        <w:rPr>
          <w:rFonts w:ascii="Times New Roman" w:eastAsia="Times New Roman" w:hAnsi="Times New Roman" w:cs="Times New Roman"/>
          <w:b/>
          <w:bCs/>
          <w:i/>
          <w:iCs/>
          <w:color w:val="000000"/>
        </w:rPr>
        <w:t xml:space="preserve">.............................. </w:t>
      </w: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va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completa</w:t>
      </w:r>
      <w:proofErr w:type="spellEnd"/>
      <w:r w:rsidRPr="00184E47">
        <w:rPr>
          <w:rFonts w:ascii="Times New Roman" w:eastAsia="Times New Roman" w:hAnsi="Times New Roman" w:cs="Times New Roman"/>
          <w:i/>
          <w:iCs/>
          <w:color w:val="000000"/>
        </w:rPr>
        <w:t xml:space="preserve"> cu </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acordului-cadru</w:t>
      </w:r>
      <w:proofErr w:type="spellEnd"/>
      <w:r w:rsidRPr="00184E47">
        <w:rPr>
          <w:rFonts w:ascii="Times New Roman" w:eastAsia="Times New Roman" w:hAnsi="Times New Roman" w:cs="Times New Roman"/>
          <w:i/>
          <w:iCs/>
          <w:color w:val="000000"/>
        </w:rPr>
        <w:t xml:space="preserve">), </w:t>
      </w:r>
      <w:r w:rsidRPr="00184E47">
        <w:rPr>
          <w:rFonts w:ascii="Times New Roman" w:eastAsia="Times New Roman" w:hAnsi="Times New Roman" w:cs="Times New Roman"/>
          <w:color w:val="000000"/>
        </w:rPr>
        <w:t xml:space="preserve">sunt </w:t>
      </w:r>
      <w:proofErr w:type="spellStart"/>
      <w:r w:rsidRPr="00184E47">
        <w:rPr>
          <w:rFonts w:ascii="Times New Roman" w:eastAsia="Times New Roman" w:hAnsi="Times New Roman" w:cs="Times New Roman"/>
          <w:color w:val="000000"/>
        </w:rPr>
        <w:t>reale</w:t>
      </w:r>
      <w:proofErr w:type="spellEnd"/>
      <w:r w:rsidRPr="00184E47">
        <w:rPr>
          <w:rFonts w:ascii="Times New Roman" w:eastAsia="Times New Roman" w:hAnsi="Times New Roman" w:cs="Times New Roman"/>
          <w:color w:val="000000"/>
        </w:rPr>
        <w:t xml:space="preserve">. </w:t>
      </w:r>
    </w:p>
    <w:p w14:paraId="6DF8CFA5"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w:t>
      </w:r>
      <w:proofErr w:type="spellStart"/>
      <w:r w:rsidRPr="00184E47">
        <w:rPr>
          <w:rFonts w:ascii="Times New Roman" w:eastAsia="Times New Roman" w:hAnsi="Times New Roman" w:cs="Times New Roman"/>
          <w:color w:val="000000"/>
        </w:rPr>
        <w:t>declar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referitoare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capacitățile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personalul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solicitat</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sunt complete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corecte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fiecare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detaliu</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și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înțeleg</w:t>
      </w:r>
      <w:proofErr w:type="spellEnd"/>
      <w:r w:rsidRPr="00184E47">
        <w:rPr>
          <w:rFonts w:ascii="Times New Roman" w:eastAsia="Times New Roman" w:hAnsi="Times New Roman" w:cs="Times New Roman"/>
          <w:color w:val="000000"/>
        </w:rPr>
        <w:t xml:space="preserve"> ca </w:t>
      </w:r>
      <w:proofErr w:type="spellStart"/>
      <w:r w:rsidRPr="00184E47">
        <w:rPr>
          <w:rFonts w:ascii="Times New Roman" w:eastAsia="Times New Roman" w:hAnsi="Times New Roman" w:cs="Times New Roman"/>
          <w:color w:val="000000"/>
        </w:rPr>
        <w:t>autoritatea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contractantă</w:t>
      </w:r>
      <w:proofErr w:type="spellEnd"/>
      <w:r w:rsidRPr="00184E47">
        <w:rPr>
          <w:rFonts w:ascii="Times New Roman" w:eastAsia="Times New Roman" w:hAnsi="Times New Roman" w:cs="Times New Roman"/>
          <w:color w:val="000000"/>
        </w:rPr>
        <w:t xml:space="preserve"> are </w:t>
      </w:r>
      <w:proofErr w:type="spellStart"/>
      <w:r w:rsidRPr="00184E47">
        <w:rPr>
          <w:rFonts w:ascii="Times New Roman" w:eastAsia="Times New Roman" w:hAnsi="Times New Roman" w:cs="Times New Roman"/>
          <w:color w:val="000000"/>
        </w:rPr>
        <w:t>dreptul</w:t>
      </w:r>
      <w:proofErr w:type="spellEnd"/>
      <w:r w:rsidRPr="00184E47">
        <w:rPr>
          <w:rFonts w:ascii="Times New Roman" w:eastAsia="Times New Roman" w:hAnsi="Times New Roman" w:cs="Times New Roman"/>
          <w:color w:val="000000"/>
        </w:rPr>
        <w:t xml:space="preserve"> de a </w:t>
      </w:r>
      <w:proofErr w:type="spellStart"/>
      <w:r w:rsidRPr="00184E47">
        <w:rPr>
          <w:rFonts w:ascii="Times New Roman" w:eastAsia="Times New Roman" w:hAnsi="Times New Roman" w:cs="Times New Roman"/>
          <w:color w:val="000000"/>
        </w:rPr>
        <w:t>solicita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confirmării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situaţiilor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documentelor</w:t>
      </w:r>
      <w:proofErr w:type="spellEnd"/>
      <w:r w:rsidRPr="00184E47">
        <w:rPr>
          <w:rFonts w:ascii="Times New Roman" w:eastAsia="Times New Roman" w:hAnsi="Times New Roman" w:cs="Times New Roman"/>
          <w:color w:val="000000"/>
        </w:rPr>
        <w:t xml:space="preserve"> care </w:t>
      </w:r>
      <w:proofErr w:type="spellStart"/>
      <w:r w:rsidRPr="00184E47">
        <w:rPr>
          <w:rFonts w:ascii="Times New Roman" w:eastAsia="Times New Roman" w:hAnsi="Times New Roman" w:cs="Times New Roman"/>
          <w:color w:val="000000"/>
        </w:rPr>
        <w:t>însoţesc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suplimentare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scopul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verificării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datelor</w:t>
      </w:r>
      <w:proofErr w:type="spellEnd"/>
      <w:r w:rsidRPr="00184E47">
        <w:rPr>
          <w:rFonts w:ascii="Times New Roman" w:eastAsia="Times New Roman" w:hAnsi="Times New Roman" w:cs="Times New Roman"/>
          <w:color w:val="000000"/>
        </w:rPr>
        <w:t xml:space="preserve"> din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
    <w:p w14:paraId="7D42D709"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w:t>
      </w:r>
      <w:proofErr w:type="spellStart"/>
      <w:r w:rsidRPr="00184E47">
        <w:rPr>
          <w:rFonts w:ascii="Times New Roman" w:eastAsia="Times New Roman" w:hAnsi="Times New Roman" w:cs="Times New Roman"/>
          <w:color w:val="000000"/>
        </w:rPr>
        <w:t>autorizez</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instituţie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societate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comercială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bancă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alte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persoane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juridice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furnizeze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informaţii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reprezentanţilor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autorizaţi</w:t>
      </w:r>
      <w:proofErr w:type="spellEnd"/>
      <w:r w:rsidRPr="00184E47">
        <w:rPr>
          <w:rFonts w:ascii="Times New Roman" w:eastAsia="Times New Roman" w:hAnsi="Times New Roman" w:cs="Times New Roman"/>
          <w:color w:val="000000"/>
        </w:rPr>
        <w:t xml:space="preserve"> ai </w:t>
      </w:r>
      <w:proofErr w:type="spellStart"/>
      <w:r w:rsidRPr="00184E47">
        <w:rPr>
          <w:rFonts w:ascii="Times New Roman" w:eastAsia="Times New Roman" w:hAnsi="Times New Roman" w:cs="Times New Roman"/>
          <w:color w:val="000000"/>
        </w:rPr>
        <w:t>Companiei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Naționale</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Administrare</w:t>
      </w:r>
      <w:proofErr w:type="spellEnd"/>
      <w:r w:rsidRPr="00184E47">
        <w:rPr>
          <w:rFonts w:ascii="Times New Roman" w:eastAsia="Times New Roman" w:hAnsi="Times New Roman" w:cs="Times New Roman"/>
          <w:color w:val="000000"/>
        </w:rPr>
        <w:t xml:space="preserve"> a </w:t>
      </w:r>
      <w:proofErr w:type="spellStart"/>
      <w:r w:rsidRPr="00184E47">
        <w:rPr>
          <w:rFonts w:ascii="Times New Roman" w:eastAsia="Times New Roman" w:hAnsi="Times New Roman" w:cs="Times New Roman"/>
          <w:color w:val="000000"/>
        </w:rPr>
        <w:t>Infrastructurii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Rutiere</w:t>
      </w:r>
      <w:proofErr w:type="spellEnd"/>
      <w:r w:rsidRPr="00184E47">
        <w:rPr>
          <w:rFonts w:ascii="Times New Roman" w:eastAsia="Times New Roman" w:hAnsi="Times New Roman" w:cs="Times New Roman"/>
          <w:color w:val="000000"/>
        </w:rPr>
        <w:t xml:space="preserve"> din Romania - </w:t>
      </w:r>
      <w:proofErr w:type="spellStart"/>
      <w:r w:rsidRPr="00184E47">
        <w:rPr>
          <w:rFonts w:ascii="Times New Roman" w:eastAsia="Times New Roman" w:hAnsi="Times New Roman" w:cs="Times New Roman"/>
          <w:color w:val="000000"/>
        </w:rPr>
        <w:t>Directia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Regionala</w:t>
      </w:r>
      <w:proofErr w:type="spellEnd"/>
      <w:r w:rsidRPr="00184E47">
        <w:rPr>
          <w:rFonts w:ascii="Times New Roman" w:eastAsia="Times New Roman" w:hAnsi="Times New Roman" w:cs="Times New Roman"/>
          <w:color w:val="000000"/>
        </w:rPr>
        <w:t xml:space="preserve"> de </w:t>
      </w:r>
      <w:proofErr w:type="spellStart"/>
      <w:r w:rsidRPr="00184E47">
        <w:rPr>
          <w:rFonts w:ascii="Times New Roman" w:eastAsia="Times New Roman" w:hAnsi="Times New Roman" w:cs="Times New Roman"/>
          <w:color w:val="000000"/>
        </w:rPr>
        <w:t>Drumuri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si</w:t>
      </w:r>
      <w:proofErr w:type="spellEnd"/>
      <w:r w:rsidRPr="00184E47">
        <w:rPr>
          <w:rFonts w:ascii="Times New Roman" w:eastAsia="Times New Roman" w:hAnsi="Times New Roman" w:cs="Times New Roman"/>
          <w:color w:val="000000"/>
        </w:rPr>
        <w:t xml:space="preserve"> Poduri Brasov cu </w:t>
      </w:r>
      <w:proofErr w:type="spellStart"/>
      <w:r w:rsidRPr="00184E47">
        <w:rPr>
          <w:rFonts w:ascii="Times New Roman" w:eastAsia="Times New Roman" w:hAnsi="Times New Roman" w:cs="Times New Roman"/>
          <w:color w:val="000000"/>
        </w:rPr>
        <w:t>privire</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orice</w:t>
      </w:r>
      <w:proofErr w:type="spellEnd"/>
      <w:r w:rsidRPr="00184E47">
        <w:rPr>
          <w:rFonts w:ascii="Times New Roman" w:eastAsia="Times New Roman" w:hAnsi="Times New Roman" w:cs="Times New Roman"/>
          <w:color w:val="000000"/>
        </w:rPr>
        <w:t xml:space="preserve"> aspect </w:t>
      </w:r>
      <w:proofErr w:type="spellStart"/>
      <w:r w:rsidRPr="00184E47">
        <w:rPr>
          <w:rFonts w:ascii="Times New Roman" w:eastAsia="Times New Roman" w:hAnsi="Times New Roman" w:cs="Times New Roman"/>
          <w:color w:val="000000"/>
        </w:rPr>
        <w:t>tehnic</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financiar</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în</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legătură</w:t>
      </w:r>
      <w:proofErr w:type="spellEnd"/>
      <w:r w:rsidRPr="00184E47">
        <w:rPr>
          <w:rFonts w:ascii="Times New Roman" w:eastAsia="Times New Roman" w:hAnsi="Times New Roman" w:cs="Times New Roman"/>
          <w:color w:val="000000"/>
        </w:rPr>
        <w:t xml:space="preserve"> cu </w:t>
      </w:r>
      <w:proofErr w:type="spellStart"/>
      <w:r w:rsidRPr="00184E47">
        <w:rPr>
          <w:rFonts w:ascii="Times New Roman" w:eastAsia="Times New Roman" w:hAnsi="Times New Roman" w:cs="Times New Roman"/>
          <w:color w:val="000000"/>
        </w:rPr>
        <w:t>activitatea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
    <w:p w14:paraId="08407C4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roofErr w:type="spellStart"/>
      <w:r w:rsidRPr="00184E47">
        <w:rPr>
          <w:rFonts w:ascii="Times New Roman" w:eastAsia="Times New Roman" w:hAnsi="Times New Roman" w:cs="Times New Roman"/>
          <w:color w:val="000000"/>
        </w:rPr>
        <w:t>Prezenta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declaraţie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este</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anexă</w:t>
      </w:r>
      <w:proofErr w:type="spellEnd"/>
      <w:r w:rsidRPr="00184E47">
        <w:rPr>
          <w:rFonts w:ascii="Times New Roman" w:eastAsia="Times New Roman" w:hAnsi="Times New Roman" w:cs="Times New Roman"/>
          <w:color w:val="000000"/>
        </w:rPr>
        <w:t xml:space="preserve"> la „</w:t>
      </w:r>
      <w:proofErr w:type="spellStart"/>
      <w:r w:rsidRPr="00184E47">
        <w:rPr>
          <w:rFonts w:ascii="Times New Roman" w:eastAsia="Times New Roman" w:hAnsi="Times New Roman" w:cs="Times New Roman"/>
          <w:color w:val="000000"/>
        </w:rPr>
        <w:t>Angajamentul</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ferm</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privind</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susţinerea</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noastră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tehnică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şi</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profesională</w:t>
      </w:r>
      <w:proofErr w:type="spellEnd"/>
      <w:r w:rsidRPr="00184E47">
        <w:rPr>
          <w:rFonts w:ascii="Times New Roman" w:eastAsia="Times New Roman" w:hAnsi="Times New Roman" w:cs="Times New Roman"/>
          <w:color w:val="000000"/>
        </w:rPr>
        <w:t xml:space="preserve"> </w:t>
      </w:r>
      <w:proofErr w:type="spellStart"/>
      <w:r w:rsidRPr="00184E47">
        <w:rPr>
          <w:rFonts w:ascii="Times New Roman" w:eastAsia="Times New Roman" w:hAnsi="Times New Roman" w:cs="Times New Roman"/>
          <w:color w:val="000000"/>
        </w:rPr>
        <w:t>oferită</w:t>
      </w:r>
      <w:proofErr w:type="spellEnd"/>
      <w:r w:rsidRPr="00184E47">
        <w:rPr>
          <w:rFonts w:ascii="Times New Roman" w:eastAsia="Times New Roman" w:hAnsi="Times New Roman" w:cs="Times New Roman"/>
          <w:color w:val="000000"/>
        </w:rPr>
        <w:t xml:space="preserve"> .............................................. ......(</w:t>
      </w:r>
      <w:proofErr w:type="spellStart"/>
      <w:r w:rsidRPr="00184E47">
        <w:rPr>
          <w:rFonts w:ascii="Times New Roman" w:eastAsia="Times New Roman" w:hAnsi="Times New Roman" w:cs="Times New Roman"/>
          <w:i/>
          <w:iCs/>
          <w:color w:val="000000"/>
        </w:rPr>
        <w:t>denumirea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ofertantului</w:t>
      </w:r>
      <w:proofErr w:type="spellEnd"/>
      <w:r w:rsidRPr="00184E47">
        <w:rPr>
          <w:rFonts w:ascii="Times New Roman" w:eastAsia="Times New Roman" w:hAnsi="Times New Roman" w:cs="Times New Roman"/>
          <w:i/>
          <w:iCs/>
          <w:color w:val="000000"/>
        </w:rPr>
        <w:t xml:space="preserve">). </w:t>
      </w:r>
    </w:p>
    <w:p w14:paraId="2CEC0A4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Tert</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sustinator</w:t>
      </w:r>
      <w:proofErr w:type="spellEnd"/>
      <w:r w:rsidRPr="00184E47">
        <w:rPr>
          <w:rFonts w:ascii="Times New Roman" w:eastAsia="Times New Roman" w:hAnsi="Times New Roman" w:cs="Times New Roman"/>
          <w:i/>
          <w:iCs/>
          <w:color w:val="000000"/>
        </w:rPr>
        <w:t xml:space="preserve">, </w:t>
      </w:r>
    </w:p>
    <w:p w14:paraId="765239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4B7008F1"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proofErr w:type="spellStart"/>
      <w:r w:rsidRPr="00184E47">
        <w:rPr>
          <w:rFonts w:ascii="Times New Roman" w:eastAsia="Times New Roman" w:hAnsi="Times New Roman" w:cs="Times New Roman"/>
          <w:i/>
          <w:iCs/>
          <w:color w:val="000000"/>
        </w:rPr>
        <w:t>semnătura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stampila</w:t>
      </w:r>
      <w:proofErr w:type="spellEnd"/>
      <w:r w:rsidRPr="00184E47">
        <w:rPr>
          <w:rFonts w:ascii="Times New Roman" w:eastAsia="Times New Roman" w:hAnsi="Times New Roman" w:cs="Times New Roman"/>
          <w:color w:val="000000"/>
        </w:rPr>
        <w:t xml:space="preserve">) </w:t>
      </w:r>
    </w:p>
    <w:p w14:paraId="2413E323" w14:textId="77777777" w:rsidR="00184E47" w:rsidRPr="002E6CD2" w:rsidRDefault="00184E47" w:rsidP="00184E47">
      <w:pPr>
        <w:autoSpaceDE w:val="0"/>
        <w:autoSpaceDN w:val="0"/>
        <w:adjustRightInd w:val="0"/>
        <w:rPr>
          <w:rFonts w:ascii="Times New Roman" w:eastAsia="Calibri" w:hAnsi="Times New Roman" w:cs="Times New Roman"/>
          <w:lang w:val="ro-RO"/>
        </w:rPr>
      </w:pPr>
      <w:r w:rsidRPr="002E6CD2">
        <w:rPr>
          <w:rFonts w:ascii="Times New Roman" w:eastAsia="Calibri" w:hAnsi="Times New Roman" w:cs="Times New Roman"/>
          <w:lang w:val="ro-RO"/>
        </w:rPr>
        <w:t xml:space="preserve">Totodata, declar ca am luat la cunostinta de prevederile Capitolului 3 « </w:t>
      </w:r>
      <w:r w:rsidRPr="002E6CD2">
        <w:rPr>
          <w:rFonts w:ascii="Times New Roman" w:eastAsia="Calibri" w:hAnsi="Times New Roman" w:cs="Times New Roman"/>
          <w:i/>
          <w:iCs/>
          <w:lang w:val="ro-RO"/>
        </w:rPr>
        <w:t xml:space="preserve">Falsuri in inscrisuri » </w:t>
      </w:r>
      <w:r w:rsidRPr="002E6CD2">
        <w:rPr>
          <w:rFonts w:ascii="Times New Roman" w:eastAsia="Calibri" w:hAnsi="Times New Roman" w:cs="Times New Roman"/>
          <w:lang w:val="ro-RO"/>
        </w:rPr>
        <w:t>din Codul Penal.</w:t>
      </w:r>
    </w:p>
    <w:p w14:paraId="29FD8A89"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proofErr w:type="spellStart"/>
      <w:r w:rsidRPr="00184E47">
        <w:rPr>
          <w:rFonts w:ascii="Times New Roman" w:eastAsia="Times New Roman" w:hAnsi="Times New Roman" w:cs="Times New Roman"/>
          <w:i/>
          <w:iCs/>
          <w:color w:val="000000"/>
        </w:rPr>
        <w:t>Tert</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sustinator</w:t>
      </w:r>
      <w:proofErr w:type="spellEnd"/>
      <w:r w:rsidRPr="00184E47">
        <w:rPr>
          <w:rFonts w:ascii="Times New Roman" w:eastAsia="Times New Roman" w:hAnsi="Times New Roman" w:cs="Times New Roman"/>
          <w:i/>
          <w:iCs/>
          <w:color w:val="000000"/>
        </w:rPr>
        <w:t xml:space="preserve">, </w:t>
      </w:r>
    </w:p>
    <w:p w14:paraId="7EB874EB"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______________ </w:t>
      </w:r>
    </w:p>
    <w:p w14:paraId="056A62B2" w14:textId="77777777" w:rsidR="00184E47" w:rsidRPr="00184E47" w:rsidRDefault="00184E47" w:rsidP="00184E47">
      <w:pPr>
        <w:spacing w:line="276" w:lineRule="auto"/>
        <w:jc w:val="right"/>
        <w:rPr>
          <w:rFonts w:ascii="Times New Roman" w:eastAsia="Times New Roman" w:hAnsi="Times New Roman" w:cs="Times New Roman"/>
          <w:i/>
          <w:iCs/>
          <w:color w:val="000000"/>
        </w:rPr>
      </w:pPr>
      <w:r w:rsidRPr="00184E47">
        <w:rPr>
          <w:rFonts w:ascii="Times New Roman" w:eastAsia="Times New Roman" w:hAnsi="Times New Roman" w:cs="Times New Roman"/>
          <w:i/>
          <w:iCs/>
          <w:color w:val="000000"/>
        </w:rPr>
        <w:t>(</w:t>
      </w:r>
      <w:proofErr w:type="spellStart"/>
      <w:r w:rsidRPr="00184E47">
        <w:rPr>
          <w:rFonts w:ascii="Times New Roman" w:eastAsia="Times New Roman" w:hAnsi="Times New Roman" w:cs="Times New Roman"/>
          <w:i/>
          <w:iCs/>
          <w:color w:val="000000"/>
        </w:rPr>
        <w:t>semnatura</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autorizată</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si</w:t>
      </w:r>
      <w:proofErr w:type="spellEnd"/>
      <w:r w:rsidRPr="00184E47">
        <w:rPr>
          <w:rFonts w:ascii="Times New Roman" w:eastAsia="Times New Roman" w:hAnsi="Times New Roman" w:cs="Times New Roman"/>
          <w:i/>
          <w:iCs/>
          <w:color w:val="000000"/>
        </w:rPr>
        <w:t xml:space="preserve"> </w:t>
      </w:r>
      <w:proofErr w:type="spellStart"/>
      <w:r w:rsidRPr="00184E47">
        <w:rPr>
          <w:rFonts w:ascii="Times New Roman" w:eastAsia="Times New Roman" w:hAnsi="Times New Roman" w:cs="Times New Roman"/>
          <w:i/>
          <w:iCs/>
          <w:color w:val="000000"/>
        </w:rPr>
        <w:t>stampila</w:t>
      </w:r>
      <w:proofErr w:type="spellEnd"/>
      <w:r w:rsidRPr="00184E47">
        <w:rPr>
          <w:rFonts w:ascii="Times New Roman" w:eastAsia="Times New Roman" w:hAnsi="Times New Roman" w:cs="Times New Roman"/>
          <w:i/>
          <w:iCs/>
          <w:color w:val="000000"/>
        </w:rPr>
        <w:t xml:space="preserve">) </w:t>
      </w:r>
    </w:p>
    <w:p w14:paraId="5D58FBF0" w14:textId="77777777" w:rsidR="00184E47" w:rsidRDefault="00184E47" w:rsidP="00DA045A">
      <w:pPr>
        <w:jc w:val="right"/>
        <w:rPr>
          <w:rFonts w:ascii="Times New Roman" w:hAnsi="Times New Roman" w:cs="Times New Roman"/>
          <w:b/>
          <w:bCs/>
        </w:rPr>
      </w:pPr>
    </w:p>
    <w:p w14:paraId="39C605A6" w14:textId="77777777" w:rsidR="00E14193" w:rsidRDefault="00E14193" w:rsidP="00DA045A">
      <w:pPr>
        <w:jc w:val="right"/>
        <w:rPr>
          <w:rFonts w:ascii="Times New Roman" w:hAnsi="Times New Roman" w:cs="Times New Roman"/>
          <w:b/>
          <w:bCs/>
        </w:rPr>
      </w:pPr>
    </w:p>
    <w:p w14:paraId="7CD37483" w14:textId="77777777" w:rsidR="00E14193" w:rsidRDefault="00E14193" w:rsidP="00DA045A">
      <w:pPr>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Formular nr. 1</w:t>
      </w:r>
      <w:r w:rsidR="001D1B61">
        <w:rPr>
          <w:rFonts w:ascii="Times New Roman" w:hAnsi="Times New Roman" w:cs="Times New Roman"/>
          <w:b/>
          <w:bCs/>
        </w:rPr>
        <w:t>5</w:t>
      </w:r>
    </w:p>
    <w:p w14:paraId="5729C32B" w14:textId="77777777" w:rsidR="00E14193" w:rsidRDefault="00E14193" w:rsidP="00DA045A">
      <w:pPr>
        <w:jc w:val="right"/>
        <w:rPr>
          <w:rFonts w:ascii="Times New Roman" w:hAnsi="Times New Roman" w:cs="Times New Roman"/>
          <w:b/>
          <w:bCs/>
        </w:rPr>
      </w:pPr>
    </w:p>
    <w:p w14:paraId="783132F1" w14:textId="77777777" w:rsidR="00E14193" w:rsidRDefault="00E14193" w:rsidP="00E14193">
      <w:pPr>
        <w:ind w:left="108"/>
        <w:rPr>
          <w:rFonts w:ascii="Times New Roman" w:hAnsi="Times New Roman" w:cs="Times New Roman"/>
          <w:b/>
          <w:bCs/>
        </w:rPr>
      </w:pPr>
    </w:p>
    <w:p w14:paraId="127C3E17"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ACORD DE ASOCIERE</w:t>
      </w:r>
    </w:p>
    <w:p w14:paraId="4366B99E" w14:textId="77777777" w:rsidR="00E14193" w:rsidRDefault="00E14193" w:rsidP="00E14193">
      <w:pPr>
        <w:ind w:left="108"/>
        <w:rPr>
          <w:rFonts w:ascii="Times New Roman" w:hAnsi="Times New Roman" w:cs="Times New Roman"/>
          <w:b/>
          <w:bCs/>
        </w:rPr>
      </w:pPr>
    </w:p>
    <w:p w14:paraId="56EBC441"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Nr.....................din..................................</w:t>
      </w:r>
    </w:p>
    <w:p w14:paraId="2DD4D3FF" w14:textId="77777777" w:rsidR="00E14193" w:rsidRDefault="00E14193" w:rsidP="00E14193">
      <w:pPr>
        <w:ind w:left="108"/>
        <w:rPr>
          <w:rFonts w:ascii="Times New Roman" w:hAnsi="Times New Roman" w:cs="Times New Roman"/>
        </w:rPr>
      </w:pPr>
    </w:p>
    <w:p w14:paraId="58D5A411" w14:textId="77777777" w:rsidR="00E14193" w:rsidRDefault="00E14193" w:rsidP="00E14193">
      <w:pPr>
        <w:ind w:left="108"/>
        <w:rPr>
          <w:rFonts w:ascii="Times New Roman" w:hAnsi="Times New Roman" w:cs="Times New Roman"/>
          <w:b/>
          <w:bCs/>
        </w:rPr>
      </w:pPr>
      <w:r>
        <w:rPr>
          <w:rFonts w:ascii="Times New Roman" w:hAnsi="Times New Roman" w:cs="Times New Roman"/>
          <w:b/>
          <w:bCs/>
        </w:rPr>
        <w:t xml:space="preserve">CAPITOLUL I - PARTILE ACORDULUI </w:t>
      </w:r>
    </w:p>
    <w:p w14:paraId="1704167E"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1</w:t>
      </w:r>
      <w:r>
        <w:rPr>
          <w:rFonts w:ascii="Times New Roman" w:hAnsi="Times New Roman" w:cs="Times New Roman"/>
          <w:lang w:val="fr-FR"/>
        </w:rPr>
        <w:t xml:space="preserve">Prezentulacord se </w:t>
      </w:r>
      <w:proofErr w:type="spellStart"/>
      <w:r>
        <w:rPr>
          <w:rFonts w:ascii="Times New Roman" w:hAnsi="Times New Roman" w:cs="Times New Roman"/>
          <w:lang w:val="fr-FR"/>
        </w:rPr>
        <w:t>încheieîntre</w:t>
      </w:r>
      <w:proofErr w:type="spellEnd"/>
      <w:r>
        <w:rPr>
          <w:rFonts w:ascii="Times New Roman" w:hAnsi="Times New Roman" w:cs="Times New Roman"/>
          <w:lang w:val="fr-FR"/>
        </w:rPr>
        <w:t xml:space="preserve"> :</w:t>
      </w:r>
    </w:p>
    <w:p w14:paraId="12DF8BF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 xml:space="preserve">S.C..................................................., </w:t>
      </w:r>
      <w:proofErr w:type="spellStart"/>
      <w:r>
        <w:rPr>
          <w:rFonts w:ascii="Times New Roman" w:hAnsi="Times New Roman" w:cs="Times New Roman"/>
          <w:lang w:val="fr-FR"/>
        </w:rPr>
        <w:t>cusediulîn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str</w:t>
      </w:r>
      <w:proofErr w:type="spellEnd"/>
      <w:r>
        <w:rPr>
          <w:rFonts w:ascii="Times New Roman" w:hAnsi="Times New Roman" w:cs="Times New Roman"/>
          <w:lang w:val="fr-FR"/>
        </w:rPr>
        <w:t xml:space="preserve">. ..................................... nr..................., </w:t>
      </w:r>
      <w:proofErr w:type="spellStart"/>
      <w:r>
        <w:rPr>
          <w:rFonts w:ascii="Times New Roman" w:hAnsi="Times New Roman" w:cs="Times New Roman"/>
          <w:lang w:val="fr-FR"/>
        </w:rPr>
        <w:t>telefon</w:t>
      </w:r>
      <w:proofErr w:type="spellEnd"/>
      <w:r>
        <w:rPr>
          <w:rFonts w:ascii="Times New Roman" w:hAnsi="Times New Roman" w:cs="Times New Roman"/>
          <w:lang w:val="fr-FR"/>
        </w:rPr>
        <w:t xml:space="preserve"> ..................... fax .........................,</w:t>
      </w:r>
      <w:proofErr w:type="spellStart"/>
      <w:r>
        <w:rPr>
          <w:rFonts w:ascii="Times New Roman" w:hAnsi="Times New Roman" w:cs="Times New Roman"/>
          <w:lang w:val="fr-FR"/>
        </w:rPr>
        <w:t>înmatriculata</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RegistrulComertuluidin</w:t>
      </w:r>
      <w:proofErr w:type="spellEnd"/>
      <w:r>
        <w:rPr>
          <w:rFonts w:ascii="Times New Roman" w:hAnsi="Times New Roman" w:cs="Times New Roman"/>
          <w:lang w:val="fr-FR"/>
        </w:rPr>
        <w:t xml:space="preserve"> ......................................... </w:t>
      </w:r>
      <w:proofErr w:type="spellStart"/>
      <w:r>
        <w:rPr>
          <w:rFonts w:ascii="Times New Roman" w:hAnsi="Times New Roman" w:cs="Times New Roman"/>
          <w:lang w:val="fr-FR"/>
        </w:rPr>
        <w:t>sub</w:t>
      </w:r>
      <w:proofErr w:type="spellEnd"/>
      <w:r>
        <w:rPr>
          <w:rFonts w:ascii="Times New Roman" w:hAnsi="Times New Roman" w:cs="Times New Roman"/>
          <w:lang w:val="fr-FR"/>
        </w:rPr>
        <w:t xml:space="preserve"> nr...........................,</w:t>
      </w:r>
      <w:proofErr w:type="spellStart"/>
      <w:r>
        <w:rPr>
          <w:rFonts w:ascii="Times New Roman" w:hAnsi="Times New Roman" w:cs="Times New Roman"/>
          <w:lang w:val="fr-FR"/>
        </w:rPr>
        <w:t>codunic</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înregistrare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cont</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deschis</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reprezentata</w:t>
      </w:r>
      <w:proofErr w:type="spellEnd"/>
      <w:r>
        <w:rPr>
          <w:rFonts w:ascii="Times New Roman" w:hAnsi="Times New Roman" w:cs="Times New Roman"/>
          <w:lang w:val="fr-FR"/>
        </w:rPr>
        <w:t xml:space="preserve"> de ......................................................avândfunctia de.......................................... . </w:t>
      </w:r>
      <w:proofErr w:type="spellStart"/>
      <w:r>
        <w:rPr>
          <w:rFonts w:ascii="Times New Roman" w:hAnsi="Times New Roman" w:cs="Times New Roman"/>
          <w:lang w:val="fr-FR"/>
        </w:rPr>
        <w:t>încalitate</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asociat</w:t>
      </w:r>
      <w:proofErr w:type="spellEnd"/>
      <w:r>
        <w:rPr>
          <w:rFonts w:ascii="Times New Roman" w:hAnsi="Times New Roman" w:cs="Times New Roman"/>
          <w:lang w:val="fr-FR"/>
        </w:rPr>
        <w:t xml:space="preserve"> - LIDER DE ASOCIERE</w:t>
      </w:r>
    </w:p>
    <w:p w14:paraId="2509FC78"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si</w:t>
      </w:r>
    </w:p>
    <w:p w14:paraId="0B274AB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 xml:space="preserve">S.C................................................., </w:t>
      </w:r>
      <w:proofErr w:type="spellStart"/>
      <w:r>
        <w:rPr>
          <w:rFonts w:ascii="Times New Roman" w:hAnsi="Times New Roman" w:cs="Times New Roman"/>
          <w:lang w:val="fr-FR"/>
        </w:rPr>
        <w:t>cusediulîn</w:t>
      </w:r>
      <w:proofErr w:type="spellEnd"/>
      <w:r>
        <w:rPr>
          <w:rFonts w:ascii="Times New Roman" w:hAnsi="Times New Roman" w:cs="Times New Roman"/>
          <w:lang w:val="fr-FR"/>
        </w:rPr>
        <w:t xml:space="preserve"> .................................., </w:t>
      </w:r>
      <w:proofErr w:type="spellStart"/>
      <w:r>
        <w:rPr>
          <w:rFonts w:ascii="Times New Roman" w:hAnsi="Times New Roman" w:cs="Times New Roman"/>
          <w:lang w:val="fr-FR"/>
        </w:rPr>
        <w:t>str</w:t>
      </w:r>
      <w:proofErr w:type="spellEnd"/>
      <w:r>
        <w:rPr>
          <w:rFonts w:ascii="Times New Roman" w:hAnsi="Times New Roman" w:cs="Times New Roman"/>
          <w:lang w:val="fr-FR"/>
        </w:rPr>
        <w:t xml:space="preserve">. ................................ nr..................., </w:t>
      </w:r>
      <w:proofErr w:type="spellStart"/>
      <w:r>
        <w:rPr>
          <w:rFonts w:ascii="Times New Roman" w:hAnsi="Times New Roman" w:cs="Times New Roman"/>
          <w:lang w:val="fr-FR"/>
        </w:rPr>
        <w:t>telefon</w:t>
      </w:r>
      <w:proofErr w:type="spellEnd"/>
      <w:r>
        <w:rPr>
          <w:rFonts w:ascii="Times New Roman" w:hAnsi="Times New Roman" w:cs="Times New Roman"/>
          <w:lang w:val="fr-FR"/>
        </w:rPr>
        <w:t xml:space="preserve"> ..................... fax ................................,</w:t>
      </w:r>
      <w:proofErr w:type="spellStart"/>
      <w:r>
        <w:rPr>
          <w:rFonts w:ascii="Times New Roman" w:hAnsi="Times New Roman" w:cs="Times New Roman"/>
          <w:lang w:val="fr-FR"/>
        </w:rPr>
        <w:t>înmatriculata</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RegistrulComertuluidin</w:t>
      </w:r>
      <w:proofErr w:type="spellEnd"/>
      <w:r>
        <w:rPr>
          <w:rFonts w:ascii="Times New Roman" w:hAnsi="Times New Roman" w:cs="Times New Roman"/>
          <w:lang w:val="fr-FR"/>
        </w:rPr>
        <w:t xml:space="preserve"> ........................................ </w:t>
      </w:r>
      <w:proofErr w:type="spellStart"/>
      <w:r>
        <w:rPr>
          <w:rFonts w:ascii="Times New Roman" w:hAnsi="Times New Roman" w:cs="Times New Roman"/>
          <w:lang w:val="fr-FR"/>
        </w:rPr>
        <w:t>sub</w:t>
      </w:r>
      <w:proofErr w:type="spellEnd"/>
      <w:r>
        <w:rPr>
          <w:rFonts w:ascii="Times New Roman" w:hAnsi="Times New Roman" w:cs="Times New Roman"/>
          <w:lang w:val="fr-FR"/>
        </w:rPr>
        <w:t xml:space="preserve"> nr............................, </w:t>
      </w:r>
      <w:proofErr w:type="spellStart"/>
      <w:r>
        <w:rPr>
          <w:rFonts w:ascii="Times New Roman" w:hAnsi="Times New Roman" w:cs="Times New Roman"/>
          <w:lang w:val="fr-FR"/>
        </w:rPr>
        <w:t>codunic</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înregistrare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cont</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deschis</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reprezentata</w:t>
      </w:r>
      <w:proofErr w:type="spellEnd"/>
      <w:r>
        <w:rPr>
          <w:rFonts w:ascii="Times New Roman" w:hAnsi="Times New Roman" w:cs="Times New Roman"/>
          <w:lang w:val="fr-FR"/>
        </w:rPr>
        <w:t xml:space="preserve"> de .................................................................având </w:t>
      </w:r>
      <w:proofErr w:type="spellStart"/>
      <w:r>
        <w:rPr>
          <w:rFonts w:ascii="Times New Roman" w:hAnsi="Times New Roman" w:cs="Times New Roman"/>
          <w:lang w:val="fr-FR"/>
        </w:rPr>
        <w:t>functia</w:t>
      </w:r>
      <w:proofErr w:type="spellEnd"/>
      <w:r>
        <w:rPr>
          <w:rFonts w:ascii="Times New Roman" w:hAnsi="Times New Roman" w:cs="Times New Roman"/>
          <w:lang w:val="fr-FR"/>
        </w:rPr>
        <w:t xml:space="preserve"> de.......................................... . </w:t>
      </w:r>
      <w:proofErr w:type="spellStart"/>
      <w:r>
        <w:rPr>
          <w:rFonts w:ascii="Times New Roman" w:hAnsi="Times New Roman" w:cs="Times New Roman"/>
          <w:lang w:val="fr-FR"/>
        </w:rPr>
        <w:t>încalitate</w:t>
      </w:r>
      <w:proofErr w:type="spellEnd"/>
      <w:r>
        <w:rPr>
          <w:rFonts w:ascii="Times New Roman" w:hAnsi="Times New Roman" w:cs="Times New Roman"/>
          <w:lang w:val="fr-FR"/>
        </w:rPr>
        <w:t xml:space="preserve"> de ASOCIAT</w:t>
      </w:r>
    </w:p>
    <w:p w14:paraId="7D6AB82E" w14:textId="77777777" w:rsidR="00E14193" w:rsidRDefault="00E14193" w:rsidP="00E14193">
      <w:pPr>
        <w:ind w:left="108"/>
        <w:rPr>
          <w:rFonts w:ascii="Times New Roman" w:hAnsi="Times New Roman" w:cs="Times New Roman"/>
          <w:lang w:val="fr-FR"/>
        </w:rPr>
      </w:pPr>
    </w:p>
    <w:p w14:paraId="0228AB29" w14:textId="77777777" w:rsidR="00E14193" w:rsidRDefault="00E14193" w:rsidP="00E14193">
      <w:pPr>
        <w:ind w:left="108"/>
        <w:rPr>
          <w:rFonts w:ascii="Times New Roman" w:hAnsi="Times New Roman" w:cs="Times New Roman"/>
          <w:b/>
          <w:bCs/>
          <w:lang w:val="fr-FR"/>
        </w:rPr>
      </w:pPr>
      <w:r>
        <w:rPr>
          <w:rFonts w:ascii="Times New Roman" w:hAnsi="Times New Roman" w:cs="Times New Roman"/>
          <w:b/>
          <w:bCs/>
          <w:lang w:val="fr-FR"/>
        </w:rPr>
        <w:t>CAPITOLUL II - OBIECTUL ACORDULUI</w:t>
      </w:r>
    </w:p>
    <w:p w14:paraId="6D3AED7A"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2.</w:t>
      </w:r>
      <w:r>
        <w:rPr>
          <w:rFonts w:ascii="Times New Roman" w:hAnsi="Times New Roman" w:cs="Times New Roman"/>
          <w:lang w:val="fr-FR"/>
        </w:rPr>
        <w:t xml:space="preserve">Obiectul </w:t>
      </w:r>
      <w:proofErr w:type="spellStart"/>
      <w:r>
        <w:rPr>
          <w:rFonts w:ascii="Times New Roman" w:hAnsi="Times New Roman" w:cs="Times New Roman"/>
          <w:lang w:val="fr-FR"/>
        </w:rPr>
        <w:t>prezentului</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acord</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îl</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constituie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asocierea</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în</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vederea</w:t>
      </w:r>
      <w:proofErr w:type="spellEnd"/>
      <w:r>
        <w:rPr>
          <w:rFonts w:ascii="Times New Roman" w:hAnsi="Times New Roman" w:cs="Times New Roman"/>
          <w:lang w:val="fr-FR"/>
        </w:rPr>
        <w:t>……………………..</w:t>
      </w:r>
      <w:proofErr w:type="spellStart"/>
      <w:r>
        <w:rPr>
          <w:rFonts w:ascii="Times New Roman" w:hAnsi="Times New Roman" w:cs="Times New Roman"/>
          <w:lang w:val="fr-FR"/>
        </w:rPr>
        <w:t>conform</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Documentatiei</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Atribuire</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puse</w:t>
      </w:r>
      <w:proofErr w:type="spellEnd"/>
      <w:r>
        <w:rPr>
          <w:rFonts w:ascii="Times New Roman" w:hAnsi="Times New Roman" w:cs="Times New Roman"/>
          <w:lang w:val="fr-FR"/>
        </w:rPr>
        <w:t xml:space="preserve"> la </w:t>
      </w:r>
      <w:proofErr w:type="spellStart"/>
      <w:r>
        <w:rPr>
          <w:rFonts w:ascii="Times New Roman" w:hAnsi="Times New Roman" w:cs="Times New Roman"/>
          <w:lang w:val="fr-FR"/>
        </w:rPr>
        <w:t>dispozitie</w:t>
      </w:r>
      <w:proofErr w:type="spellEnd"/>
      <w:r>
        <w:rPr>
          <w:rFonts w:ascii="Times New Roman" w:hAnsi="Times New Roman" w:cs="Times New Roman"/>
          <w:lang w:val="fr-FR"/>
        </w:rPr>
        <w:t xml:space="preserve"> de </w:t>
      </w:r>
      <w:proofErr w:type="spellStart"/>
      <w:r>
        <w:rPr>
          <w:rFonts w:ascii="Times New Roman" w:hAnsi="Times New Roman" w:cs="Times New Roman"/>
          <w:lang w:val="fr-FR"/>
        </w:rPr>
        <w:t>catre</w:t>
      </w:r>
      <w:proofErr w:type="spellEnd"/>
      <w:r>
        <w:rPr>
          <w:rFonts w:ascii="Times New Roman" w:hAnsi="Times New Roman" w:cs="Times New Roman"/>
          <w:lang w:val="fr-FR"/>
        </w:rPr>
        <w:t xml:space="preserve"> C.N.A.I.R. S.A.-D.R.D.P. BRASOV</w:t>
      </w:r>
    </w:p>
    <w:p w14:paraId="08B55A43" w14:textId="77777777" w:rsidR="00E14193" w:rsidRDefault="00E14193" w:rsidP="00E14193">
      <w:pPr>
        <w:ind w:left="108"/>
        <w:rPr>
          <w:rFonts w:ascii="Times New Roman" w:hAnsi="Times New Roman" w:cs="Times New Roman"/>
          <w:b/>
          <w:bCs/>
          <w:lang w:val="fr-FR"/>
        </w:rPr>
      </w:pPr>
    </w:p>
    <w:p w14:paraId="305466FA"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III - TERMENUL ACORDULUI</w:t>
      </w:r>
    </w:p>
    <w:p w14:paraId="30FF45DC"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3</w:t>
      </w:r>
      <w:r>
        <w:rPr>
          <w:rFonts w:ascii="Times New Roman" w:hAnsi="Times New Roman" w:cs="Times New Roman"/>
          <w:lang w:val="it-IT"/>
        </w:rPr>
        <w:t>. Prezentul acord ramâne în vigoare pâna la expirarea duratei de valabilitate a contractului, respectiv pâna la stingerea tuturor datoriilor legate de acesta.</w:t>
      </w:r>
    </w:p>
    <w:p w14:paraId="4C27D5DF" w14:textId="77777777" w:rsidR="00E14193" w:rsidRDefault="00E14193" w:rsidP="00E14193">
      <w:pPr>
        <w:ind w:left="108"/>
        <w:rPr>
          <w:rFonts w:ascii="Times New Roman" w:hAnsi="Times New Roman" w:cs="Times New Roman"/>
          <w:lang w:val="it-IT"/>
        </w:rPr>
      </w:pPr>
    </w:p>
    <w:p w14:paraId="2F44BAC2"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IV - ALTE CLAUZE</w:t>
      </w:r>
    </w:p>
    <w:p w14:paraId="7ABD69C8" w14:textId="77777777" w:rsidR="00E14193" w:rsidRDefault="00E14193" w:rsidP="00E14193">
      <w:pPr>
        <w:ind w:left="108"/>
        <w:rPr>
          <w:rFonts w:ascii="Times New Roman" w:hAnsi="Times New Roman" w:cs="Times New Roman"/>
          <w:b/>
          <w:bCs/>
          <w:lang w:val="it-IT"/>
        </w:rPr>
      </w:pPr>
    </w:p>
    <w:p w14:paraId="4F901E88"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4.</w:t>
      </w:r>
      <w:r>
        <w:rPr>
          <w:rFonts w:ascii="Times New Roman" w:hAnsi="Times New Roman" w:cs="Times New Roman"/>
          <w:lang w:val="it-IT"/>
        </w:rPr>
        <w:t xml:space="preserve"> Partenerii convin ca liderul de asociere sa fie.................................................................</w:t>
      </w:r>
    </w:p>
    <w:p w14:paraId="66F0316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27A523A0" w14:textId="77777777" w:rsidR="00E14193" w:rsidRDefault="00E14193" w:rsidP="00E14193">
      <w:pPr>
        <w:ind w:left="108"/>
        <w:rPr>
          <w:rFonts w:ascii="Times New Roman" w:hAnsi="Times New Roman" w:cs="Times New Roman"/>
          <w:lang w:val="it-IT"/>
        </w:rPr>
      </w:pPr>
    </w:p>
    <w:p w14:paraId="055482BA"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5.</w:t>
      </w:r>
      <w:r>
        <w:rPr>
          <w:rFonts w:ascii="Times New Roman" w:hAnsi="Times New Roman" w:cs="Times New Roman"/>
          <w:lang w:val="it-IT"/>
        </w:rPr>
        <w:t xml:space="preserve"> Executia întregului contract, inclusiv plata, va fi făcută exclusiv cu asociatul desemnat ca lider.</w:t>
      </w:r>
    </w:p>
    <w:p w14:paraId="1627C5A2" w14:textId="77777777" w:rsidR="00E14193" w:rsidRDefault="00E14193" w:rsidP="00E14193">
      <w:pPr>
        <w:ind w:left="108"/>
        <w:rPr>
          <w:rFonts w:ascii="Times New Roman" w:hAnsi="Times New Roman" w:cs="Times New Roman"/>
          <w:lang w:val="it-IT"/>
        </w:rPr>
      </w:pPr>
    </w:p>
    <w:p w14:paraId="0ED583D6"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6.</w:t>
      </w:r>
      <w:r>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302F741F" w14:textId="77777777" w:rsidR="00E14193" w:rsidRDefault="00E14193" w:rsidP="00E14193">
      <w:pPr>
        <w:autoSpaceDE w:val="0"/>
        <w:autoSpaceDN w:val="0"/>
        <w:adjustRightInd w:val="0"/>
        <w:rPr>
          <w:rFonts w:ascii="Times New Roman" w:hAnsi="Times New Roman" w:cs="Times New Roman"/>
          <w:lang w:val="it-IT"/>
        </w:rPr>
      </w:pPr>
    </w:p>
    <w:p w14:paraId="278698C3"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b/>
          <w:bCs/>
          <w:lang w:val="it-IT"/>
        </w:rPr>
        <w:t xml:space="preserve">  Art. 7.</w:t>
      </w:r>
      <w:r>
        <w:rPr>
          <w:rFonts w:ascii="Times New Roman" w:hAnsi="Times New Roman" w:cs="Times New Roman"/>
          <w:lang w:val="it-IT"/>
        </w:rPr>
        <w:t>..................................................................................... va suporta cheltuielile de contractare</w:t>
      </w:r>
    </w:p>
    <w:p w14:paraId="719F3FF6"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(garantia de participare, garantia de bună executie, etc) aferente obiectivului mentionai la art. 2.</w:t>
      </w:r>
    </w:p>
    <w:p w14:paraId="0565B961" w14:textId="77777777" w:rsidR="00E14193" w:rsidRDefault="00E14193" w:rsidP="00E14193">
      <w:pPr>
        <w:ind w:left="108"/>
        <w:rPr>
          <w:rFonts w:ascii="Times New Roman" w:hAnsi="Times New Roman" w:cs="Times New Roman"/>
          <w:b/>
          <w:bCs/>
          <w:lang w:val="it-IT"/>
        </w:rPr>
      </w:pPr>
    </w:p>
    <w:p w14:paraId="2A857F34"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8.</w:t>
      </w:r>
      <w:r>
        <w:rPr>
          <w:rFonts w:ascii="Times New Roman" w:hAnsi="Times New Roman" w:cs="Times New Roman"/>
          <w:lang w:val="it-IT"/>
        </w:rPr>
        <w:t xml:space="preserve"> In caz de adjudecare, asociatii au convenit urmatoarele cote de participare in cadrul asocierii:</w:t>
      </w:r>
    </w:p>
    <w:p w14:paraId="5E6DB3D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 (</w:t>
      </w:r>
      <w:r>
        <w:rPr>
          <w:rFonts w:ascii="Times New Roman" w:hAnsi="Times New Roman" w:cs="Times New Roman"/>
          <w:i/>
          <w:iCs/>
          <w:lang w:val="it-IT"/>
        </w:rPr>
        <w:t>in litere</w:t>
      </w:r>
      <w:r>
        <w:rPr>
          <w:rFonts w:ascii="Times New Roman" w:hAnsi="Times New Roman" w:cs="Times New Roman"/>
          <w:lang w:val="it-IT"/>
        </w:rPr>
        <w:t>),</w:t>
      </w:r>
    </w:p>
    <w:p w14:paraId="319A64E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lastRenderedPageBreak/>
        <w:t>…............................................................................................. % (</w:t>
      </w:r>
      <w:r>
        <w:rPr>
          <w:rFonts w:ascii="Times New Roman" w:hAnsi="Times New Roman" w:cs="Times New Roman"/>
          <w:i/>
          <w:iCs/>
          <w:lang w:val="it-IT"/>
        </w:rPr>
        <w:t>in litere</w:t>
      </w:r>
      <w:r>
        <w:rPr>
          <w:rFonts w:ascii="Times New Roman" w:hAnsi="Times New Roman" w:cs="Times New Roman"/>
          <w:lang w:val="it-IT"/>
        </w:rPr>
        <w:t>)..</w:t>
      </w:r>
    </w:p>
    <w:p w14:paraId="0B1CD0AD"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9</w:t>
      </w:r>
      <w:r>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6B7E3484" w14:textId="77777777" w:rsidR="00E14193" w:rsidRDefault="00E14193" w:rsidP="00E14193">
      <w:pPr>
        <w:ind w:left="108"/>
        <w:rPr>
          <w:rFonts w:ascii="Times New Roman" w:hAnsi="Times New Roman" w:cs="Times New Roman"/>
          <w:lang w:val="it-IT"/>
        </w:rPr>
      </w:pPr>
    </w:p>
    <w:p w14:paraId="63B1AA95" w14:textId="77777777" w:rsidR="00E14193" w:rsidRDefault="00E14193" w:rsidP="00E14193">
      <w:pPr>
        <w:spacing w:after="160"/>
        <w:ind w:left="142" w:right="1"/>
        <w:rPr>
          <w:rFonts w:ascii="Times New Roman" w:hAnsi="Times New Roman" w:cs="Times New Roman"/>
          <w:lang w:val="ro-RO"/>
        </w:rPr>
      </w:pPr>
      <w:r>
        <w:rPr>
          <w:rFonts w:ascii="Times New Roman" w:hAnsi="Times New Roman" w:cs="Times New Roman"/>
          <w:b/>
          <w:bCs/>
          <w:lang w:val="it-IT"/>
        </w:rPr>
        <w:t>Art. 10</w:t>
      </w:r>
      <w:r>
        <w:rPr>
          <w:rFonts w:ascii="Times New Roman" w:hAnsi="Times New Roman" w:cs="Times New Roman"/>
          <w:lang w:val="it-IT"/>
        </w:rPr>
        <w:t xml:space="preserve">. Asociatii convin ca </w:t>
      </w:r>
      <w:r>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31E9EF12" w14:textId="77777777" w:rsidR="00E14193" w:rsidRDefault="00E14193" w:rsidP="00E14193">
      <w:pPr>
        <w:ind w:left="108"/>
        <w:rPr>
          <w:rFonts w:ascii="Times New Roman" w:hAnsi="Times New Roman" w:cs="Times New Roman"/>
          <w:lang w:val="it-IT"/>
        </w:rPr>
      </w:pPr>
    </w:p>
    <w:p w14:paraId="76855051"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11.</w:t>
      </w:r>
      <w:r>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36717E7" w14:textId="77777777" w:rsidR="00E14193" w:rsidRDefault="00E14193" w:rsidP="00E14193">
      <w:pPr>
        <w:ind w:left="108"/>
        <w:rPr>
          <w:rFonts w:ascii="Times New Roman" w:hAnsi="Times New Roman" w:cs="Times New Roman"/>
          <w:lang w:val="it-IT"/>
        </w:rPr>
      </w:pPr>
    </w:p>
    <w:p w14:paraId="550CE916"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lang w:val="it-IT"/>
        </w:rPr>
        <w:t>Art. 12. Eventualele litigii apărute ca urmare a derulării prezentului acord se vor rezolva pe cale amiabilă.</w:t>
      </w:r>
    </w:p>
    <w:p w14:paraId="6B56C7A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Dacă acest lucru nu este posibil se va apela la instantele judecătoresti competente din România.</w:t>
      </w:r>
    </w:p>
    <w:p w14:paraId="7B37647B" w14:textId="77777777" w:rsidR="00E14193" w:rsidRDefault="00E14193" w:rsidP="00E14193">
      <w:pPr>
        <w:ind w:left="108"/>
        <w:rPr>
          <w:rFonts w:ascii="Times New Roman" w:hAnsi="Times New Roman" w:cs="Times New Roman"/>
          <w:lang w:val="it-IT"/>
        </w:rPr>
      </w:pPr>
    </w:p>
    <w:p w14:paraId="1716AFB5"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13</w:t>
      </w:r>
      <w:r>
        <w:rPr>
          <w:rFonts w:ascii="Times New Roman" w:hAnsi="Times New Roman" w:cs="Times New Roman"/>
          <w:lang w:val="it-IT"/>
        </w:rPr>
        <w:t>. Prezentul acord se completeazã în ceea ce priveste termenele si conditiile de furnizare/prestare/executie, cu prevederile contractului ce se va încheia între …............................... (liderul de asociere) si Beneficiar.</w:t>
      </w:r>
    </w:p>
    <w:p w14:paraId="5C5F715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Prezentul acord de asociere s-a încheiat astãzi ….................................. în …........ exemplare.</w:t>
      </w:r>
    </w:p>
    <w:p w14:paraId="548B23F7" w14:textId="77777777" w:rsidR="00E14193" w:rsidRDefault="00E14193" w:rsidP="00E14193">
      <w:pPr>
        <w:ind w:left="108"/>
        <w:rPr>
          <w:rFonts w:ascii="Times New Roman" w:hAnsi="Times New Roman" w:cs="Times New Roman"/>
          <w:lang w:val="it-IT"/>
        </w:rPr>
      </w:pPr>
    </w:p>
    <w:p w14:paraId="78EF9803" w14:textId="77777777" w:rsidR="00E14193" w:rsidRDefault="00E14193" w:rsidP="00E14193">
      <w:pPr>
        <w:ind w:left="108"/>
        <w:rPr>
          <w:rFonts w:ascii="Times New Roman" w:hAnsi="Times New Roman" w:cs="Times New Roman"/>
          <w:lang w:val="it-IT"/>
        </w:rPr>
      </w:pPr>
    </w:p>
    <w:p w14:paraId="1AA7B0C4"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LIDER ASOCIAT</w:t>
      </w:r>
      <w:r>
        <w:rPr>
          <w:rFonts w:ascii="Times New Roman" w:hAnsi="Times New Roman" w:cs="Times New Roman"/>
          <w:lang w:val="it-IT"/>
        </w:rPr>
        <w:tab/>
      </w:r>
      <w:r>
        <w:rPr>
          <w:rFonts w:ascii="Times New Roman" w:hAnsi="Times New Roman" w:cs="Times New Roman"/>
          <w:lang w:val="it-IT"/>
        </w:rPr>
        <w:tab/>
      </w:r>
    </w:p>
    <w:p w14:paraId="2E35047B" w14:textId="77777777" w:rsidR="00E14193" w:rsidRDefault="00E14193" w:rsidP="00E14193">
      <w:pPr>
        <w:ind w:left="108"/>
        <w:rPr>
          <w:rFonts w:ascii="Times New Roman" w:hAnsi="Times New Roman" w:cs="Times New Roman"/>
          <w:i/>
          <w:iCs/>
          <w:lang w:val="it-IT"/>
        </w:rPr>
      </w:pPr>
      <w:r>
        <w:rPr>
          <w:rFonts w:ascii="Times New Roman" w:hAnsi="Times New Roman" w:cs="Times New Roman"/>
          <w:i/>
          <w:iCs/>
          <w:lang w:val="it-IT"/>
        </w:rPr>
        <w:t>semnãtura</w:t>
      </w:r>
    </w:p>
    <w:p w14:paraId="42F99BC7" w14:textId="77777777" w:rsidR="00E14193" w:rsidRDefault="00E14193" w:rsidP="00E14193">
      <w:pPr>
        <w:ind w:left="108"/>
        <w:rPr>
          <w:rFonts w:ascii="Times New Roman" w:hAnsi="Times New Roman" w:cs="Times New Roman"/>
          <w:lang w:val="it-IT"/>
        </w:rPr>
      </w:pPr>
    </w:p>
    <w:p w14:paraId="7CDA0ADD" w14:textId="77777777" w:rsidR="00E14193" w:rsidRDefault="00E14193" w:rsidP="00E14193">
      <w:pPr>
        <w:ind w:left="108"/>
        <w:rPr>
          <w:rFonts w:ascii="Times New Roman" w:hAnsi="Times New Roman" w:cs="Times New Roman"/>
          <w:lang w:val="it-IT"/>
        </w:rPr>
      </w:pPr>
    </w:p>
    <w:p w14:paraId="53DFBDD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ASOCIAT 1</w:t>
      </w:r>
    </w:p>
    <w:p w14:paraId="4983B19C" w14:textId="77777777" w:rsidR="00E14193" w:rsidRDefault="00E14193" w:rsidP="00E14193">
      <w:pPr>
        <w:ind w:left="108"/>
        <w:rPr>
          <w:rFonts w:ascii="Times New Roman" w:hAnsi="Times New Roman" w:cs="Times New Roman"/>
          <w:b/>
          <w:bCs/>
          <w:i/>
          <w:iCs/>
          <w:lang w:val="it-IT"/>
        </w:rPr>
      </w:pPr>
      <w:r>
        <w:rPr>
          <w:rFonts w:ascii="Times New Roman" w:hAnsi="Times New Roman" w:cs="Times New Roman"/>
          <w:i/>
          <w:iCs/>
          <w:lang w:val="it-IT"/>
        </w:rPr>
        <w:t xml:space="preserve">semnãtura </w:t>
      </w:r>
      <w:r>
        <w:rPr>
          <w:rFonts w:ascii="Times New Roman" w:hAnsi="Times New Roman" w:cs="Times New Roman"/>
          <w:i/>
          <w:iCs/>
          <w:lang w:val="it-IT"/>
        </w:rPr>
        <w:tab/>
      </w:r>
    </w:p>
    <w:p w14:paraId="5C417DD8" w14:textId="77777777" w:rsidR="00E14193" w:rsidRDefault="00E14193" w:rsidP="00E14193">
      <w:pPr>
        <w:keepLines/>
        <w:ind w:left="108"/>
        <w:rPr>
          <w:rFonts w:ascii="Times New Roman" w:hAnsi="Times New Roman" w:cs="Times New Roman"/>
          <w:lang w:val="it-IT"/>
        </w:rPr>
      </w:pPr>
    </w:p>
    <w:p w14:paraId="5785AEF2" w14:textId="77777777" w:rsidR="00E14193" w:rsidRDefault="00E14193" w:rsidP="00E14193">
      <w:pPr>
        <w:ind w:left="108"/>
        <w:rPr>
          <w:rFonts w:ascii="Times New Roman" w:hAnsi="Times New Roman" w:cs="Times New Roman"/>
          <w:b/>
          <w:bCs/>
          <w:lang w:val="it-IT" w:eastAsia="en-GB"/>
        </w:rPr>
      </w:pPr>
    </w:p>
    <w:p w14:paraId="3E954DD6" w14:textId="77777777" w:rsidR="00E14193" w:rsidRDefault="00E14193" w:rsidP="00E14193">
      <w:pPr>
        <w:ind w:left="108"/>
        <w:rPr>
          <w:rFonts w:ascii="Times New Roman" w:hAnsi="Times New Roman" w:cs="Times New Roman"/>
          <w:b/>
          <w:bCs/>
          <w:lang w:val="pt-BR" w:eastAsia="en-GB"/>
        </w:rPr>
      </w:pPr>
      <w:r>
        <w:rPr>
          <w:rFonts w:ascii="Times New Roman" w:hAnsi="Times New Roman" w:cs="Times New Roman"/>
          <w:b/>
          <w:bCs/>
          <w:lang w:val="pt-BR" w:eastAsia="en-GB"/>
        </w:rPr>
        <w:t>.......................</w:t>
      </w:r>
    </w:p>
    <w:p w14:paraId="00D7CF02" w14:textId="77777777" w:rsidR="00E14193" w:rsidRDefault="00E14193" w:rsidP="00E14193">
      <w:pPr>
        <w:ind w:left="108"/>
        <w:rPr>
          <w:rFonts w:ascii="Times New Roman" w:hAnsi="Times New Roman" w:cs="Times New Roman"/>
          <w:b/>
          <w:bCs/>
          <w:lang w:val="pt-BR" w:eastAsia="en-GB"/>
        </w:rPr>
      </w:pPr>
    </w:p>
    <w:p w14:paraId="722D1F0B" w14:textId="77777777" w:rsidR="00E14193" w:rsidRDefault="00E14193" w:rsidP="00E14193">
      <w:pPr>
        <w:ind w:left="108"/>
        <w:rPr>
          <w:rFonts w:ascii="Times New Roman" w:hAnsi="Times New Roman" w:cs="Times New Roman"/>
          <w:b/>
          <w:bCs/>
          <w:lang w:val="pt-BR" w:eastAsia="en-GB"/>
        </w:rPr>
      </w:pPr>
    </w:p>
    <w:p w14:paraId="480CE65A" w14:textId="77777777" w:rsidR="00E14193" w:rsidRDefault="00E14193" w:rsidP="00E14193">
      <w:pPr>
        <w:tabs>
          <w:tab w:val="left" w:pos="1995"/>
        </w:tabs>
        <w:ind w:left="108"/>
        <w:rPr>
          <w:rFonts w:ascii="Times New Roman" w:hAnsi="Times New Roman" w:cs="Times New Roman"/>
          <w:b/>
          <w:bCs/>
          <w:lang w:val="pt-BR" w:eastAsia="en-GB"/>
        </w:rPr>
      </w:pPr>
      <w:r>
        <w:rPr>
          <w:rFonts w:ascii="Times New Roman" w:hAnsi="Times New Roman" w:cs="Times New Roman"/>
          <w:b/>
          <w:bCs/>
          <w:lang w:val="pt-BR" w:eastAsia="en-GB"/>
        </w:rPr>
        <w:tab/>
      </w:r>
    </w:p>
    <w:p w14:paraId="31EDEBBB" w14:textId="77777777" w:rsidR="00E14193" w:rsidRDefault="00E14193" w:rsidP="00E14193">
      <w:pPr>
        <w:ind w:left="108"/>
        <w:rPr>
          <w:rFonts w:ascii="Times New Roman" w:hAnsi="Times New Roman" w:cs="Times New Roman"/>
          <w:b/>
          <w:bCs/>
          <w:lang w:val="pt-BR" w:eastAsia="en-GB"/>
        </w:rPr>
      </w:pPr>
    </w:p>
    <w:p w14:paraId="0F792108" w14:textId="77777777" w:rsidR="00E14193" w:rsidRDefault="00E14193" w:rsidP="00E14193">
      <w:pPr>
        <w:ind w:left="108"/>
        <w:rPr>
          <w:rFonts w:ascii="Times New Roman" w:hAnsi="Times New Roman" w:cs="Times New Roman"/>
          <w:b/>
          <w:bCs/>
          <w:lang w:val="pt-BR" w:eastAsia="en-GB"/>
        </w:rPr>
      </w:pPr>
    </w:p>
    <w:p w14:paraId="34F4D6F2" w14:textId="77777777" w:rsidR="00E14193" w:rsidRDefault="00E14193" w:rsidP="00E14193">
      <w:pPr>
        <w:ind w:left="108"/>
        <w:rPr>
          <w:rFonts w:ascii="Times New Roman" w:hAnsi="Times New Roman" w:cs="Times New Roman"/>
          <w:b/>
          <w:bCs/>
          <w:lang w:val="pt-BR" w:eastAsia="en-GB"/>
        </w:rPr>
      </w:pPr>
    </w:p>
    <w:p w14:paraId="2FE6CDBE" w14:textId="77777777" w:rsidR="00E14193" w:rsidRDefault="00E14193" w:rsidP="00E14193">
      <w:pPr>
        <w:ind w:left="108" w:hanging="1410"/>
        <w:rPr>
          <w:rFonts w:ascii="Times New Roman" w:hAnsi="Times New Roman" w:cs="Times New Roman"/>
          <w:lang w:val="pt-BR" w:eastAsia="en-GB"/>
        </w:rPr>
      </w:pPr>
      <w:r>
        <w:rPr>
          <w:rFonts w:ascii="Times New Roman" w:hAnsi="Times New Roman" w:cs="Times New Roman"/>
          <w:b/>
          <w:bCs/>
          <w:lang w:val="pt-BR" w:eastAsia="en-GB"/>
        </w:rPr>
        <w:tab/>
      </w:r>
      <w:r>
        <w:rPr>
          <w:rFonts w:ascii="Times New Roman" w:hAnsi="Times New Roman" w:cs="Times New Roman"/>
          <w:b/>
          <w:bCs/>
          <w:lang w:val="pt-BR" w:eastAsia="en-GB"/>
        </w:rPr>
        <w:tab/>
        <w:t>Nota:</w:t>
      </w:r>
      <w:r>
        <w:rPr>
          <w:rFonts w:ascii="Times New Roman" w:hAnsi="Times New Roman" w:cs="Times New Roman"/>
          <w:b/>
          <w:bCs/>
          <w:lang w:val="pt-BR" w:eastAsia="en-GB"/>
        </w:rPr>
        <w:tab/>
      </w:r>
      <w:r>
        <w:rPr>
          <w:rFonts w:ascii="Times New Roman" w:hAnsi="Times New Roman" w:cs="Times New Roman"/>
          <w:i/>
          <w:iCs/>
          <w:lang w:val="pt-BR" w:eastAsia="en-GB"/>
        </w:rPr>
        <w:t>Prezentul Acord de Asociere contine clauzele obligatorii, partile putând adăuga si alte clauze.</w:t>
      </w:r>
    </w:p>
    <w:p w14:paraId="446FC4F8" w14:textId="77777777" w:rsidR="00E14193" w:rsidRDefault="00E14193" w:rsidP="00E14193">
      <w:pPr>
        <w:jc w:val="center"/>
        <w:rPr>
          <w:rFonts w:ascii="Times New Roman" w:hAnsi="Times New Roman" w:cs="Times New Roman"/>
          <w:b/>
          <w:bCs/>
        </w:rPr>
      </w:pPr>
    </w:p>
    <w:p w14:paraId="0EE43ADC" w14:textId="77777777" w:rsidR="00543F52" w:rsidRDefault="00543F52" w:rsidP="00E14193">
      <w:pPr>
        <w:jc w:val="center"/>
        <w:rPr>
          <w:rFonts w:ascii="Times New Roman" w:hAnsi="Times New Roman" w:cs="Times New Roman"/>
          <w:b/>
          <w:bCs/>
        </w:rPr>
      </w:pPr>
    </w:p>
    <w:p w14:paraId="64B2B873" w14:textId="77777777" w:rsidR="00543F52" w:rsidRDefault="00543F52" w:rsidP="00E14193">
      <w:pPr>
        <w:jc w:val="center"/>
        <w:rPr>
          <w:rFonts w:ascii="Times New Roman" w:hAnsi="Times New Roman" w:cs="Times New Roman"/>
          <w:b/>
          <w:bCs/>
        </w:rPr>
      </w:pPr>
    </w:p>
    <w:p w14:paraId="375B0C43" w14:textId="77777777" w:rsidR="00543F52" w:rsidRDefault="003E6F7F" w:rsidP="00E14193">
      <w:pPr>
        <w:jc w:val="center"/>
        <w:rPr>
          <w:rFonts w:ascii="Times New Roman" w:hAnsi="Times New Roman" w:cs="Times New Roman"/>
          <w:b/>
          <w:bCs/>
        </w:rPr>
      </w:pPr>
      <w:r>
        <w:rPr>
          <w:rFonts w:ascii="Times New Roman" w:hAnsi="Times New Roman" w:cs="Times New Roman"/>
          <w:b/>
          <w:bCs/>
        </w:rPr>
        <w:br w:type="page"/>
      </w:r>
    </w:p>
    <w:p w14:paraId="3AF2432D" w14:textId="77777777" w:rsidR="00543F52" w:rsidRDefault="00543F52" w:rsidP="00E14193">
      <w:pPr>
        <w:jc w:val="center"/>
        <w:rPr>
          <w:rFonts w:ascii="Times New Roman" w:hAnsi="Times New Roman" w:cs="Times New Roman"/>
          <w:b/>
          <w:bCs/>
        </w:rPr>
      </w:pPr>
      <w:r>
        <w:rPr>
          <w:rFonts w:ascii="Times New Roman" w:hAnsi="Times New Roman" w:cs="Times New Roman"/>
          <w:b/>
          <w:bCs/>
        </w:rPr>
        <w:lastRenderedPageBreak/>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Formular</w:t>
      </w:r>
      <w:r w:rsidR="003E6F7F">
        <w:rPr>
          <w:rFonts w:ascii="Times New Roman" w:hAnsi="Times New Roman" w:cs="Times New Roman"/>
          <w:b/>
          <w:bCs/>
        </w:rPr>
        <w:t xml:space="preserve"> nr</w:t>
      </w:r>
      <w:r w:rsidR="00303001">
        <w:rPr>
          <w:rFonts w:ascii="Times New Roman" w:hAnsi="Times New Roman" w:cs="Times New Roman"/>
          <w:b/>
          <w:bCs/>
        </w:rPr>
        <w:t>.</w:t>
      </w:r>
      <w:r>
        <w:rPr>
          <w:rFonts w:ascii="Times New Roman" w:hAnsi="Times New Roman" w:cs="Times New Roman"/>
          <w:b/>
          <w:bCs/>
        </w:rPr>
        <w:t xml:space="preserve"> 1</w:t>
      </w:r>
      <w:r w:rsidR="001D1B61">
        <w:rPr>
          <w:rFonts w:ascii="Times New Roman" w:hAnsi="Times New Roman" w:cs="Times New Roman"/>
          <w:b/>
          <w:bCs/>
        </w:rPr>
        <w:t>6</w:t>
      </w:r>
    </w:p>
    <w:p w14:paraId="7B07F135" w14:textId="77777777" w:rsidR="00543F52" w:rsidRDefault="00543F52" w:rsidP="00E14193">
      <w:pPr>
        <w:jc w:val="center"/>
        <w:rPr>
          <w:rFonts w:ascii="Times New Roman" w:hAnsi="Times New Roman" w:cs="Times New Roman"/>
          <w:b/>
          <w:bCs/>
        </w:rPr>
      </w:pPr>
    </w:p>
    <w:p w14:paraId="7ABD729D" w14:textId="77777777" w:rsidR="00543F52" w:rsidRPr="004515BB" w:rsidRDefault="003E6F7F" w:rsidP="00543F52">
      <w:pPr>
        <w:pStyle w:val="StyleFormularItalic"/>
        <w:jc w:val="left"/>
      </w:pPr>
      <w:r>
        <w:rPr>
          <w:b w:val="0"/>
        </w:rPr>
        <w:tab/>
      </w:r>
      <w:r>
        <w:rPr>
          <w:b w:val="0"/>
        </w:rPr>
        <w:tab/>
      </w:r>
      <w:proofErr w:type="spellStart"/>
      <w:r w:rsidR="00543F52" w:rsidRPr="004515BB">
        <w:rPr>
          <w:b w:val="0"/>
        </w:rPr>
        <w:t>Ofertantul</w:t>
      </w:r>
      <w:proofErr w:type="spellEnd"/>
      <w:r w:rsidR="00543F52" w:rsidRPr="004515BB">
        <w:rPr>
          <w:b w:val="0"/>
        </w:rPr>
        <w:t xml:space="preserve">                                                                                                           </w:t>
      </w:r>
    </w:p>
    <w:p w14:paraId="50E2F4AF" w14:textId="77777777" w:rsidR="00543F52" w:rsidRDefault="00543F52" w:rsidP="003E6F7F">
      <w:pPr>
        <w:ind w:firstLine="709"/>
        <w:rPr>
          <w:rFonts w:ascii="Times New Roman" w:hAnsi="Times New Roman" w:cs="Times New Roman"/>
          <w:b/>
        </w:rPr>
      </w:pPr>
      <w:r>
        <w:rPr>
          <w:rFonts w:ascii="Times New Roman" w:hAnsi="Times New Roman" w:cs="Times New Roman"/>
          <w:b/>
        </w:rPr>
        <w:t>______________________</w:t>
      </w:r>
    </w:p>
    <w:p w14:paraId="2DD1BCF6" w14:textId="77777777" w:rsidR="00543F52" w:rsidRDefault="00543F52" w:rsidP="00543F52">
      <w:pPr>
        <w:rPr>
          <w:rFonts w:ascii="Times New Roman" w:hAnsi="Times New Roman" w:cs="Times New Roman"/>
          <w:b/>
        </w:rPr>
      </w:pPr>
    </w:p>
    <w:p w14:paraId="624AE59C" w14:textId="77777777" w:rsidR="00543F52" w:rsidRPr="004515BB" w:rsidRDefault="00543F52" w:rsidP="00543F52">
      <w:pPr>
        <w:jc w:val="center"/>
        <w:rPr>
          <w:rFonts w:ascii="Times New Roman" w:hAnsi="Times New Roman" w:cs="Times New Roman"/>
          <w:b/>
        </w:rPr>
      </w:pPr>
    </w:p>
    <w:p w14:paraId="6E576D02" w14:textId="77777777" w:rsidR="00543F52" w:rsidRDefault="00543F52" w:rsidP="00543F52">
      <w:pPr>
        <w:jc w:val="center"/>
        <w:rPr>
          <w:rFonts w:ascii="Times New Roman" w:hAnsi="Times New Roman" w:cs="Times New Roman"/>
          <w:b/>
        </w:rPr>
      </w:pPr>
      <w:bookmarkStart w:id="2" w:name="_Hlk67994312"/>
    </w:p>
    <w:p w14:paraId="2AFDCFAD" w14:textId="77777777" w:rsidR="00543F52" w:rsidRDefault="00543F52" w:rsidP="00543F52">
      <w:pPr>
        <w:jc w:val="center"/>
        <w:rPr>
          <w:rFonts w:ascii="Times New Roman" w:hAnsi="Times New Roman" w:cs="Times New Roman"/>
          <w:b/>
        </w:rPr>
      </w:pPr>
    </w:p>
    <w:p w14:paraId="6614F3B1" w14:textId="77777777" w:rsidR="00543F52" w:rsidRDefault="00543F52" w:rsidP="00543F52">
      <w:pPr>
        <w:jc w:val="center"/>
        <w:rPr>
          <w:rFonts w:ascii="Times New Roman" w:hAnsi="Times New Roman" w:cs="Times New Roman"/>
          <w:b/>
        </w:rPr>
      </w:pPr>
    </w:p>
    <w:p w14:paraId="4CD5B0F4"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ACORD DE SUBCONTRACTARE</w:t>
      </w:r>
    </w:p>
    <w:bookmarkEnd w:id="2"/>
    <w:p w14:paraId="3CF270CF"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nr………./…………</w:t>
      </w:r>
    </w:p>
    <w:p w14:paraId="3BDE8BD1" w14:textId="77777777" w:rsidR="00543F52" w:rsidRPr="004515BB" w:rsidRDefault="00543F52" w:rsidP="00543F52">
      <w:pPr>
        <w:rPr>
          <w:rFonts w:ascii="Times New Roman" w:hAnsi="Times New Roman" w:cs="Times New Roman"/>
          <w:b/>
        </w:rPr>
      </w:pPr>
    </w:p>
    <w:p w14:paraId="63A6A9DD" w14:textId="77777777" w:rsidR="00543F52" w:rsidRPr="004515BB" w:rsidRDefault="00543F52" w:rsidP="00543F52">
      <w:pPr>
        <w:rPr>
          <w:rFonts w:ascii="Times New Roman" w:hAnsi="Times New Roman" w:cs="Times New Roman"/>
          <w:b/>
        </w:rPr>
      </w:pPr>
    </w:p>
    <w:p w14:paraId="0BCF746E" w14:textId="77777777" w:rsidR="00543F52" w:rsidRPr="004515BB" w:rsidRDefault="00543F52" w:rsidP="00543F52">
      <w:pPr>
        <w:rPr>
          <w:rFonts w:ascii="Times New Roman" w:hAnsi="Times New Roman" w:cs="Times New Roman"/>
          <w:b/>
        </w:rPr>
      </w:pPr>
    </w:p>
    <w:p w14:paraId="30B25E1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b/>
      </w:r>
      <w:r w:rsidRPr="004515BB">
        <w:rPr>
          <w:rFonts w:ascii="Times New Roman" w:hAnsi="Times New Roman" w:cs="Times New Roman"/>
        </w:rPr>
        <w:t xml:space="preserve">La </w:t>
      </w:r>
      <w:proofErr w:type="spellStart"/>
      <w:r w:rsidRPr="004515BB">
        <w:rPr>
          <w:rFonts w:ascii="Times New Roman" w:hAnsi="Times New Roman" w:cs="Times New Roman"/>
        </w:rPr>
        <w:t>contractul</w:t>
      </w:r>
      <w:proofErr w:type="spellEnd"/>
      <w:r w:rsidRPr="004515BB">
        <w:rPr>
          <w:rFonts w:ascii="Times New Roman" w:hAnsi="Times New Roman" w:cs="Times New Roman"/>
        </w:rPr>
        <w:t>/</w:t>
      </w:r>
      <w:proofErr w:type="spellStart"/>
      <w:r w:rsidRPr="004515BB">
        <w:rPr>
          <w:rFonts w:ascii="Times New Roman" w:hAnsi="Times New Roman" w:cs="Times New Roman"/>
        </w:rPr>
        <w:t>acordul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cadru</w:t>
      </w:r>
      <w:proofErr w:type="spellEnd"/>
      <w:r w:rsidRPr="004515BB">
        <w:rPr>
          <w:rFonts w:ascii="Times New Roman" w:hAnsi="Times New Roman" w:cs="Times New Roman"/>
        </w:rPr>
        <w:t xml:space="preserve"> nr……………………………………/……………………………..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intre</w:t>
      </w:r>
      <w:proofErr w:type="spellEnd"/>
      <w:r w:rsidRPr="004515BB">
        <w:rPr>
          <w:rFonts w:ascii="Times New Roman" w:hAnsi="Times New Roman" w:cs="Times New Roman"/>
        </w:rPr>
        <w:t xml:space="preserve"> _________________________________________________________________________ </w:t>
      </w:r>
    </w:p>
    <w:p w14:paraId="45CFEEFF"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privind</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executia</w:t>
      </w:r>
      <w:proofErr w:type="spellEnd"/>
      <w:r w:rsidRPr="004515BB">
        <w:rPr>
          <w:rFonts w:ascii="Times New Roman" w:hAnsi="Times New Roman" w:cs="Times New Roman"/>
        </w:rPr>
        <w:t>/</w:t>
      </w:r>
      <w:proofErr w:type="spellStart"/>
      <w:r w:rsidRPr="004515BB">
        <w:rPr>
          <w:rFonts w:ascii="Times New Roman" w:hAnsi="Times New Roman" w:cs="Times New Roman"/>
        </w:rPr>
        <w:t>prestarea</w:t>
      </w:r>
      <w:proofErr w:type="spellEnd"/>
      <w:r w:rsidRPr="004515BB">
        <w:rPr>
          <w:rFonts w:ascii="Times New Roman" w:hAnsi="Times New Roman" w:cs="Times New Roman"/>
        </w:rPr>
        <w:t xml:space="preserve"> de “______________________________”.</w:t>
      </w:r>
    </w:p>
    <w:p w14:paraId="55107C49"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contract)</w:t>
      </w:r>
    </w:p>
    <w:p w14:paraId="747CD994" w14:textId="77777777" w:rsidR="00543F52" w:rsidRPr="004515BB" w:rsidRDefault="00543F52" w:rsidP="00543F52">
      <w:pPr>
        <w:rPr>
          <w:rFonts w:ascii="Times New Roman" w:hAnsi="Times New Roman" w:cs="Times New Roman"/>
        </w:rPr>
      </w:pPr>
    </w:p>
    <w:p w14:paraId="74B3F388"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1. Parti </w:t>
      </w:r>
      <w:proofErr w:type="spellStart"/>
      <w:r w:rsidRPr="004515BB">
        <w:rPr>
          <w:rFonts w:ascii="Times New Roman" w:hAnsi="Times New Roman" w:cs="Times New Roman"/>
          <w:b/>
          <w:i/>
          <w:u w:val="single"/>
        </w:rPr>
        <w:t>contractante</w:t>
      </w:r>
      <w:proofErr w:type="spellEnd"/>
      <w:r w:rsidRPr="004515BB">
        <w:rPr>
          <w:rFonts w:ascii="Times New Roman" w:hAnsi="Times New Roman" w:cs="Times New Roman"/>
          <w:b/>
          <w:i/>
          <w:u w:val="single"/>
        </w:rPr>
        <w:t>:</w:t>
      </w:r>
    </w:p>
    <w:p w14:paraId="3692907C" w14:textId="77777777" w:rsidR="00543F52" w:rsidRPr="004515BB" w:rsidRDefault="00543F52" w:rsidP="00543F52">
      <w:pPr>
        <w:rPr>
          <w:rFonts w:ascii="Times New Roman" w:hAnsi="Times New Roman" w:cs="Times New Roman"/>
        </w:rPr>
      </w:pPr>
    </w:p>
    <w:p w14:paraId="2FBDA410"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Acest</w:t>
      </w:r>
      <w:proofErr w:type="spellEnd"/>
      <w:r w:rsidRPr="004515BB">
        <w:rPr>
          <w:rFonts w:ascii="Times New Roman" w:hAnsi="Times New Roman" w:cs="Times New Roman"/>
        </w:rPr>
        <w:t xml:space="preserve"> contract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intre</w:t>
      </w:r>
      <w:proofErr w:type="spellEnd"/>
      <w:r w:rsidRPr="004515BB">
        <w:rPr>
          <w:rFonts w:ascii="Times New Roman" w:hAnsi="Times New Roman" w:cs="Times New Roman"/>
        </w:rPr>
        <w:t xml:space="preserve"> S.C. ________________________ cu </w:t>
      </w:r>
      <w:proofErr w:type="spellStart"/>
      <w:r w:rsidRPr="004515BB">
        <w:rPr>
          <w:rFonts w:ascii="Times New Roman" w:hAnsi="Times New Roman" w:cs="Times New Roman"/>
        </w:rPr>
        <w:t>sediul</w:t>
      </w:r>
      <w:proofErr w:type="spellEnd"/>
      <w:r w:rsidRPr="004515BB">
        <w:rPr>
          <w:rFonts w:ascii="Times New Roman" w:hAnsi="Times New Roman" w:cs="Times New Roman"/>
        </w:rPr>
        <w:t xml:space="preserve"> in _______________</w:t>
      </w:r>
    </w:p>
    <w:p w14:paraId="194BCA70" w14:textId="77777777" w:rsidR="00543F52" w:rsidRPr="003067C1" w:rsidRDefault="00543F52" w:rsidP="00543F52">
      <w:pPr>
        <w:rPr>
          <w:rFonts w:ascii="Times New Roman" w:hAnsi="Times New Roman" w:cs="Times New Roman"/>
          <w:lang w:val="sv-SE"/>
        </w:rPr>
      </w:pPr>
      <w:r w:rsidRPr="003067C1">
        <w:rPr>
          <w:rFonts w:ascii="Times New Roman" w:hAnsi="Times New Roman" w:cs="Times New Roman"/>
          <w:lang w:val="sv-SE"/>
        </w:rPr>
        <w:t>____________________, reprezentata prin __________________________________ -Director General si</w:t>
      </w:r>
    </w:p>
    <w:p w14:paraId="0BA1EF40" w14:textId="77777777" w:rsidR="00543F52" w:rsidRPr="003067C1" w:rsidRDefault="00543F52" w:rsidP="00543F52">
      <w:pPr>
        <w:rPr>
          <w:rFonts w:ascii="Times New Roman" w:hAnsi="Times New Roman" w:cs="Times New Roman"/>
          <w:i/>
          <w:lang w:val="sv-SE"/>
        </w:rPr>
      </w:pPr>
      <w:r w:rsidRPr="003067C1">
        <w:rPr>
          <w:rFonts w:ascii="Times New Roman" w:hAnsi="Times New Roman" w:cs="Times New Roman"/>
          <w:i/>
          <w:lang w:val="sv-SE"/>
        </w:rPr>
        <w:t xml:space="preserve">     (adresa,tel.,fax)                                                    </w:t>
      </w:r>
    </w:p>
    <w:p w14:paraId="5E642571" w14:textId="77777777" w:rsidR="00543F52" w:rsidRPr="003067C1" w:rsidRDefault="00543F52" w:rsidP="00543F52">
      <w:pPr>
        <w:rPr>
          <w:rFonts w:ascii="Times New Roman" w:hAnsi="Times New Roman" w:cs="Times New Roman"/>
          <w:lang w:val="sv-SE"/>
        </w:rPr>
      </w:pPr>
    </w:p>
    <w:p w14:paraId="42FD4CEC"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______________________________ -Director Economic, </w:t>
      </w:r>
      <w:proofErr w:type="spellStart"/>
      <w:r w:rsidRPr="004515BB">
        <w:rPr>
          <w:rFonts w:ascii="Times New Roman" w:hAnsi="Times New Roman" w:cs="Times New Roman"/>
        </w:rPr>
        <w:t>denumita</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urmeaza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contractant</w:t>
      </w:r>
      <w:proofErr w:type="spellEnd"/>
      <w:r w:rsidRPr="004515BB">
        <w:rPr>
          <w:rFonts w:ascii="Times New Roman" w:hAnsi="Times New Roman" w:cs="Times New Roman"/>
        </w:rPr>
        <w:t xml:space="preserve"> general</w:t>
      </w:r>
    </w:p>
    <w:p w14:paraId="0A7CD0A8" w14:textId="77777777" w:rsidR="00543F52" w:rsidRPr="004515BB" w:rsidRDefault="00543F52" w:rsidP="00543F52">
      <w:pPr>
        <w:rPr>
          <w:rFonts w:ascii="Times New Roman" w:hAnsi="Times New Roman" w:cs="Times New Roman"/>
        </w:rPr>
      </w:pPr>
    </w:p>
    <w:p w14:paraId="715D651D"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lang w:val="sv-SE"/>
        </w:rPr>
        <w:t>si</w:t>
      </w:r>
    </w:p>
    <w:p w14:paraId="26FD108F" w14:textId="77777777" w:rsidR="00543F52" w:rsidRPr="00EC28BF" w:rsidRDefault="00543F52" w:rsidP="00543F52">
      <w:pPr>
        <w:rPr>
          <w:rFonts w:ascii="Times New Roman" w:hAnsi="Times New Roman" w:cs="Times New Roman"/>
          <w:lang w:val="sv-SE"/>
        </w:rPr>
      </w:pPr>
    </w:p>
    <w:p w14:paraId="5570FDB6"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lang w:val="sv-SE"/>
        </w:rPr>
        <w:t>S.C. ________________________ cu sediul in _______________________________________________,</w:t>
      </w:r>
    </w:p>
    <w:p w14:paraId="6AC21F0F" w14:textId="77777777" w:rsidR="00543F52" w:rsidRPr="004515BB" w:rsidRDefault="00543F52" w:rsidP="00543F52">
      <w:pPr>
        <w:rPr>
          <w:rFonts w:ascii="Times New Roman" w:hAnsi="Times New Roman" w:cs="Times New Roman"/>
          <w:i/>
        </w:rPr>
      </w:pPr>
      <w:r w:rsidRPr="00EC28BF">
        <w:rPr>
          <w:rFonts w:ascii="Times New Roman" w:hAnsi="Times New Roman" w:cs="Times New Roman"/>
          <w:i/>
          <w:lang w:val="sv-SE"/>
        </w:rPr>
        <w:t xml:space="preserve">                                                                                                   </w:t>
      </w:r>
      <w:r w:rsidRPr="004515BB">
        <w:rPr>
          <w:rFonts w:ascii="Times New Roman" w:hAnsi="Times New Roman" w:cs="Times New Roman"/>
          <w:i/>
        </w:rPr>
        <w:t>(adresa,</w:t>
      </w:r>
      <w:proofErr w:type="spellStart"/>
      <w:r w:rsidRPr="004515BB">
        <w:rPr>
          <w:rFonts w:ascii="Times New Roman" w:hAnsi="Times New Roman" w:cs="Times New Roman"/>
          <w:i/>
        </w:rPr>
        <w:t>tel</w:t>
      </w:r>
      <w:proofErr w:type="spellEnd"/>
      <w:r w:rsidRPr="004515BB">
        <w:rPr>
          <w:rFonts w:ascii="Times New Roman" w:hAnsi="Times New Roman" w:cs="Times New Roman"/>
          <w:i/>
        </w:rPr>
        <w:t xml:space="preserve">.,fax)                                                     </w:t>
      </w:r>
    </w:p>
    <w:p w14:paraId="342E6A87"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reprezentata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prin</w:t>
      </w:r>
      <w:proofErr w:type="spellEnd"/>
      <w:r w:rsidRPr="004515BB">
        <w:rPr>
          <w:rFonts w:ascii="Times New Roman" w:hAnsi="Times New Roman" w:cs="Times New Roman"/>
        </w:rPr>
        <w:t xml:space="preserve"> __________________- Director General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____________________- Director Economic, </w:t>
      </w:r>
      <w:proofErr w:type="spellStart"/>
      <w:r w:rsidRPr="004515BB">
        <w:rPr>
          <w:rFonts w:ascii="Times New Roman" w:hAnsi="Times New Roman" w:cs="Times New Roman"/>
        </w:rPr>
        <w:t>denumita</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urmeaza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w:t>
      </w:r>
      <w:proofErr w:type="spellEnd"/>
      <w:r w:rsidRPr="004515BB">
        <w:rPr>
          <w:rFonts w:ascii="Times New Roman" w:hAnsi="Times New Roman" w:cs="Times New Roman"/>
        </w:rPr>
        <w:t>.</w:t>
      </w:r>
    </w:p>
    <w:p w14:paraId="73B97BFB" w14:textId="77777777" w:rsidR="00543F52" w:rsidRPr="004515BB" w:rsidRDefault="00543F52" w:rsidP="00543F52">
      <w:pPr>
        <w:rPr>
          <w:rFonts w:ascii="Times New Roman" w:hAnsi="Times New Roman" w:cs="Times New Roman"/>
        </w:rPr>
      </w:pPr>
    </w:p>
    <w:p w14:paraId="2DD63C34"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2. </w:t>
      </w:r>
      <w:proofErr w:type="spellStart"/>
      <w:r w:rsidRPr="004515BB">
        <w:rPr>
          <w:rFonts w:ascii="Times New Roman" w:hAnsi="Times New Roman" w:cs="Times New Roman"/>
          <w:b/>
          <w:i/>
          <w:u w:val="single"/>
        </w:rPr>
        <w:t>Obiectul</w:t>
      </w:r>
      <w:proofErr w:type="spellEnd"/>
      <w:r w:rsidRPr="004515BB">
        <w:rPr>
          <w:rFonts w:ascii="Times New Roman" w:hAnsi="Times New Roman" w:cs="Times New Roman"/>
          <w:b/>
          <w:i/>
          <w:u w:val="single"/>
        </w:rPr>
        <w:t xml:space="preserve"> </w:t>
      </w:r>
      <w:proofErr w:type="spellStart"/>
      <w:r w:rsidRPr="004515BB">
        <w:rPr>
          <w:rFonts w:ascii="Times New Roman" w:hAnsi="Times New Roman" w:cs="Times New Roman"/>
          <w:b/>
          <w:i/>
          <w:u w:val="single"/>
        </w:rPr>
        <w:t>contractului</w:t>
      </w:r>
      <w:proofErr w:type="spellEnd"/>
      <w:r w:rsidRPr="004515BB">
        <w:rPr>
          <w:rFonts w:ascii="Times New Roman" w:hAnsi="Times New Roman" w:cs="Times New Roman"/>
          <w:b/>
          <w:i/>
          <w:u w:val="single"/>
        </w:rPr>
        <w:t>:</w:t>
      </w:r>
    </w:p>
    <w:p w14:paraId="0ED05FA6" w14:textId="77777777" w:rsidR="00543F52" w:rsidRPr="004515BB" w:rsidRDefault="00543F52" w:rsidP="00543F52">
      <w:pPr>
        <w:rPr>
          <w:rFonts w:ascii="Times New Roman" w:hAnsi="Times New Roman" w:cs="Times New Roman"/>
        </w:rPr>
      </w:pPr>
    </w:p>
    <w:p w14:paraId="6AF22517"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Art.1.</w:t>
      </w:r>
      <w:r w:rsidRPr="004515BB">
        <w:rPr>
          <w:rFonts w:ascii="Times New Roman" w:hAnsi="Times New Roman" w:cs="Times New Roman"/>
        </w:rPr>
        <w:t xml:space="preserve"> ___________________________ </w:t>
      </w:r>
      <w:proofErr w:type="spellStart"/>
      <w:r w:rsidRPr="004515BB">
        <w:rPr>
          <w:rFonts w:ascii="Times New Roman" w:hAnsi="Times New Roman" w:cs="Times New Roman"/>
        </w:rPr>
        <w:t>ce</w:t>
      </w:r>
      <w:proofErr w:type="spellEnd"/>
      <w:r w:rsidRPr="004515BB">
        <w:rPr>
          <w:rFonts w:ascii="Times New Roman" w:hAnsi="Times New Roman" w:cs="Times New Roman"/>
        </w:rPr>
        <w:t xml:space="preserve"> fac </w:t>
      </w:r>
      <w:proofErr w:type="spellStart"/>
      <w:r w:rsidRPr="004515BB">
        <w:rPr>
          <w:rFonts w:ascii="Times New Roman" w:hAnsi="Times New Roman" w:cs="Times New Roman"/>
        </w:rPr>
        <w:t>obiectul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prezentului</w:t>
      </w:r>
      <w:proofErr w:type="spellEnd"/>
      <w:r w:rsidRPr="004515BB">
        <w:rPr>
          <w:rFonts w:ascii="Times New Roman" w:hAnsi="Times New Roman" w:cs="Times New Roman"/>
        </w:rPr>
        <w:t xml:space="preserve"> contract sunt_________________ de:</w:t>
      </w:r>
    </w:p>
    <w:p w14:paraId="6685CFA0" w14:textId="77777777" w:rsidR="00543F52" w:rsidRPr="004515BB" w:rsidRDefault="00543F52" w:rsidP="00543F52">
      <w:pPr>
        <w:rPr>
          <w:rFonts w:ascii="Times New Roman" w:hAnsi="Times New Roman" w:cs="Times New Roman"/>
        </w:rPr>
      </w:pPr>
    </w:p>
    <w:p w14:paraId="367B1919"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2B7EA41B"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346A7959" w14:textId="77777777" w:rsidR="00543F52" w:rsidRPr="004515BB" w:rsidRDefault="00543F52" w:rsidP="00543F52">
      <w:pPr>
        <w:ind w:left="360"/>
        <w:rPr>
          <w:rFonts w:ascii="Times New Roman" w:hAnsi="Times New Roman" w:cs="Times New Roman"/>
        </w:rPr>
      </w:pPr>
    </w:p>
    <w:p w14:paraId="73BE277E" w14:textId="77777777" w:rsidR="00543F52" w:rsidRDefault="00543F52" w:rsidP="00543F52">
      <w:pPr>
        <w:rPr>
          <w:rFonts w:ascii="Times New Roman" w:hAnsi="Times New Roman" w:cs="Times New Roman"/>
        </w:rPr>
      </w:pPr>
      <w:r w:rsidRPr="004515BB">
        <w:rPr>
          <w:rFonts w:ascii="Times New Roman" w:hAnsi="Times New Roman" w:cs="Times New Roman"/>
          <w:b/>
        </w:rPr>
        <w:t>Art.2.</w:t>
      </w:r>
      <w:r>
        <w:rPr>
          <w:rFonts w:ascii="Times New Roman" w:hAnsi="Times New Roman" w:cs="Times New Roman"/>
          <w:b/>
        </w:rPr>
        <w:t xml:space="preserve"> </w:t>
      </w:r>
      <w:proofErr w:type="spellStart"/>
      <w:r w:rsidRPr="007E4895">
        <w:rPr>
          <w:rFonts w:ascii="Times New Roman" w:hAnsi="Times New Roman" w:cs="Times New Roman"/>
        </w:rPr>
        <w:t>Partile</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convin</w:t>
      </w:r>
      <w:proofErr w:type="spellEnd"/>
      <w:r w:rsidRPr="007E4895">
        <w:rPr>
          <w:rFonts w:ascii="Times New Roman" w:hAnsi="Times New Roman" w:cs="Times New Roman"/>
        </w:rPr>
        <w:t xml:space="preserve"> ca</w:t>
      </w:r>
      <w:r w:rsidRPr="007E4895">
        <w:rPr>
          <w:rFonts w:ascii="Times New Roman" w:hAnsi="Times New Roman" w:cs="Times New Roman"/>
          <w:b/>
        </w:rPr>
        <w:t xml:space="preserve"> </w:t>
      </w:r>
      <w:proofErr w:type="spellStart"/>
      <w:r w:rsidRPr="007E4895">
        <w:rPr>
          <w:rFonts w:ascii="Times New Roman" w:hAnsi="Times New Roman" w:cs="Times New Roman"/>
        </w:rPr>
        <w:t>valoarea</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activitatilor</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ce</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vor</w:t>
      </w:r>
      <w:proofErr w:type="spellEnd"/>
      <w:r w:rsidRPr="007E4895">
        <w:rPr>
          <w:rFonts w:ascii="Times New Roman" w:hAnsi="Times New Roman" w:cs="Times New Roman"/>
        </w:rPr>
        <w:t xml:space="preserve"> fi </w:t>
      </w:r>
      <w:proofErr w:type="spellStart"/>
      <w:r w:rsidRPr="007E4895">
        <w:rPr>
          <w:rFonts w:ascii="Times New Roman" w:hAnsi="Times New Roman" w:cs="Times New Roman"/>
        </w:rPr>
        <w:t>indeplinite</w:t>
      </w:r>
      <w:proofErr w:type="spellEnd"/>
      <w:r w:rsidRPr="007E4895">
        <w:rPr>
          <w:rFonts w:ascii="Times New Roman" w:hAnsi="Times New Roman" w:cs="Times New Roman"/>
        </w:rPr>
        <w:t xml:space="preserve"> de </w:t>
      </w:r>
      <w:proofErr w:type="spellStart"/>
      <w:r w:rsidRPr="007E4895">
        <w:rPr>
          <w:rFonts w:ascii="Times New Roman" w:hAnsi="Times New Roman" w:cs="Times New Roman"/>
        </w:rPr>
        <w:t>Subcontractant</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potrivit</w:t>
      </w:r>
      <w:proofErr w:type="spellEnd"/>
      <w:r w:rsidRPr="007E4895">
        <w:rPr>
          <w:rFonts w:ascii="Times New Roman" w:hAnsi="Times New Roman" w:cs="Times New Roman"/>
        </w:rPr>
        <w:t xml:space="preserve"> art. 2.1 </w:t>
      </w:r>
      <w:proofErr w:type="spellStart"/>
      <w:r w:rsidRPr="007E4895">
        <w:rPr>
          <w:rFonts w:ascii="Times New Roman" w:hAnsi="Times New Roman" w:cs="Times New Roman"/>
        </w:rPr>
        <w:t>sa</w:t>
      </w:r>
      <w:proofErr w:type="spellEnd"/>
      <w:r w:rsidRPr="007E4895">
        <w:rPr>
          <w:rFonts w:ascii="Times New Roman" w:hAnsi="Times New Roman" w:cs="Times New Roman"/>
        </w:rPr>
        <w:t xml:space="preserve"> fie in </w:t>
      </w:r>
      <w:proofErr w:type="spellStart"/>
      <w:r w:rsidRPr="007E4895">
        <w:rPr>
          <w:rFonts w:ascii="Times New Roman" w:hAnsi="Times New Roman" w:cs="Times New Roman"/>
        </w:rPr>
        <w:t>procent</w:t>
      </w:r>
      <w:proofErr w:type="spellEnd"/>
      <w:r w:rsidRPr="007E4895">
        <w:rPr>
          <w:rFonts w:ascii="Times New Roman" w:hAnsi="Times New Roman" w:cs="Times New Roman"/>
        </w:rPr>
        <w:t xml:space="preserve"> de ________________ din </w:t>
      </w:r>
      <w:proofErr w:type="spellStart"/>
      <w:r w:rsidRPr="007E4895">
        <w:rPr>
          <w:rFonts w:ascii="Times New Roman" w:hAnsi="Times New Roman" w:cs="Times New Roman"/>
        </w:rPr>
        <w:t>Pretul</w:t>
      </w:r>
      <w:proofErr w:type="spellEnd"/>
      <w:r w:rsidRPr="007E4895">
        <w:rPr>
          <w:rFonts w:ascii="Times New Roman" w:hAnsi="Times New Roman" w:cs="Times New Roman"/>
        </w:rPr>
        <w:t xml:space="preserve"> </w:t>
      </w:r>
      <w:proofErr w:type="spellStart"/>
      <w:r w:rsidRPr="007E4895">
        <w:rPr>
          <w:rFonts w:ascii="Times New Roman" w:hAnsi="Times New Roman" w:cs="Times New Roman"/>
        </w:rPr>
        <w:t>Contractului</w:t>
      </w:r>
      <w:proofErr w:type="spellEnd"/>
      <w:r w:rsidRPr="007E4895">
        <w:rPr>
          <w:rFonts w:ascii="Times New Roman" w:hAnsi="Times New Roman" w:cs="Times New Roman"/>
        </w:rPr>
        <w:t xml:space="preserve">. </w:t>
      </w:r>
    </w:p>
    <w:p w14:paraId="60FDF6A5"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lucrari,produse,servicii</w:t>
      </w:r>
      <w:proofErr w:type="spellEnd"/>
      <w:r w:rsidRPr="004515BB">
        <w:rPr>
          <w:rFonts w:ascii="Times New Roman" w:hAnsi="Times New Roman" w:cs="Times New Roman"/>
          <w:i/>
        </w:rPr>
        <w:t>)</w:t>
      </w:r>
    </w:p>
    <w:p w14:paraId="09EC0B1C"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Art.3.</w:t>
      </w:r>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urmatoarele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sume</w:t>
      </w:r>
      <w:proofErr w:type="spellEnd"/>
      <w:r w:rsidRPr="004515BB">
        <w:rPr>
          <w:rFonts w:ascii="Times New Roman" w:hAnsi="Times New Roman" w:cs="Times New Roman"/>
        </w:rPr>
        <w:t>:</w:t>
      </w:r>
    </w:p>
    <w:p w14:paraId="3F72EB9E"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
    <w:p w14:paraId="36C5D9F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lastRenderedPageBreak/>
        <w:t>- lunar, in termen de __ (</w:t>
      </w:r>
      <w:proofErr w:type="spellStart"/>
      <w:r w:rsidRPr="004515BB">
        <w:rPr>
          <w:rFonts w:ascii="Times New Roman" w:hAnsi="Times New Roman" w:cs="Times New Roman"/>
        </w:rPr>
        <w:t>zile</w:t>
      </w:r>
      <w:proofErr w:type="spellEnd"/>
      <w:r w:rsidRPr="004515BB">
        <w:rPr>
          <w:rFonts w:ascii="Times New Roman" w:hAnsi="Times New Roman" w:cs="Times New Roman"/>
        </w:rPr>
        <w:t xml:space="preserve">) de la </w:t>
      </w:r>
      <w:proofErr w:type="spellStart"/>
      <w:r w:rsidRPr="004515BB">
        <w:rPr>
          <w:rFonts w:ascii="Times New Roman" w:hAnsi="Times New Roman" w:cs="Times New Roman"/>
        </w:rPr>
        <w:t>primirea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catre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w:t>
      </w:r>
      <w:r w:rsidRPr="004515BB">
        <w:rPr>
          <w:rFonts w:ascii="Times New Roman" w:hAnsi="Times New Roman" w:cs="Times New Roman"/>
          <w:i/>
        </w:rPr>
        <w:t xml:space="preserve">                                                                                                                               </w:t>
      </w:r>
      <w:r w:rsidRPr="004515BB">
        <w:rPr>
          <w:rFonts w:ascii="Times New Roman" w:hAnsi="Times New Roman" w:cs="Times New Roman"/>
        </w:rPr>
        <w:t xml:space="preserve">a </w:t>
      </w:r>
      <w:proofErr w:type="spellStart"/>
      <w:r w:rsidRPr="004515BB">
        <w:rPr>
          <w:rFonts w:ascii="Times New Roman" w:hAnsi="Times New Roman" w:cs="Times New Roman"/>
        </w:rPr>
        <w:t>facturii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intocmite</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subcontractant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contravaloarea</w:t>
      </w:r>
      <w:proofErr w:type="spellEnd"/>
      <w:r w:rsidRPr="004515BB">
        <w:rPr>
          <w:rFonts w:ascii="Times New Roman" w:hAnsi="Times New Roman" w:cs="Times New Roman"/>
        </w:rPr>
        <w:t xml:space="preserve"> ___________________________________ </w:t>
      </w:r>
      <w:proofErr w:type="spellStart"/>
      <w:r w:rsidRPr="004515BB">
        <w:rPr>
          <w:rFonts w:ascii="Times New Roman" w:hAnsi="Times New Roman" w:cs="Times New Roman"/>
        </w:rPr>
        <w:t>executate</w:t>
      </w:r>
      <w:proofErr w:type="spellEnd"/>
    </w:p>
    <w:p w14:paraId="5F47190A"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lucrari,produse,servicii</w:t>
      </w:r>
      <w:proofErr w:type="spellEnd"/>
      <w:r w:rsidRPr="004515BB">
        <w:rPr>
          <w:rFonts w:ascii="Times New Roman" w:hAnsi="Times New Roman" w:cs="Times New Roman"/>
          <w:i/>
        </w:rPr>
        <w:t>)</w:t>
      </w:r>
    </w:p>
    <w:p w14:paraId="459885B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in </w:t>
      </w:r>
      <w:proofErr w:type="spellStart"/>
      <w:r w:rsidRPr="004515BB">
        <w:rPr>
          <w:rFonts w:ascii="Times New Roman" w:hAnsi="Times New Roman" w:cs="Times New Roman"/>
        </w:rPr>
        <w:t>perioada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respectiva</w:t>
      </w:r>
      <w:proofErr w:type="spellEnd"/>
      <w:r w:rsidRPr="004515BB">
        <w:rPr>
          <w:rFonts w:ascii="Times New Roman" w:hAnsi="Times New Roman" w:cs="Times New Roman"/>
        </w:rPr>
        <w:t>.</w:t>
      </w:r>
    </w:p>
    <w:p w14:paraId="074E018B"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 </w:t>
      </w:r>
      <w:proofErr w:type="spellStart"/>
      <w:r w:rsidRPr="004515BB">
        <w:rPr>
          <w:rFonts w:ascii="Times New Roman" w:hAnsi="Times New Roman" w:cs="Times New Roman"/>
        </w:rPr>
        <w:t>plata</w:t>
      </w:r>
      <w:proofErr w:type="spellEnd"/>
      <w:r w:rsidRPr="004515BB">
        <w:rPr>
          <w:rFonts w:ascii="Times New Roman" w:hAnsi="Times New Roman" w:cs="Times New Roman"/>
        </w:rPr>
        <w:t xml:space="preserve"> _________________________________________ se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face in </w:t>
      </w:r>
      <w:proofErr w:type="spellStart"/>
      <w:r w:rsidRPr="004515BB">
        <w:rPr>
          <w:rFonts w:ascii="Times New Roman" w:hAnsi="Times New Roman" w:cs="Times New Roman"/>
        </w:rPr>
        <w:t>limita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asigurarii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finantarii</w:t>
      </w:r>
      <w:proofErr w:type="spellEnd"/>
      <w:r w:rsidRPr="004515BB">
        <w:rPr>
          <w:rFonts w:ascii="Times New Roman" w:hAnsi="Times New Roman" w:cs="Times New Roman"/>
        </w:rPr>
        <w:t xml:space="preserve"> _______</w:t>
      </w:r>
    </w:p>
    <w:p w14:paraId="569DD8FB"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009A0AD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xml:space="preserve">____________________________ de </w:t>
      </w:r>
      <w:proofErr w:type="spellStart"/>
      <w:r w:rsidRPr="004515BB">
        <w:rPr>
          <w:rFonts w:ascii="Times New Roman" w:hAnsi="Times New Roman" w:cs="Times New Roman"/>
        </w:rPr>
        <w:t>catre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beneficiarul</w:t>
      </w:r>
      <w:proofErr w:type="spellEnd"/>
      <w:r w:rsidRPr="004515BB">
        <w:rPr>
          <w:rFonts w:ascii="Times New Roman" w:hAnsi="Times New Roman" w:cs="Times New Roman"/>
        </w:rPr>
        <w:t xml:space="preserve"> ________________________________________</w:t>
      </w:r>
    </w:p>
    <w:p w14:paraId="309DFAD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autoritare</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contractanta</w:t>
      </w:r>
      <w:proofErr w:type="spellEnd"/>
      <w:r w:rsidRPr="004515BB">
        <w:rPr>
          <w:rFonts w:ascii="Times New Roman" w:hAnsi="Times New Roman" w:cs="Times New Roman"/>
          <w:i/>
        </w:rPr>
        <w:t>)</w:t>
      </w:r>
    </w:p>
    <w:p w14:paraId="37AE1C06"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 xml:space="preserve">Art.4.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a ____________________________________________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conformitate</w:t>
      </w:r>
      <w:proofErr w:type="spellEnd"/>
      <w:r w:rsidRPr="004515BB">
        <w:rPr>
          <w:rFonts w:ascii="Times New Roman" w:hAnsi="Times New Roman" w:cs="Times New Roman"/>
        </w:rPr>
        <w:t xml:space="preserve"> cu </w:t>
      </w:r>
    </w:p>
    <w:p w14:paraId="2D75DD72"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1DBD36AF"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contractul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esalonata</w:t>
      </w:r>
      <w:proofErr w:type="spellEnd"/>
      <w:r w:rsidRPr="004515BB">
        <w:rPr>
          <w:rFonts w:ascii="Times New Roman" w:hAnsi="Times New Roman" w:cs="Times New Roman"/>
        </w:rPr>
        <w:t xml:space="preserve"> conform </w:t>
      </w:r>
      <w:proofErr w:type="spellStart"/>
      <w:r w:rsidRPr="004515BB">
        <w:rPr>
          <w:rFonts w:ascii="Times New Roman" w:hAnsi="Times New Roman" w:cs="Times New Roman"/>
        </w:rPr>
        <w:t>graficului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anexa</w:t>
      </w:r>
      <w:proofErr w:type="spellEnd"/>
      <w:r w:rsidRPr="004515BB">
        <w:rPr>
          <w:rFonts w:ascii="Times New Roman" w:hAnsi="Times New Roman" w:cs="Times New Roman"/>
        </w:rPr>
        <w:t xml:space="preserve"> la contract.</w:t>
      </w:r>
    </w:p>
    <w:p w14:paraId="7EE789FF"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b/>
          <w:lang w:val="sv-SE"/>
        </w:rPr>
        <w:t>Art.5.</w:t>
      </w:r>
      <w:r w:rsidRPr="00EC28BF">
        <w:rPr>
          <w:rFonts w:ascii="Times New Roman" w:hAnsi="Times New Roman" w:cs="Times New Roman"/>
          <w:lang w:val="sv-SE"/>
        </w:rPr>
        <w:t xml:space="preserve"> Durata garantiei de buna executie este de ____ luni si incepe de la data semnarii procesului verbal incheiat la terminarea ____________________________.</w:t>
      </w:r>
    </w:p>
    <w:p w14:paraId="13A60535" w14:textId="77777777" w:rsidR="00543F52" w:rsidRPr="004515BB" w:rsidRDefault="00543F52" w:rsidP="00543F52">
      <w:pPr>
        <w:rPr>
          <w:rFonts w:ascii="Times New Roman" w:hAnsi="Times New Roman" w:cs="Times New Roman"/>
        </w:rPr>
      </w:pPr>
      <w:r w:rsidRPr="00EC28BF">
        <w:rPr>
          <w:rFonts w:ascii="Times New Roman" w:hAnsi="Times New Roman" w:cs="Times New Roman"/>
          <w:i/>
          <w:lang w:val="sv-SE"/>
        </w:rPr>
        <w:t xml:space="preserve">                                   </w:t>
      </w:r>
      <w:r w:rsidRPr="004515BB">
        <w:rPr>
          <w:rFonts w:ascii="Times New Roman" w:hAnsi="Times New Roman" w:cs="Times New Roman"/>
          <w:i/>
        </w:rPr>
        <w:t>(</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6322889C" w14:textId="77777777" w:rsidR="00543F52" w:rsidRPr="004515BB" w:rsidRDefault="00543F52" w:rsidP="00543F52">
      <w:pPr>
        <w:rPr>
          <w:rFonts w:ascii="Times New Roman" w:hAnsi="Times New Roman" w:cs="Times New Roman"/>
        </w:rPr>
      </w:pPr>
    </w:p>
    <w:p w14:paraId="3EDFB80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Art.6</w:t>
      </w:r>
      <w:r w:rsidRPr="004515BB">
        <w:rPr>
          <w:rFonts w:ascii="Times New Roman" w:hAnsi="Times New Roman" w:cs="Times New Roman"/>
        </w:rPr>
        <w:t xml:space="preserv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preda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subantreprenorului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documentatia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completa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verificata</w:t>
      </w:r>
      <w:proofErr w:type="spellEnd"/>
      <w:r w:rsidRPr="004515BB">
        <w:rPr>
          <w:rFonts w:ascii="Times New Roman" w:hAnsi="Times New Roman" w:cs="Times New Roman"/>
        </w:rPr>
        <w:t xml:space="preserve"> cu </w:t>
      </w:r>
      <w:proofErr w:type="spellStart"/>
      <w:r w:rsidRPr="004515BB">
        <w:rPr>
          <w:rFonts w:ascii="Times New Roman" w:hAnsi="Times New Roman" w:cs="Times New Roman"/>
        </w:rPr>
        <w:t>dispozitiile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legale</w:t>
      </w:r>
      <w:proofErr w:type="spellEnd"/>
      <w:r w:rsidRPr="004515BB">
        <w:rPr>
          <w:rFonts w:ascii="Times New Roman" w:hAnsi="Times New Roman" w:cs="Times New Roman"/>
        </w:rPr>
        <w:t>.</w:t>
      </w:r>
    </w:p>
    <w:p w14:paraId="27A34826" w14:textId="77777777" w:rsidR="00543F52" w:rsidRPr="004515BB" w:rsidRDefault="00543F52" w:rsidP="00543F52">
      <w:pPr>
        <w:rPr>
          <w:rFonts w:ascii="Times New Roman" w:hAnsi="Times New Roman" w:cs="Times New Roman"/>
        </w:rPr>
      </w:pPr>
    </w:p>
    <w:p w14:paraId="3E13935A"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 xml:space="preserve">3. Alte </w:t>
      </w:r>
      <w:proofErr w:type="spellStart"/>
      <w:r w:rsidRPr="004515BB">
        <w:rPr>
          <w:rFonts w:ascii="Times New Roman" w:hAnsi="Times New Roman" w:cs="Times New Roman"/>
          <w:b/>
          <w:i/>
          <w:u w:val="single"/>
        </w:rPr>
        <w:t>dispozitii</w:t>
      </w:r>
      <w:proofErr w:type="spellEnd"/>
      <w:r w:rsidRPr="004515BB">
        <w:rPr>
          <w:rFonts w:ascii="Times New Roman" w:hAnsi="Times New Roman" w:cs="Times New Roman"/>
          <w:b/>
          <w:i/>
          <w:u w:val="single"/>
        </w:rPr>
        <w:t>:</w:t>
      </w:r>
    </w:p>
    <w:p w14:paraId="1008AA5B" w14:textId="77777777" w:rsidR="00543F52" w:rsidRPr="004515BB" w:rsidRDefault="00543F52" w:rsidP="00543F52">
      <w:pPr>
        <w:rPr>
          <w:rFonts w:ascii="Times New Roman" w:hAnsi="Times New Roman" w:cs="Times New Roman"/>
          <w:b/>
          <w:i/>
          <w:u w:val="single"/>
        </w:rPr>
      </w:pPr>
    </w:p>
    <w:p w14:paraId="377C238D"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Art.7.</w:t>
      </w:r>
      <w:r w:rsidRPr="004515BB">
        <w:rPr>
          <w:rFonts w:ascii="Times New Roman" w:hAnsi="Times New Roman" w:cs="Times New Roman"/>
        </w:rPr>
        <w:t xml:space="preserve"> </w:t>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nerespectarea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termenului</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finalizare</w:t>
      </w:r>
      <w:proofErr w:type="spellEnd"/>
      <w:r w:rsidRPr="004515BB">
        <w:rPr>
          <w:rFonts w:ascii="Times New Roman" w:hAnsi="Times New Roman" w:cs="Times New Roman"/>
        </w:rPr>
        <w:t xml:space="preserve"> a ________________________________________</w:t>
      </w:r>
    </w:p>
    <w:p w14:paraId="306C9E6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w:t>
      </w:r>
      <w:proofErr w:type="spellStart"/>
      <w:r w:rsidRPr="004515BB">
        <w:rPr>
          <w:rFonts w:ascii="Times New Roman" w:hAnsi="Times New Roman" w:cs="Times New Roman"/>
          <w:i/>
        </w:rPr>
        <w:t>lucrarilor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produselor</w:t>
      </w:r>
      <w:proofErr w:type="spellEnd"/>
      <w:r w:rsidRPr="004515BB">
        <w:rPr>
          <w:rFonts w:ascii="Times New Roman" w:hAnsi="Times New Roman" w:cs="Times New Roman"/>
          <w:i/>
        </w:rPr>
        <w:t xml:space="preserve">, </w:t>
      </w:r>
      <w:proofErr w:type="spellStart"/>
      <w:r w:rsidRPr="004515BB">
        <w:rPr>
          <w:rFonts w:ascii="Times New Roman" w:hAnsi="Times New Roman" w:cs="Times New Roman"/>
          <w:i/>
        </w:rPr>
        <w:t>serviciilor</w:t>
      </w:r>
      <w:proofErr w:type="spellEnd"/>
      <w:r w:rsidRPr="004515BB">
        <w:rPr>
          <w:rFonts w:ascii="Times New Roman" w:hAnsi="Times New Roman" w:cs="Times New Roman"/>
          <w:i/>
        </w:rPr>
        <w:t>)</w:t>
      </w:r>
    </w:p>
    <w:p w14:paraId="5206C35E" w14:textId="77777777" w:rsidR="00543F52" w:rsidRPr="004515BB" w:rsidRDefault="00543F52" w:rsidP="00543F52">
      <w:pPr>
        <w:rPr>
          <w:rFonts w:ascii="Times New Roman" w:hAnsi="Times New Roman" w:cs="Times New Roman"/>
          <w:i/>
        </w:rPr>
      </w:pPr>
    </w:p>
    <w:p w14:paraId="6881CC15" w14:textId="77777777" w:rsidR="00543F52" w:rsidRPr="004515BB" w:rsidRDefault="00543F52" w:rsidP="00543F52">
      <w:pPr>
        <w:rPr>
          <w:rFonts w:ascii="Times New Roman" w:hAnsi="Times New Roman" w:cs="Times New Roman"/>
        </w:rPr>
      </w:pP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neincadrarea</w:t>
      </w:r>
      <w:proofErr w:type="spellEnd"/>
      <w:r w:rsidRPr="004515BB">
        <w:rPr>
          <w:rFonts w:ascii="Times New Roman" w:hAnsi="Times New Roman" w:cs="Times New Roman"/>
        </w:rPr>
        <w:t xml:space="preserve"> din vina </w:t>
      </w:r>
      <w:proofErr w:type="spellStart"/>
      <w:r w:rsidRPr="004515BB">
        <w:rPr>
          <w:rFonts w:ascii="Times New Roman" w:hAnsi="Times New Roman" w:cs="Times New Roman"/>
        </w:rPr>
        <w:t>subcontractantului</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durata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executie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angajata</w:t>
      </w:r>
      <w:proofErr w:type="spellEnd"/>
      <w:r w:rsidRPr="004515BB">
        <w:rPr>
          <w:rFonts w:ascii="Times New Roman" w:hAnsi="Times New Roman" w:cs="Times New Roman"/>
        </w:rPr>
        <w:t xml:space="preserve"> de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general in fata </w:t>
      </w:r>
      <w:proofErr w:type="spellStart"/>
      <w:r w:rsidRPr="004515BB">
        <w:rPr>
          <w:rFonts w:ascii="Times New Roman" w:hAnsi="Times New Roman" w:cs="Times New Roman"/>
        </w:rPr>
        <w:t>beneficiarului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subcontractantul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va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plati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penalitati</w:t>
      </w:r>
      <w:proofErr w:type="spellEnd"/>
      <w:r w:rsidRPr="004515BB">
        <w:rPr>
          <w:rFonts w:ascii="Times New Roman" w:hAnsi="Times New Roman" w:cs="Times New Roman"/>
        </w:rPr>
        <w:t xml:space="preserve"> de ______% pe zi </w:t>
      </w:r>
      <w:proofErr w:type="spellStart"/>
      <w:r w:rsidRPr="004515BB">
        <w:rPr>
          <w:rFonts w:ascii="Times New Roman" w:hAnsi="Times New Roman" w:cs="Times New Roman"/>
        </w:rPr>
        <w:t>intarziere</w:t>
      </w:r>
      <w:proofErr w:type="spellEnd"/>
      <w:r w:rsidRPr="004515BB">
        <w:rPr>
          <w:rFonts w:ascii="Times New Roman" w:hAnsi="Times New Roman" w:cs="Times New Roman"/>
        </w:rPr>
        <w:t xml:space="preserve"> din </w:t>
      </w:r>
      <w:proofErr w:type="spellStart"/>
      <w:r w:rsidRPr="004515BB">
        <w:rPr>
          <w:rFonts w:ascii="Times New Roman" w:hAnsi="Times New Roman" w:cs="Times New Roman"/>
        </w:rPr>
        <w:t>valoarea</w:t>
      </w:r>
      <w:proofErr w:type="spellEnd"/>
      <w:r w:rsidRPr="004515BB">
        <w:rPr>
          <w:rFonts w:ascii="Times New Roman" w:hAnsi="Times New Roman" w:cs="Times New Roman"/>
        </w:rPr>
        <w:t xml:space="preserve"> _____________________________ </w:t>
      </w:r>
      <w:proofErr w:type="spellStart"/>
      <w:r w:rsidRPr="004515BB">
        <w:rPr>
          <w:rFonts w:ascii="Times New Roman" w:hAnsi="Times New Roman" w:cs="Times New Roman"/>
        </w:rPr>
        <w:t>nerealizata</w:t>
      </w:r>
      <w:proofErr w:type="spellEnd"/>
      <w:r w:rsidRPr="004515BB">
        <w:rPr>
          <w:rFonts w:ascii="Times New Roman" w:hAnsi="Times New Roman" w:cs="Times New Roman"/>
        </w:rPr>
        <w:t xml:space="preserve"> la termen.</w:t>
      </w:r>
    </w:p>
    <w:p w14:paraId="567F20C9" w14:textId="77777777" w:rsidR="00543F52" w:rsidRPr="00034A20" w:rsidRDefault="00543F52" w:rsidP="00543F52">
      <w:pPr>
        <w:rPr>
          <w:rFonts w:ascii="Times New Roman" w:hAnsi="Times New Roman" w:cs="Times New Roman"/>
          <w:lang w:val="sv-SE"/>
        </w:rPr>
      </w:pPr>
      <w:r w:rsidRPr="004515BB">
        <w:rPr>
          <w:rFonts w:ascii="Times New Roman" w:hAnsi="Times New Roman" w:cs="Times New Roman"/>
          <w:i/>
        </w:rPr>
        <w:t xml:space="preserve"> </w:t>
      </w:r>
      <w:r w:rsidRPr="00034A20">
        <w:rPr>
          <w:rFonts w:ascii="Times New Roman" w:hAnsi="Times New Roman" w:cs="Times New Roman"/>
          <w:i/>
          <w:lang w:val="sv-SE"/>
        </w:rPr>
        <w:t>(lucrarilor, produselor, serviciilor)</w:t>
      </w:r>
    </w:p>
    <w:p w14:paraId="6619B315" w14:textId="77777777" w:rsidR="00543F52" w:rsidRPr="00EC28BF" w:rsidRDefault="00543F52" w:rsidP="00543F52">
      <w:pPr>
        <w:rPr>
          <w:rFonts w:ascii="Times New Roman" w:hAnsi="Times New Roman" w:cs="Times New Roman"/>
          <w:lang w:val="sv-SE"/>
        </w:rPr>
      </w:pPr>
      <w:r w:rsidRPr="00034A20">
        <w:rPr>
          <w:rFonts w:ascii="Times New Roman" w:hAnsi="Times New Roman" w:cs="Times New Roman"/>
          <w:lang w:val="sv-SE"/>
        </w:rPr>
        <w:tab/>
      </w:r>
      <w:r w:rsidRPr="00EC28BF">
        <w:rPr>
          <w:rFonts w:ascii="Times New Roman" w:hAnsi="Times New Roman" w:cs="Times New Roman"/>
          <w:lang w:val="sv-SE"/>
        </w:rPr>
        <w:t>Pentru nerespectarea termenelor de plata prevazute la art.3. , contractantul general va plati penalitati de _____ % pe zi intarziere la suma datorata.</w:t>
      </w:r>
    </w:p>
    <w:p w14:paraId="02F81455" w14:textId="77777777" w:rsidR="00543F52" w:rsidRPr="00EC28BF" w:rsidRDefault="00543F52" w:rsidP="00543F52">
      <w:pPr>
        <w:rPr>
          <w:rFonts w:ascii="Times New Roman" w:hAnsi="Times New Roman" w:cs="Times New Roman"/>
          <w:lang w:val="sv-SE"/>
        </w:rPr>
      </w:pPr>
    </w:p>
    <w:p w14:paraId="0230C358"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Art.8.</w:t>
      </w:r>
      <w:r w:rsidRPr="004515BB">
        <w:rPr>
          <w:rFonts w:ascii="Times New Roman" w:hAnsi="Times New Roman" w:cs="Times New Roman"/>
        </w:rPr>
        <w:t xml:space="preserve"> </w:t>
      </w:r>
      <w:proofErr w:type="spellStart"/>
      <w:r w:rsidRPr="004515BB">
        <w:rPr>
          <w:rFonts w:ascii="Times New Roman" w:hAnsi="Times New Roman" w:cs="Times New Roman"/>
        </w:rPr>
        <w:t>Subcontractantul</w:t>
      </w:r>
      <w:proofErr w:type="spellEnd"/>
      <w:r w:rsidRPr="004515BB">
        <w:rPr>
          <w:rFonts w:ascii="Times New Roman" w:hAnsi="Times New Roman" w:cs="Times New Roman"/>
        </w:rPr>
        <w:t xml:space="preserve"> se </w:t>
      </w:r>
      <w:proofErr w:type="spellStart"/>
      <w:r w:rsidRPr="004515BB">
        <w:rPr>
          <w:rFonts w:ascii="Times New Roman" w:hAnsi="Times New Roman" w:cs="Times New Roman"/>
        </w:rPr>
        <w:t>angajeaza</w:t>
      </w:r>
      <w:proofErr w:type="spellEnd"/>
      <w:r w:rsidRPr="004515BB">
        <w:rPr>
          <w:rFonts w:ascii="Times New Roman" w:hAnsi="Times New Roman" w:cs="Times New Roman"/>
        </w:rPr>
        <w:t xml:space="preserve"> fata de </w:t>
      </w:r>
      <w:proofErr w:type="spellStart"/>
      <w:r w:rsidRPr="004515BB">
        <w:rPr>
          <w:rFonts w:ascii="Times New Roman" w:hAnsi="Times New Roman" w:cs="Times New Roman"/>
        </w:rPr>
        <w:t>contractant</w:t>
      </w:r>
      <w:proofErr w:type="spellEnd"/>
      <w:r w:rsidRPr="004515BB">
        <w:rPr>
          <w:rFonts w:ascii="Times New Roman" w:hAnsi="Times New Roman" w:cs="Times New Roman"/>
        </w:rPr>
        <w:t xml:space="preserve"> cu </w:t>
      </w:r>
      <w:proofErr w:type="spellStart"/>
      <w:r w:rsidRPr="004515BB">
        <w:rPr>
          <w:rFonts w:ascii="Times New Roman" w:hAnsi="Times New Roman" w:cs="Times New Roman"/>
        </w:rPr>
        <w:t>aceleasi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obligatii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responsabilitati</w:t>
      </w:r>
      <w:proofErr w:type="spellEnd"/>
      <w:r w:rsidRPr="004515BB">
        <w:rPr>
          <w:rFonts w:ascii="Times New Roman" w:hAnsi="Times New Roman" w:cs="Times New Roman"/>
        </w:rPr>
        <w:t xml:space="preserve"> pe care </w:t>
      </w:r>
      <w:proofErr w:type="spellStart"/>
      <w:r w:rsidRPr="004515BB">
        <w:rPr>
          <w:rFonts w:ascii="Times New Roman" w:hAnsi="Times New Roman" w:cs="Times New Roman"/>
        </w:rPr>
        <w:t>contractantul</w:t>
      </w:r>
      <w:proofErr w:type="spellEnd"/>
      <w:r w:rsidRPr="004515BB">
        <w:rPr>
          <w:rFonts w:ascii="Times New Roman" w:hAnsi="Times New Roman" w:cs="Times New Roman"/>
        </w:rPr>
        <w:t xml:space="preserve"> le are fata de </w:t>
      </w:r>
      <w:proofErr w:type="spellStart"/>
      <w:r w:rsidRPr="004515BB">
        <w:rPr>
          <w:rFonts w:ascii="Times New Roman" w:hAnsi="Times New Roman" w:cs="Times New Roman"/>
        </w:rPr>
        <w:t>investitor</w:t>
      </w:r>
      <w:proofErr w:type="spellEnd"/>
      <w:r w:rsidRPr="004515BB">
        <w:rPr>
          <w:rFonts w:ascii="Times New Roman" w:hAnsi="Times New Roman" w:cs="Times New Roman"/>
        </w:rPr>
        <w:t xml:space="preserve"> conform </w:t>
      </w:r>
      <w:proofErr w:type="spellStart"/>
      <w:r w:rsidRPr="004515BB">
        <w:rPr>
          <w:rFonts w:ascii="Times New Roman" w:hAnsi="Times New Roman" w:cs="Times New Roman"/>
        </w:rPr>
        <w:t>contractului</w:t>
      </w:r>
      <w:proofErr w:type="spellEnd"/>
      <w:r w:rsidRPr="004515BB">
        <w:rPr>
          <w:rFonts w:ascii="Times New Roman" w:hAnsi="Times New Roman" w:cs="Times New Roman"/>
        </w:rPr>
        <w:t>/</w:t>
      </w:r>
      <w:proofErr w:type="spellStart"/>
      <w:r w:rsidRPr="004515BB">
        <w:rPr>
          <w:rFonts w:ascii="Times New Roman" w:hAnsi="Times New Roman" w:cs="Times New Roman"/>
        </w:rPr>
        <w:t>acordului</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cadru</w:t>
      </w:r>
      <w:proofErr w:type="spellEnd"/>
      <w:r w:rsidRPr="004515BB">
        <w:rPr>
          <w:rFonts w:ascii="Times New Roman" w:hAnsi="Times New Roman" w:cs="Times New Roman"/>
        </w:rPr>
        <w:t>________________________.</w:t>
      </w:r>
    </w:p>
    <w:p w14:paraId="23C2BEDF"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roofErr w:type="spellStart"/>
      <w:r w:rsidRPr="004515BB">
        <w:rPr>
          <w:rFonts w:ascii="Times New Roman" w:hAnsi="Times New Roman" w:cs="Times New Roman"/>
          <w:i/>
        </w:rPr>
        <w:t>denumire</w:t>
      </w:r>
      <w:proofErr w:type="spellEnd"/>
      <w:r w:rsidRPr="004515BB">
        <w:rPr>
          <w:rFonts w:ascii="Times New Roman" w:hAnsi="Times New Roman" w:cs="Times New Roman"/>
          <w:i/>
        </w:rPr>
        <w:t xml:space="preserve"> contract)</w:t>
      </w:r>
    </w:p>
    <w:p w14:paraId="01212875"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Art.9.</w:t>
      </w:r>
      <w:r w:rsidRPr="004515BB">
        <w:rPr>
          <w:rFonts w:ascii="Times New Roman" w:hAnsi="Times New Roman" w:cs="Times New Roman"/>
        </w:rPr>
        <w:t xml:space="preserve"> </w:t>
      </w:r>
      <w:proofErr w:type="spellStart"/>
      <w:r w:rsidRPr="004515BB">
        <w:rPr>
          <w:rFonts w:ascii="Times New Roman" w:hAnsi="Times New Roman" w:cs="Times New Roman"/>
        </w:rPr>
        <w:t>Neintelegerile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dintre</w:t>
      </w:r>
      <w:proofErr w:type="spellEnd"/>
      <w:r w:rsidRPr="004515BB">
        <w:rPr>
          <w:rFonts w:ascii="Times New Roman" w:hAnsi="Times New Roman" w:cs="Times New Roman"/>
        </w:rPr>
        <w:t xml:space="preserve"> parti se </w:t>
      </w:r>
      <w:proofErr w:type="spellStart"/>
      <w:r w:rsidRPr="004515BB">
        <w:rPr>
          <w:rFonts w:ascii="Times New Roman" w:hAnsi="Times New Roman" w:cs="Times New Roman"/>
        </w:rPr>
        <w:t>vor</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rezolva</w:t>
      </w:r>
      <w:proofErr w:type="spellEnd"/>
      <w:r w:rsidRPr="004515BB">
        <w:rPr>
          <w:rFonts w:ascii="Times New Roman" w:hAnsi="Times New Roman" w:cs="Times New Roman"/>
        </w:rPr>
        <w:t xml:space="preserve"> pe cale </w:t>
      </w:r>
      <w:proofErr w:type="spellStart"/>
      <w:r w:rsidRPr="004515BB">
        <w:rPr>
          <w:rFonts w:ascii="Times New Roman" w:hAnsi="Times New Roman" w:cs="Times New Roman"/>
        </w:rPr>
        <w:t>amiabila</w:t>
      </w:r>
      <w:proofErr w:type="spellEnd"/>
      <w:r w:rsidRPr="004515BB">
        <w:rPr>
          <w:rFonts w:ascii="Times New Roman" w:hAnsi="Times New Roman" w:cs="Times New Roman"/>
        </w:rPr>
        <w:t xml:space="preserve">. Daca </w:t>
      </w:r>
      <w:proofErr w:type="spellStart"/>
      <w:r w:rsidRPr="004515BB">
        <w:rPr>
          <w:rFonts w:ascii="Times New Roman" w:hAnsi="Times New Roman" w:cs="Times New Roman"/>
        </w:rPr>
        <w:t>acest</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lucru</w:t>
      </w:r>
      <w:proofErr w:type="spellEnd"/>
      <w:r w:rsidRPr="004515BB">
        <w:rPr>
          <w:rFonts w:ascii="Times New Roman" w:hAnsi="Times New Roman" w:cs="Times New Roman"/>
        </w:rPr>
        <w:t xml:space="preserve"> nu </w:t>
      </w:r>
      <w:proofErr w:type="spellStart"/>
      <w:r w:rsidRPr="004515BB">
        <w:rPr>
          <w:rFonts w:ascii="Times New Roman" w:hAnsi="Times New Roman" w:cs="Times New Roman"/>
        </w:rPr>
        <w:t>este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posibil</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litigiile</w:t>
      </w:r>
      <w:proofErr w:type="spellEnd"/>
      <w:r w:rsidRPr="004515BB">
        <w:rPr>
          <w:rFonts w:ascii="Times New Roman" w:hAnsi="Times New Roman" w:cs="Times New Roman"/>
        </w:rPr>
        <w:t xml:space="preserve"> se </w:t>
      </w:r>
      <w:proofErr w:type="spellStart"/>
      <w:r w:rsidRPr="004515BB">
        <w:rPr>
          <w:rFonts w:ascii="Times New Roman" w:hAnsi="Times New Roman" w:cs="Times New Roman"/>
        </w:rPr>
        <w:t>vor</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solutiona</w:t>
      </w:r>
      <w:proofErr w:type="spellEnd"/>
      <w:r w:rsidRPr="004515BB">
        <w:rPr>
          <w:rFonts w:ascii="Times New Roman" w:hAnsi="Times New Roman" w:cs="Times New Roman"/>
        </w:rPr>
        <w:t xml:space="preserve"> pe cale </w:t>
      </w:r>
      <w:proofErr w:type="spellStart"/>
      <w:r w:rsidRPr="004515BB">
        <w:rPr>
          <w:rFonts w:ascii="Times New Roman" w:hAnsi="Times New Roman" w:cs="Times New Roman"/>
        </w:rPr>
        <w:t>legala</w:t>
      </w:r>
      <w:proofErr w:type="spellEnd"/>
      <w:r w:rsidRPr="004515BB">
        <w:rPr>
          <w:rFonts w:ascii="Times New Roman" w:hAnsi="Times New Roman" w:cs="Times New Roman"/>
        </w:rPr>
        <w:t>.</w:t>
      </w:r>
    </w:p>
    <w:p w14:paraId="7019CC38" w14:textId="77777777" w:rsidR="00543F52" w:rsidRPr="004515BB" w:rsidRDefault="00543F52" w:rsidP="00543F52">
      <w:pPr>
        <w:rPr>
          <w:rFonts w:ascii="Times New Roman" w:hAnsi="Times New Roman" w:cs="Times New Roman"/>
        </w:rPr>
      </w:pPr>
    </w:p>
    <w:p w14:paraId="28BC77A2"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r>
      <w:proofErr w:type="spellStart"/>
      <w:r w:rsidRPr="004515BB">
        <w:rPr>
          <w:rFonts w:ascii="Times New Roman" w:hAnsi="Times New Roman" w:cs="Times New Roman"/>
        </w:rPr>
        <w:t>Prezentul</w:t>
      </w:r>
      <w:proofErr w:type="spellEnd"/>
      <w:r w:rsidRPr="004515BB">
        <w:rPr>
          <w:rFonts w:ascii="Times New Roman" w:hAnsi="Times New Roman" w:cs="Times New Roman"/>
        </w:rPr>
        <w:t xml:space="preserve"> contract s-a </w:t>
      </w:r>
      <w:proofErr w:type="spellStart"/>
      <w:r w:rsidRPr="004515BB">
        <w:rPr>
          <w:rFonts w:ascii="Times New Roman" w:hAnsi="Times New Roman" w:cs="Times New Roman"/>
        </w:rPr>
        <w:t>incheiat</w:t>
      </w:r>
      <w:proofErr w:type="spellEnd"/>
      <w:r w:rsidRPr="004515BB">
        <w:rPr>
          <w:rFonts w:ascii="Times New Roman" w:hAnsi="Times New Roman" w:cs="Times New Roman"/>
        </w:rPr>
        <w:t xml:space="preserve"> in </w:t>
      </w:r>
      <w:proofErr w:type="spellStart"/>
      <w:r w:rsidRPr="004515BB">
        <w:rPr>
          <w:rFonts w:ascii="Times New Roman" w:hAnsi="Times New Roman" w:cs="Times New Roman"/>
        </w:rPr>
        <w:t>doua</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exemplare</w:t>
      </w:r>
      <w:proofErr w:type="spellEnd"/>
      <w:r w:rsidRPr="004515BB">
        <w:rPr>
          <w:rFonts w:ascii="Times New Roman" w:hAnsi="Times New Roman" w:cs="Times New Roman"/>
        </w:rPr>
        <w:t xml:space="preserve">, cate un exemplar </w:t>
      </w:r>
      <w:proofErr w:type="spellStart"/>
      <w:r w:rsidRPr="004515BB">
        <w:rPr>
          <w:rFonts w:ascii="Times New Roman" w:hAnsi="Times New Roman" w:cs="Times New Roman"/>
        </w:rPr>
        <w:t>pentru</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fiecare</w:t>
      </w:r>
      <w:proofErr w:type="spellEnd"/>
      <w:r w:rsidRPr="004515BB">
        <w:rPr>
          <w:rFonts w:ascii="Times New Roman" w:hAnsi="Times New Roman" w:cs="Times New Roman"/>
        </w:rPr>
        <w:t xml:space="preserve"> </w:t>
      </w:r>
      <w:proofErr w:type="spellStart"/>
      <w:r w:rsidRPr="004515BB">
        <w:rPr>
          <w:rFonts w:ascii="Times New Roman" w:hAnsi="Times New Roman" w:cs="Times New Roman"/>
        </w:rPr>
        <w:t>parte</w:t>
      </w:r>
      <w:proofErr w:type="spellEnd"/>
      <w:r w:rsidRPr="004515BB">
        <w:rPr>
          <w:rFonts w:ascii="Times New Roman" w:hAnsi="Times New Roman" w:cs="Times New Roman"/>
        </w:rPr>
        <w:t>.</w:t>
      </w:r>
    </w:p>
    <w:p w14:paraId="61464775" w14:textId="77777777" w:rsidR="00543F52" w:rsidRPr="004515BB" w:rsidRDefault="00543F52" w:rsidP="00543F52">
      <w:pPr>
        <w:rPr>
          <w:rFonts w:ascii="Times New Roman" w:hAnsi="Times New Roman" w:cs="Times New Roman"/>
        </w:rPr>
      </w:pPr>
    </w:p>
    <w:p w14:paraId="603049E4" w14:textId="77777777" w:rsidR="00543F52" w:rsidRPr="004515BB" w:rsidRDefault="00543F52" w:rsidP="00543F52">
      <w:pPr>
        <w:rPr>
          <w:rFonts w:ascii="Times New Roman" w:hAnsi="Times New Roman" w:cs="Times New Roman"/>
        </w:rPr>
      </w:pPr>
    </w:p>
    <w:p w14:paraId="378F895E" w14:textId="77777777" w:rsidR="00543F52" w:rsidRPr="004515BB" w:rsidRDefault="00543F52" w:rsidP="00543F52">
      <w:pPr>
        <w:rPr>
          <w:rFonts w:ascii="Times New Roman" w:hAnsi="Times New Roman" w:cs="Times New Roman"/>
        </w:rPr>
      </w:pPr>
    </w:p>
    <w:p w14:paraId="1895B750" w14:textId="77777777" w:rsidR="00543F52" w:rsidRPr="004515BB" w:rsidRDefault="00543F52" w:rsidP="00543F52">
      <w:pPr>
        <w:rPr>
          <w:rFonts w:ascii="Times New Roman" w:hAnsi="Times New Roman" w:cs="Times New Roman"/>
        </w:rPr>
      </w:pPr>
    </w:p>
    <w:p w14:paraId="42A63B9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______________________</w:t>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t>_________________________</w:t>
      </w:r>
    </w:p>
    <w:p w14:paraId="7E484320" w14:textId="77777777" w:rsidR="00543F52" w:rsidRDefault="00543F52" w:rsidP="00543F52">
      <w:pPr>
        <w:rPr>
          <w:rFonts w:ascii="Times New Roman" w:hAnsi="Times New Roman" w:cs="Times New Roman"/>
          <w:i/>
        </w:rPr>
      </w:pPr>
      <w:r w:rsidRPr="004515BB">
        <w:rPr>
          <w:rFonts w:ascii="Times New Roman" w:hAnsi="Times New Roman" w:cs="Times New Roman"/>
        </w:rPr>
        <w:t xml:space="preserve">     </w:t>
      </w:r>
      <w:r w:rsidRPr="004515BB">
        <w:rPr>
          <w:rFonts w:ascii="Times New Roman" w:hAnsi="Times New Roman" w:cs="Times New Roman"/>
          <w:i/>
        </w:rPr>
        <w:t xml:space="preserve">  (</w:t>
      </w:r>
      <w:proofErr w:type="spellStart"/>
      <w:r w:rsidRPr="004515BB">
        <w:rPr>
          <w:rFonts w:ascii="Times New Roman" w:hAnsi="Times New Roman" w:cs="Times New Roman"/>
          <w:i/>
        </w:rPr>
        <w:t>contractant</w:t>
      </w:r>
      <w:proofErr w:type="spellEnd"/>
      <w:r w:rsidRPr="004515BB">
        <w:rPr>
          <w:rFonts w:ascii="Times New Roman" w:hAnsi="Times New Roman" w:cs="Times New Roman"/>
          <w:i/>
        </w:rPr>
        <w:t xml:space="preserve">)     </w:t>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t xml:space="preserve">                            (</w:t>
      </w:r>
      <w:proofErr w:type="spellStart"/>
      <w:r w:rsidRPr="004515BB">
        <w:rPr>
          <w:rFonts w:ascii="Times New Roman" w:hAnsi="Times New Roman" w:cs="Times New Roman"/>
          <w:i/>
        </w:rPr>
        <w:t>subcontractant</w:t>
      </w:r>
      <w:proofErr w:type="spellEnd"/>
      <w:r w:rsidRPr="004515BB">
        <w:rPr>
          <w:rFonts w:ascii="Times New Roman" w:hAnsi="Times New Roman" w:cs="Times New Roman"/>
          <w:i/>
        </w:rPr>
        <w:t>)</w:t>
      </w:r>
    </w:p>
    <w:p w14:paraId="354422D4" w14:textId="77777777" w:rsidR="00543F52" w:rsidRDefault="00543F52" w:rsidP="003E6F7F">
      <w:pPr>
        <w:rPr>
          <w:rFonts w:ascii="Times New Roman" w:hAnsi="Times New Roman" w:cs="Times New Roman"/>
          <w:b/>
          <w:bCs/>
        </w:rPr>
      </w:pPr>
    </w:p>
    <w:sectPr w:rsidR="00543F52" w:rsidSect="00667009">
      <w:footerReference w:type="default" r:id="rId8"/>
      <w:footerReference w:type="first" r:id="rId9"/>
      <w:pgSz w:w="11906" w:h="16838"/>
      <w:pgMar w:top="1134" w:right="1016"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CBAA4" w14:textId="77777777" w:rsidR="003C496F" w:rsidRDefault="003C496F">
      <w:pPr>
        <w:rPr>
          <w:rFonts w:hint="eastAsia"/>
        </w:rPr>
      </w:pPr>
      <w:r>
        <w:separator/>
      </w:r>
    </w:p>
  </w:endnote>
  <w:endnote w:type="continuationSeparator" w:id="0">
    <w:p w14:paraId="185B34F4" w14:textId="77777777" w:rsidR="003C496F" w:rsidRDefault="003C49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MS Gothic"/>
    <w:charset w:val="86"/>
    <w:family w:val="roman"/>
    <w:pitch w:val="default"/>
    <w:sig w:usb0="00000000" w:usb1="2BDFFCFB" w:usb2="00000036" w:usb3="00000000" w:csb0="203F01FF" w:csb1="D7FF0000"/>
  </w:font>
  <w:font w:name="Liberation Serif">
    <w:altName w:val="Times New Roman"/>
    <w:charset w:val="00"/>
    <w:family w:val="roman"/>
    <w:pitch w:val="variable"/>
  </w:font>
  <w:font w:name="FreeSans">
    <w:altName w:val="Sylfaen"/>
    <w:charset w:val="00"/>
    <w:family w:val="auto"/>
    <w:pitch w:val="default"/>
    <w:sig w:usb0="E4839EFF" w:usb1="4600FDFF" w:usb2="000030A0" w:usb3="00000584" w:csb0="600001BF" w:csb1="DFF70000"/>
  </w:font>
  <w:font w:name="Liberation Sans">
    <w:altName w:val="Arial"/>
    <w:charset w:val="01"/>
    <w:family w:val="roman"/>
    <w:pitch w:val="default"/>
    <w:sig w:usb0="A00002AF" w:usb1="500078FB" w:usb2="00000000" w:usb3="00000000" w:csb0="6000009F" w:csb1="DFD7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1BFE" w14:textId="77777777" w:rsidR="0035392D" w:rsidRDefault="0035392D">
    <w:pPr>
      <w:pStyle w:val="Footer"/>
      <w:tabs>
        <w:tab w:val="clear" w:pos="4320"/>
        <w:tab w:val="clear" w:pos="8640"/>
        <w:tab w:val="center" w:pos="4840"/>
        <w:tab w:val="right" w:pos="9680"/>
      </w:tabs>
      <w:rPr>
        <w:rFonts w:hint="eastAsia"/>
      </w:rPr>
    </w:pP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90DE" w14:textId="77777777" w:rsidR="0035392D" w:rsidRDefault="0035392D">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F0C4" w14:textId="77777777" w:rsidR="003C496F" w:rsidRDefault="003C496F">
      <w:pPr>
        <w:rPr>
          <w:rFonts w:hint="eastAsia"/>
        </w:rPr>
      </w:pPr>
      <w:r>
        <w:separator/>
      </w:r>
    </w:p>
  </w:footnote>
  <w:footnote w:type="continuationSeparator" w:id="0">
    <w:p w14:paraId="2EB9F3A2" w14:textId="77777777" w:rsidR="003C496F" w:rsidRDefault="003C49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pStyle w:val="Formular"/>
      <w:lvlText w:val="Formularul Nr. %1."/>
      <w:lvlJc w:val="right"/>
      <w:pPr>
        <w:tabs>
          <w:tab w:val="num" w:pos="9217"/>
        </w:tabs>
        <w:ind w:left="9073" w:firstLine="0"/>
      </w:pPr>
    </w:lvl>
    <w:lvl w:ilvl="1">
      <w:start w:val="1"/>
      <w:numFmt w:val="none"/>
      <w:suff w:val="nothing"/>
      <w:lvlText w:val=""/>
      <w:lvlJc w:val="left"/>
      <w:pPr>
        <w:tabs>
          <w:tab w:val="num" w:pos="0"/>
        </w:tabs>
        <w:ind w:left="288" w:firstLine="0"/>
      </w:pPr>
    </w:lvl>
    <w:lvl w:ilvl="2">
      <w:start w:val="1"/>
      <w:numFmt w:val="none"/>
      <w:suff w:val="nothing"/>
      <w:lvlText w:val=""/>
      <w:lvlJc w:val="left"/>
      <w:pPr>
        <w:tabs>
          <w:tab w:val="num" w:pos="0"/>
        </w:tabs>
        <w:ind w:left="432" w:hanging="432"/>
      </w:pPr>
    </w:lvl>
    <w:lvl w:ilvl="3">
      <w:start w:val="1"/>
      <w:numFmt w:val="none"/>
      <w:suff w:val="nothing"/>
      <w:lvlText w:val=""/>
      <w:lvlJc w:val="right"/>
      <w:pPr>
        <w:tabs>
          <w:tab w:val="num" w:pos="0"/>
        </w:tabs>
        <w:ind w:left="576" w:hanging="144"/>
      </w:pPr>
    </w:lvl>
    <w:lvl w:ilvl="4">
      <w:start w:val="1"/>
      <w:numFmt w:val="none"/>
      <w:suff w:val="nothing"/>
      <w:lvlText w:val=""/>
      <w:lvlJc w:val="left"/>
      <w:pPr>
        <w:tabs>
          <w:tab w:val="num" w:pos="0"/>
        </w:tabs>
        <w:ind w:left="720" w:hanging="432"/>
      </w:pPr>
    </w:lvl>
    <w:lvl w:ilvl="5">
      <w:start w:val="1"/>
      <w:numFmt w:val="none"/>
      <w:suff w:val="nothing"/>
      <w:lvlText w:val=""/>
      <w:lvlJc w:val="left"/>
      <w:pPr>
        <w:tabs>
          <w:tab w:val="num" w:pos="0"/>
        </w:tabs>
        <w:ind w:left="864" w:hanging="432"/>
      </w:pPr>
    </w:lvl>
    <w:lvl w:ilvl="6">
      <w:start w:val="1"/>
      <w:numFmt w:val="none"/>
      <w:suff w:val="nothing"/>
      <w:lvlText w:val=""/>
      <w:lvlJc w:val="right"/>
      <w:pPr>
        <w:tabs>
          <w:tab w:val="num" w:pos="0"/>
        </w:tabs>
        <w:ind w:left="1008" w:hanging="288"/>
      </w:pPr>
    </w:lvl>
    <w:lvl w:ilvl="7">
      <w:start w:val="1"/>
      <w:numFmt w:val="none"/>
      <w:suff w:val="nothing"/>
      <w:lvlText w:val=""/>
      <w:lvlJc w:val="left"/>
      <w:pPr>
        <w:tabs>
          <w:tab w:val="num" w:pos="0"/>
        </w:tabs>
        <w:ind w:left="1152" w:hanging="432"/>
      </w:pPr>
    </w:lvl>
    <w:lvl w:ilvl="8">
      <w:start w:val="1"/>
      <w:numFmt w:val="none"/>
      <w:suff w:val="nothing"/>
      <w:lvlText w:val=""/>
      <w:lvlJc w:val="right"/>
      <w:pPr>
        <w:tabs>
          <w:tab w:val="num" w:pos="0"/>
        </w:tabs>
        <w:ind w:left="1296" w:hanging="144"/>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562" w:hanging="420"/>
      </w:pPr>
      <w:rPr>
        <w:b/>
        <w:caps/>
      </w:r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720" w:hanging="360"/>
      </w:pPr>
      <w:rPr>
        <w:rFonts w:ascii="Arial" w:hAnsi="Arial" w:cs="Arial"/>
        <w:caps/>
      </w:rPr>
    </w:lvl>
  </w:abstractNum>
  <w:abstractNum w:abstractNumId="5"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B3F10"/>
    <w:multiLevelType w:val="hybridMultilevel"/>
    <w:tmpl w:val="06CE6E58"/>
    <w:lvl w:ilvl="0" w:tplc="CC103FCC">
      <w:start w:val="5"/>
      <w:numFmt w:val="bullet"/>
      <w:lvlText w:val="-"/>
      <w:lvlJc w:val="left"/>
      <w:pPr>
        <w:ind w:left="420" w:hanging="360"/>
      </w:pPr>
      <w:rPr>
        <w:rFonts w:ascii="Times New Roman" w:eastAsia="Droid Sans Fallback"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7"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8"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abstractNum w:abstractNumId="9" w15:restartNumberingAfterBreak="0">
    <w:nsid w:val="57C72DD2"/>
    <w:multiLevelType w:val="hybridMultilevel"/>
    <w:tmpl w:val="3786991C"/>
    <w:lvl w:ilvl="0" w:tplc="70166C2C">
      <w:start w:val="1"/>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46359338">
    <w:abstractNumId w:val="0"/>
  </w:num>
  <w:num w:numId="2" w16cid:durableId="1312712247">
    <w:abstractNumId w:val="1"/>
  </w:num>
  <w:num w:numId="3" w16cid:durableId="521675250">
    <w:abstractNumId w:val="2"/>
  </w:num>
  <w:num w:numId="4" w16cid:durableId="2064480195">
    <w:abstractNumId w:val="3"/>
  </w:num>
  <w:num w:numId="5" w16cid:durableId="1448744130">
    <w:abstractNumId w:val="4"/>
  </w:num>
  <w:num w:numId="6" w16cid:durableId="27413664">
    <w:abstractNumId w:val="9"/>
  </w:num>
  <w:num w:numId="7" w16cid:durableId="1366711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8895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934243">
    <w:abstractNumId w:val="6"/>
  </w:num>
  <w:num w:numId="10" w16cid:durableId="64183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83"/>
    <w:rsid w:val="00034A20"/>
    <w:rsid w:val="00047C25"/>
    <w:rsid w:val="00050491"/>
    <w:rsid w:val="0006558D"/>
    <w:rsid w:val="00097491"/>
    <w:rsid w:val="000B250B"/>
    <w:rsid w:val="00104307"/>
    <w:rsid w:val="0011079E"/>
    <w:rsid w:val="001325AB"/>
    <w:rsid w:val="00135164"/>
    <w:rsid w:val="0014360F"/>
    <w:rsid w:val="00150B0F"/>
    <w:rsid w:val="00153C58"/>
    <w:rsid w:val="00166C76"/>
    <w:rsid w:val="00172F3B"/>
    <w:rsid w:val="00181145"/>
    <w:rsid w:val="00184E47"/>
    <w:rsid w:val="00186D88"/>
    <w:rsid w:val="001B1D12"/>
    <w:rsid w:val="001D1B61"/>
    <w:rsid w:val="001E52C5"/>
    <w:rsid w:val="001F11FB"/>
    <w:rsid w:val="002048EC"/>
    <w:rsid w:val="00264CCA"/>
    <w:rsid w:val="0027371D"/>
    <w:rsid w:val="0028018D"/>
    <w:rsid w:val="00292A7A"/>
    <w:rsid w:val="002D18E9"/>
    <w:rsid w:val="002F3ED3"/>
    <w:rsid w:val="00303001"/>
    <w:rsid w:val="003067C1"/>
    <w:rsid w:val="00310B20"/>
    <w:rsid w:val="00321D8D"/>
    <w:rsid w:val="0035392D"/>
    <w:rsid w:val="00362F44"/>
    <w:rsid w:val="003672FB"/>
    <w:rsid w:val="00370C58"/>
    <w:rsid w:val="00387751"/>
    <w:rsid w:val="00391FC5"/>
    <w:rsid w:val="003A2291"/>
    <w:rsid w:val="003C0EFD"/>
    <w:rsid w:val="003C496F"/>
    <w:rsid w:val="003D0A48"/>
    <w:rsid w:val="003D0CE8"/>
    <w:rsid w:val="003E0393"/>
    <w:rsid w:val="003E6F7F"/>
    <w:rsid w:val="003F587F"/>
    <w:rsid w:val="003F6696"/>
    <w:rsid w:val="00420463"/>
    <w:rsid w:val="00452926"/>
    <w:rsid w:val="004633D4"/>
    <w:rsid w:val="00467417"/>
    <w:rsid w:val="00493DD5"/>
    <w:rsid w:val="00495BB9"/>
    <w:rsid w:val="004D0454"/>
    <w:rsid w:val="004E5F52"/>
    <w:rsid w:val="005058B5"/>
    <w:rsid w:val="00506ECD"/>
    <w:rsid w:val="00507BA5"/>
    <w:rsid w:val="00522A1C"/>
    <w:rsid w:val="00543F52"/>
    <w:rsid w:val="00546400"/>
    <w:rsid w:val="00550565"/>
    <w:rsid w:val="005569BE"/>
    <w:rsid w:val="00570AC4"/>
    <w:rsid w:val="00584C39"/>
    <w:rsid w:val="00587A27"/>
    <w:rsid w:val="00591817"/>
    <w:rsid w:val="0059672C"/>
    <w:rsid w:val="005B1B81"/>
    <w:rsid w:val="005C52AB"/>
    <w:rsid w:val="005D199F"/>
    <w:rsid w:val="005E6086"/>
    <w:rsid w:val="005F043B"/>
    <w:rsid w:val="00600E8B"/>
    <w:rsid w:val="00616CBE"/>
    <w:rsid w:val="00620B09"/>
    <w:rsid w:val="00654117"/>
    <w:rsid w:val="00663679"/>
    <w:rsid w:val="0066632E"/>
    <w:rsid w:val="00667009"/>
    <w:rsid w:val="00671E70"/>
    <w:rsid w:val="00696465"/>
    <w:rsid w:val="006A0F4D"/>
    <w:rsid w:val="006B3CB1"/>
    <w:rsid w:val="006B789A"/>
    <w:rsid w:val="006C6FEA"/>
    <w:rsid w:val="006E006B"/>
    <w:rsid w:val="00701982"/>
    <w:rsid w:val="00707DBA"/>
    <w:rsid w:val="0075341C"/>
    <w:rsid w:val="0077291A"/>
    <w:rsid w:val="00776525"/>
    <w:rsid w:val="0077795B"/>
    <w:rsid w:val="007874CA"/>
    <w:rsid w:val="007F24AB"/>
    <w:rsid w:val="00823648"/>
    <w:rsid w:val="00832108"/>
    <w:rsid w:val="00833DC0"/>
    <w:rsid w:val="00833E66"/>
    <w:rsid w:val="008406F2"/>
    <w:rsid w:val="00852AC6"/>
    <w:rsid w:val="00857993"/>
    <w:rsid w:val="00862B7C"/>
    <w:rsid w:val="008641A5"/>
    <w:rsid w:val="00887D5E"/>
    <w:rsid w:val="008D56E8"/>
    <w:rsid w:val="008E1828"/>
    <w:rsid w:val="008E2F1A"/>
    <w:rsid w:val="008F1170"/>
    <w:rsid w:val="008F2D4D"/>
    <w:rsid w:val="00926A5B"/>
    <w:rsid w:val="00975250"/>
    <w:rsid w:val="00990C94"/>
    <w:rsid w:val="009B6231"/>
    <w:rsid w:val="009D60C9"/>
    <w:rsid w:val="00A134C8"/>
    <w:rsid w:val="00A25D13"/>
    <w:rsid w:val="00A42CA9"/>
    <w:rsid w:val="00A46EA0"/>
    <w:rsid w:val="00A51F89"/>
    <w:rsid w:val="00A60776"/>
    <w:rsid w:val="00A72E16"/>
    <w:rsid w:val="00AA503B"/>
    <w:rsid w:val="00AC3E23"/>
    <w:rsid w:val="00AF0310"/>
    <w:rsid w:val="00B14A86"/>
    <w:rsid w:val="00B174A1"/>
    <w:rsid w:val="00B17E26"/>
    <w:rsid w:val="00B21817"/>
    <w:rsid w:val="00B27DD4"/>
    <w:rsid w:val="00B3670A"/>
    <w:rsid w:val="00B67FEF"/>
    <w:rsid w:val="00B77F81"/>
    <w:rsid w:val="00BF3550"/>
    <w:rsid w:val="00BF5FA2"/>
    <w:rsid w:val="00C11C18"/>
    <w:rsid w:val="00C33AD8"/>
    <w:rsid w:val="00C4032C"/>
    <w:rsid w:val="00C44683"/>
    <w:rsid w:val="00C80923"/>
    <w:rsid w:val="00C80BC2"/>
    <w:rsid w:val="00CA4913"/>
    <w:rsid w:val="00CE6482"/>
    <w:rsid w:val="00CF7D57"/>
    <w:rsid w:val="00D50058"/>
    <w:rsid w:val="00D76BE2"/>
    <w:rsid w:val="00D77EFF"/>
    <w:rsid w:val="00DA045A"/>
    <w:rsid w:val="00DA256B"/>
    <w:rsid w:val="00DC7577"/>
    <w:rsid w:val="00DF4FAB"/>
    <w:rsid w:val="00DF7674"/>
    <w:rsid w:val="00DF784A"/>
    <w:rsid w:val="00E14193"/>
    <w:rsid w:val="00E15902"/>
    <w:rsid w:val="00E34EA4"/>
    <w:rsid w:val="00E35D2C"/>
    <w:rsid w:val="00E3732E"/>
    <w:rsid w:val="00EB1097"/>
    <w:rsid w:val="00EC28BF"/>
    <w:rsid w:val="00EC355E"/>
    <w:rsid w:val="00ED66D4"/>
    <w:rsid w:val="00F171D3"/>
    <w:rsid w:val="00F36686"/>
    <w:rsid w:val="00F410A2"/>
    <w:rsid w:val="00F50006"/>
    <w:rsid w:val="00F74A5B"/>
    <w:rsid w:val="00F92785"/>
    <w:rsid w:val="00FA0B65"/>
    <w:rsid w:val="00FA2E03"/>
    <w:rsid w:val="00FA764A"/>
    <w:rsid w:val="00FC27DE"/>
    <w:rsid w:val="00FD6294"/>
    <w:rsid w:val="00FD6D3C"/>
    <w:rsid w:val="00FE0EE3"/>
    <w:rsid w:val="00FE5A4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42A44C8"/>
  <w15:chartTrackingRefBased/>
  <w15:docId w15:val="{233334AE-FEFF-4D4C-AECE-C9EB7BD44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Liberation Serif" w:eastAsia="Droid Sans Fallback" w:hAnsi="Liberation Serif" w:cs="FreeSans"/>
      <w:kern w:val="1"/>
      <w:sz w:val="24"/>
      <w:szCs w:val="24"/>
      <w:lang w:val="en-US" w:eastAsia="zh-CN" w:bidi="hi-IN"/>
    </w:rPr>
  </w:style>
  <w:style w:type="paragraph" w:styleId="Heading1">
    <w:name w:val="heading 1"/>
    <w:basedOn w:val="Normal"/>
    <w:next w:val="Normal"/>
    <w:qFormat/>
    <w:pPr>
      <w:keepNext/>
      <w:numPr>
        <w:numId w:val="2"/>
      </w:numPr>
      <w:outlineLvl w:val="0"/>
    </w:pPr>
    <w:rPr>
      <w:b/>
    </w:rPr>
  </w:style>
  <w:style w:type="paragraph" w:styleId="Heading4">
    <w:name w:val="heading 4"/>
    <w:basedOn w:val="Normal"/>
    <w:next w:val="Normal"/>
    <w:qFormat/>
    <w:pPr>
      <w:keepNext/>
      <w:numPr>
        <w:ilvl w:val="3"/>
        <w:numId w:val="2"/>
      </w:numPr>
      <w:spacing w:after="120"/>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caps/>
    </w:rPr>
  </w:style>
  <w:style w:type="character" w:customStyle="1" w:styleId="WW8Num5z0">
    <w:name w:val="WW8Num5z0"/>
    <w:rPr>
      <w:rFonts w:ascii="Arial" w:hAnsi="Arial" w:cs="Arial"/>
      <w:cap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4z0">
    <w:name w:val="WW8Num14z0"/>
    <w:rPr>
      <w:b/>
      <w:caps/>
    </w:rPr>
  </w:style>
  <w:style w:type="character" w:customStyle="1" w:styleId="WW8Num12z0">
    <w:name w:val="WW8Num12z0"/>
    <w:rPr>
      <w:rFonts w:ascii="Arial" w:hAnsi="Arial" w:cs="Arial"/>
      <w:caps/>
    </w:rPr>
  </w:style>
  <w:style w:type="character" w:customStyle="1" w:styleId="WW8Num7z0">
    <w:name w:val="WW8Num7z0"/>
    <w:rPr>
      <w:rFonts w:ascii="Wingdings" w:hAnsi="Wingdings" w:cs="Wingdings"/>
      <w:b/>
      <w:caps/>
    </w:rPr>
  </w:style>
  <w:style w:type="character" w:customStyle="1" w:styleId="WW8Num11z0">
    <w:name w:val="WW8Num11z0"/>
  </w:style>
  <w:style w:type="character" w:customStyle="1" w:styleId="WW8Num11z1">
    <w:name w:val="WW8Num11z1"/>
    <w:rPr>
      <w:b/>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customStyle="1" w:styleId="Formular">
    <w:name w:val="Formular"/>
    <w:basedOn w:val="Heading1"/>
    <w:next w:val="Normal"/>
    <w:pPr>
      <w:numPr>
        <w:numId w:val="3"/>
      </w:numPr>
      <w:tabs>
        <w:tab w:val="left" w:pos="283"/>
      </w:tabs>
      <w:spacing w:before="280" w:after="280"/>
      <w:ind w:left="283" w:hanging="283"/>
      <w:jc w:val="right"/>
    </w:pPr>
    <w:rPr>
      <w:rFonts w:ascii="Arial" w:hAnsi="Arial" w:cs="Arial"/>
      <w:b w:val="0"/>
      <w:bCs/>
      <w:sz w:val="32"/>
      <w:szCs w:val="32"/>
    </w:rPr>
  </w:style>
  <w:style w:type="paragraph" w:customStyle="1" w:styleId="StyleFormularItalic">
    <w:name w:val="Style Formular + Italic"/>
    <w:basedOn w:val="Formular"/>
    <w:pPr>
      <w:numPr>
        <w:numId w:val="0"/>
      </w:numPr>
      <w:spacing w:before="0" w:after="0"/>
    </w:pPr>
    <w:rPr>
      <w:rFonts w:ascii="Times New Roman" w:hAnsi="Times New Roman" w:cs="Times New Roman"/>
      <w:b/>
      <w:bCs w:val="0"/>
      <w:iCs/>
      <w:sz w:val="22"/>
      <w:szCs w:val="22"/>
    </w:rPr>
  </w:style>
  <w:style w:type="paragraph" w:customStyle="1" w:styleId="LO-Normal">
    <w:name w:val="LO-Normal"/>
    <w:pPr>
      <w:suppressAutoHyphens/>
      <w:autoSpaceDE w:val="0"/>
    </w:pPr>
    <w:rPr>
      <w:color w:val="000000"/>
      <w:sz w:val="24"/>
      <w:szCs w:val="24"/>
      <w:lang w:val="en-US" w:eastAsia="zh-C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pPr>
      <w:tabs>
        <w:tab w:val="center" w:pos="4320"/>
        <w:tab w:val="right" w:pos="8640"/>
      </w:tabs>
    </w:pPr>
  </w:style>
  <w:style w:type="paragraph" w:styleId="BalloonText">
    <w:name w:val="Balloon Text"/>
    <w:basedOn w:val="Normal"/>
    <w:link w:val="BalloonTextChar"/>
    <w:rsid w:val="002D18E9"/>
    <w:rPr>
      <w:rFonts w:ascii="Segoe UI" w:hAnsi="Segoe UI" w:cs="Mangal"/>
      <w:sz w:val="18"/>
      <w:szCs w:val="16"/>
    </w:rPr>
  </w:style>
  <w:style w:type="character" w:customStyle="1" w:styleId="BalloonTextChar">
    <w:name w:val="Balloon Text Char"/>
    <w:link w:val="BalloonText"/>
    <w:rsid w:val="002D18E9"/>
    <w:rPr>
      <w:rFonts w:ascii="Segoe UI" w:eastAsia="Droid Sans Fallback" w:hAnsi="Segoe UI" w:cs="Mangal"/>
      <w:kern w:val="1"/>
      <w:sz w:val="18"/>
      <w:szCs w:val="16"/>
      <w:lang w:val="en-US" w:eastAsia="zh-CN" w:bidi="hi-IN"/>
    </w:rPr>
  </w:style>
  <w:style w:type="paragraph" w:customStyle="1" w:styleId="TableText">
    <w:name w:val="Table Text"/>
    <w:basedOn w:val="Normal"/>
    <w:rsid w:val="008F1170"/>
    <w:pPr>
      <w:widowControl/>
      <w:tabs>
        <w:tab w:val="decimal" w:pos="0"/>
      </w:tabs>
      <w:suppressAutoHyphens w:val="0"/>
      <w:overflowPunct w:val="0"/>
      <w:autoSpaceDE w:val="0"/>
      <w:autoSpaceDN w:val="0"/>
      <w:adjustRightInd w:val="0"/>
      <w:textAlignment w:val="baseline"/>
    </w:pPr>
    <w:rPr>
      <w:rFonts w:ascii="Times New Roman" w:eastAsia="Times New Roman" w:hAnsi="Times New Roman" w:cs="Times New Roman"/>
      <w:kern w:val="0"/>
      <w:lang w:eastAsia="en-US" w:bidi="ar-SA"/>
    </w:rPr>
  </w:style>
  <w:style w:type="table" w:styleId="TableGrid">
    <w:name w:val="Table Grid"/>
    <w:basedOn w:val="TableNormal"/>
    <w:uiPriority w:val="39"/>
    <w:rsid w:val="0059181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23648"/>
    <w:pPr>
      <w:widowControl/>
      <w:suppressAutoHyphens w:val="0"/>
      <w:spacing w:after="200" w:line="276" w:lineRule="auto"/>
      <w:ind w:left="720"/>
    </w:pPr>
    <w:rPr>
      <w:rFonts w:ascii="Calibri" w:eastAsia="Calibri" w:hAnsi="Calibri" w:cs="Calibri"/>
      <w:kern w:val="0"/>
      <w:sz w:val="22"/>
      <w:szCs w:val="22"/>
      <w:lang w:val="ro-RO" w:eastAsia="en-US" w:bidi="ar-SA"/>
    </w:rPr>
  </w:style>
  <w:style w:type="paragraph" w:customStyle="1" w:styleId="Standard">
    <w:name w:val="Standard"/>
    <w:rsid w:val="005B1B81"/>
    <w:pPr>
      <w:suppressAutoHyphens/>
      <w:autoSpaceDN w:val="0"/>
      <w:spacing w:after="240"/>
      <w:jc w:val="both"/>
      <w:textAlignment w:val="baseline"/>
    </w:pPr>
    <w:rPr>
      <w:rFonts w:ascii="Arial" w:hAnsi="Arial" w:cs="Arial"/>
      <w:color w:val="000000"/>
      <w:kern w:val="3"/>
      <w:sz w:val="24"/>
      <w:szCs w:val="24"/>
      <w:lang w:val="en-GB" w:eastAsia="en-US"/>
    </w:rPr>
  </w:style>
  <w:style w:type="paragraph" w:customStyle="1" w:styleId="Default">
    <w:name w:val="Default"/>
    <w:rsid w:val="00184E47"/>
    <w:pPr>
      <w:autoSpaceDE w:val="0"/>
      <w:autoSpaceDN w:val="0"/>
      <w:adjustRightInd w:val="0"/>
    </w:pPr>
    <w:rPr>
      <w:rFonts w:ascii="Arial" w:eastAsia="Calibri" w:hAnsi="Arial" w:cs="Arial"/>
      <w:color w:val="000000"/>
      <w:sz w:val="24"/>
      <w:szCs w:val="24"/>
      <w:lang w:val="en-US" w:eastAsia="en-US"/>
    </w:rPr>
  </w:style>
  <w:style w:type="paragraph" w:customStyle="1" w:styleId="Normal1">
    <w:name w:val="Normal1"/>
    <w:rsid w:val="00FD6294"/>
    <w:pPr>
      <w:suppressAutoHyphens/>
      <w:spacing w:after="240"/>
      <w:jc w:val="both"/>
      <w:textAlignment w:val="baseline"/>
    </w:pPr>
    <w:rPr>
      <w:rFonts w:ascii="Arial" w:hAnsi="Arial" w:cs="Arial"/>
      <w:color w:val="000000"/>
      <w:sz w:val="24"/>
      <w:szCs w:val="24"/>
      <w:lang w:val="en-GB" w:eastAsia="zh-CN"/>
    </w:rPr>
  </w:style>
  <w:style w:type="character" w:customStyle="1" w:styleId="FooterChar">
    <w:name w:val="Footer Char"/>
    <w:link w:val="Footer"/>
    <w:locked/>
    <w:rsid w:val="00FD6294"/>
    <w:rPr>
      <w:rFonts w:ascii="Liberation Serif" w:eastAsia="Droid Sans Fallback" w:hAnsi="Liberation Serif" w:cs="FreeSans"/>
      <w:kern w:val="1"/>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7615">
      <w:bodyDiv w:val="1"/>
      <w:marLeft w:val="0"/>
      <w:marRight w:val="0"/>
      <w:marTop w:val="0"/>
      <w:marBottom w:val="0"/>
      <w:divBdr>
        <w:top w:val="none" w:sz="0" w:space="0" w:color="auto"/>
        <w:left w:val="none" w:sz="0" w:space="0" w:color="auto"/>
        <w:bottom w:val="none" w:sz="0" w:space="0" w:color="auto"/>
        <w:right w:val="none" w:sz="0" w:space="0" w:color="auto"/>
      </w:divBdr>
    </w:div>
    <w:div w:id="196355314">
      <w:bodyDiv w:val="1"/>
      <w:marLeft w:val="0"/>
      <w:marRight w:val="0"/>
      <w:marTop w:val="0"/>
      <w:marBottom w:val="0"/>
      <w:divBdr>
        <w:top w:val="none" w:sz="0" w:space="0" w:color="auto"/>
        <w:left w:val="none" w:sz="0" w:space="0" w:color="auto"/>
        <w:bottom w:val="none" w:sz="0" w:space="0" w:color="auto"/>
        <w:right w:val="none" w:sz="0" w:space="0" w:color="auto"/>
      </w:divBdr>
    </w:div>
    <w:div w:id="437335242">
      <w:bodyDiv w:val="1"/>
      <w:marLeft w:val="0"/>
      <w:marRight w:val="0"/>
      <w:marTop w:val="0"/>
      <w:marBottom w:val="0"/>
      <w:divBdr>
        <w:top w:val="none" w:sz="0" w:space="0" w:color="auto"/>
        <w:left w:val="none" w:sz="0" w:space="0" w:color="auto"/>
        <w:bottom w:val="none" w:sz="0" w:space="0" w:color="auto"/>
        <w:right w:val="none" w:sz="0" w:space="0" w:color="auto"/>
      </w:divBdr>
    </w:div>
    <w:div w:id="1305037411">
      <w:bodyDiv w:val="1"/>
      <w:marLeft w:val="0"/>
      <w:marRight w:val="0"/>
      <w:marTop w:val="0"/>
      <w:marBottom w:val="0"/>
      <w:divBdr>
        <w:top w:val="none" w:sz="0" w:space="0" w:color="auto"/>
        <w:left w:val="none" w:sz="0" w:space="0" w:color="auto"/>
        <w:bottom w:val="none" w:sz="0" w:space="0" w:color="auto"/>
        <w:right w:val="none" w:sz="0" w:space="0" w:color="auto"/>
      </w:divBdr>
    </w:div>
    <w:div w:id="1609891848">
      <w:bodyDiv w:val="1"/>
      <w:marLeft w:val="0"/>
      <w:marRight w:val="0"/>
      <w:marTop w:val="0"/>
      <w:marBottom w:val="0"/>
      <w:divBdr>
        <w:top w:val="none" w:sz="0" w:space="0" w:color="auto"/>
        <w:left w:val="none" w:sz="0" w:space="0" w:color="auto"/>
        <w:bottom w:val="none" w:sz="0" w:space="0" w:color="auto"/>
        <w:right w:val="none" w:sz="0" w:space="0" w:color="auto"/>
      </w:divBdr>
    </w:div>
    <w:div w:id="20119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E13B1-CBAB-4AD2-85AB-2BF1481C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9882</Words>
  <Characters>57320</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DRDP</Company>
  <LinksUpToDate>false</LinksUpToDate>
  <CharactersWithSpaces>67068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Claudiu Mirea</cp:lastModifiedBy>
  <cp:revision>14</cp:revision>
  <cp:lastPrinted>2025-02-28T10:54:00Z</cp:lastPrinted>
  <dcterms:created xsi:type="dcterms:W3CDTF">2023-06-20T10:13:00Z</dcterms:created>
  <dcterms:modified xsi:type="dcterms:W3CDTF">2025-12-03T12:28:00Z</dcterms:modified>
</cp:coreProperties>
</file>