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5B691" w14:textId="77777777" w:rsidR="00104307" w:rsidRDefault="00104307">
      <w:pPr>
        <w:jc w:val="right"/>
        <w:rPr>
          <w:rFonts w:ascii="Times New Roman" w:hAnsi="Times New Roman" w:cs="Times New Roman"/>
          <w:b/>
          <w:bCs/>
        </w:rPr>
      </w:pPr>
    </w:p>
    <w:p w14:paraId="41D9217C" w14:textId="77777777" w:rsidR="00104307" w:rsidRDefault="00104307">
      <w:pPr>
        <w:jc w:val="right"/>
        <w:rPr>
          <w:rFonts w:ascii="Times New Roman" w:hAnsi="Times New Roman" w:cs="Times New Roman"/>
          <w:b/>
          <w:bCs/>
        </w:rPr>
      </w:pPr>
    </w:p>
    <w:p w14:paraId="3DA38DB6" w14:textId="77777777" w:rsidR="00104307" w:rsidRDefault="00104307">
      <w:pPr>
        <w:jc w:val="right"/>
        <w:rPr>
          <w:rFonts w:ascii="Times New Roman" w:hAnsi="Times New Roman" w:cs="Times New Roman"/>
          <w:b/>
          <w:bCs/>
        </w:rPr>
      </w:pPr>
    </w:p>
    <w:p w14:paraId="416C2882" w14:textId="77777777" w:rsidR="00104307" w:rsidRDefault="00104307">
      <w:pPr>
        <w:jc w:val="right"/>
        <w:rPr>
          <w:rFonts w:ascii="Times New Roman" w:hAnsi="Times New Roman" w:cs="Times New Roman"/>
          <w:b/>
          <w:bCs/>
        </w:rPr>
      </w:pPr>
    </w:p>
    <w:p w14:paraId="524CE1EF" w14:textId="77777777" w:rsidR="00104307" w:rsidRDefault="00104307">
      <w:pPr>
        <w:jc w:val="right"/>
        <w:rPr>
          <w:rFonts w:ascii="Times New Roman" w:hAnsi="Times New Roman" w:cs="Times New Roman"/>
          <w:b/>
          <w:bCs/>
        </w:rPr>
      </w:pPr>
    </w:p>
    <w:p w14:paraId="73FFBCA2" w14:textId="77777777" w:rsidR="00104307" w:rsidRDefault="00104307">
      <w:pPr>
        <w:jc w:val="right"/>
        <w:rPr>
          <w:rFonts w:ascii="Times New Roman" w:hAnsi="Times New Roman" w:cs="Times New Roman"/>
          <w:b/>
          <w:bCs/>
        </w:rPr>
      </w:pPr>
    </w:p>
    <w:p w14:paraId="268F0844" w14:textId="77777777" w:rsidR="00104307" w:rsidRDefault="00104307">
      <w:pPr>
        <w:jc w:val="right"/>
        <w:rPr>
          <w:rFonts w:ascii="Times New Roman" w:hAnsi="Times New Roman" w:cs="Times New Roman"/>
          <w:b/>
          <w:bCs/>
        </w:rPr>
      </w:pPr>
    </w:p>
    <w:p w14:paraId="30B6A3C5" w14:textId="77777777" w:rsidR="00104307" w:rsidRDefault="00104307">
      <w:pPr>
        <w:jc w:val="right"/>
        <w:rPr>
          <w:rFonts w:ascii="Times New Roman" w:hAnsi="Times New Roman" w:cs="Times New Roman"/>
          <w:b/>
          <w:bCs/>
        </w:rPr>
      </w:pPr>
    </w:p>
    <w:p w14:paraId="757A8F69" w14:textId="77777777" w:rsidR="00104307" w:rsidRDefault="00104307">
      <w:pPr>
        <w:jc w:val="right"/>
        <w:rPr>
          <w:rFonts w:ascii="Times New Roman" w:hAnsi="Times New Roman" w:cs="Times New Roman"/>
          <w:b/>
          <w:bCs/>
        </w:rPr>
      </w:pPr>
    </w:p>
    <w:p w14:paraId="1DFE4C05" w14:textId="77777777" w:rsidR="00104307" w:rsidRDefault="00104307">
      <w:pPr>
        <w:jc w:val="right"/>
        <w:rPr>
          <w:rFonts w:ascii="Times New Roman" w:hAnsi="Times New Roman" w:cs="Times New Roman"/>
          <w:b/>
          <w:bCs/>
        </w:rPr>
      </w:pPr>
    </w:p>
    <w:p w14:paraId="70DD535C" w14:textId="77777777" w:rsidR="00104307" w:rsidRDefault="00104307">
      <w:pPr>
        <w:jc w:val="right"/>
        <w:rPr>
          <w:rFonts w:ascii="Times New Roman" w:hAnsi="Times New Roman" w:cs="Times New Roman"/>
          <w:b/>
          <w:bCs/>
        </w:rPr>
      </w:pPr>
    </w:p>
    <w:p w14:paraId="5AD4E922" w14:textId="77777777" w:rsidR="00104307" w:rsidRDefault="00104307">
      <w:pPr>
        <w:jc w:val="right"/>
        <w:rPr>
          <w:rFonts w:ascii="Times New Roman" w:hAnsi="Times New Roman" w:cs="Times New Roman"/>
          <w:b/>
          <w:bCs/>
        </w:rPr>
      </w:pPr>
    </w:p>
    <w:p w14:paraId="77219184" w14:textId="77777777" w:rsidR="00104307" w:rsidRDefault="00104307">
      <w:pPr>
        <w:jc w:val="right"/>
        <w:rPr>
          <w:rFonts w:ascii="Times New Roman" w:hAnsi="Times New Roman" w:cs="Times New Roman"/>
          <w:b/>
          <w:bCs/>
        </w:rPr>
      </w:pPr>
    </w:p>
    <w:p w14:paraId="5224E785" w14:textId="77777777" w:rsidR="00104307" w:rsidRDefault="00104307">
      <w:pPr>
        <w:jc w:val="right"/>
        <w:rPr>
          <w:rFonts w:ascii="Times New Roman" w:hAnsi="Times New Roman" w:cs="Times New Roman"/>
          <w:b/>
          <w:bCs/>
        </w:rPr>
      </w:pPr>
    </w:p>
    <w:p w14:paraId="6DE74C65" w14:textId="77777777" w:rsidR="00104307" w:rsidRDefault="00104307">
      <w:pPr>
        <w:jc w:val="right"/>
        <w:rPr>
          <w:rFonts w:ascii="Times New Roman" w:hAnsi="Times New Roman" w:cs="Times New Roman"/>
          <w:b/>
          <w:bCs/>
        </w:rPr>
      </w:pPr>
    </w:p>
    <w:p w14:paraId="5FE88E71" w14:textId="77777777" w:rsidR="00104307" w:rsidRDefault="00104307">
      <w:pPr>
        <w:jc w:val="right"/>
        <w:rPr>
          <w:rFonts w:ascii="Times New Roman" w:hAnsi="Times New Roman" w:cs="Times New Roman"/>
          <w:b/>
          <w:bCs/>
        </w:rPr>
      </w:pPr>
    </w:p>
    <w:p w14:paraId="52F86D29" w14:textId="77777777" w:rsidR="00104307" w:rsidRDefault="00104307">
      <w:pPr>
        <w:jc w:val="right"/>
        <w:rPr>
          <w:rFonts w:ascii="Times New Roman" w:hAnsi="Times New Roman" w:cs="Times New Roman"/>
          <w:b/>
          <w:bCs/>
        </w:rPr>
      </w:pPr>
    </w:p>
    <w:p w14:paraId="24D0C762" w14:textId="77777777" w:rsidR="00104307" w:rsidRDefault="00104307">
      <w:pPr>
        <w:jc w:val="right"/>
        <w:rPr>
          <w:rFonts w:ascii="Times New Roman" w:hAnsi="Times New Roman" w:cs="Times New Roman"/>
          <w:b/>
          <w:bCs/>
        </w:rPr>
      </w:pPr>
    </w:p>
    <w:p w14:paraId="0AB9ADDA" w14:textId="77777777" w:rsidR="00104307" w:rsidRDefault="00104307">
      <w:pPr>
        <w:jc w:val="right"/>
        <w:rPr>
          <w:rFonts w:ascii="Times New Roman" w:hAnsi="Times New Roman" w:cs="Times New Roman"/>
          <w:b/>
          <w:bCs/>
        </w:rPr>
      </w:pPr>
    </w:p>
    <w:p w14:paraId="4AF20954" w14:textId="24F4E11F" w:rsidR="00104307" w:rsidRPr="00104307" w:rsidRDefault="00104307" w:rsidP="00104307">
      <w:pPr>
        <w:jc w:val="center"/>
        <w:rPr>
          <w:rFonts w:ascii="Times New Roman" w:hAnsi="Times New Roman" w:cs="Times New Roman"/>
          <w:b/>
          <w:bCs/>
          <w:sz w:val="52"/>
          <w:szCs w:val="52"/>
        </w:rPr>
      </w:pPr>
      <w:r w:rsidRPr="00104307">
        <w:rPr>
          <w:rFonts w:ascii="Times New Roman" w:hAnsi="Times New Roman" w:cs="Times New Roman"/>
          <w:b/>
          <w:bCs/>
          <w:sz w:val="52"/>
          <w:szCs w:val="52"/>
        </w:rPr>
        <w:t>FORMULARE</w:t>
      </w:r>
    </w:p>
    <w:p w14:paraId="339F6609" w14:textId="77777777" w:rsidR="00104307" w:rsidRDefault="00104307" w:rsidP="00104307">
      <w:pPr>
        <w:jc w:val="center"/>
        <w:rPr>
          <w:rFonts w:ascii="Times New Roman" w:hAnsi="Times New Roman" w:cs="Times New Roman"/>
          <w:b/>
          <w:bCs/>
        </w:rPr>
      </w:pPr>
    </w:p>
    <w:p w14:paraId="5B35215C" w14:textId="77777777" w:rsidR="00104307" w:rsidRDefault="00104307" w:rsidP="00104307">
      <w:pPr>
        <w:jc w:val="center"/>
        <w:rPr>
          <w:rFonts w:ascii="Times New Roman" w:hAnsi="Times New Roman" w:cs="Times New Roman"/>
          <w:b/>
          <w:bCs/>
        </w:rPr>
      </w:pPr>
    </w:p>
    <w:p w14:paraId="5F712056" w14:textId="77777777" w:rsidR="00104307" w:rsidRDefault="00104307" w:rsidP="00104307">
      <w:pPr>
        <w:jc w:val="center"/>
        <w:rPr>
          <w:rFonts w:ascii="Times New Roman" w:hAnsi="Times New Roman" w:cs="Times New Roman"/>
          <w:b/>
          <w:bCs/>
        </w:rPr>
      </w:pPr>
    </w:p>
    <w:p w14:paraId="19E9C04E" w14:textId="77777777" w:rsidR="00104307" w:rsidRDefault="00104307" w:rsidP="00104307">
      <w:pPr>
        <w:jc w:val="center"/>
        <w:rPr>
          <w:rFonts w:ascii="Times New Roman" w:hAnsi="Times New Roman" w:cs="Times New Roman"/>
          <w:b/>
          <w:bCs/>
        </w:rPr>
      </w:pPr>
    </w:p>
    <w:p w14:paraId="3CF07503" w14:textId="77777777" w:rsidR="00104307" w:rsidRDefault="00104307" w:rsidP="00104307">
      <w:pPr>
        <w:jc w:val="center"/>
        <w:rPr>
          <w:rFonts w:ascii="Times New Roman" w:hAnsi="Times New Roman" w:cs="Times New Roman"/>
          <w:b/>
          <w:bCs/>
        </w:rPr>
      </w:pPr>
    </w:p>
    <w:p w14:paraId="105D8D73" w14:textId="77777777" w:rsidR="00104307" w:rsidRDefault="00104307" w:rsidP="00104307">
      <w:pPr>
        <w:jc w:val="center"/>
        <w:rPr>
          <w:rFonts w:ascii="Times New Roman" w:hAnsi="Times New Roman" w:cs="Times New Roman"/>
          <w:b/>
          <w:bCs/>
        </w:rPr>
      </w:pPr>
    </w:p>
    <w:p w14:paraId="78A3815E" w14:textId="77777777" w:rsidR="00104307" w:rsidRDefault="00104307">
      <w:pPr>
        <w:jc w:val="right"/>
        <w:rPr>
          <w:rFonts w:ascii="Times New Roman" w:hAnsi="Times New Roman" w:cs="Times New Roman"/>
          <w:b/>
          <w:bCs/>
        </w:rPr>
      </w:pPr>
    </w:p>
    <w:p w14:paraId="24D8AC35" w14:textId="77777777" w:rsidR="00104307" w:rsidRDefault="00104307">
      <w:pPr>
        <w:jc w:val="right"/>
        <w:rPr>
          <w:rFonts w:ascii="Times New Roman" w:hAnsi="Times New Roman" w:cs="Times New Roman"/>
          <w:b/>
          <w:bCs/>
        </w:rPr>
      </w:pPr>
    </w:p>
    <w:p w14:paraId="3B8B9290" w14:textId="77777777" w:rsidR="00104307" w:rsidRDefault="00104307">
      <w:pPr>
        <w:jc w:val="right"/>
        <w:rPr>
          <w:rFonts w:ascii="Times New Roman" w:hAnsi="Times New Roman" w:cs="Times New Roman"/>
          <w:b/>
          <w:bCs/>
        </w:rPr>
      </w:pPr>
    </w:p>
    <w:p w14:paraId="4B202F29" w14:textId="77777777" w:rsidR="00104307" w:rsidRDefault="00104307">
      <w:pPr>
        <w:jc w:val="right"/>
        <w:rPr>
          <w:rFonts w:ascii="Times New Roman" w:hAnsi="Times New Roman" w:cs="Times New Roman"/>
          <w:b/>
          <w:bCs/>
        </w:rPr>
      </w:pPr>
    </w:p>
    <w:p w14:paraId="130BA75A" w14:textId="77777777" w:rsidR="00104307" w:rsidRDefault="00104307">
      <w:pPr>
        <w:jc w:val="right"/>
        <w:rPr>
          <w:rFonts w:ascii="Times New Roman" w:hAnsi="Times New Roman" w:cs="Times New Roman"/>
          <w:b/>
          <w:bCs/>
        </w:rPr>
      </w:pPr>
    </w:p>
    <w:p w14:paraId="7E0B39F2" w14:textId="77777777" w:rsidR="00104307" w:rsidRDefault="00104307">
      <w:pPr>
        <w:jc w:val="right"/>
        <w:rPr>
          <w:rFonts w:ascii="Times New Roman" w:hAnsi="Times New Roman" w:cs="Times New Roman"/>
          <w:b/>
          <w:bCs/>
        </w:rPr>
      </w:pPr>
    </w:p>
    <w:p w14:paraId="134FC183" w14:textId="77777777" w:rsidR="00104307" w:rsidRDefault="00104307">
      <w:pPr>
        <w:jc w:val="right"/>
        <w:rPr>
          <w:rFonts w:ascii="Times New Roman" w:hAnsi="Times New Roman" w:cs="Times New Roman"/>
          <w:b/>
          <w:bCs/>
        </w:rPr>
      </w:pPr>
    </w:p>
    <w:p w14:paraId="4AFDF991" w14:textId="77777777" w:rsidR="00104307" w:rsidRDefault="00104307">
      <w:pPr>
        <w:jc w:val="right"/>
        <w:rPr>
          <w:rFonts w:ascii="Times New Roman" w:hAnsi="Times New Roman" w:cs="Times New Roman"/>
          <w:b/>
          <w:bCs/>
        </w:rPr>
      </w:pPr>
    </w:p>
    <w:p w14:paraId="4036B206" w14:textId="77777777" w:rsidR="00104307" w:rsidRDefault="00104307">
      <w:pPr>
        <w:jc w:val="right"/>
        <w:rPr>
          <w:rFonts w:ascii="Times New Roman" w:hAnsi="Times New Roman" w:cs="Times New Roman"/>
          <w:b/>
          <w:bCs/>
        </w:rPr>
      </w:pPr>
    </w:p>
    <w:p w14:paraId="147D8CC4" w14:textId="77777777" w:rsidR="00104307" w:rsidRDefault="00104307">
      <w:pPr>
        <w:jc w:val="right"/>
        <w:rPr>
          <w:rFonts w:ascii="Times New Roman" w:hAnsi="Times New Roman" w:cs="Times New Roman"/>
          <w:b/>
          <w:bCs/>
        </w:rPr>
      </w:pPr>
    </w:p>
    <w:p w14:paraId="755A803D" w14:textId="77777777" w:rsidR="00104307" w:rsidRDefault="00104307">
      <w:pPr>
        <w:jc w:val="right"/>
        <w:rPr>
          <w:rFonts w:ascii="Times New Roman" w:hAnsi="Times New Roman" w:cs="Times New Roman"/>
          <w:b/>
          <w:bCs/>
        </w:rPr>
      </w:pPr>
    </w:p>
    <w:p w14:paraId="2F3D5ED8" w14:textId="77777777" w:rsidR="00104307" w:rsidRDefault="00104307">
      <w:pPr>
        <w:jc w:val="right"/>
        <w:rPr>
          <w:rFonts w:ascii="Times New Roman" w:hAnsi="Times New Roman" w:cs="Times New Roman"/>
          <w:b/>
          <w:bCs/>
        </w:rPr>
      </w:pPr>
    </w:p>
    <w:p w14:paraId="37DDF4B5" w14:textId="77777777" w:rsidR="00104307" w:rsidRDefault="00104307">
      <w:pPr>
        <w:jc w:val="right"/>
        <w:rPr>
          <w:rFonts w:ascii="Times New Roman" w:hAnsi="Times New Roman" w:cs="Times New Roman"/>
          <w:b/>
          <w:bCs/>
        </w:rPr>
      </w:pPr>
    </w:p>
    <w:p w14:paraId="2F7A7135" w14:textId="77777777" w:rsidR="00104307" w:rsidRDefault="00104307">
      <w:pPr>
        <w:jc w:val="right"/>
        <w:rPr>
          <w:rFonts w:ascii="Times New Roman" w:hAnsi="Times New Roman" w:cs="Times New Roman"/>
          <w:b/>
          <w:bCs/>
        </w:rPr>
      </w:pPr>
    </w:p>
    <w:p w14:paraId="05110AE0" w14:textId="77777777" w:rsidR="00104307" w:rsidRDefault="00104307">
      <w:pPr>
        <w:jc w:val="right"/>
        <w:rPr>
          <w:rFonts w:ascii="Times New Roman" w:hAnsi="Times New Roman" w:cs="Times New Roman"/>
          <w:b/>
          <w:bCs/>
        </w:rPr>
      </w:pPr>
    </w:p>
    <w:p w14:paraId="5BFFA013" w14:textId="77777777" w:rsidR="00104307" w:rsidRDefault="00104307">
      <w:pPr>
        <w:jc w:val="right"/>
        <w:rPr>
          <w:rFonts w:ascii="Times New Roman" w:hAnsi="Times New Roman" w:cs="Times New Roman"/>
          <w:b/>
          <w:bCs/>
        </w:rPr>
      </w:pPr>
    </w:p>
    <w:p w14:paraId="1C9E6C59" w14:textId="77777777" w:rsidR="00104307" w:rsidRDefault="00104307">
      <w:pPr>
        <w:jc w:val="right"/>
        <w:rPr>
          <w:rFonts w:ascii="Times New Roman" w:hAnsi="Times New Roman" w:cs="Times New Roman"/>
          <w:b/>
          <w:bCs/>
        </w:rPr>
      </w:pPr>
    </w:p>
    <w:p w14:paraId="55D34851" w14:textId="77777777" w:rsidR="00104307" w:rsidRDefault="00104307">
      <w:pPr>
        <w:jc w:val="right"/>
        <w:rPr>
          <w:rFonts w:ascii="Times New Roman" w:hAnsi="Times New Roman" w:cs="Times New Roman"/>
          <w:b/>
          <w:bCs/>
        </w:rPr>
      </w:pPr>
    </w:p>
    <w:p w14:paraId="3E7CC21E" w14:textId="77777777" w:rsidR="00104307" w:rsidRDefault="00104307">
      <w:pPr>
        <w:jc w:val="right"/>
        <w:rPr>
          <w:rFonts w:ascii="Times New Roman" w:hAnsi="Times New Roman" w:cs="Times New Roman"/>
          <w:b/>
          <w:bCs/>
        </w:rPr>
      </w:pPr>
    </w:p>
    <w:p w14:paraId="6E0D5ECF" w14:textId="77777777" w:rsidR="00104307" w:rsidRDefault="00104307">
      <w:pPr>
        <w:jc w:val="right"/>
        <w:rPr>
          <w:rFonts w:ascii="Times New Roman" w:hAnsi="Times New Roman" w:cs="Times New Roman"/>
          <w:b/>
          <w:bCs/>
        </w:rPr>
      </w:pPr>
    </w:p>
    <w:p w14:paraId="6C4C99B2" w14:textId="77777777" w:rsidR="00104307" w:rsidRDefault="00104307">
      <w:pPr>
        <w:jc w:val="right"/>
        <w:rPr>
          <w:rFonts w:ascii="Times New Roman" w:hAnsi="Times New Roman" w:cs="Times New Roman"/>
          <w:b/>
          <w:bCs/>
        </w:rPr>
      </w:pPr>
    </w:p>
    <w:p w14:paraId="1710A0A5" w14:textId="77777777" w:rsidR="00104307" w:rsidRDefault="00104307">
      <w:pPr>
        <w:jc w:val="right"/>
        <w:rPr>
          <w:rFonts w:ascii="Times New Roman" w:hAnsi="Times New Roman" w:cs="Times New Roman"/>
          <w:b/>
          <w:bCs/>
        </w:rPr>
      </w:pPr>
    </w:p>
    <w:p w14:paraId="485EB00D" w14:textId="77777777" w:rsidR="00104307" w:rsidRDefault="00104307">
      <w:pPr>
        <w:jc w:val="right"/>
        <w:rPr>
          <w:rFonts w:ascii="Times New Roman" w:hAnsi="Times New Roman" w:cs="Times New Roman"/>
          <w:b/>
          <w:bCs/>
        </w:rPr>
      </w:pPr>
    </w:p>
    <w:p w14:paraId="2C96EC09" w14:textId="77777777" w:rsidR="00104307" w:rsidRDefault="00104307">
      <w:pPr>
        <w:jc w:val="right"/>
        <w:rPr>
          <w:rFonts w:ascii="Times New Roman" w:hAnsi="Times New Roman" w:cs="Times New Roman"/>
          <w:b/>
          <w:bCs/>
        </w:rPr>
      </w:pPr>
    </w:p>
    <w:p w14:paraId="0DCBD3BE" w14:textId="77777777" w:rsidR="00104307" w:rsidRDefault="00104307">
      <w:pPr>
        <w:jc w:val="right"/>
        <w:rPr>
          <w:rFonts w:ascii="Times New Roman" w:hAnsi="Times New Roman" w:cs="Times New Roman"/>
          <w:b/>
          <w:bCs/>
        </w:rPr>
      </w:pPr>
    </w:p>
    <w:p w14:paraId="5B41192C" w14:textId="0755DD1E" w:rsidR="00DA256B" w:rsidRDefault="00DA256B">
      <w:pPr>
        <w:jc w:val="right"/>
        <w:rPr>
          <w:rFonts w:ascii="Times New Roman" w:hAnsi="Times New Roman" w:cs="Times New Roman"/>
          <w:b/>
          <w:bCs/>
        </w:rPr>
      </w:pPr>
      <w:r>
        <w:rPr>
          <w:rFonts w:ascii="Times New Roman" w:hAnsi="Times New Roman" w:cs="Times New Roman"/>
          <w:b/>
          <w:bCs/>
        </w:rPr>
        <w:lastRenderedPageBreak/>
        <w:t>Formular</w:t>
      </w:r>
      <w:r w:rsidR="00696465">
        <w:rPr>
          <w:rFonts w:ascii="Times New Roman" w:hAnsi="Times New Roman" w:cs="Times New Roman"/>
          <w:b/>
          <w:bCs/>
        </w:rPr>
        <w:t xml:space="preserve">  nr.</w:t>
      </w:r>
      <w:r>
        <w:rPr>
          <w:rFonts w:ascii="Times New Roman" w:hAnsi="Times New Roman" w:cs="Times New Roman"/>
          <w:b/>
          <w:bCs/>
        </w:rPr>
        <w:t xml:space="preserve"> </w:t>
      </w:r>
      <w:r w:rsidR="003F587F">
        <w:rPr>
          <w:rFonts w:ascii="Times New Roman" w:hAnsi="Times New Roman" w:cs="Times New Roman"/>
          <w:b/>
          <w:bCs/>
        </w:rPr>
        <w:t>1</w:t>
      </w:r>
    </w:p>
    <w:p w14:paraId="6B6F9BCD" w14:textId="77777777" w:rsidR="00671E70" w:rsidRDefault="00671E70">
      <w:pPr>
        <w:jc w:val="right"/>
        <w:rPr>
          <w:rFonts w:ascii="Times New Roman" w:hAnsi="Times New Roman" w:cs="Times New Roman"/>
          <w:b/>
          <w:bCs/>
        </w:rPr>
      </w:pPr>
    </w:p>
    <w:p w14:paraId="33B8FA1D" w14:textId="77777777" w:rsidR="00DA256B" w:rsidRDefault="00DA256B">
      <w:pPr>
        <w:jc w:val="center"/>
        <w:rPr>
          <w:rFonts w:ascii="Times New Roman" w:hAnsi="Times New Roman" w:cs="Times New Roman"/>
          <w:b/>
          <w:bCs/>
        </w:rPr>
      </w:pPr>
      <w:r>
        <w:rPr>
          <w:rFonts w:ascii="Times New Roman" w:hAnsi="Times New Roman" w:cs="Times New Roman"/>
          <w:b/>
          <w:bCs/>
        </w:rPr>
        <w:t>DECLARAŢIE PRIVIND NEÎNCADRAREA ÎN ART. 164 DIN LEGEA 98/2016</w:t>
      </w:r>
    </w:p>
    <w:p w14:paraId="5A600113" w14:textId="77777777" w:rsidR="00DA256B" w:rsidRDefault="00DA256B">
      <w:pPr>
        <w:jc w:val="center"/>
        <w:rPr>
          <w:rFonts w:ascii="Times New Roman" w:hAnsi="Times New Roman" w:cs="Times New Roman"/>
        </w:rPr>
      </w:pPr>
      <w:r>
        <w:rPr>
          <w:rFonts w:ascii="Times New Roman" w:hAnsi="Times New Roman" w:cs="Times New Roman"/>
          <w:b/>
          <w:bCs/>
        </w:rPr>
        <w:t>PRIVIND ACHIZI</w:t>
      </w:r>
      <w:r w:rsidR="00671E70">
        <w:rPr>
          <w:rFonts w:ascii="Times New Roman" w:hAnsi="Times New Roman" w:cs="Times New Roman"/>
          <w:b/>
          <w:bCs/>
        </w:rPr>
        <w:t>Ţ</w:t>
      </w:r>
      <w:r>
        <w:rPr>
          <w:rFonts w:ascii="Times New Roman" w:hAnsi="Times New Roman" w:cs="Times New Roman"/>
          <w:b/>
          <w:bCs/>
        </w:rPr>
        <w:t>IILE PUBLICE</w:t>
      </w:r>
    </w:p>
    <w:p w14:paraId="30162E3D" w14:textId="77777777" w:rsidR="00DA256B" w:rsidRDefault="00DA256B">
      <w:pPr>
        <w:jc w:val="both"/>
        <w:rPr>
          <w:rFonts w:ascii="Times New Roman" w:hAnsi="Times New Roman" w:cs="Times New Roman"/>
        </w:rPr>
      </w:pPr>
    </w:p>
    <w:p w14:paraId="5DF8A90F" w14:textId="77777777" w:rsidR="00DA256B" w:rsidRDefault="00DA256B">
      <w:pPr>
        <w:jc w:val="both"/>
        <w:rPr>
          <w:rFonts w:ascii="Times New Roman" w:hAnsi="Times New Roman" w:cs="Times New Roman"/>
        </w:rPr>
      </w:pPr>
      <w:r>
        <w:rPr>
          <w:rFonts w:ascii="Times New Roman" w:hAnsi="Times New Roman" w:cs="Times New Roman"/>
        </w:rPr>
        <w:t>Subsemnatul _______________</w:t>
      </w:r>
      <w:r w:rsidR="00C11C18">
        <w:rPr>
          <w:rFonts w:ascii="Times New Roman" w:hAnsi="Times New Roman" w:cs="Times New Roman"/>
        </w:rPr>
        <w:t>_________</w:t>
      </w:r>
      <w:r>
        <w:rPr>
          <w:rFonts w:ascii="Times New Roman" w:hAnsi="Times New Roman" w:cs="Times New Roman"/>
        </w:rPr>
        <w:t>_, reprezentant împuternicit al _____________________________</w:t>
      </w:r>
      <w:r w:rsidR="00C11C18">
        <w:rPr>
          <w:rFonts w:ascii="Times New Roman" w:hAnsi="Times New Roman" w:cs="Times New Roman"/>
        </w:rPr>
        <w:t>________</w:t>
      </w:r>
      <w:r w:rsidR="00C4032C">
        <w:rPr>
          <w:rFonts w:ascii="Times New Roman" w:hAnsi="Times New Roman" w:cs="Times New Roman"/>
        </w:rPr>
        <w:t>_________________________________________</w:t>
      </w:r>
      <w:r w:rsidR="00C11C18">
        <w:rPr>
          <w:rFonts w:ascii="Times New Roman" w:hAnsi="Times New Roman" w:cs="Times New Roman"/>
        </w:rPr>
        <w:t>_</w:t>
      </w:r>
      <w:r>
        <w:rPr>
          <w:rFonts w:ascii="Times New Roman" w:hAnsi="Times New Roman" w:cs="Times New Roman"/>
        </w:rPr>
        <w:t xml:space="preserve">, </w:t>
      </w:r>
    </w:p>
    <w:p w14:paraId="277A888E" w14:textId="77777777" w:rsidR="00DA256B" w:rsidRDefault="00DA256B">
      <w:pPr>
        <w:jc w:val="both"/>
        <w:rPr>
          <w:rFonts w:ascii="Times New Roman" w:hAnsi="Times New Roman" w:cs="Times New Roman"/>
        </w:rPr>
      </w:pPr>
      <w:r>
        <w:rPr>
          <w:rFonts w:ascii="Times New Roman" w:hAnsi="Times New Roman" w:cs="Times New Roman"/>
          <w:sz w:val="20"/>
          <w:szCs w:val="20"/>
        </w:rPr>
        <w:t xml:space="preserve">(denumirea/numele și sediul/adresa  operatorului economic) </w:t>
      </w:r>
    </w:p>
    <w:p w14:paraId="22D57CD7" w14:textId="77777777" w:rsidR="00DA256B" w:rsidRDefault="00DA256B">
      <w:pPr>
        <w:jc w:val="both"/>
        <w:rPr>
          <w:rFonts w:ascii="Times New Roman" w:hAnsi="Times New Roman" w:cs="Times New Roman"/>
        </w:rPr>
      </w:pPr>
      <w:r>
        <w:rPr>
          <w:rFonts w:ascii="Times New Roman" w:hAnsi="Times New Roman" w:cs="Times New Roman"/>
        </w:rPr>
        <w:t>în calitate de ofertant declar pe propria răspundere, sub sancţiunea excluderii din achizi</w:t>
      </w:r>
      <w:r w:rsidR="00671E70">
        <w:rPr>
          <w:rFonts w:ascii="Times New Roman" w:hAnsi="Times New Roman" w:cs="Times New Roman"/>
        </w:rPr>
        <w:t>ţ</w:t>
      </w:r>
      <w:r>
        <w:rPr>
          <w:rFonts w:ascii="Times New Roman" w:hAnsi="Times New Roman" w:cs="Times New Roman"/>
        </w:rPr>
        <w:t>ia şi a sancţiunilor aplicate faptei de fals în acte publice, că nu mă aflu în situaţiile prevăzute la art. 164 din Legea 98/2016 privind atribuirea contractelor de achiziţie publică, respectiv nu am fost condamnat prin hotărâre definitivă a unei instanţe judecătoreşti, pentru comiterea uneia dintre următoarele infracţiuni:</w:t>
      </w:r>
    </w:p>
    <w:p w14:paraId="732301FE" w14:textId="77777777" w:rsidR="00DA256B" w:rsidRDefault="00DA256B">
      <w:pPr>
        <w:jc w:val="both"/>
        <w:rPr>
          <w:rFonts w:ascii="Times New Roman" w:hAnsi="Times New Roman" w:cs="Times New Roman"/>
        </w:rPr>
      </w:pPr>
      <w:r>
        <w:rPr>
          <w:rFonts w:ascii="Times New Roman" w:hAnsi="Times New Roman" w:cs="Times New Roman"/>
        </w:rPr>
        <w:t>a) 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14:paraId="21106ED4" w14:textId="77777777" w:rsidR="00DA256B" w:rsidRDefault="00DA256B">
      <w:pPr>
        <w:jc w:val="both"/>
        <w:rPr>
          <w:rFonts w:ascii="Times New Roman" w:hAnsi="Times New Roman" w:cs="Times New Roman"/>
        </w:rPr>
      </w:pPr>
      <w:r>
        <w:rPr>
          <w:rFonts w:ascii="Times New Roman" w:hAnsi="Times New Roman" w:cs="Times New Roman"/>
        </w:rPr>
        <w:t>b) infracţiuni de corupţie, prevăzute de art. 289 – 294 din Legea nr. 286/2009, cu modificările şi completările ulterioare, şi infracţiuni asimilate infracţiunilor de corupţie prevăzute de art. 10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14:paraId="0E7870BE" w14:textId="77777777" w:rsidR="00DA256B" w:rsidRDefault="00DA256B">
      <w:pPr>
        <w:jc w:val="both"/>
        <w:rPr>
          <w:rFonts w:ascii="Times New Roman" w:hAnsi="Times New Roman" w:cs="Times New Roman"/>
        </w:rPr>
      </w:pPr>
      <w:r>
        <w:rPr>
          <w:rFonts w:ascii="Times New Roman" w:hAnsi="Times New Roman" w:cs="Times New Roman"/>
        </w:rPr>
        <w:t xml:space="preserve">c) infracţiuni împotriva intereselor financiare ale Uniunii Europene, prevăzute de art. </w:t>
      </w:r>
      <w:r w:rsidR="006A0F4D" w:rsidRPr="006A0F4D">
        <w:rPr>
          <w:rFonts w:ascii="Times New Roman" w:hAnsi="Times New Roman" w:cs="Times New Roman"/>
        </w:rPr>
        <w:t xml:space="preserve">18^1-18^5 </w:t>
      </w:r>
      <w:r>
        <w:rPr>
          <w:rFonts w:ascii="Times New Roman" w:hAnsi="Times New Roman" w:cs="Times New Roman"/>
        </w:rPr>
        <w:t>din Legea nr. 78/2000, cu modificările şi completările ulterioare, sau de dispoziţiile corespunzătoare ale legislaţiei penale a statului în care respectivul operator economic a fost condamnat;</w:t>
      </w:r>
    </w:p>
    <w:p w14:paraId="3D89E591" w14:textId="77777777" w:rsidR="00DA256B" w:rsidRDefault="00DA256B">
      <w:pPr>
        <w:jc w:val="both"/>
        <w:rPr>
          <w:rFonts w:ascii="Times New Roman" w:hAnsi="Times New Roman" w:cs="Times New Roman"/>
        </w:rPr>
      </w:pPr>
      <w:r>
        <w:rPr>
          <w:rFonts w:ascii="Times New Roman" w:hAnsi="Times New Roman" w:cs="Times New Roman"/>
        </w:rPr>
        <w:t>d) acte de terorism, prevăzute de art. 32 – 35 şi art. 37 – 38 din Legea nr. 535/2004 privind prevenirea şi combaterea terorismului, cu modificările şi completările ulterioare, sau de dispoziţiile corespunzătoare ale legislaţiei penale a statului în care respectivul operator economic a fost condamnat;</w:t>
      </w:r>
    </w:p>
    <w:p w14:paraId="6E38BC85" w14:textId="77777777" w:rsidR="00DA256B" w:rsidRDefault="00DA256B">
      <w:pPr>
        <w:jc w:val="both"/>
        <w:rPr>
          <w:rFonts w:ascii="Times New Roman" w:hAnsi="Times New Roman" w:cs="Times New Roman"/>
        </w:rPr>
      </w:pPr>
      <w:r>
        <w:rPr>
          <w:rFonts w:ascii="Times New Roman" w:hAnsi="Times New Roman" w:cs="Times New Roman"/>
        </w:rPr>
        <w:t>e) 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w:t>
      </w:r>
    </w:p>
    <w:p w14:paraId="11A53A26" w14:textId="77777777" w:rsidR="00DA256B" w:rsidRDefault="00DA256B">
      <w:pPr>
        <w:jc w:val="both"/>
        <w:rPr>
          <w:rFonts w:ascii="Times New Roman" w:hAnsi="Times New Roman" w:cs="Times New Roman"/>
        </w:rPr>
      </w:pPr>
      <w:r>
        <w:rPr>
          <w:rFonts w:ascii="Times New Roman" w:hAnsi="Times New Roman" w:cs="Times New Roman"/>
        </w:rPr>
        <w:t>din Legea nr. 535/2004, cu modificările şi completările ulterioare, sau de dispoziţiile corespunzătoare ale legislaţiei penale a statului în care respectivul operator economic a fost condamnat;</w:t>
      </w:r>
    </w:p>
    <w:p w14:paraId="0AB472CA" w14:textId="77777777" w:rsidR="00DA256B" w:rsidRDefault="00DA256B">
      <w:pPr>
        <w:jc w:val="both"/>
        <w:rPr>
          <w:rFonts w:ascii="Times New Roman" w:hAnsi="Times New Roman" w:cs="Times New Roman"/>
        </w:rPr>
      </w:pPr>
      <w:r>
        <w:rPr>
          <w:rFonts w:ascii="Times New Roman" w:hAnsi="Times New Roman" w:cs="Times New Roman"/>
        </w:rPr>
        <w:t>f) traficul şi exploatarea persoanelor vulnerabile, prevăzute de art. 209 – 217 din Legea nr. 286/2009, cu modificările şi completările ulterioare, sau de dispoziţiile corespunzătoare ale legislaţiei penale a statului în care respectivul operator economic a fost condamnat;</w:t>
      </w:r>
    </w:p>
    <w:p w14:paraId="47A45E96" w14:textId="77777777" w:rsidR="00DA256B" w:rsidRDefault="00DA256B">
      <w:pPr>
        <w:jc w:val="both"/>
        <w:rPr>
          <w:rFonts w:ascii="Times New Roman" w:hAnsi="Times New Roman" w:cs="Times New Roman"/>
        </w:rPr>
      </w:pPr>
      <w:r>
        <w:rPr>
          <w:rFonts w:ascii="Times New Roman" w:hAnsi="Times New Roman" w:cs="Times New Roman"/>
        </w:rPr>
        <w:t>g) fraudă, în sensul articolului 1 din Convenţia privind protejarea intereselor financiare ale Comunităţilor Europene din 27 noiembrie 1995.</w:t>
      </w:r>
    </w:p>
    <w:p w14:paraId="07CD8AF8" w14:textId="77777777" w:rsidR="00DA256B" w:rsidRDefault="00DA256B">
      <w:pPr>
        <w:jc w:val="both"/>
        <w:rPr>
          <w:rFonts w:ascii="Times New Roman" w:hAnsi="Times New Roman" w:cs="Times New Roman"/>
        </w:rPr>
      </w:pPr>
      <w:r>
        <w:rPr>
          <w:rFonts w:ascii="Times New Roman" w:hAnsi="Times New Roman" w:cs="Times New Roman"/>
        </w:rPr>
        <w:tab/>
        <w:t>De asemenea, declar pe propria răspundere, sub sancţiunea excluderii din achizi</w:t>
      </w:r>
      <w:r w:rsidR="00857993">
        <w:rPr>
          <w:rFonts w:ascii="Times New Roman" w:hAnsi="Times New Roman" w:cs="Times New Roman"/>
        </w:rPr>
        <w:t>ţ</w:t>
      </w:r>
      <w:r w:rsidR="005B1B81">
        <w:rPr>
          <w:rFonts w:ascii="Times New Roman" w:hAnsi="Times New Roman" w:cs="Times New Roman"/>
        </w:rPr>
        <w:t xml:space="preserve">ia </w:t>
      </w:r>
      <w:r w:rsidR="00C4032C">
        <w:rPr>
          <w:rFonts w:ascii="Times New Roman" w:hAnsi="Times New Roman" w:cs="Times New Roman"/>
        </w:rPr>
        <w:t xml:space="preserve"> şi a sancţiunilor </w:t>
      </w:r>
      <w:r w:rsidR="00600E8B">
        <w:rPr>
          <w:rFonts w:ascii="Times New Roman" w:hAnsi="Times New Roman" w:cs="Times New Roman"/>
        </w:rPr>
        <w:t xml:space="preserve"> </w:t>
      </w:r>
      <w:r>
        <w:rPr>
          <w:rFonts w:ascii="Times New Roman" w:hAnsi="Times New Roman" w:cs="Times New Roman"/>
        </w:rPr>
        <w:t>aplicate faptei de fals în acte publice, că nici un membru al organului de administrare, de conducere sau de supraveghere al societă</w:t>
      </w:r>
      <w:r w:rsidR="00857993">
        <w:rPr>
          <w:rFonts w:ascii="Times New Roman" w:hAnsi="Times New Roman" w:cs="Times New Roman"/>
        </w:rPr>
        <w:t>ţ</w:t>
      </w:r>
      <w:r>
        <w:rPr>
          <w:rFonts w:ascii="Times New Roman" w:hAnsi="Times New Roman" w:cs="Times New Roman"/>
        </w:rPr>
        <w:t>ii sau cu putere de reprezentare, de decizie sau de control în cadrul acesteia nu face obiectul excluderii a</w:t>
      </w:r>
      <w:r w:rsidR="00857993">
        <w:rPr>
          <w:rFonts w:ascii="Times New Roman" w:hAnsi="Times New Roman" w:cs="Times New Roman"/>
        </w:rPr>
        <w:t>ş</w:t>
      </w:r>
      <w:r>
        <w:rPr>
          <w:rFonts w:ascii="Times New Roman" w:hAnsi="Times New Roman" w:cs="Times New Roman"/>
        </w:rPr>
        <w:t>a cum este acesta definit la art. 164, alin (1) din Legea 98/2016.</w:t>
      </w:r>
    </w:p>
    <w:p w14:paraId="735903D6" w14:textId="77777777" w:rsidR="00DA256B" w:rsidRDefault="00DA256B">
      <w:pPr>
        <w:jc w:val="both"/>
        <w:rPr>
          <w:rFonts w:ascii="Times New Roman" w:hAnsi="Times New Roman" w:cs="Times New Roman"/>
        </w:rPr>
      </w:pPr>
      <w:r>
        <w:rPr>
          <w:rFonts w:ascii="Times New Roman" w:hAnsi="Times New Roman" w:cs="Times New Roman"/>
        </w:rPr>
        <w:tab/>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38F52E57" w14:textId="77777777" w:rsidR="00DA256B" w:rsidRDefault="00DA256B">
      <w:pPr>
        <w:jc w:val="both"/>
        <w:rPr>
          <w:rFonts w:ascii="Times New Roman" w:hAnsi="Times New Roman" w:cs="Times New Roman"/>
        </w:rPr>
      </w:pPr>
      <w:r>
        <w:rPr>
          <w:rFonts w:ascii="Times New Roman" w:hAnsi="Times New Roman" w:cs="Times New Roman"/>
        </w:rPr>
        <w:tab/>
        <w:t>Înteleg că în cazul în care această declaraţie nu este conformă cu realitatea sunt pasibil de încălcarea prevederilor legislaţiei penal</w:t>
      </w:r>
      <w:r w:rsidR="00ED66D4">
        <w:rPr>
          <w:rFonts w:ascii="Times New Roman" w:hAnsi="Times New Roman" w:cs="Times New Roman"/>
        </w:rPr>
        <w:t>e privind falsul în declaraţii.</w:t>
      </w:r>
    </w:p>
    <w:p w14:paraId="30FF945A" w14:textId="77777777" w:rsidR="00DA256B" w:rsidRDefault="00DA256B">
      <w:pPr>
        <w:jc w:val="right"/>
        <w:rPr>
          <w:rFonts w:ascii="Times New Roman" w:hAnsi="Times New Roman" w:cs="Times New Roman"/>
        </w:rPr>
      </w:pPr>
      <w:r>
        <w:rPr>
          <w:rFonts w:ascii="Times New Roman" w:hAnsi="Times New Roman" w:cs="Times New Roman"/>
        </w:rPr>
        <w:t>Operator economic,</w:t>
      </w:r>
    </w:p>
    <w:p w14:paraId="57EB04E1" w14:textId="77777777" w:rsidR="00DA256B" w:rsidRDefault="00DA256B">
      <w:pPr>
        <w:jc w:val="right"/>
        <w:rPr>
          <w:rFonts w:ascii="Times New Roman" w:hAnsi="Times New Roman" w:cs="Times New Roman"/>
        </w:rPr>
      </w:pPr>
      <w:r>
        <w:rPr>
          <w:rFonts w:ascii="Times New Roman" w:hAnsi="Times New Roman" w:cs="Times New Roman"/>
        </w:rPr>
        <w:t>_________________</w:t>
      </w:r>
    </w:p>
    <w:p w14:paraId="6E2710D0" w14:textId="77777777" w:rsidR="00ED66D4" w:rsidRDefault="00DA256B" w:rsidP="00ED66D4">
      <w:pPr>
        <w:jc w:val="right"/>
        <w:rPr>
          <w:rFonts w:ascii="Times New Roman" w:hAnsi="Times New Roman" w:cs="Times New Roman"/>
        </w:rPr>
      </w:pPr>
      <w:r>
        <w:rPr>
          <w:rFonts w:ascii="Times New Roman" w:hAnsi="Times New Roman" w:cs="Times New Roman"/>
        </w:rPr>
        <w:t>(semnatura autorizată)</w:t>
      </w:r>
    </w:p>
    <w:p w14:paraId="6BBCFD09" w14:textId="77777777" w:rsidR="00AC3E23" w:rsidRDefault="00AC3E23" w:rsidP="00ED66D4">
      <w:pPr>
        <w:jc w:val="right"/>
        <w:rPr>
          <w:rFonts w:ascii="Times New Roman" w:hAnsi="Times New Roman" w:cs="Times New Roman"/>
        </w:rPr>
      </w:pPr>
    </w:p>
    <w:p w14:paraId="4C443DAD" w14:textId="77777777" w:rsidR="00AF0310" w:rsidRDefault="00AF0310" w:rsidP="00AC3E23">
      <w:pPr>
        <w:jc w:val="both"/>
        <w:rPr>
          <w:rFonts w:ascii="Times New Roman" w:hAnsi="Times New Roman" w:cs="Times New Roman"/>
          <w:sz w:val="22"/>
          <w:szCs w:val="22"/>
        </w:rPr>
      </w:pPr>
    </w:p>
    <w:p w14:paraId="70FEF5FA" w14:textId="77777777" w:rsidR="00AC3E23" w:rsidRPr="00ED66D4" w:rsidRDefault="00DA256B" w:rsidP="00AC3E23">
      <w:pPr>
        <w:jc w:val="both"/>
        <w:rPr>
          <w:rFonts w:ascii="Times New Roman" w:hAnsi="Times New Roman" w:cs="Times New Roman"/>
          <w:sz w:val="22"/>
          <w:szCs w:val="22"/>
        </w:rPr>
      </w:pPr>
      <w:r w:rsidRPr="00ED66D4">
        <w:rPr>
          <w:rFonts w:ascii="Times New Roman" w:hAnsi="Times New Roman" w:cs="Times New Roman"/>
          <w:sz w:val="22"/>
          <w:szCs w:val="22"/>
        </w:rPr>
        <w:t>OPERATOR ECONOMIC</w:t>
      </w:r>
      <w:r w:rsidRPr="00ED66D4">
        <w:rPr>
          <w:rFonts w:ascii="Times New Roman" w:hAnsi="Times New Roman" w:cs="Times New Roman"/>
          <w:sz w:val="22"/>
          <w:szCs w:val="22"/>
        </w:rPr>
        <w:tab/>
      </w:r>
      <w:r w:rsidRPr="00ED66D4">
        <w:rPr>
          <w:rFonts w:ascii="Times New Roman" w:hAnsi="Times New Roman" w:cs="Times New Roman"/>
          <w:sz w:val="22"/>
          <w:szCs w:val="22"/>
        </w:rPr>
        <w:tab/>
      </w:r>
      <w:r w:rsidR="00AC3E23">
        <w:rPr>
          <w:rFonts w:ascii="Times New Roman" w:hAnsi="Times New Roman" w:cs="Times New Roman"/>
          <w:sz w:val="22"/>
          <w:szCs w:val="22"/>
        </w:rPr>
        <w:tab/>
      </w:r>
      <w:r w:rsidR="00AC3E23">
        <w:rPr>
          <w:rFonts w:ascii="Times New Roman" w:hAnsi="Times New Roman" w:cs="Times New Roman"/>
          <w:sz w:val="22"/>
          <w:szCs w:val="22"/>
        </w:rPr>
        <w:tab/>
      </w:r>
      <w:r w:rsidR="00AC3E23">
        <w:rPr>
          <w:rFonts w:ascii="Times New Roman" w:hAnsi="Times New Roman" w:cs="Times New Roman"/>
          <w:sz w:val="22"/>
          <w:szCs w:val="22"/>
        </w:rPr>
        <w:tab/>
      </w:r>
      <w:r w:rsidR="00AC3E23">
        <w:rPr>
          <w:rFonts w:ascii="Times New Roman" w:hAnsi="Times New Roman" w:cs="Times New Roman"/>
          <w:sz w:val="22"/>
          <w:szCs w:val="22"/>
        </w:rPr>
        <w:tab/>
      </w:r>
      <w:r w:rsidR="00AC3E23">
        <w:rPr>
          <w:rFonts w:ascii="Times New Roman" w:hAnsi="Times New Roman" w:cs="Times New Roman"/>
          <w:sz w:val="22"/>
          <w:szCs w:val="22"/>
        </w:rPr>
        <w:tab/>
      </w:r>
      <w:r w:rsidR="00AC3E23" w:rsidRPr="00ED66D4">
        <w:rPr>
          <w:rFonts w:ascii="Times New Roman" w:hAnsi="Times New Roman" w:cs="Times New Roman"/>
          <w:b/>
          <w:bCs/>
          <w:sz w:val="22"/>
          <w:szCs w:val="22"/>
        </w:rPr>
        <w:t xml:space="preserve">Formular </w:t>
      </w:r>
      <w:r w:rsidR="00696465">
        <w:rPr>
          <w:rFonts w:ascii="Times New Roman" w:hAnsi="Times New Roman" w:cs="Times New Roman"/>
          <w:b/>
          <w:bCs/>
          <w:sz w:val="22"/>
          <w:szCs w:val="22"/>
        </w:rPr>
        <w:t>nr.</w:t>
      </w:r>
      <w:r w:rsidR="003F587F">
        <w:rPr>
          <w:rFonts w:ascii="Times New Roman" w:hAnsi="Times New Roman" w:cs="Times New Roman"/>
          <w:b/>
          <w:bCs/>
          <w:sz w:val="22"/>
          <w:szCs w:val="22"/>
        </w:rPr>
        <w:t>2</w:t>
      </w:r>
    </w:p>
    <w:p w14:paraId="002F79C0" w14:textId="77777777" w:rsidR="00DA256B" w:rsidRPr="00ED66D4" w:rsidRDefault="00DA256B">
      <w:pPr>
        <w:jc w:val="both"/>
        <w:rPr>
          <w:rFonts w:ascii="Times New Roman" w:hAnsi="Times New Roman" w:cs="Times New Roman"/>
          <w:sz w:val="22"/>
          <w:szCs w:val="22"/>
        </w:rPr>
      </w:pPr>
      <w:r w:rsidRPr="00ED66D4">
        <w:rPr>
          <w:rFonts w:ascii="Times New Roman" w:hAnsi="Times New Roman" w:cs="Times New Roman"/>
          <w:sz w:val="22"/>
          <w:szCs w:val="22"/>
        </w:rPr>
        <w:lastRenderedPageBreak/>
        <w:tab/>
      </w:r>
      <w:r w:rsidRPr="00ED66D4">
        <w:rPr>
          <w:rFonts w:ascii="Times New Roman" w:hAnsi="Times New Roman" w:cs="Times New Roman"/>
          <w:sz w:val="22"/>
          <w:szCs w:val="22"/>
        </w:rPr>
        <w:tab/>
      </w:r>
      <w:r w:rsidRPr="00ED66D4">
        <w:rPr>
          <w:rFonts w:ascii="Times New Roman" w:hAnsi="Times New Roman" w:cs="Times New Roman"/>
          <w:sz w:val="22"/>
          <w:szCs w:val="22"/>
        </w:rPr>
        <w:tab/>
      </w:r>
      <w:r w:rsidRPr="00ED66D4">
        <w:rPr>
          <w:rFonts w:ascii="Times New Roman" w:hAnsi="Times New Roman" w:cs="Times New Roman"/>
          <w:sz w:val="22"/>
          <w:szCs w:val="22"/>
        </w:rPr>
        <w:tab/>
      </w:r>
      <w:r w:rsidRPr="00ED66D4">
        <w:rPr>
          <w:rFonts w:ascii="Times New Roman" w:hAnsi="Times New Roman" w:cs="Times New Roman"/>
          <w:sz w:val="22"/>
          <w:szCs w:val="22"/>
        </w:rPr>
        <w:tab/>
      </w:r>
      <w:r w:rsidRPr="00ED66D4">
        <w:rPr>
          <w:rFonts w:ascii="Times New Roman" w:hAnsi="Times New Roman" w:cs="Times New Roman"/>
          <w:sz w:val="22"/>
          <w:szCs w:val="22"/>
        </w:rPr>
        <w:tab/>
        <w:t xml:space="preserve">           </w:t>
      </w:r>
    </w:p>
    <w:p w14:paraId="385E6D07" w14:textId="77777777" w:rsidR="00DA256B" w:rsidRPr="00ED66D4" w:rsidRDefault="00DA256B">
      <w:pPr>
        <w:jc w:val="both"/>
        <w:rPr>
          <w:rFonts w:ascii="Times New Roman" w:hAnsi="Times New Roman" w:cs="Times New Roman"/>
          <w:sz w:val="22"/>
          <w:szCs w:val="22"/>
        </w:rPr>
      </w:pPr>
      <w:r w:rsidRPr="00ED66D4">
        <w:rPr>
          <w:rFonts w:ascii="Times New Roman" w:hAnsi="Times New Roman" w:cs="Times New Roman"/>
          <w:sz w:val="22"/>
          <w:szCs w:val="22"/>
        </w:rPr>
        <w:t>_____________________</w:t>
      </w:r>
    </w:p>
    <w:p w14:paraId="19897AD1" w14:textId="77777777" w:rsidR="00AC3E23" w:rsidRDefault="00DA256B">
      <w:pPr>
        <w:jc w:val="both"/>
        <w:rPr>
          <w:rFonts w:ascii="Times New Roman" w:hAnsi="Times New Roman" w:cs="Times New Roman"/>
          <w:b/>
          <w:bCs/>
          <w:sz w:val="22"/>
          <w:szCs w:val="22"/>
        </w:rPr>
      </w:pPr>
      <w:r w:rsidRPr="00ED66D4">
        <w:rPr>
          <w:rFonts w:ascii="Times New Roman" w:hAnsi="Times New Roman" w:cs="Times New Roman"/>
          <w:sz w:val="22"/>
          <w:szCs w:val="22"/>
        </w:rPr>
        <w:t>(denumirea/numele)</w:t>
      </w:r>
      <w:r w:rsidR="00AC3E23" w:rsidRPr="00AC3E23">
        <w:rPr>
          <w:rFonts w:ascii="Times New Roman" w:hAnsi="Times New Roman" w:cs="Times New Roman"/>
          <w:b/>
          <w:bCs/>
          <w:sz w:val="22"/>
          <w:szCs w:val="22"/>
        </w:rPr>
        <w:t xml:space="preserve"> </w:t>
      </w:r>
      <w:r w:rsidR="00AC3E23">
        <w:rPr>
          <w:rFonts w:ascii="Times New Roman" w:hAnsi="Times New Roman" w:cs="Times New Roman"/>
          <w:b/>
          <w:bCs/>
          <w:sz w:val="22"/>
          <w:szCs w:val="22"/>
        </w:rPr>
        <w:t xml:space="preserve">     </w:t>
      </w:r>
    </w:p>
    <w:p w14:paraId="4A395A8C" w14:textId="77777777" w:rsidR="00DA256B" w:rsidRDefault="00DA256B">
      <w:pPr>
        <w:jc w:val="both"/>
        <w:rPr>
          <w:rFonts w:ascii="Times New Roman" w:hAnsi="Times New Roman" w:cs="Times New Roman"/>
        </w:rPr>
      </w:pPr>
    </w:p>
    <w:p w14:paraId="155396A9" w14:textId="77777777" w:rsidR="00DA256B" w:rsidRDefault="00DA256B">
      <w:pPr>
        <w:jc w:val="center"/>
        <w:rPr>
          <w:rFonts w:ascii="Times New Roman" w:hAnsi="Times New Roman" w:cs="Times New Roman"/>
          <w:b/>
          <w:bCs/>
        </w:rPr>
      </w:pPr>
      <w:r>
        <w:rPr>
          <w:rFonts w:ascii="Times New Roman" w:hAnsi="Times New Roman" w:cs="Times New Roman"/>
          <w:b/>
          <w:bCs/>
        </w:rPr>
        <w:t xml:space="preserve">DECLARAŢIE PRIVIND NEÎNCADRAREA ÎN ART. 165 </w:t>
      </w:r>
      <w:r w:rsidR="00546400">
        <w:rPr>
          <w:rFonts w:ascii="Times New Roman" w:hAnsi="Times New Roman" w:cs="Times New Roman"/>
          <w:b/>
          <w:bCs/>
        </w:rPr>
        <w:t>Ş</w:t>
      </w:r>
      <w:r>
        <w:rPr>
          <w:rFonts w:ascii="Times New Roman" w:hAnsi="Times New Roman" w:cs="Times New Roman"/>
          <w:b/>
          <w:bCs/>
        </w:rPr>
        <w:t>I 167 DIN LEGEA 98/2016</w:t>
      </w:r>
    </w:p>
    <w:p w14:paraId="42C79727" w14:textId="77777777" w:rsidR="00DA256B" w:rsidRDefault="00DA256B">
      <w:pPr>
        <w:jc w:val="center"/>
        <w:rPr>
          <w:rFonts w:ascii="Times New Roman" w:hAnsi="Times New Roman" w:cs="Times New Roman"/>
        </w:rPr>
      </w:pPr>
      <w:r>
        <w:rPr>
          <w:rFonts w:ascii="Times New Roman" w:hAnsi="Times New Roman" w:cs="Times New Roman"/>
          <w:b/>
          <w:bCs/>
        </w:rPr>
        <w:t>PRIVIND ACHIZIȚIILE PUBLICE</w:t>
      </w:r>
    </w:p>
    <w:p w14:paraId="7DFE9120" w14:textId="77777777" w:rsidR="00DA256B" w:rsidRPr="00ED66D4" w:rsidRDefault="00DA256B">
      <w:pPr>
        <w:jc w:val="both"/>
        <w:rPr>
          <w:rFonts w:ascii="Times New Roman" w:hAnsi="Times New Roman" w:cs="Times New Roman"/>
          <w:sz w:val="20"/>
          <w:szCs w:val="20"/>
        </w:rPr>
      </w:pPr>
      <w:r>
        <w:rPr>
          <w:rFonts w:ascii="Times New Roman" w:hAnsi="Times New Roman" w:cs="Times New Roman"/>
        </w:rPr>
        <w:t>Subsemnatul _______________</w:t>
      </w:r>
      <w:r w:rsidR="00ED66D4">
        <w:rPr>
          <w:rFonts w:ascii="Times New Roman" w:hAnsi="Times New Roman" w:cs="Times New Roman"/>
        </w:rPr>
        <w:t>____</w:t>
      </w:r>
      <w:r>
        <w:rPr>
          <w:rFonts w:ascii="Times New Roman" w:hAnsi="Times New Roman" w:cs="Times New Roman"/>
        </w:rPr>
        <w:t>____, reprezentant împuternicit al _________________________</w:t>
      </w:r>
      <w:r w:rsidR="00ED66D4">
        <w:rPr>
          <w:rFonts w:ascii="Times New Roman" w:hAnsi="Times New Roman" w:cs="Times New Roman"/>
        </w:rPr>
        <w:t>_______________________</w:t>
      </w:r>
      <w:r w:rsidR="00047C25">
        <w:rPr>
          <w:rFonts w:ascii="Times New Roman" w:hAnsi="Times New Roman" w:cs="Times New Roman"/>
        </w:rPr>
        <w:t xml:space="preserve">_____________________________  </w:t>
      </w:r>
      <w:r>
        <w:rPr>
          <w:rFonts w:ascii="Times New Roman" w:hAnsi="Times New Roman" w:cs="Times New Roman"/>
          <w:sz w:val="20"/>
          <w:szCs w:val="20"/>
        </w:rPr>
        <w:t xml:space="preserve">(denumirea/numele </w:t>
      </w:r>
      <w:r w:rsidR="00546400">
        <w:rPr>
          <w:rFonts w:ascii="Times New Roman" w:hAnsi="Times New Roman" w:cs="Times New Roman"/>
          <w:sz w:val="20"/>
          <w:szCs w:val="20"/>
        </w:rPr>
        <w:t>ş</w:t>
      </w:r>
      <w:r>
        <w:rPr>
          <w:rFonts w:ascii="Times New Roman" w:hAnsi="Times New Roman" w:cs="Times New Roman"/>
          <w:sz w:val="20"/>
          <w:szCs w:val="20"/>
        </w:rPr>
        <w:t xml:space="preserve">i sediul/adresa operatorului economic) </w:t>
      </w:r>
    </w:p>
    <w:p w14:paraId="2A12704A" w14:textId="77777777" w:rsidR="00DA256B" w:rsidRPr="00EC355E" w:rsidRDefault="00DA256B">
      <w:pPr>
        <w:jc w:val="both"/>
        <w:rPr>
          <w:rFonts w:ascii="Times New Roman" w:eastAsia="Times New Roman" w:hAnsi="Times New Roman" w:cs="Times New Roman"/>
          <w:kern w:val="0"/>
          <w:lang w:val="ro-RO" w:bidi="ar-SA"/>
        </w:rPr>
      </w:pPr>
      <w:r>
        <w:rPr>
          <w:rFonts w:ascii="Times New Roman" w:hAnsi="Times New Roman" w:cs="Times New Roman"/>
        </w:rPr>
        <w:t xml:space="preserve">în calitate de ofertant pentru achiziţia de </w:t>
      </w:r>
      <w:r w:rsidR="00EC355E" w:rsidRPr="00EC355E">
        <w:rPr>
          <w:rFonts w:ascii="Times New Roman" w:eastAsia="Times New Roman" w:hAnsi="Times New Roman" w:cs="Times New Roman"/>
          <w:b/>
          <w:kern w:val="0"/>
          <w:lang w:val="it-IT" w:bidi="ar-SA"/>
        </w:rPr>
        <w:t>“</w:t>
      </w:r>
      <w:r w:rsidR="00DA045A">
        <w:rPr>
          <w:rFonts w:ascii="Times New Roman" w:eastAsia="Times New Roman" w:hAnsi="Times New Roman" w:cs="Times New Roman"/>
          <w:b/>
          <w:kern w:val="0"/>
          <w:lang w:val="it-IT" w:bidi="ar-SA"/>
        </w:rPr>
        <w:t>___________________________________________________________</w:t>
      </w:r>
      <w:r w:rsidR="00EC355E" w:rsidRPr="00EC355E">
        <w:rPr>
          <w:rFonts w:ascii="Times New Roman" w:eastAsia="Times New Roman" w:hAnsi="Times New Roman" w:cs="Times New Roman"/>
          <w:b/>
          <w:kern w:val="0"/>
          <w:lang w:val="it-IT" w:bidi="ar-SA"/>
        </w:rPr>
        <w:t>”</w:t>
      </w:r>
      <w:r w:rsidR="00EC355E">
        <w:rPr>
          <w:rFonts w:ascii="Times New Roman" w:eastAsia="Times New Roman" w:hAnsi="Times New Roman" w:cs="Times New Roman"/>
          <w:kern w:val="0"/>
          <w:lang w:val="ro-RO" w:bidi="ar-SA"/>
        </w:rPr>
        <w:t xml:space="preserve">, </w:t>
      </w:r>
      <w:r w:rsidR="00ED66D4">
        <w:rPr>
          <w:rFonts w:ascii="Times New Roman" w:eastAsia="Times New Roman" w:hAnsi="Times New Roman" w:cs="Times New Roman"/>
          <w:kern w:val="0"/>
          <w:lang w:val="ro-RO" w:bidi="ar-SA"/>
        </w:rPr>
        <w:t xml:space="preserve">                               </w:t>
      </w:r>
      <w:r>
        <w:rPr>
          <w:rFonts w:ascii="Times New Roman" w:hAnsi="Times New Roman" w:cs="Times New Roman"/>
        </w:rPr>
        <w:t xml:space="preserve">, la data de </w:t>
      </w:r>
      <w:r w:rsidR="00DA045A">
        <w:rPr>
          <w:rFonts w:ascii="Times New Roman" w:hAnsi="Times New Roman" w:cs="Times New Roman"/>
          <w:i/>
          <w:u w:val="single"/>
        </w:rPr>
        <w:t>__________________</w:t>
      </w:r>
      <w:r>
        <w:rPr>
          <w:rFonts w:ascii="Times New Roman" w:hAnsi="Times New Roman" w:cs="Times New Roman"/>
        </w:rPr>
        <w:t xml:space="preserve"> organizată de DRDP Bra</w:t>
      </w:r>
      <w:r w:rsidR="00546400">
        <w:rPr>
          <w:rFonts w:ascii="Times New Roman" w:hAnsi="Times New Roman" w:cs="Times New Roman"/>
        </w:rPr>
        <w:t>ş</w:t>
      </w:r>
      <w:r>
        <w:rPr>
          <w:rFonts w:ascii="Times New Roman" w:hAnsi="Times New Roman" w:cs="Times New Roman"/>
        </w:rPr>
        <w:t>ov, declar pe proprie răspundere că:</w:t>
      </w:r>
    </w:p>
    <w:p w14:paraId="206A7D82"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1.</w:t>
      </w:r>
      <w:r w:rsidR="006A0F4D">
        <w:rPr>
          <w:rFonts w:ascii="Times New Roman" w:hAnsi="Times New Roman" w:cs="Times New Roman"/>
          <w:sz w:val="22"/>
          <w:szCs w:val="22"/>
        </w:rPr>
        <w:t xml:space="preserve"> </w:t>
      </w:r>
      <w:r w:rsidR="00546400" w:rsidRPr="00047C25">
        <w:rPr>
          <w:rFonts w:ascii="Times New Roman" w:hAnsi="Times New Roman" w:cs="Times New Roman"/>
          <w:sz w:val="22"/>
          <w:szCs w:val="22"/>
        </w:rPr>
        <w:t>n</w:t>
      </w:r>
      <w:r w:rsidRPr="00047C25">
        <w:rPr>
          <w:rFonts w:ascii="Times New Roman" w:hAnsi="Times New Roman" w:cs="Times New Roman"/>
          <w:sz w:val="22"/>
          <w:szCs w:val="22"/>
        </w:rPr>
        <w:t>u ne-am încălcat obligaţiile privind plata impozitelor, taxelor sau a contribuţiilor la bugetul general consolidat a</w:t>
      </w:r>
      <w:r w:rsidR="00546400" w:rsidRPr="00047C25">
        <w:rPr>
          <w:rFonts w:ascii="Times New Roman" w:hAnsi="Times New Roman" w:cs="Times New Roman"/>
          <w:sz w:val="22"/>
          <w:szCs w:val="22"/>
        </w:rPr>
        <w:t>ş</w:t>
      </w:r>
      <w:r w:rsidRPr="00047C25">
        <w:rPr>
          <w:rFonts w:ascii="Times New Roman" w:hAnsi="Times New Roman" w:cs="Times New Roman"/>
          <w:sz w:val="22"/>
          <w:szCs w:val="22"/>
        </w:rPr>
        <w:t>a cum aceste obliga</w:t>
      </w:r>
      <w:r w:rsidR="00546400" w:rsidRPr="00047C25">
        <w:rPr>
          <w:rFonts w:ascii="Times New Roman" w:hAnsi="Times New Roman" w:cs="Times New Roman"/>
          <w:sz w:val="22"/>
          <w:szCs w:val="22"/>
        </w:rPr>
        <w:t>ţ</w:t>
      </w:r>
      <w:r w:rsidRPr="00047C25">
        <w:rPr>
          <w:rFonts w:ascii="Times New Roman" w:hAnsi="Times New Roman" w:cs="Times New Roman"/>
          <w:sz w:val="22"/>
          <w:szCs w:val="22"/>
        </w:rPr>
        <w:t xml:space="preserve">ii sunt definite de art. 165, alin. (1) </w:t>
      </w:r>
      <w:r w:rsidR="00546400" w:rsidRPr="00047C25">
        <w:rPr>
          <w:rFonts w:ascii="Times New Roman" w:hAnsi="Times New Roman" w:cs="Times New Roman"/>
          <w:sz w:val="22"/>
          <w:szCs w:val="22"/>
        </w:rPr>
        <w:t>ş</w:t>
      </w:r>
      <w:r w:rsidRPr="00047C25">
        <w:rPr>
          <w:rFonts w:ascii="Times New Roman" w:hAnsi="Times New Roman" w:cs="Times New Roman"/>
          <w:sz w:val="22"/>
          <w:szCs w:val="22"/>
        </w:rPr>
        <w:t>i art. 166, alin. (2) din Legea 98/2016.</w:t>
      </w:r>
    </w:p>
    <w:p w14:paraId="305DA7AA"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 xml:space="preserve">2. </w:t>
      </w:r>
      <w:r w:rsidR="00546400" w:rsidRPr="00047C25">
        <w:rPr>
          <w:rFonts w:ascii="Times New Roman" w:hAnsi="Times New Roman" w:cs="Times New Roman"/>
          <w:sz w:val="22"/>
          <w:szCs w:val="22"/>
        </w:rPr>
        <w:t>n</w:t>
      </w:r>
      <w:r w:rsidRPr="00047C25">
        <w:rPr>
          <w:rFonts w:ascii="Times New Roman" w:hAnsi="Times New Roman" w:cs="Times New Roman"/>
          <w:sz w:val="22"/>
          <w:szCs w:val="22"/>
        </w:rPr>
        <w:t>u ne aflăm în oricare dintre următoarele situaţii prevăzute de art. 167, alin (1) din Legea 98/2016, respectiv:</w:t>
      </w:r>
    </w:p>
    <w:p w14:paraId="13F5EA85"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a) nu am încălcat obligaţiile stabilite potrivit art. 51, iar autoritatea contractantă poate demonstra acest lucru prin orice mijloc de probă adecvat, cum ar fi decizii ale autorităţilor competente prin care se constată încălcarea acestor obligaţii;</w:t>
      </w:r>
    </w:p>
    <w:p w14:paraId="5C32A7E9"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b) nu ne aflăm în procedura insolvenţei sau în lichidare, în supraveghere judiciară sau în încetarea activităţii;</w:t>
      </w:r>
    </w:p>
    <w:p w14:paraId="1E608D4F"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c) nu am comis o abatere profesională gravă care ne pune în discuţie integritatea, iar autoritatea contractantă poate demonstra acest lucru prin orice mijloc de probă adecvat, cum ar fi o decizie a unei instanţe judecătoreşti sau a unei autorităţi administrative;</w:t>
      </w:r>
    </w:p>
    <w:p w14:paraId="7919C63E"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d) nu am încheiat cu alţi operatori economici acorduri care vizează denaturarea concurenţei în cadrul sau în legătură cu procedura în cauză;</w:t>
      </w:r>
    </w:p>
    <w:p w14:paraId="6CD741B7"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e) nu ne aflăm într-o situaţie de conflict de interese în cadrul sau în legătură cu procedura în cauză;</w:t>
      </w:r>
    </w:p>
    <w:p w14:paraId="1900F9CD"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f) nu am participat anterioar la pregătirea procedurii de atribuire ceea ce a condus la o distorsionare a concurenţei;</w:t>
      </w:r>
    </w:p>
    <w:p w14:paraId="557BEBBD"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g) nu ne-am încălcat în mod grav sau repetat obligaţiile principale ce ne reveneau în cadrul unui contract de achiziţii publice, al unui contract de achiziţii sectoriale sau al unui contract de concesiune încheiate anterior, iar aceste încălcări au dus la încetarea anticipată a respectivului contract, plata de daune - interese sau alte sancţiuni comparabile;</w:t>
      </w:r>
    </w:p>
    <w:p w14:paraId="0E0F8954"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h) nu ne facem vinova</w:t>
      </w:r>
      <w:r w:rsidR="00546400" w:rsidRPr="00047C25">
        <w:rPr>
          <w:rFonts w:ascii="Times New Roman" w:hAnsi="Times New Roman" w:cs="Times New Roman"/>
          <w:sz w:val="22"/>
          <w:szCs w:val="22"/>
        </w:rPr>
        <w:t>ţ</w:t>
      </w:r>
      <w:r w:rsidRPr="00047C25">
        <w:rPr>
          <w:rFonts w:ascii="Times New Roman" w:hAnsi="Times New Roman" w:cs="Times New Roman"/>
          <w:sz w:val="22"/>
          <w:szCs w:val="22"/>
        </w:rPr>
        <w:t>i de declaraţii false în conţinutul informaţiilor transmise la solicitarea autorităţii contractante în scopul verificării absenţei motivelor de excludere sau al îndeplinirii criteriilor de calificare şi selecţie, am prezentat aceste informaţii sau suntem în măsură să prezentăm documentele justificative solicitate;</w:t>
      </w:r>
    </w:p>
    <w:p w14:paraId="051422ED"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i) nu am încercat să influenţăm în mod nelegal procesul decizional al autorităţii contractante, să obţinem informaţii confidenţiale care ne-ar putea conferi avantaje nejustificate în cadrul procedurii de atribuire, nu am furnizat din neglijenţă informaţii eronate care pot avea o influenţă semnificativă asupra deciziilor autorităţii contractante privind excluderea din procedura de atribuire a unui operator economic, selectarea acestuia sau atribuirea contractului de achiziţie publică/acordului - cadru către respectivul operator economic.</w:t>
      </w:r>
    </w:p>
    <w:p w14:paraId="708C958B" w14:textId="77777777" w:rsidR="00DA256B" w:rsidRPr="00047C25" w:rsidRDefault="00DA256B">
      <w:pPr>
        <w:jc w:val="both"/>
        <w:rPr>
          <w:rFonts w:ascii="Times New Roman" w:hAnsi="Times New Roman" w:cs="Times New Roman"/>
          <w:sz w:val="22"/>
          <w:szCs w:val="22"/>
        </w:rPr>
      </w:pPr>
      <w:r w:rsidRPr="00047C25">
        <w:rPr>
          <w:rFonts w:ascii="Times New Roman" w:hAnsi="Times New Roman" w:cs="Times New Roman"/>
          <w:sz w:val="22"/>
          <w:szCs w:val="22"/>
        </w:rPr>
        <w:tab/>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5C51DF38" w14:textId="77777777" w:rsidR="00047C25" w:rsidRDefault="00DA256B" w:rsidP="00047C25">
      <w:pPr>
        <w:jc w:val="both"/>
        <w:rPr>
          <w:rFonts w:ascii="Times New Roman" w:hAnsi="Times New Roman" w:cs="Times New Roman"/>
        </w:rPr>
      </w:pPr>
      <w:r w:rsidRPr="00047C25">
        <w:rPr>
          <w:rFonts w:ascii="Times New Roman" w:hAnsi="Times New Roman" w:cs="Times New Roman"/>
          <w:sz w:val="22"/>
          <w:szCs w:val="22"/>
        </w:rPr>
        <w:tab/>
        <w:t>Înteleg că în cazul în care această declaraţie nu este conformă cu realitatea sunt pasibil de încălcarea prevederilor legislaţiei penale privind falsul în declaraţii.</w:t>
      </w:r>
      <w:r w:rsidR="00047C25" w:rsidRPr="00047C25">
        <w:rPr>
          <w:rFonts w:ascii="Times New Roman" w:hAnsi="Times New Roman" w:cs="Times New Roman"/>
          <w:sz w:val="22"/>
          <w:szCs w:val="22"/>
        </w:rPr>
        <w:t xml:space="preserve"> </w:t>
      </w:r>
      <w:r w:rsidR="00047C25">
        <w:rPr>
          <w:rFonts w:ascii="Times New Roman" w:hAnsi="Times New Roman" w:cs="Times New Roman"/>
        </w:rPr>
        <w:t xml:space="preserve">         </w:t>
      </w:r>
    </w:p>
    <w:p w14:paraId="4BED4C92" w14:textId="77777777" w:rsidR="00047C25" w:rsidRDefault="00047C25" w:rsidP="00047C25">
      <w:pPr>
        <w:jc w:val="both"/>
        <w:rPr>
          <w:rFonts w:ascii="Times New Roman" w:hAnsi="Times New Roman" w:cs="Times New Roman"/>
        </w:rPr>
      </w:pPr>
      <w:r>
        <w:rPr>
          <w:rFonts w:ascii="Times New Roman" w:hAnsi="Times New Roman" w:cs="Times New Roman"/>
        </w:rPr>
        <w:t xml:space="preserve">                                                                                                                               </w:t>
      </w:r>
    </w:p>
    <w:p w14:paraId="699F6616" w14:textId="77777777" w:rsidR="00DA256B" w:rsidRDefault="00047C25" w:rsidP="00047C25">
      <w:pPr>
        <w:jc w:val="right"/>
        <w:rPr>
          <w:rFonts w:ascii="Times New Roman" w:hAnsi="Times New Roman" w:cs="Times New Roman"/>
        </w:rPr>
      </w:pPr>
      <w:r>
        <w:rPr>
          <w:rFonts w:ascii="Times New Roman" w:hAnsi="Times New Roman" w:cs="Times New Roman"/>
        </w:rPr>
        <w:t xml:space="preserve"> </w:t>
      </w:r>
      <w:r w:rsidR="00DA256B">
        <w:rPr>
          <w:rFonts w:ascii="Times New Roman" w:hAnsi="Times New Roman" w:cs="Times New Roman"/>
        </w:rPr>
        <w:t>Operator economic,</w:t>
      </w:r>
    </w:p>
    <w:p w14:paraId="231C4D29" w14:textId="77777777" w:rsidR="00DA256B" w:rsidRDefault="00DA256B">
      <w:pPr>
        <w:jc w:val="right"/>
        <w:rPr>
          <w:rFonts w:ascii="Times New Roman" w:hAnsi="Times New Roman" w:cs="Times New Roman"/>
        </w:rPr>
      </w:pPr>
      <w:r>
        <w:rPr>
          <w:rFonts w:ascii="Times New Roman" w:hAnsi="Times New Roman" w:cs="Times New Roman"/>
        </w:rPr>
        <w:t>_________________</w:t>
      </w:r>
    </w:p>
    <w:p w14:paraId="0FC8D858" w14:textId="77777777" w:rsidR="00DA256B" w:rsidRDefault="00DA256B" w:rsidP="00FA0B65">
      <w:pPr>
        <w:jc w:val="right"/>
        <w:rPr>
          <w:rFonts w:ascii="Times New Roman" w:hAnsi="Times New Roman" w:cs="Times New Roman"/>
        </w:rPr>
      </w:pPr>
      <w:r>
        <w:rPr>
          <w:rFonts w:ascii="Times New Roman" w:hAnsi="Times New Roman" w:cs="Times New Roman"/>
        </w:rPr>
        <w:t>(semnătura autorizată )</w:t>
      </w:r>
    </w:p>
    <w:p w14:paraId="27204F28" w14:textId="77777777" w:rsidR="003F587F" w:rsidRDefault="00CF7D57" w:rsidP="003F587F">
      <w:pPr>
        <w:jc w:val="right"/>
        <w:rPr>
          <w:rFonts w:ascii="Times New Roman" w:hAnsi="Times New Roman" w:cs="Times New Roman"/>
          <w:b/>
          <w:bCs/>
        </w:rPr>
      </w:pPr>
      <w:r>
        <w:rPr>
          <w:rFonts w:ascii="Times New Roman" w:hAnsi="Times New Roman" w:cs="Times New Roman"/>
        </w:rPr>
        <w:br w:type="page"/>
      </w:r>
      <w:r w:rsidR="003F587F">
        <w:rPr>
          <w:rFonts w:ascii="Times New Roman" w:hAnsi="Times New Roman" w:cs="Times New Roman"/>
          <w:b/>
          <w:bCs/>
        </w:rPr>
        <w:lastRenderedPageBreak/>
        <w:t>Formular</w:t>
      </w:r>
      <w:r w:rsidR="00696465">
        <w:rPr>
          <w:rFonts w:ascii="Times New Roman" w:hAnsi="Times New Roman" w:cs="Times New Roman"/>
          <w:b/>
          <w:bCs/>
        </w:rPr>
        <w:t xml:space="preserve"> nr.</w:t>
      </w:r>
      <w:r w:rsidR="003F587F">
        <w:rPr>
          <w:rFonts w:ascii="Times New Roman" w:hAnsi="Times New Roman" w:cs="Times New Roman"/>
          <w:b/>
          <w:bCs/>
        </w:rPr>
        <w:t xml:space="preserve"> 3</w:t>
      </w:r>
    </w:p>
    <w:p w14:paraId="1D898B4C" w14:textId="77777777" w:rsidR="003F587F" w:rsidRDefault="003F587F" w:rsidP="003F587F">
      <w:pPr>
        <w:jc w:val="right"/>
        <w:rPr>
          <w:rFonts w:ascii="Times New Roman" w:hAnsi="Times New Roman" w:cs="Times New Roman"/>
          <w:b/>
          <w:bCs/>
        </w:rPr>
      </w:pPr>
    </w:p>
    <w:p w14:paraId="40B1AD50" w14:textId="77777777" w:rsidR="003F587F" w:rsidRDefault="003F587F" w:rsidP="003F587F">
      <w:pPr>
        <w:jc w:val="right"/>
        <w:rPr>
          <w:rFonts w:ascii="Times New Roman" w:hAnsi="Times New Roman" w:cs="Times New Roman"/>
          <w:b/>
          <w:bCs/>
        </w:rPr>
      </w:pPr>
    </w:p>
    <w:p w14:paraId="7B52B392" w14:textId="77777777" w:rsidR="003F587F" w:rsidRDefault="003F587F" w:rsidP="003F587F">
      <w:pPr>
        <w:jc w:val="center"/>
        <w:rPr>
          <w:rFonts w:ascii="Times New Roman" w:hAnsi="Times New Roman" w:cs="Times New Roman"/>
          <w:b/>
          <w:bCs/>
        </w:rPr>
      </w:pPr>
      <w:r>
        <w:rPr>
          <w:rFonts w:ascii="Times New Roman" w:hAnsi="Times New Roman" w:cs="Times New Roman"/>
          <w:b/>
          <w:bCs/>
        </w:rPr>
        <w:t>DECLARAŢIE PRIVIND EVITAREA CONFLICTULUI DE INTERESE POTRIVIT</w:t>
      </w:r>
    </w:p>
    <w:p w14:paraId="2EBFDC41" w14:textId="77777777" w:rsidR="003F587F" w:rsidRDefault="003F587F" w:rsidP="003F587F">
      <w:pPr>
        <w:jc w:val="center"/>
        <w:rPr>
          <w:rFonts w:ascii="Times New Roman" w:hAnsi="Times New Roman" w:cs="Times New Roman"/>
          <w:b/>
          <w:bCs/>
        </w:rPr>
      </w:pPr>
      <w:r>
        <w:rPr>
          <w:rFonts w:ascii="Times New Roman" w:hAnsi="Times New Roman" w:cs="Times New Roman"/>
          <w:b/>
          <w:bCs/>
        </w:rPr>
        <w:t xml:space="preserve">ART. 59 </w:t>
      </w:r>
      <w:r>
        <w:rPr>
          <w:rFonts w:ascii="Times New Roman" w:hAnsi="Times New Roman" w:cs="Times New Roman"/>
          <w:b/>
          <w:bCs/>
          <w:lang w:val="ro-RO"/>
        </w:rPr>
        <w:t>Ş</w:t>
      </w:r>
      <w:r>
        <w:rPr>
          <w:rFonts w:ascii="Times New Roman" w:hAnsi="Times New Roman" w:cs="Times New Roman"/>
          <w:b/>
          <w:bCs/>
        </w:rPr>
        <w:t>I 60 DIN LEGEA 98/2016</w:t>
      </w:r>
    </w:p>
    <w:p w14:paraId="117178F7" w14:textId="77777777" w:rsidR="003F587F" w:rsidRDefault="003F587F" w:rsidP="003F587F">
      <w:pPr>
        <w:jc w:val="center"/>
        <w:rPr>
          <w:rFonts w:ascii="Times New Roman" w:hAnsi="Times New Roman" w:cs="Times New Roman"/>
          <w:b/>
          <w:bCs/>
        </w:rPr>
      </w:pPr>
    </w:p>
    <w:p w14:paraId="493A5CEB" w14:textId="77777777" w:rsidR="003F587F" w:rsidRDefault="003F587F" w:rsidP="003F587F">
      <w:pPr>
        <w:jc w:val="center"/>
        <w:rPr>
          <w:rFonts w:ascii="Times New Roman" w:hAnsi="Times New Roman" w:cs="Times New Roman"/>
          <w:b/>
          <w:bCs/>
        </w:rPr>
      </w:pPr>
    </w:p>
    <w:p w14:paraId="5F0B7E42" w14:textId="77777777" w:rsidR="003F587F" w:rsidRDefault="003F587F" w:rsidP="003F587F">
      <w:pPr>
        <w:jc w:val="center"/>
        <w:rPr>
          <w:rFonts w:ascii="Times New Roman" w:hAnsi="Times New Roman" w:cs="Times New Roman"/>
          <w:b/>
          <w:bCs/>
        </w:rPr>
      </w:pPr>
    </w:p>
    <w:p w14:paraId="56F7907A" w14:textId="77777777" w:rsidR="003F587F" w:rsidRDefault="003F587F" w:rsidP="003F587F">
      <w:pPr>
        <w:jc w:val="center"/>
        <w:rPr>
          <w:rFonts w:ascii="Times New Roman" w:hAnsi="Times New Roman" w:cs="Times New Roman"/>
          <w:b/>
          <w:bCs/>
        </w:rPr>
      </w:pPr>
    </w:p>
    <w:p w14:paraId="726E84BD" w14:textId="77777777" w:rsidR="003F587F" w:rsidRDefault="003F587F" w:rsidP="003F587F">
      <w:pPr>
        <w:numPr>
          <w:ilvl w:val="0"/>
          <w:numId w:val="6"/>
        </w:numPr>
        <w:jc w:val="both"/>
        <w:rPr>
          <w:rFonts w:ascii="Times New Roman" w:hAnsi="Times New Roman" w:cs="Times New Roman"/>
        </w:rPr>
      </w:pPr>
      <w:r>
        <w:rPr>
          <w:rFonts w:ascii="Times New Roman" w:hAnsi="Times New Roman" w:cs="Times New Roman"/>
        </w:rPr>
        <w:t>Subsemnatul ___________________________________, reprezentant împuternicit al _________________________________________________________________________</w:t>
      </w:r>
    </w:p>
    <w:p w14:paraId="14E7407F" w14:textId="77777777" w:rsidR="003F587F" w:rsidRPr="00C4032C" w:rsidRDefault="003F587F" w:rsidP="003F587F">
      <w:pPr>
        <w:ind w:left="360"/>
        <w:jc w:val="both"/>
        <w:rPr>
          <w:rFonts w:ascii="Times New Roman" w:hAnsi="Times New Roman" w:cs="Times New Roman"/>
          <w:sz w:val="20"/>
          <w:szCs w:val="20"/>
        </w:rPr>
      </w:pPr>
      <w:r>
        <w:rPr>
          <w:rFonts w:ascii="Times New Roman" w:hAnsi="Times New Roman" w:cs="Times New Roman"/>
          <w:sz w:val="20"/>
          <w:szCs w:val="20"/>
        </w:rPr>
        <w:t xml:space="preserve">                    (denumirea/numele şi sediul/adresa operatorului economic) </w:t>
      </w:r>
    </w:p>
    <w:p w14:paraId="06A2091A" w14:textId="77777777" w:rsidR="003F587F" w:rsidRDefault="003F587F" w:rsidP="003F587F">
      <w:pPr>
        <w:jc w:val="both"/>
        <w:rPr>
          <w:rFonts w:ascii="Times New Roman" w:hAnsi="Times New Roman" w:cs="Times New Roman"/>
        </w:rPr>
      </w:pPr>
      <w:r>
        <w:rPr>
          <w:rFonts w:ascii="Times New Roman" w:hAnsi="Times New Roman" w:cs="Times New Roman"/>
        </w:rPr>
        <w:t>în calitate de ofertant, declar pe proprie răspundere, următoarele: cunoscând prevederile art. 59 şi 60 din Legea nr. 98/2016 privind atribuirea contractelor de achiziţie publică şi componenţa listei cu persoanele ce deţin funcţii de decizie în autoritatea contractantă cu privire la organizarea, derularea şi finalizarea procedurii de atribuire, declar că societatea noastră nu se află în situaţia de a fi exclusă din achizitia.</w:t>
      </w:r>
    </w:p>
    <w:p w14:paraId="1143F06E" w14:textId="77777777" w:rsidR="003F587F" w:rsidRDefault="003F587F" w:rsidP="003F587F">
      <w:pPr>
        <w:ind w:firstLine="709"/>
        <w:jc w:val="both"/>
        <w:rPr>
          <w:rFonts w:hint="eastAsia"/>
        </w:rPr>
      </w:pPr>
      <w:r>
        <w:rPr>
          <w:rFonts w:ascii="Times New Roman" w:hAnsi="Times New Roman" w:cs="Times New Roman"/>
        </w:rPr>
        <w:t>Lista cu persoanele ce deţin funcţii de decizie în autoritatea contractantă cu privire la organizarea, derularea şi finalizarea achiziţiei:</w:t>
      </w:r>
    </w:p>
    <w:p w14:paraId="766B7876" w14:textId="77777777" w:rsidR="003F587F" w:rsidRDefault="003F587F" w:rsidP="003F587F">
      <w:pPr>
        <w:jc w:val="both"/>
        <w:rPr>
          <w:rFonts w:hint="eastAsia"/>
        </w:rPr>
      </w:pPr>
    </w:p>
    <w:p w14:paraId="13F9322B" w14:textId="77777777" w:rsidR="003F587F" w:rsidRDefault="003F587F" w:rsidP="003F587F">
      <w:pPr>
        <w:jc w:val="both"/>
        <w:rPr>
          <w:rFonts w:ascii="Times New Roman" w:hAnsi="Times New Roman" w:cs="Times New Roman"/>
          <w:lang w:val="fr-FR"/>
        </w:rPr>
      </w:pPr>
      <w:r>
        <w:rPr>
          <w:rFonts w:ascii="Times New Roman" w:hAnsi="Times New Roman" w:cs="Times New Roman"/>
          <w:b/>
          <w:bCs/>
          <w:lang w:val="en-GB"/>
        </w:rPr>
        <w:t xml:space="preserve">Nota: </w:t>
      </w:r>
      <w:r>
        <w:rPr>
          <w:rFonts w:ascii="Times New Roman" w:hAnsi="Times New Roman" w:cs="Times New Roman"/>
          <w:lang w:val="en-GB"/>
        </w:rPr>
        <w:t>Persoanele cu functie de decizie:</w:t>
      </w:r>
    </w:p>
    <w:p w14:paraId="7F076061" w14:textId="77777777" w:rsidR="00A46EA0" w:rsidRPr="00833DC0" w:rsidRDefault="00A46EA0" w:rsidP="00A46EA0">
      <w:pPr>
        <w:jc w:val="both"/>
        <w:rPr>
          <w:rFonts w:ascii="Times New Roman" w:hAnsi="Times New Roman" w:cs="Times New Roman"/>
          <w:lang w:val="ro-RO"/>
        </w:rPr>
      </w:pPr>
      <w:bookmarkStart w:id="0" w:name="_Hlk105492459"/>
      <w:r w:rsidRPr="00833DC0">
        <w:rPr>
          <w:rFonts w:ascii="Times New Roman" w:hAnsi="Times New Roman" w:cs="Times New Roman"/>
          <w:lang w:val="ro-RO"/>
        </w:rPr>
        <w:t xml:space="preserve">Director Regional – Tudor Alexandru Duțu, </w:t>
      </w:r>
      <w:r w:rsidRPr="00833DC0">
        <w:rPr>
          <w:rFonts w:ascii="Times New Roman" w:hAnsi="Times New Roman" w:cs="Times New Roman"/>
        </w:rPr>
        <w:t xml:space="preserve">Director </w:t>
      </w:r>
      <w:r w:rsidRPr="00833DC0">
        <w:rPr>
          <w:rFonts w:ascii="Times New Roman" w:hAnsi="Times New Roman" w:cs="Times New Roman"/>
          <w:lang w:val="ro-RO"/>
        </w:rPr>
        <w:t>Directia Economica –. Hajnalka Paunas, Director  Intretinere DN si Autostrazi – ing. Liliana Horga, Director Adj. Intretinere DN si Autostrazi – ing. Daniel Anton,  Serviciul Juridic – cons.jur. Maria Veres - Sef Serviciu, Birou Analiza si Avizare cons.jur Liliana Luca, Birou Analiza si Avizare cons.jur. Luca Maria Liliana, Serviciul Achizitii - ing. Mihaela Vaduva–Sef Serviciu,  Compartiment Contracte-  ec. Victor Emanuel Badescu - Sef Compartiment,Birou Achizitii Produse si Servicii – Isabella Beatrice Cogalniceanu – sef birou, Biroul Pregatire Documentatii, Monitorizare - cons.jur. Claudiu Stefan Mirea - Sef Birou, Serviciul Ad-tiv, Aprovizionare, Arhiva – ing Daniel Remus Veres – Sef Serviciu, Compartiment CFP - ec. Laura Hriscu, ec. Georgeta Tifrea.</w:t>
      </w:r>
    </w:p>
    <w:bookmarkEnd w:id="0"/>
    <w:p w14:paraId="3FB63C83" w14:textId="2D0798B9" w:rsidR="003F587F" w:rsidRPr="00EC28BF" w:rsidRDefault="003F587F" w:rsidP="003F587F">
      <w:pPr>
        <w:jc w:val="both"/>
        <w:rPr>
          <w:rFonts w:ascii="Times New Roman" w:hAnsi="Times New Roman" w:cs="Times New Roman"/>
          <w:lang w:val="ro-RO"/>
        </w:rPr>
      </w:pPr>
      <w:r w:rsidRPr="00EC28BF">
        <w:rPr>
          <w:rFonts w:ascii="Times New Roman" w:hAnsi="Times New Roman" w:cs="Times New Roman"/>
          <w:lang w:val="ro-RO"/>
        </w:rPr>
        <w:tab/>
      </w:r>
      <w:r w:rsidRPr="00A46EA0">
        <w:rPr>
          <w:rFonts w:ascii="Times New Roman" w:hAnsi="Times New Roman" w:cs="Times New Roman"/>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4D3C4661" w14:textId="77777777" w:rsidR="003F587F" w:rsidRPr="00EC28BF" w:rsidRDefault="003F587F" w:rsidP="003F587F">
      <w:pPr>
        <w:jc w:val="both"/>
        <w:rPr>
          <w:rFonts w:ascii="Times New Roman" w:hAnsi="Times New Roman" w:cs="Times New Roman"/>
          <w:lang w:val="ro-RO"/>
        </w:rPr>
      </w:pPr>
      <w:r w:rsidRPr="00EC28BF">
        <w:rPr>
          <w:rFonts w:ascii="Times New Roman" w:hAnsi="Times New Roman" w:cs="Times New Roman"/>
          <w:lang w:val="ro-RO"/>
        </w:rPr>
        <w:tab/>
        <w:t>Înţeleg că în cazul în care această declaraţie nu este conformă cu realitatea sunt pasibil de încălcarea prevederilor legislaţiei penale privind falsul în declaraţii.</w:t>
      </w:r>
    </w:p>
    <w:p w14:paraId="1C64DA72" w14:textId="77777777" w:rsidR="003F587F" w:rsidRPr="00EC28BF" w:rsidRDefault="003F587F" w:rsidP="003F587F">
      <w:pPr>
        <w:jc w:val="both"/>
        <w:rPr>
          <w:rFonts w:ascii="Times New Roman" w:hAnsi="Times New Roman" w:cs="Times New Roman"/>
          <w:lang w:val="ro-RO"/>
        </w:rPr>
      </w:pPr>
    </w:p>
    <w:p w14:paraId="641D0DC5" w14:textId="77777777" w:rsidR="003F587F" w:rsidRPr="00EC28BF" w:rsidRDefault="003F587F" w:rsidP="003F587F">
      <w:pPr>
        <w:jc w:val="both"/>
        <w:rPr>
          <w:rFonts w:ascii="Times New Roman" w:hAnsi="Times New Roman" w:cs="Times New Roman"/>
          <w:lang w:val="ro-RO"/>
        </w:rPr>
      </w:pPr>
    </w:p>
    <w:p w14:paraId="49A62DE9" w14:textId="77777777" w:rsidR="003F587F" w:rsidRPr="00EC28BF" w:rsidRDefault="003F587F" w:rsidP="003F587F">
      <w:pPr>
        <w:jc w:val="both"/>
        <w:rPr>
          <w:rFonts w:ascii="Times New Roman" w:hAnsi="Times New Roman" w:cs="Times New Roman"/>
          <w:lang w:val="ro-RO"/>
        </w:rPr>
      </w:pPr>
    </w:p>
    <w:p w14:paraId="073C1A57" w14:textId="77777777" w:rsidR="003F587F" w:rsidRPr="00EC28BF" w:rsidRDefault="003F587F" w:rsidP="003F587F">
      <w:pPr>
        <w:jc w:val="both"/>
        <w:rPr>
          <w:rFonts w:ascii="Times New Roman" w:hAnsi="Times New Roman" w:cs="Times New Roman"/>
          <w:lang w:val="ro-RO"/>
        </w:rPr>
      </w:pPr>
    </w:p>
    <w:p w14:paraId="27CB3527" w14:textId="77777777" w:rsidR="003F587F" w:rsidRPr="00EC28BF" w:rsidRDefault="003F587F" w:rsidP="003F587F">
      <w:pPr>
        <w:jc w:val="both"/>
        <w:rPr>
          <w:rFonts w:ascii="Times New Roman" w:hAnsi="Times New Roman" w:cs="Times New Roman"/>
          <w:lang w:val="ro-RO"/>
        </w:rPr>
      </w:pPr>
    </w:p>
    <w:p w14:paraId="39C2DFD3" w14:textId="77777777" w:rsidR="003F587F" w:rsidRPr="00EC28BF" w:rsidRDefault="003F587F" w:rsidP="003F587F">
      <w:pPr>
        <w:jc w:val="both"/>
        <w:rPr>
          <w:rFonts w:ascii="Times New Roman" w:hAnsi="Times New Roman" w:cs="Times New Roman"/>
          <w:lang w:val="ro-RO"/>
        </w:rPr>
      </w:pPr>
    </w:p>
    <w:p w14:paraId="04118683" w14:textId="77777777" w:rsidR="003F587F" w:rsidRDefault="003F587F" w:rsidP="003F587F">
      <w:pPr>
        <w:jc w:val="right"/>
        <w:rPr>
          <w:rFonts w:ascii="Times New Roman" w:hAnsi="Times New Roman" w:cs="Times New Roman"/>
        </w:rPr>
      </w:pPr>
      <w:r>
        <w:rPr>
          <w:rFonts w:ascii="Times New Roman" w:hAnsi="Times New Roman" w:cs="Times New Roman"/>
        </w:rPr>
        <w:t>Operator economic,</w:t>
      </w:r>
    </w:p>
    <w:p w14:paraId="2F61EF70" w14:textId="77777777" w:rsidR="003F587F" w:rsidRDefault="003F587F" w:rsidP="003F587F">
      <w:pPr>
        <w:jc w:val="right"/>
        <w:rPr>
          <w:rFonts w:ascii="Times New Roman" w:hAnsi="Times New Roman" w:cs="Times New Roman"/>
        </w:rPr>
      </w:pPr>
      <w:r>
        <w:rPr>
          <w:rFonts w:ascii="Times New Roman" w:hAnsi="Times New Roman" w:cs="Times New Roman"/>
        </w:rPr>
        <w:t>_________________</w:t>
      </w:r>
    </w:p>
    <w:p w14:paraId="5B2B56BB" w14:textId="77777777" w:rsidR="003F587F" w:rsidRDefault="003F587F" w:rsidP="003F587F">
      <w:pPr>
        <w:jc w:val="right"/>
        <w:rPr>
          <w:rFonts w:ascii="Times New Roman" w:hAnsi="Times New Roman" w:cs="Times New Roman"/>
          <w:b/>
          <w:bCs/>
        </w:rPr>
      </w:pPr>
      <w:r>
        <w:rPr>
          <w:rFonts w:ascii="Times New Roman" w:hAnsi="Times New Roman" w:cs="Times New Roman"/>
        </w:rPr>
        <w:t>(semnatura autorizată)</w:t>
      </w:r>
    </w:p>
    <w:p w14:paraId="28AB22DF" w14:textId="77777777" w:rsidR="003F587F" w:rsidRDefault="003F587F" w:rsidP="003F587F">
      <w:pPr>
        <w:jc w:val="both"/>
        <w:rPr>
          <w:rFonts w:ascii="Times New Roman" w:hAnsi="Times New Roman" w:cs="Times New Roman"/>
          <w:b/>
          <w:bCs/>
        </w:rPr>
      </w:pPr>
    </w:p>
    <w:p w14:paraId="48657DCF" w14:textId="77777777" w:rsidR="00047C25" w:rsidRDefault="00047C25" w:rsidP="00FA0B65">
      <w:pPr>
        <w:jc w:val="right"/>
        <w:rPr>
          <w:rFonts w:ascii="Times New Roman" w:hAnsi="Times New Roman" w:cs="Times New Roman"/>
        </w:rPr>
      </w:pPr>
    </w:p>
    <w:p w14:paraId="78983BE6" w14:textId="77777777" w:rsidR="00591817" w:rsidRDefault="00591817" w:rsidP="00591817">
      <w:pPr>
        <w:jc w:val="right"/>
        <w:rPr>
          <w:rFonts w:ascii="Times New Roman" w:hAnsi="Times New Roman" w:cs="Times New Roman"/>
        </w:rPr>
      </w:pPr>
    </w:p>
    <w:p w14:paraId="033ECE42" w14:textId="77777777" w:rsidR="003F587F" w:rsidRDefault="003F587F" w:rsidP="00591817">
      <w:pPr>
        <w:jc w:val="right"/>
        <w:rPr>
          <w:rFonts w:ascii="Times New Roman" w:hAnsi="Times New Roman" w:cs="Times New Roman"/>
        </w:rPr>
      </w:pPr>
    </w:p>
    <w:p w14:paraId="1B7B7C71" w14:textId="77777777" w:rsidR="003F587F" w:rsidRDefault="003F587F" w:rsidP="00591817">
      <w:pPr>
        <w:jc w:val="right"/>
        <w:rPr>
          <w:rFonts w:ascii="Times New Roman" w:hAnsi="Times New Roman" w:cs="Times New Roman"/>
        </w:rPr>
      </w:pPr>
    </w:p>
    <w:p w14:paraId="6B61B2F3" w14:textId="77777777" w:rsidR="003F587F" w:rsidRDefault="003F587F" w:rsidP="00591817">
      <w:pPr>
        <w:jc w:val="right"/>
        <w:rPr>
          <w:rFonts w:ascii="Times New Roman" w:hAnsi="Times New Roman" w:cs="Times New Roman"/>
        </w:rPr>
      </w:pPr>
    </w:p>
    <w:p w14:paraId="1E1AF217" w14:textId="77777777" w:rsidR="00591817" w:rsidRDefault="00591817" w:rsidP="00591817">
      <w:pPr>
        <w:jc w:val="right"/>
        <w:rPr>
          <w:rFonts w:ascii="Times New Roman" w:hAnsi="Times New Roman" w:cs="Times New Roman"/>
        </w:rPr>
      </w:pPr>
    </w:p>
    <w:p w14:paraId="0AC61FB8" w14:textId="77777777" w:rsidR="002048EC" w:rsidRDefault="002048EC" w:rsidP="008F1170">
      <w:pPr>
        <w:rPr>
          <w:rFonts w:ascii="Times New Roman" w:hAnsi="Times New Roman" w:cs="Times New Roman"/>
          <w:b/>
          <w:bCs/>
        </w:rPr>
      </w:pPr>
    </w:p>
    <w:p w14:paraId="6DBB94A2" w14:textId="77777777" w:rsidR="00E35D2C" w:rsidRDefault="00E35D2C" w:rsidP="00E35D2C">
      <w:pPr>
        <w:pStyle w:val="StyleFormularItalic"/>
        <w:tabs>
          <w:tab w:val="right" w:pos="9638"/>
        </w:tabs>
      </w:pPr>
      <w:r>
        <w:lastRenderedPageBreak/>
        <w:t xml:space="preserve">Formularul nr. </w:t>
      </w:r>
      <w:r w:rsidR="00570AC4">
        <w:t>4</w:t>
      </w:r>
    </w:p>
    <w:p w14:paraId="5041ECEF" w14:textId="77777777" w:rsidR="00E35D2C" w:rsidRDefault="00E35D2C" w:rsidP="00E35D2C">
      <w:pPr>
        <w:jc w:val="both"/>
        <w:rPr>
          <w:rFonts w:hint="eastAsia"/>
        </w:rPr>
      </w:pPr>
      <w:r>
        <w:t>OPERATOR ECONOMIC</w:t>
      </w:r>
    </w:p>
    <w:p w14:paraId="0C2B5DD3" w14:textId="77777777" w:rsidR="00E35D2C" w:rsidRDefault="00E35D2C" w:rsidP="00E35D2C">
      <w:pPr>
        <w:jc w:val="both"/>
        <w:rPr>
          <w:rFonts w:eastAsia="Liberation Serif" w:cs="Liberation Serif"/>
          <w:i/>
        </w:rPr>
      </w:pPr>
      <w:r>
        <w:t>_____________________</w:t>
      </w:r>
    </w:p>
    <w:p w14:paraId="76BB28B0" w14:textId="77777777" w:rsidR="00E35D2C" w:rsidRDefault="00E35D2C" w:rsidP="00E35D2C">
      <w:pPr>
        <w:jc w:val="both"/>
        <w:rPr>
          <w:rFonts w:hint="eastAsia"/>
        </w:rPr>
      </w:pPr>
      <w:r>
        <w:rPr>
          <w:rFonts w:eastAsia="Liberation Serif" w:cs="Liberation Serif"/>
          <w:i/>
        </w:rPr>
        <w:t xml:space="preserve">     </w:t>
      </w:r>
      <w:r>
        <w:rPr>
          <w:i/>
        </w:rPr>
        <w:t>(denumirea/numele)</w:t>
      </w:r>
    </w:p>
    <w:p w14:paraId="0514DB42" w14:textId="77777777" w:rsidR="00E35D2C" w:rsidRDefault="00E35D2C" w:rsidP="00E35D2C">
      <w:pPr>
        <w:pStyle w:val="StyleFormularItalic"/>
      </w:pPr>
    </w:p>
    <w:p w14:paraId="0C2C1513" w14:textId="77777777" w:rsidR="00E35D2C" w:rsidRDefault="00E35D2C" w:rsidP="00E35D2C">
      <w:pPr>
        <w:keepNext/>
        <w:jc w:val="center"/>
        <w:rPr>
          <w:rFonts w:hint="eastAsia"/>
        </w:rPr>
      </w:pPr>
      <w:r>
        <w:rPr>
          <w:b/>
        </w:rPr>
        <w:t>SCRISOARE DE ÎNAINTARE A OFERTEI</w:t>
      </w:r>
    </w:p>
    <w:p w14:paraId="12311FD2" w14:textId="77777777" w:rsidR="00E35D2C" w:rsidRDefault="00E35D2C" w:rsidP="00E35D2C">
      <w:pPr>
        <w:jc w:val="center"/>
        <w:rPr>
          <w:rFonts w:hint="eastAsia"/>
          <w:i/>
          <w:iCs/>
        </w:rPr>
      </w:pPr>
      <w:r>
        <w:t>Către ..........................................................................................</w:t>
      </w:r>
      <w:r>
        <w:br/>
        <w:t xml:space="preserve">         (</w:t>
      </w:r>
      <w:r>
        <w:rPr>
          <w:i/>
          <w:iCs/>
        </w:rPr>
        <w:t>denumirea autorităţii contractante şi adresa completă)</w:t>
      </w:r>
    </w:p>
    <w:p w14:paraId="019E6B52" w14:textId="77777777" w:rsidR="00E35D2C" w:rsidRDefault="00E35D2C" w:rsidP="00E35D2C">
      <w:pPr>
        <w:jc w:val="center"/>
        <w:rPr>
          <w:rFonts w:hint="eastAsia"/>
          <w:i/>
          <w:iCs/>
        </w:rPr>
      </w:pPr>
    </w:p>
    <w:p w14:paraId="3587ECD3" w14:textId="77777777" w:rsidR="00E35D2C" w:rsidRDefault="00E35D2C" w:rsidP="00E35D2C">
      <w:pPr>
        <w:jc w:val="both"/>
        <w:rPr>
          <w:rFonts w:hint="eastAsia"/>
        </w:rPr>
      </w:pPr>
      <w:r w:rsidRPr="00EC28BF">
        <w:rPr>
          <w:lang w:val="sv-SE"/>
        </w:rPr>
        <w:t xml:space="preserve">Ca urmare a </w:t>
      </w:r>
      <w:r w:rsidR="003F587F" w:rsidRPr="00EC28BF">
        <w:rPr>
          <w:lang w:val="sv-SE"/>
        </w:rPr>
        <w:t>Anuntului</w:t>
      </w:r>
      <w:r w:rsidRPr="00EC28BF">
        <w:rPr>
          <w:lang w:val="sv-SE"/>
        </w:rPr>
        <w:t xml:space="preserve"> de participare nr ................. din......................... </w:t>
      </w:r>
      <w:r>
        <w:t>(</w:t>
      </w:r>
      <w:r>
        <w:rPr>
          <w:i/>
          <w:iCs/>
        </w:rPr>
        <w:t>ziua/luna/anul</w:t>
      </w:r>
      <w:r>
        <w:t xml:space="preserve">), cu privire la </w:t>
      </w:r>
      <w:r>
        <w:rPr>
          <w:b/>
        </w:rPr>
        <w:t xml:space="preserve"> </w:t>
      </w:r>
      <w:r w:rsidR="00507BA5" w:rsidRPr="00EC355E">
        <w:rPr>
          <w:rFonts w:ascii="Times New Roman" w:eastAsia="Times New Roman" w:hAnsi="Times New Roman" w:cs="Times New Roman"/>
          <w:b/>
          <w:kern w:val="0"/>
          <w:lang w:val="it-IT" w:bidi="ar-SA"/>
        </w:rPr>
        <w:t>“</w:t>
      </w:r>
      <w:r w:rsidR="00AC3E23">
        <w:rPr>
          <w:rFonts w:ascii="Times New Roman" w:eastAsia="Times New Roman" w:hAnsi="Times New Roman" w:cs="Times New Roman"/>
          <w:b/>
          <w:kern w:val="0"/>
          <w:lang w:val="it-IT" w:bidi="ar-SA"/>
        </w:rPr>
        <w:t xml:space="preserve"> _______________________________________________</w:t>
      </w:r>
      <w:r w:rsidR="00507BA5" w:rsidRPr="00EC355E">
        <w:rPr>
          <w:rFonts w:ascii="Times New Roman" w:eastAsia="Times New Roman" w:hAnsi="Times New Roman" w:cs="Times New Roman"/>
          <w:b/>
          <w:kern w:val="0"/>
          <w:lang w:val="it-IT" w:bidi="ar-SA"/>
        </w:rPr>
        <w:t>”</w:t>
      </w:r>
      <w:r>
        <w:t>, noi ..............................................</w:t>
      </w:r>
      <w:r w:rsidR="00C80923">
        <w:t>...........</w:t>
      </w:r>
      <w:r>
        <w:t xml:space="preserve"> (</w:t>
      </w:r>
      <w:r>
        <w:rPr>
          <w:i/>
          <w:iCs/>
        </w:rPr>
        <w:t>denumirea/numele ofertantului</w:t>
      </w:r>
      <w:r>
        <w:t>) vă transmitem alăturat următoarele:</w:t>
      </w:r>
    </w:p>
    <w:p w14:paraId="3A9531CC" w14:textId="77777777" w:rsidR="00E35D2C" w:rsidRDefault="00E35D2C" w:rsidP="00E35D2C">
      <w:pPr>
        <w:spacing w:line="360" w:lineRule="auto"/>
        <w:rPr>
          <w:rFonts w:hint="eastAsia"/>
        </w:rPr>
      </w:pPr>
      <w:r>
        <w:t>a) oferta;</w:t>
      </w:r>
    </w:p>
    <w:p w14:paraId="08A42792" w14:textId="77777777" w:rsidR="00E35D2C" w:rsidRDefault="00E35D2C" w:rsidP="00E35D2C">
      <w:pPr>
        <w:spacing w:line="360" w:lineRule="auto"/>
        <w:rPr>
          <w:rFonts w:hint="eastAsia"/>
          <w:b/>
          <w:bCs/>
          <w:caps/>
        </w:rPr>
      </w:pPr>
      <w:r>
        <w:t>b) documentele care însoţesc oferta.</w:t>
      </w:r>
    </w:p>
    <w:p w14:paraId="1C8EB1F5" w14:textId="77777777" w:rsidR="00E35D2C" w:rsidRDefault="00E35D2C" w:rsidP="00E35D2C">
      <w:pPr>
        <w:keepNext/>
        <w:ind w:left="425" w:hanging="425"/>
        <w:rPr>
          <w:rFonts w:hint="eastAsia"/>
          <w:b/>
          <w:bCs/>
        </w:rPr>
      </w:pPr>
      <w:r>
        <w:rPr>
          <w:b/>
          <w:bCs/>
          <w:caps/>
        </w:rPr>
        <w:t>2. P</w:t>
      </w:r>
      <w:r w:rsidR="00DA045A">
        <w:rPr>
          <w:b/>
          <w:bCs/>
        </w:rPr>
        <w:t xml:space="preserve">ersoana de contact </w:t>
      </w:r>
    </w:p>
    <w:tbl>
      <w:tblPr>
        <w:tblW w:w="0" w:type="auto"/>
        <w:tblInd w:w="-239" w:type="dxa"/>
        <w:tblLayout w:type="fixed"/>
        <w:tblLook w:val="0000" w:firstRow="0" w:lastRow="0" w:firstColumn="0" w:lastColumn="0" w:noHBand="0" w:noVBand="0"/>
      </w:tblPr>
      <w:tblGrid>
        <w:gridCol w:w="1701"/>
        <w:gridCol w:w="7737"/>
      </w:tblGrid>
      <w:tr w:rsidR="00E35D2C" w14:paraId="1F6D647B" w14:textId="77777777">
        <w:trPr>
          <w:trHeight w:val="575"/>
        </w:trPr>
        <w:tc>
          <w:tcPr>
            <w:tcW w:w="1701" w:type="dxa"/>
            <w:tcBorders>
              <w:top w:val="single" w:sz="6" w:space="0" w:color="000000"/>
              <w:left w:val="single" w:sz="6" w:space="0" w:color="000000"/>
              <w:bottom w:val="single" w:sz="6" w:space="0" w:color="000000"/>
            </w:tcBorders>
            <w:shd w:val="clear" w:color="auto" w:fill="F2F2F2"/>
            <w:vAlign w:val="center"/>
          </w:tcPr>
          <w:p w14:paraId="294DB409" w14:textId="77777777" w:rsidR="00E35D2C" w:rsidRDefault="00E35D2C" w:rsidP="00DA256B">
            <w:pPr>
              <w:rPr>
                <w:rFonts w:hint="eastAsia"/>
              </w:rPr>
            </w:pPr>
            <w:r>
              <w:rPr>
                <w:b/>
                <w:bCs/>
              </w:rPr>
              <w:t>Nume</w:t>
            </w:r>
          </w:p>
        </w:tc>
        <w:tc>
          <w:tcPr>
            <w:tcW w:w="7737" w:type="dxa"/>
            <w:tcBorders>
              <w:top w:val="single" w:sz="6" w:space="0" w:color="000000"/>
              <w:left w:val="single" w:sz="6" w:space="0" w:color="000000"/>
              <w:bottom w:val="single" w:sz="6" w:space="0" w:color="000000"/>
              <w:right w:val="single" w:sz="6" w:space="0" w:color="000000"/>
            </w:tcBorders>
            <w:shd w:val="clear" w:color="auto" w:fill="auto"/>
          </w:tcPr>
          <w:p w14:paraId="2500814E" w14:textId="77777777" w:rsidR="00E35D2C" w:rsidRDefault="00E35D2C" w:rsidP="00DA256B">
            <w:pPr>
              <w:snapToGrid w:val="0"/>
              <w:rPr>
                <w:rFonts w:hint="eastAsia"/>
              </w:rPr>
            </w:pPr>
          </w:p>
        </w:tc>
      </w:tr>
      <w:tr w:rsidR="00E35D2C" w14:paraId="1B47202F" w14:textId="77777777">
        <w:trPr>
          <w:trHeight w:val="555"/>
        </w:trPr>
        <w:tc>
          <w:tcPr>
            <w:tcW w:w="1701" w:type="dxa"/>
            <w:tcBorders>
              <w:top w:val="single" w:sz="6" w:space="0" w:color="000000"/>
              <w:left w:val="single" w:sz="6" w:space="0" w:color="000000"/>
              <w:bottom w:val="single" w:sz="6" w:space="0" w:color="000000"/>
            </w:tcBorders>
            <w:shd w:val="clear" w:color="auto" w:fill="F2F2F2"/>
            <w:vAlign w:val="center"/>
          </w:tcPr>
          <w:p w14:paraId="42B47FAD" w14:textId="77777777" w:rsidR="00E35D2C" w:rsidRDefault="00E35D2C" w:rsidP="00DA256B">
            <w:pPr>
              <w:rPr>
                <w:rFonts w:hint="eastAsia"/>
              </w:rPr>
            </w:pPr>
            <w:r>
              <w:rPr>
                <w:b/>
                <w:bCs/>
              </w:rPr>
              <w:t>Adresă</w:t>
            </w:r>
          </w:p>
        </w:tc>
        <w:tc>
          <w:tcPr>
            <w:tcW w:w="7737" w:type="dxa"/>
            <w:tcBorders>
              <w:top w:val="single" w:sz="6" w:space="0" w:color="000000"/>
              <w:left w:val="single" w:sz="6" w:space="0" w:color="000000"/>
              <w:bottom w:val="single" w:sz="6" w:space="0" w:color="000000"/>
              <w:right w:val="single" w:sz="6" w:space="0" w:color="000000"/>
            </w:tcBorders>
            <w:shd w:val="clear" w:color="auto" w:fill="auto"/>
          </w:tcPr>
          <w:p w14:paraId="2192E425" w14:textId="77777777" w:rsidR="00E35D2C" w:rsidRDefault="00E35D2C" w:rsidP="00DA256B">
            <w:pPr>
              <w:snapToGrid w:val="0"/>
              <w:rPr>
                <w:rFonts w:hint="eastAsia"/>
              </w:rPr>
            </w:pPr>
          </w:p>
        </w:tc>
      </w:tr>
      <w:tr w:rsidR="00E35D2C" w14:paraId="48CCA614" w14:textId="77777777">
        <w:tc>
          <w:tcPr>
            <w:tcW w:w="1701" w:type="dxa"/>
            <w:tcBorders>
              <w:top w:val="single" w:sz="6" w:space="0" w:color="000000"/>
              <w:left w:val="single" w:sz="6" w:space="0" w:color="000000"/>
              <w:bottom w:val="single" w:sz="6" w:space="0" w:color="000000"/>
            </w:tcBorders>
            <w:shd w:val="clear" w:color="auto" w:fill="F2F2F2"/>
            <w:vAlign w:val="center"/>
          </w:tcPr>
          <w:p w14:paraId="12AA5C28" w14:textId="77777777" w:rsidR="00E35D2C" w:rsidRDefault="00E35D2C" w:rsidP="00DA256B">
            <w:pPr>
              <w:spacing w:before="120" w:after="120"/>
              <w:rPr>
                <w:rFonts w:hint="eastAsia"/>
              </w:rPr>
            </w:pPr>
            <w:r>
              <w:rPr>
                <w:b/>
                <w:bCs/>
              </w:rPr>
              <w:t>Telefon</w:t>
            </w:r>
          </w:p>
        </w:tc>
        <w:tc>
          <w:tcPr>
            <w:tcW w:w="7737" w:type="dxa"/>
            <w:tcBorders>
              <w:top w:val="single" w:sz="6" w:space="0" w:color="000000"/>
              <w:left w:val="single" w:sz="6" w:space="0" w:color="000000"/>
              <w:bottom w:val="single" w:sz="6" w:space="0" w:color="000000"/>
              <w:right w:val="single" w:sz="6" w:space="0" w:color="000000"/>
            </w:tcBorders>
            <w:shd w:val="clear" w:color="auto" w:fill="auto"/>
          </w:tcPr>
          <w:p w14:paraId="2C9E1D09" w14:textId="77777777" w:rsidR="00E35D2C" w:rsidRDefault="00E35D2C" w:rsidP="00DA256B">
            <w:pPr>
              <w:snapToGrid w:val="0"/>
              <w:rPr>
                <w:rFonts w:hint="eastAsia"/>
              </w:rPr>
            </w:pPr>
          </w:p>
        </w:tc>
      </w:tr>
      <w:tr w:rsidR="00E35D2C" w14:paraId="4692AC9C" w14:textId="77777777">
        <w:tc>
          <w:tcPr>
            <w:tcW w:w="1701" w:type="dxa"/>
            <w:tcBorders>
              <w:top w:val="single" w:sz="6" w:space="0" w:color="000000"/>
              <w:left w:val="single" w:sz="6" w:space="0" w:color="000000"/>
              <w:bottom w:val="single" w:sz="6" w:space="0" w:color="000000"/>
            </w:tcBorders>
            <w:shd w:val="clear" w:color="auto" w:fill="F2F2F2"/>
            <w:vAlign w:val="center"/>
          </w:tcPr>
          <w:p w14:paraId="6E0C35DD" w14:textId="77777777" w:rsidR="00E35D2C" w:rsidRDefault="00E35D2C" w:rsidP="00DA256B">
            <w:pPr>
              <w:spacing w:before="120" w:after="120"/>
              <w:rPr>
                <w:rFonts w:hint="eastAsia"/>
              </w:rPr>
            </w:pPr>
            <w:r>
              <w:rPr>
                <w:b/>
                <w:bCs/>
              </w:rPr>
              <w:t>Fax</w:t>
            </w:r>
          </w:p>
        </w:tc>
        <w:tc>
          <w:tcPr>
            <w:tcW w:w="7737" w:type="dxa"/>
            <w:tcBorders>
              <w:top w:val="single" w:sz="6" w:space="0" w:color="000000"/>
              <w:left w:val="single" w:sz="6" w:space="0" w:color="000000"/>
              <w:bottom w:val="single" w:sz="6" w:space="0" w:color="000000"/>
              <w:right w:val="single" w:sz="6" w:space="0" w:color="000000"/>
            </w:tcBorders>
            <w:shd w:val="clear" w:color="auto" w:fill="auto"/>
          </w:tcPr>
          <w:p w14:paraId="657B4F00" w14:textId="77777777" w:rsidR="00E35D2C" w:rsidRDefault="00E35D2C" w:rsidP="00DA256B">
            <w:pPr>
              <w:snapToGrid w:val="0"/>
              <w:rPr>
                <w:rFonts w:hint="eastAsia"/>
              </w:rPr>
            </w:pPr>
          </w:p>
        </w:tc>
      </w:tr>
      <w:tr w:rsidR="00E35D2C" w14:paraId="54ABC9C5" w14:textId="77777777">
        <w:trPr>
          <w:trHeight w:val="420"/>
        </w:trPr>
        <w:tc>
          <w:tcPr>
            <w:tcW w:w="1701" w:type="dxa"/>
            <w:tcBorders>
              <w:top w:val="single" w:sz="6" w:space="0" w:color="000000"/>
              <w:left w:val="single" w:sz="6" w:space="0" w:color="000000"/>
              <w:bottom w:val="single" w:sz="6" w:space="0" w:color="000000"/>
            </w:tcBorders>
            <w:shd w:val="clear" w:color="auto" w:fill="F2F2F2"/>
            <w:vAlign w:val="center"/>
          </w:tcPr>
          <w:p w14:paraId="03F4AEF2" w14:textId="77777777" w:rsidR="00E35D2C" w:rsidRDefault="00E35D2C" w:rsidP="00DA256B">
            <w:pPr>
              <w:rPr>
                <w:rFonts w:hint="eastAsia"/>
              </w:rPr>
            </w:pPr>
            <w:r>
              <w:rPr>
                <w:b/>
                <w:bCs/>
              </w:rPr>
              <w:t>E-mail</w:t>
            </w:r>
          </w:p>
        </w:tc>
        <w:tc>
          <w:tcPr>
            <w:tcW w:w="7737" w:type="dxa"/>
            <w:tcBorders>
              <w:top w:val="single" w:sz="6" w:space="0" w:color="000000"/>
              <w:left w:val="single" w:sz="6" w:space="0" w:color="000000"/>
              <w:bottom w:val="single" w:sz="6" w:space="0" w:color="000000"/>
              <w:right w:val="single" w:sz="6" w:space="0" w:color="000000"/>
            </w:tcBorders>
            <w:shd w:val="clear" w:color="auto" w:fill="auto"/>
          </w:tcPr>
          <w:p w14:paraId="5CE83E52" w14:textId="77777777" w:rsidR="00E35D2C" w:rsidRDefault="00E35D2C" w:rsidP="00DA256B">
            <w:pPr>
              <w:snapToGrid w:val="0"/>
              <w:rPr>
                <w:rFonts w:hint="eastAsia"/>
              </w:rPr>
            </w:pPr>
          </w:p>
        </w:tc>
      </w:tr>
    </w:tbl>
    <w:p w14:paraId="5D687FAE" w14:textId="77777777" w:rsidR="00E35D2C" w:rsidRDefault="00E35D2C" w:rsidP="00E35D2C">
      <w:pPr>
        <w:spacing w:line="360" w:lineRule="auto"/>
        <w:rPr>
          <w:rFonts w:hint="eastAsia"/>
        </w:rPr>
      </w:pPr>
    </w:p>
    <w:p w14:paraId="0CF70C62" w14:textId="77777777" w:rsidR="00E35D2C" w:rsidRDefault="00E35D2C" w:rsidP="00E35D2C">
      <w:pPr>
        <w:spacing w:line="360" w:lineRule="auto"/>
        <w:rPr>
          <w:rFonts w:hint="eastAsia"/>
        </w:rPr>
      </w:pPr>
      <w:r>
        <w:rPr>
          <w:rFonts w:eastAsia="Liberation Serif" w:cs="Liberation Serif"/>
        </w:rPr>
        <w:t xml:space="preserve">   </w:t>
      </w:r>
    </w:p>
    <w:p w14:paraId="7CA2BABA" w14:textId="77777777" w:rsidR="00E35D2C" w:rsidRDefault="00E35D2C" w:rsidP="00E35D2C">
      <w:pPr>
        <w:spacing w:line="360" w:lineRule="auto"/>
        <w:rPr>
          <w:rFonts w:hint="eastAsia"/>
        </w:rPr>
      </w:pPr>
      <w:r>
        <w:t xml:space="preserve">Data completării ................................ </w:t>
      </w:r>
    </w:p>
    <w:p w14:paraId="09E27B71" w14:textId="77777777" w:rsidR="00E35D2C" w:rsidRDefault="00E35D2C" w:rsidP="00E35D2C">
      <w:pPr>
        <w:jc w:val="center"/>
        <w:rPr>
          <w:rFonts w:hint="eastAsia"/>
        </w:rPr>
      </w:pPr>
      <w:r>
        <w:br/>
        <w:t>Operator economic,</w:t>
      </w:r>
      <w:r>
        <w:br/>
        <w:t>..............................................</w:t>
      </w:r>
      <w:r>
        <w:br/>
        <w:t>(</w:t>
      </w:r>
      <w:r>
        <w:rPr>
          <w:i/>
          <w:iCs/>
        </w:rPr>
        <w:t>semnătura autorizata</w:t>
      </w:r>
      <w:r>
        <w:t xml:space="preserve"> şi </w:t>
      </w:r>
      <w:r>
        <w:rPr>
          <w:i/>
          <w:iCs/>
        </w:rPr>
        <w:t>stampila</w:t>
      </w:r>
      <w:r>
        <w:t>)</w:t>
      </w:r>
    </w:p>
    <w:p w14:paraId="50A659EB" w14:textId="77777777" w:rsidR="00E35D2C" w:rsidRDefault="00E35D2C" w:rsidP="00E35D2C">
      <w:pPr>
        <w:jc w:val="center"/>
        <w:rPr>
          <w:rFonts w:hint="eastAsia"/>
        </w:rPr>
      </w:pPr>
    </w:p>
    <w:p w14:paraId="18D46B3C" w14:textId="77777777" w:rsidR="00E35D2C" w:rsidRDefault="00E35D2C" w:rsidP="00E35D2C">
      <w:pPr>
        <w:jc w:val="center"/>
        <w:rPr>
          <w:rFonts w:hint="eastAsia"/>
        </w:rPr>
      </w:pPr>
    </w:p>
    <w:p w14:paraId="28228EA0" w14:textId="77777777" w:rsidR="00E35D2C" w:rsidRDefault="00E35D2C" w:rsidP="00E35D2C">
      <w:pPr>
        <w:jc w:val="center"/>
        <w:rPr>
          <w:rFonts w:hint="eastAsia"/>
        </w:rPr>
      </w:pPr>
    </w:p>
    <w:p w14:paraId="50C661F2" w14:textId="77777777" w:rsidR="00E35D2C" w:rsidRDefault="00E35D2C" w:rsidP="00E35D2C">
      <w:pPr>
        <w:jc w:val="center"/>
        <w:rPr>
          <w:rFonts w:hint="eastAsia"/>
        </w:rPr>
      </w:pPr>
    </w:p>
    <w:p w14:paraId="65A8683D" w14:textId="77777777" w:rsidR="00E35D2C" w:rsidRDefault="00E35D2C" w:rsidP="00E35D2C">
      <w:pPr>
        <w:jc w:val="center"/>
        <w:rPr>
          <w:rFonts w:hint="eastAsia"/>
        </w:rPr>
      </w:pPr>
    </w:p>
    <w:p w14:paraId="08B3D883" w14:textId="77777777" w:rsidR="003F587F" w:rsidRDefault="003F587F" w:rsidP="00E35D2C">
      <w:pPr>
        <w:jc w:val="center"/>
        <w:rPr>
          <w:rFonts w:hint="eastAsia"/>
        </w:rPr>
      </w:pPr>
    </w:p>
    <w:p w14:paraId="7685BFBA" w14:textId="77777777" w:rsidR="00FC27DE" w:rsidRDefault="00FC27DE" w:rsidP="00E35D2C">
      <w:pPr>
        <w:jc w:val="center"/>
        <w:rPr>
          <w:rFonts w:hint="eastAsia"/>
        </w:rPr>
      </w:pPr>
    </w:p>
    <w:p w14:paraId="04192DDF" w14:textId="77777777" w:rsidR="00FC27DE" w:rsidRDefault="00FC27DE" w:rsidP="00E35D2C">
      <w:pPr>
        <w:jc w:val="center"/>
        <w:rPr>
          <w:rFonts w:hint="eastAsia"/>
        </w:rPr>
      </w:pPr>
    </w:p>
    <w:p w14:paraId="55017BAF" w14:textId="77777777" w:rsidR="00FC27DE" w:rsidRDefault="00FC27DE" w:rsidP="00E35D2C">
      <w:pPr>
        <w:jc w:val="center"/>
        <w:rPr>
          <w:rFonts w:hint="eastAsia"/>
        </w:rPr>
      </w:pPr>
    </w:p>
    <w:p w14:paraId="34F2C0D7" w14:textId="77777777" w:rsidR="00FC27DE" w:rsidRDefault="00FC27DE" w:rsidP="00E35D2C">
      <w:pPr>
        <w:jc w:val="center"/>
        <w:rPr>
          <w:rFonts w:hint="eastAsia"/>
        </w:rPr>
      </w:pPr>
    </w:p>
    <w:p w14:paraId="5FDCD0E5" w14:textId="77777777" w:rsidR="00FC27DE" w:rsidRDefault="00FC27DE" w:rsidP="00E35D2C">
      <w:pPr>
        <w:jc w:val="center"/>
        <w:rPr>
          <w:rFonts w:hint="eastAsia"/>
        </w:rPr>
      </w:pPr>
    </w:p>
    <w:p w14:paraId="3546C466" w14:textId="77777777" w:rsidR="00FC27DE" w:rsidRDefault="00FC27DE" w:rsidP="00FC27DE">
      <w:pPr>
        <w:ind w:left="6381" w:firstLine="709"/>
        <w:jc w:val="center"/>
        <w:rPr>
          <w:rFonts w:hint="eastAsia"/>
          <w:b/>
          <w:bCs/>
        </w:rPr>
      </w:pPr>
      <w:r>
        <w:rPr>
          <w:b/>
          <w:bCs/>
        </w:rPr>
        <w:br w:type="page"/>
      </w:r>
      <w:r w:rsidR="00696465">
        <w:rPr>
          <w:b/>
          <w:bCs/>
        </w:rPr>
        <w:lastRenderedPageBreak/>
        <w:t>Formular</w:t>
      </w:r>
      <w:r w:rsidRPr="00FC27DE">
        <w:rPr>
          <w:b/>
          <w:bCs/>
        </w:rPr>
        <w:t xml:space="preserve"> nr. 5</w:t>
      </w:r>
    </w:p>
    <w:p w14:paraId="76E94369" w14:textId="77777777" w:rsidR="00FC27DE" w:rsidRDefault="00FC27DE" w:rsidP="00FC27DE">
      <w:pPr>
        <w:rPr>
          <w:rFonts w:hint="eastAsia"/>
        </w:rPr>
      </w:pPr>
      <w:r w:rsidRPr="00FC27DE">
        <w:t xml:space="preserve">Denumire  operator  economic      </w:t>
      </w:r>
    </w:p>
    <w:p w14:paraId="6DCC027C" w14:textId="77777777" w:rsidR="00FC27DE" w:rsidRDefault="00FC27DE" w:rsidP="00FC27DE">
      <w:pPr>
        <w:rPr>
          <w:rFonts w:hint="eastAsia"/>
        </w:rPr>
      </w:pPr>
      <w:r>
        <w:t>_________________________</w:t>
      </w:r>
      <w:r w:rsidRPr="00FC27DE">
        <w:t xml:space="preserve">   </w:t>
      </w:r>
    </w:p>
    <w:p w14:paraId="46884C41" w14:textId="77777777" w:rsidR="00FC27DE" w:rsidRPr="00EC28BF" w:rsidRDefault="00FC27DE" w:rsidP="00FC27DE">
      <w:pPr>
        <w:rPr>
          <w:rFonts w:hint="eastAsia"/>
          <w:lang w:val="sv-SE"/>
        </w:rPr>
      </w:pPr>
      <w:r w:rsidRPr="00EC28BF">
        <w:rPr>
          <w:lang w:val="sv-SE"/>
        </w:rPr>
        <w:t xml:space="preserve">Nr.  îregistrare  ..........  /  Data  ........... </w:t>
      </w:r>
    </w:p>
    <w:p w14:paraId="75E2212B" w14:textId="77777777" w:rsidR="00FC27DE" w:rsidRPr="00EC28BF" w:rsidRDefault="00FC27DE" w:rsidP="00FC27DE">
      <w:pPr>
        <w:rPr>
          <w:rFonts w:hint="eastAsia"/>
          <w:lang w:val="sv-SE"/>
        </w:rPr>
      </w:pPr>
    </w:p>
    <w:p w14:paraId="7F1F5A5D" w14:textId="77777777" w:rsidR="00FC27DE" w:rsidRPr="00EC28BF" w:rsidRDefault="00FC27DE" w:rsidP="00FC27DE">
      <w:pPr>
        <w:rPr>
          <w:rFonts w:hint="eastAsia"/>
          <w:lang w:val="sv-SE"/>
        </w:rPr>
      </w:pPr>
    </w:p>
    <w:p w14:paraId="70DAA9C7" w14:textId="77777777" w:rsidR="00FC27DE" w:rsidRPr="00EC28BF" w:rsidRDefault="00FC27DE" w:rsidP="00FC27DE">
      <w:pPr>
        <w:jc w:val="center"/>
        <w:rPr>
          <w:rFonts w:hint="eastAsia"/>
          <w:b/>
          <w:bCs/>
          <w:lang w:val="sv-SE"/>
        </w:rPr>
      </w:pPr>
      <w:r w:rsidRPr="00EC28BF">
        <w:rPr>
          <w:b/>
          <w:bCs/>
          <w:lang w:val="sv-SE"/>
        </w:rPr>
        <w:t>Declaraţie privind lista principalelor prestări de servicii  în ultimii 3 ani</w:t>
      </w:r>
    </w:p>
    <w:p w14:paraId="0FB02B36" w14:textId="77777777" w:rsidR="00FC27DE" w:rsidRPr="00EC28BF" w:rsidRDefault="00FC27DE" w:rsidP="00FC27DE">
      <w:pPr>
        <w:jc w:val="center"/>
        <w:rPr>
          <w:rFonts w:hint="eastAsia"/>
          <w:lang w:val="sv-SE"/>
        </w:rPr>
      </w:pPr>
    </w:p>
    <w:p w14:paraId="74766A17" w14:textId="77777777" w:rsidR="00FC27DE" w:rsidRPr="00EC28BF" w:rsidRDefault="00FC27DE" w:rsidP="00FC27DE">
      <w:pPr>
        <w:jc w:val="both"/>
        <w:rPr>
          <w:rFonts w:hint="eastAsia"/>
          <w:lang w:val="sv-SE"/>
        </w:rPr>
      </w:pPr>
      <w:r w:rsidRPr="00EC28BF">
        <w:rPr>
          <w:lang w:val="sv-SE"/>
        </w:rPr>
        <w:t>Subsemnatul,   reprezentant   împuternicit al   ............................... (denumirea/numele   si sediul/adresa  operatorului  economic) declar  pe  propria  răspundere,  sub  sancţiunile  aplicate faptei de fals în acte publice, ca datele prezentate în tabelul anexat sunt reale. Subsemnatul declar ca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14:paraId="7DD0EC63" w14:textId="77777777" w:rsidR="00FC27DE" w:rsidRDefault="00FC27DE" w:rsidP="00FC27DE">
      <w:pPr>
        <w:jc w:val="both"/>
        <w:rPr>
          <w:rFonts w:hint="eastAsia"/>
        </w:rPr>
      </w:pPr>
      <w:r w:rsidRPr="00FC27DE">
        <w:t>Subsemnatul autorizez prin prezenta orice instituţie, societate comercială, bancă, alte persoane juridice să furnizeze informaţii reprezentanţilor autorizaţi ai ...........................................................................   (denumirea   si   adresa   autoritaţii contractante)     cu privire la orice aspect tehnic si financiar in legatură cu activitatea noastră.</w:t>
      </w:r>
    </w:p>
    <w:p w14:paraId="530991DE" w14:textId="77777777" w:rsidR="00FC27DE" w:rsidRDefault="00FC27DE" w:rsidP="00FC27DE">
      <w:pPr>
        <w:jc w:val="both"/>
        <w:rPr>
          <w:rFonts w:hint="eastAsia"/>
        </w:rPr>
      </w:pPr>
      <w:r w:rsidRPr="00FC27DE">
        <w:t>Prezenta declaraţie este valabilă până la data de ...............................................................(se precizează data expirării perioadei de valabilitate a ofertei)</w:t>
      </w:r>
      <w:r>
        <w:t xml:space="preserve"> </w:t>
      </w:r>
    </w:p>
    <w:p w14:paraId="312DCDE3" w14:textId="77777777" w:rsidR="00FC27DE" w:rsidRDefault="00FC27DE" w:rsidP="00FC27DE">
      <w:pPr>
        <w:jc w:val="both"/>
        <w:rPr>
          <w:rFonts w:hint="eastAsia"/>
        </w:rPr>
      </w:pPr>
    </w:p>
    <w:p w14:paraId="454047F2" w14:textId="77777777" w:rsidR="00FC27DE" w:rsidRDefault="00FC27DE" w:rsidP="00FC27DE">
      <w:pPr>
        <w:jc w:val="both"/>
        <w:rPr>
          <w:rFonts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1220"/>
        <w:gridCol w:w="1953"/>
        <w:gridCol w:w="1349"/>
        <w:gridCol w:w="1387"/>
        <w:gridCol w:w="1220"/>
        <w:gridCol w:w="1007"/>
        <w:gridCol w:w="1110"/>
      </w:tblGrid>
      <w:tr w:rsidR="00EB1097" w:rsidRPr="00620B09" w14:paraId="23C57DE5" w14:textId="77777777" w:rsidTr="00620B09">
        <w:tc>
          <w:tcPr>
            <w:tcW w:w="541" w:type="dxa"/>
            <w:shd w:val="clear" w:color="auto" w:fill="auto"/>
          </w:tcPr>
          <w:p w14:paraId="4E14D785" w14:textId="77777777" w:rsidR="00EB1097" w:rsidRPr="00620B09" w:rsidRDefault="00EB1097" w:rsidP="00620B09">
            <w:pPr>
              <w:jc w:val="center"/>
              <w:rPr>
                <w:rFonts w:ascii="Times New Roman" w:hAnsi="Times New Roman" w:cs="Times New Roman"/>
                <w:b/>
                <w:bCs/>
                <w:sz w:val="20"/>
                <w:szCs w:val="20"/>
              </w:rPr>
            </w:pPr>
            <w:r w:rsidRPr="00620B09">
              <w:rPr>
                <w:rFonts w:ascii="Times New Roman" w:hAnsi="Times New Roman" w:cs="Times New Roman"/>
                <w:b/>
                <w:bCs/>
                <w:sz w:val="20"/>
                <w:szCs w:val="20"/>
              </w:rPr>
              <w:t>Nr.</w:t>
            </w:r>
          </w:p>
          <w:p w14:paraId="109CE389" w14:textId="77777777" w:rsidR="00EB1097" w:rsidRPr="00620B09" w:rsidRDefault="00EB1097" w:rsidP="00620B09">
            <w:pPr>
              <w:jc w:val="center"/>
              <w:rPr>
                <w:rFonts w:ascii="Times New Roman" w:hAnsi="Times New Roman" w:cs="Times New Roman"/>
                <w:b/>
                <w:bCs/>
                <w:sz w:val="20"/>
                <w:szCs w:val="20"/>
              </w:rPr>
            </w:pPr>
            <w:r w:rsidRPr="00620B09">
              <w:rPr>
                <w:rFonts w:ascii="Times New Roman" w:hAnsi="Times New Roman" w:cs="Times New Roman"/>
                <w:b/>
                <w:bCs/>
                <w:sz w:val="20"/>
                <w:szCs w:val="20"/>
              </w:rPr>
              <w:t>crt.</w:t>
            </w:r>
          </w:p>
        </w:tc>
        <w:tc>
          <w:tcPr>
            <w:tcW w:w="1405" w:type="dxa"/>
            <w:shd w:val="clear" w:color="auto" w:fill="auto"/>
          </w:tcPr>
          <w:p w14:paraId="6DD1A68E" w14:textId="77777777" w:rsidR="00EB1097" w:rsidRPr="00620B09" w:rsidRDefault="00EB1097" w:rsidP="00620B09">
            <w:pPr>
              <w:jc w:val="center"/>
              <w:rPr>
                <w:rFonts w:ascii="Times New Roman" w:hAnsi="Times New Roman" w:cs="Times New Roman"/>
                <w:b/>
                <w:bCs/>
                <w:sz w:val="20"/>
                <w:szCs w:val="20"/>
              </w:rPr>
            </w:pPr>
            <w:r w:rsidRPr="00620B09">
              <w:rPr>
                <w:rFonts w:ascii="Times New Roman" w:hAnsi="Times New Roman" w:cs="Times New Roman"/>
                <w:b/>
                <w:bCs/>
                <w:sz w:val="20"/>
                <w:szCs w:val="20"/>
              </w:rPr>
              <w:t>Nr/ data/ Obiectul contractului</w:t>
            </w:r>
          </w:p>
        </w:tc>
        <w:tc>
          <w:tcPr>
            <w:tcW w:w="2205" w:type="dxa"/>
            <w:shd w:val="clear" w:color="auto" w:fill="auto"/>
          </w:tcPr>
          <w:p w14:paraId="1EEF80BC" w14:textId="77777777" w:rsidR="00EB1097" w:rsidRPr="00620B09" w:rsidRDefault="00EB1097" w:rsidP="00620B09">
            <w:pPr>
              <w:jc w:val="center"/>
              <w:rPr>
                <w:rFonts w:ascii="Times New Roman" w:hAnsi="Times New Roman" w:cs="Times New Roman"/>
                <w:b/>
                <w:bCs/>
                <w:sz w:val="20"/>
                <w:szCs w:val="20"/>
              </w:rPr>
            </w:pPr>
            <w:r w:rsidRPr="00620B09">
              <w:rPr>
                <w:rFonts w:ascii="Times New Roman" w:hAnsi="Times New Roman" w:cs="Times New Roman"/>
                <w:b/>
                <w:bCs/>
                <w:sz w:val="20"/>
                <w:szCs w:val="20"/>
              </w:rPr>
              <w:t>Denumirea/numele beneficiarului/adresa</w:t>
            </w:r>
          </w:p>
        </w:tc>
        <w:tc>
          <w:tcPr>
            <w:tcW w:w="400" w:type="dxa"/>
            <w:shd w:val="clear" w:color="auto" w:fill="auto"/>
          </w:tcPr>
          <w:p w14:paraId="652A7C8B" w14:textId="77777777" w:rsidR="00EB1097" w:rsidRPr="00620B09" w:rsidRDefault="00EB1097" w:rsidP="00620B09">
            <w:pPr>
              <w:jc w:val="center"/>
              <w:rPr>
                <w:rFonts w:ascii="Times New Roman" w:hAnsi="Times New Roman" w:cs="Times New Roman"/>
                <w:b/>
                <w:bCs/>
                <w:sz w:val="20"/>
                <w:szCs w:val="20"/>
              </w:rPr>
            </w:pPr>
            <w:r w:rsidRPr="00620B09">
              <w:rPr>
                <w:rFonts w:ascii="Times New Roman" w:eastAsia="Times New Roman" w:hAnsi="Times New Roman" w:cs="Times New Roman"/>
                <w:b/>
                <w:bCs/>
                <w:sz w:val="20"/>
                <w:szCs w:val="20"/>
                <w:lang w:val="ro-RO" w:eastAsia="ro-RO"/>
              </w:rPr>
              <w:t>Data si numarul documentului de receptie</w:t>
            </w:r>
          </w:p>
        </w:tc>
        <w:tc>
          <w:tcPr>
            <w:tcW w:w="1557" w:type="dxa"/>
            <w:shd w:val="clear" w:color="auto" w:fill="auto"/>
          </w:tcPr>
          <w:p w14:paraId="29F8CEF1" w14:textId="77777777" w:rsidR="00EB1097" w:rsidRPr="00620B09" w:rsidRDefault="00EB1097" w:rsidP="00620B09">
            <w:pPr>
              <w:jc w:val="center"/>
              <w:rPr>
                <w:rFonts w:ascii="Times New Roman" w:hAnsi="Times New Roman" w:cs="Times New Roman"/>
                <w:b/>
                <w:bCs/>
                <w:sz w:val="20"/>
                <w:szCs w:val="20"/>
              </w:rPr>
            </w:pPr>
            <w:r w:rsidRPr="00620B09">
              <w:rPr>
                <w:rFonts w:ascii="Times New Roman" w:hAnsi="Times New Roman" w:cs="Times New Roman"/>
                <w:b/>
                <w:bCs/>
                <w:sz w:val="20"/>
                <w:szCs w:val="20"/>
              </w:rPr>
              <w:t>Calitatea prestatorului</w:t>
            </w:r>
            <w:r w:rsidRPr="00620B09">
              <w:rPr>
                <w:rFonts w:ascii="Times New Roman" w:hAnsi="Times New Roman" w:cs="Times New Roman"/>
                <w:sz w:val="20"/>
                <w:szCs w:val="20"/>
              </w:rPr>
              <w:t>*</w:t>
            </w:r>
          </w:p>
        </w:tc>
        <w:tc>
          <w:tcPr>
            <w:tcW w:w="1372" w:type="dxa"/>
            <w:shd w:val="clear" w:color="auto" w:fill="auto"/>
          </w:tcPr>
          <w:p w14:paraId="4927C359" w14:textId="77777777" w:rsidR="00EB1097" w:rsidRPr="00620B09" w:rsidRDefault="00EB1097" w:rsidP="00620B09">
            <w:pPr>
              <w:jc w:val="center"/>
              <w:rPr>
                <w:rFonts w:ascii="Times New Roman" w:hAnsi="Times New Roman" w:cs="Times New Roman"/>
                <w:b/>
                <w:bCs/>
                <w:sz w:val="20"/>
                <w:szCs w:val="20"/>
              </w:rPr>
            </w:pPr>
            <w:r w:rsidRPr="00620B09">
              <w:rPr>
                <w:rFonts w:ascii="Times New Roman" w:hAnsi="Times New Roman" w:cs="Times New Roman"/>
                <w:b/>
                <w:bCs/>
                <w:sz w:val="20"/>
                <w:szCs w:val="20"/>
              </w:rPr>
              <w:t>Pretul total al contractului</w:t>
            </w:r>
          </w:p>
        </w:tc>
        <w:tc>
          <w:tcPr>
            <w:tcW w:w="1135" w:type="dxa"/>
            <w:shd w:val="clear" w:color="auto" w:fill="auto"/>
          </w:tcPr>
          <w:p w14:paraId="157E1855" w14:textId="77777777" w:rsidR="00EB1097" w:rsidRPr="00620B09" w:rsidRDefault="00EB1097" w:rsidP="00620B09">
            <w:pPr>
              <w:jc w:val="center"/>
              <w:rPr>
                <w:rFonts w:ascii="Times New Roman" w:hAnsi="Times New Roman" w:cs="Times New Roman"/>
                <w:b/>
                <w:bCs/>
                <w:sz w:val="20"/>
                <w:szCs w:val="20"/>
              </w:rPr>
            </w:pPr>
            <w:r w:rsidRPr="00620B09">
              <w:rPr>
                <w:rFonts w:ascii="Times New Roman" w:hAnsi="Times New Roman" w:cs="Times New Roman"/>
                <w:b/>
                <w:bCs/>
                <w:sz w:val="20"/>
                <w:szCs w:val="20"/>
              </w:rPr>
              <w:t>Procent indeplinit de prestator</w:t>
            </w:r>
          </w:p>
          <w:p w14:paraId="2178370B" w14:textId="77777777" w:rsidR="00EB1097" w:rsidRPr="00620B09" w:rsidRDefault="00EB1097" w:rsidP="00620B09">
            <w:pPr>
              <w:jc w:val="center"/>
              <w:rPr>
                <w:rFonts w:ascii="Times New Roman" w:hAnsi="Times New Roman" w:cs="Times New Roman"/>
                <w:b/>
                <w:bCs/>
                <w:sz w:val="20"/>
                <w:szCs w:val="20"/>
              </w:rPr>
            </w:pPr>
            <w:r w:rsidRPr="00620B09">
              <w:rPr>
                <w:rFonts w:ascii="Times New Roman" w:hAnsi="Times New Roman" w:cs="Times New Roman"/>
                <w:b/>
                <w:bCs/>
                <w:sz w:val="20"/>
                <w:szCs w:val="20"/>
              </w:rPr>
              <w:t>%</w:t>
            </w:r>
          </w:p>
        </w:tc>
        <w:tc>
          <w:tcPr>
            <w:tcW w:w="1239" w:type="dxa"/>
            <w:shd w:val="clear" w:color="auto" w:fill="auto"/>
          </w:tcPr>
          <w:p w14:paraId="1BE46363" w14:textId="77777777" w:rsidR="00EB1097" w:rsidRPr="00620B09" w:rsidRDefault="00EB1097" w:rsidP="00620B09">
            <w:pPr>
              <w:jc w:val="center"/>
              <w:rPr>
                <w:rFonts w:ascii="Times New Roman" w:hAnsi="Times New Roman" w:cs="Times New Roman"/>
                <w:b/>
                <w:bCs/>
                <w:sz w:val="20"/>
                <w:szCs w:val="20"/>
              </w:rPr>
            </w:pPr>
            <w:r w:rsidRPr="00620B09">
              <w:rPr>
                <w:rFonts w:ascii="Times New Roman" w:hAnsi="Times New Roman" w:cs="Times New Roman"/>
                <w:b/>
                <w:bCs/>
                <w:sz w:val="20"/>
                <w:szCs w:val="20"/>
              </w:rPr>
              <w:t>Perioada de derulare</w:t>
            </w:r>
            <w:r w:rsidRPr="00620B09">
              <w:rPr>
                <w:rFonts w:ascii="Times New Roman" w:hAnsi="Times New Roman" w:cs="Times New Roman"/>
                <w:sz w:val="20"/>
                <w:szCs w:val="20"/>
              </w:rPr>
              <w:t>**</w:t>
            </w:r>
          </w:p>
        </w:tc>
      </w:tr>
      <w:tr w:rsidR="00EB1097" w:rsidRPr="00620B09" w14:paraId="293AFBB0" w14:textId="77777777" w:rsidTr="00620B09">
        <w:tc>
          <w:tcPr>
            <w:tcW w:w="541" w:type="dxa"/>
            <w:shd w:val="clear" w:color="auto" w:fill="auto"/>
          </w:tcPr>
          <w:p w14:paraId="6A7B851E" w14:textId="77777777" w:rsidR="00EB1097" w:rsidRPr="00620B09" w:rsidRDefault="00EB1097" w:rsidP="00620B09">
            <w:pPr>
              <w:jc w:val="both"/>
              <w:rPr>
                <w:rFonts w:ascii="Times New Roman" w:hAnsi="Times New Roman" w:cs="Times New Roman"/>
                <w:sz w:val="20"/>
                <w:szCs w:val="20"/>
              </w:rPr>
            </w:pPr>
          </w:p>
        </w:tc>
        <w:tc>
          <w:tcPr>
            <w:tcW w:w="1405" w:type="dxa"/>
            <w:shd w:val="clear" w:color="auto" w:fill="auto"/>
          </w:tcPr>
          <w:p w14:paraId="1FAEC251" w14:textId="77777777" w:rsidR="00EB1097" w:rsidRPr="00620B09" w:rsidRDefault="00EB1097" w:rsidP="00620B09">
            <w:pPr>
              <w:jc w:val="both"/>
              <w:rPr>
                <w:rFonts w:ascii="Times New Roman" w:hAnsi="Times New Roman" w:cs="Times New Roman"/>
                <w:sz w:val="20"/>
                <w:szCs w:val="20"/>
              </w:rPr>
            </w:pPr>
          </w:p>
        </w:tc>
        <w:tc>
          <w:tcPr>
            <w:tcW w:w="2205" w:type="dxa"/>
            <w:shd w:val="clear" w:color="auto" w:fill="auto"/>
          </w:tcPr>
          <w:p w14:paraId="0E615EEB" w14:textId="77777777" w:rsidR="00EB1097" w:rsidRPr="00620B09" w:rsidRDefault="00EB1097" w:rsidP="00620B09">
            <w:pPr>
              <w:jc w:val="both"/>
              <w:rPr>
                <w:rFonts w:ascii="Times New Roman" w:hAnsi="Times New Roman" w:cs="Times New Roman"/>
                <w:sz w:val="20"/>
                <w:szCs w:val="20"/>
              </w:rPr>
            </w:pPr>
          </w:p>
        </w:tc>
        <w:tc>
          <w:tcPr>
            <w:tcW w:w="400" w:type="dxa"/>
            <w:shd w:val="clear" w:color="auto" w:fill="auto"/>
          </w:tcPr>
          <w:p w14:paraId="48830768" w14:textId="77777777" w:rsidR="00EB1097" w:rsidRPr="00620B09" w:rsidRDefault="00EB1097" w:rsidP="00620B09">
            <w:pPr>
              <w:jc w:val="both"/>
              <w:rPr>
                <w:rFonts w:ascii="Times New Roman" w:hAnsi="Times New Roman" w:cs="Times New Roman"/>
                <w:sz w:val="20"/>
                <w:szCs w:val="20"/>
              </w:rPr>
            </w:pPr>
          </w:p>
        </w:tc>
        <w:tc>
          <w:tcPr>
            <w:tcW w:w="1557" w:type="dxa"/>
            <w:shd w:val="clear" w:color="auto" w:fill="auto"/>
          </w:tcPr>
          <w:p w14:paraId="65BFF6CC" w14:textId="77777777" w:rsidR="00EB1097" w:rsidRPr="00620B09" w:rsidRDefault="00EB1097" w:rsidP="00620B09">
            <w:pPr>
              <w:jc w:val="both"/>
              <w:rPr>
                <w:rFonts w:ascii="Times New Roman" w:hAnsi="Times New Roman" w:cs="Times New Roman"/>
                <w:sz w:val="20"/>
                <w:szCs w:val="20"/>
              </w:rPr>
            </w:pPr>
          </w:p>
        </w:tc>
        <w:tc>
          <w:tcPr>
            <w:tcW w:w="1372" w:type="dxa"/>
            <w:shd w:val="clear" w:color="auto" w:fill="auto"/>
          </w:tcPr>
          <w:p w14:paraId="106BDE08" w14:textId="77777777" w:rsidR="00EB1097" w:rsidRPr="00620B09" w:rsidRDefault="00EB1097" w:rsidP="00620B09">
            <w:pPr>
              <w:jc w:val="both"/>
              <w:rPr>
                <w:rFonts w:ascii="Times New Roman" w:hAnsi="Times New Roman" w:cs="Times New Roman"/>
                <w:sz w:val="20"/>
                <w:szCs w:val="20"/>
              </w:rPr>
            </w:pPr>
          </w:p>
        </w:tc>
        <w:tc>
          <w:tcPr>
            <w:tcW w:w="1135" w:type="dxa"/>
            <w:shd w:val="clear" w:color="auto" w:fill="auto"/>
          </w:tcPr>
          <w:p w14:paraId="15319E4B" w14:textId="77777777" w:rsidR="00EB1097" w:rsidRPr="00620B09" w:rsidRDefault="00EB1097" w:rsidP="00620B09">
            <w:pPr>
              <w:jc w:val="both"/>
              <w:rPr>
                <w:rFonts w:ascii="Times New Roman" w:hAnsi="Times New Roman" w:cs="Times New Roman"/>
                <w:sz w:val="20"/>
                <w:szCs w:val="20"/>
              </w:rPr>
            </w:pPr>
          </w:p>
        </w:tc>
        <w:tc>
          <w:tcPr>
            <w:tcW w:w="1239" w:type="dxa"/>
            <w:shd w:val="clear" w:color="auto" w:fill="auto"/>
          </w:tcPr>
          <w:p w14:paraId="2B925E5E" w14:textId="77777777" w:rsidR="00EB1097" w:rsidRPr="00620B09" w:rsidRDefault="00EB1097" w:rsidP="00620B09">
            <w:pPr>
              <w:jc w:val="both"/>
              <w:rPr>
                <w:rFonts w:ascii="Times New Roman" w:hAnsi="Times New Roman" w:cs="Times New Roman"/>
                <w:sz w:val="20"/>
                <w:szCs w:val="20"/>
              </w:rPr>
            </w:pPr>
          </w:p>
        </w:tc>
      </w:tr>
      <w:tr w:rsidR="00EB1097" w:rsidRPr="00620B09" w14:paraId="47AE3140" w14:textId="77777777" w:rsidTr="00620B09">
        <w:tc>
          <w:tcPr>
            <w:tcW w:w="541" w:type="dxa"/>
            <w:shd w:val="clear" w:color="auto" w:fill="auto"/>
          </w:tcPr>
          <w:p w14:paraId="56D669F9" w14:textId="77777777" w:rsidR="00EB1097" w:rsidRPr="00620B09" w:rsidRDefault="00EB1097" w:rsidP="00620B09">
            <w:pPr>
              <w:jc w:val="both"/>
              <w:rPr>
                <w:rFonts w:ascii="Times New Roman" w:hAnsi="Times New Roman" w:cs="Times New Roman"/>
                <w:sz w:val="20"/>
                <w:szCs w:val="20"/>
              </w:rPr>
            </w:pPr>
          </w:p>
        </w:tc>
        <w:tc>
          <w:tcPr>
            <w:tcW w:w="1405" w:type="dxa"/>
            <w:shd w:val="clear" w:color="auto" w:fill="auto"/>
          </w:tcPr>
          <w:p w14:paraId="7AAC69E4" w14:textId="77777777" w:rsidR="00EB1097" w:rsidRPr="00620B09" w:rsidRDefault="00EB1097" w:rsidP="00620B09">
            <w:pPr>
              <w:jc w:val="both"/>
              <w:rPr>
                <w:rFonts w:ascii="Times New Roman" w:hAnsi="Times New Roman" w:cs="Times New Roman"/>
                <w:sz w:val="20"/>
                <w:szCs w:val="20"/>
              </w:rPr>
            </w:pPr>
          </w:p>
        </w:tc>
        <w:tc>
          <w:tcPr>
            <w:tcW w:w="2205" w:type="dxa"/>
            <w:shd w:val="clear" w:color="auto" w:fill="auto"/>
          </w:tcPr>
          <w:p w14:paraId="43675A5F" w14:textId="77777777" w:rsidR="00EB1097" w:rsidRPr="00620B09" w:rsidRDefault="00EB1097" w:rsidP="00620B09">
            <w:pPr>
              <w:jc w:val="both"/>
              <w:rPr>
                <w:rFonts w:ascii="Times New Roman" w:hAnsi="Times New Roman" w:cs="Times New Roman"/>
                <w:sz w:val="20"/>
                <w:szCs w:val="20"/>
              </w:rPr>
            </w:pPr>
          </w:p>
        </w:tc>
        <w:tc>
          <w:tcPr>
            <w:tcW w:w="400" w:type="dxa"/>
            <w:shd w:val="clear" w:color="auto" w:fill="auto"/>
          </w:tcPr>
          <w:p w14:paraId="6F02C2CE" w14:textId="77777777" w:rsidR="00EB1097" w:rsidRPr="00620B09" w:rsidRDefault="00EB1097" w:rsidP="00620B09">
            <w:pPr>
              <w:jc w:val="both"/>
              <w:rPr>
                <w:rFonts w:ascii="Times New Roman" w:hAnsi="Times New Roman" w:cs="Times New Roman"/>
                <w:sz w:val="20"/>
                <w:szCs w:val="20"/>
              </w:rPr>
            </w:pPr>
          </w:p>
        </w:tc>
        <w:tc>
          <w:tcPr>
            <w:tcW w:w="1557" w:type="dxa"/>
            <w:shd w:val="clear" w:color="auto" w:fill="auto"/>
          </w:tcPr>
          <w:p w14:paraId="57F83FF0" w14:textId="77777777" w:rsidR="00EB1097" w:rsidRPr="00620B09" w:rsidRDefault="00EB1097" w:rsidP="00620B09">
            <w:pPr>
              <w:jc w:val="both"/>
              <w:rPr>
                <w:rFonts w:ascii="Times New Roman" w:hAnsi="Times New Roman" w:cs="Times New Roman"/>
                <w:sz w:val="20"/>
                <w:szCs w:val="20"/>
              </w:rPr>
            </w:pPr>
          </w:p>
        </w:tc>
        <w:tc>
          <w:tcPr>
            <w:tcW w:w="1372" w:type="dxa"/>
            <w:shd w:val="clear" w:color="auto" w:fill="auto"/>
          </w:tcPr>
          <w:p w14:paraId="69B9B1A0" w14:textId="77777777" w:rsidR="00EB1097" w:rsidRPr="00620B09" w:rsidRDefault="00EB1097" w:rsidP="00620B09">
            <w:pPr>
              <w:jc w:val="both"/>
              <w:rPr>
                <w:rFonts w:ascii="Times New Roman" w:hAnsi="Times New Roman" w:cs="Times New Roman"/>
                <w:sz w:val="20"/>
                <w:szCs w:val="20"/>
              </w:rPr>
            </w:pPr>
          </w:p>
        </w:tc>
        <w:tc>
          <w:tcPr>
            <w:tcW w:w="1135" w:type="dxa"/>
            <w:shd w:val="clear" w:color="auto" w:fill="auto"/>
          </w:tcPr>
          <w:p w14:paraId="13E0465B" w14:textId="77777777" w:rsidR="00EB1097" w:rsidRPr="00620B09" w:rsidRDefault="00EB1097" w:rsidP="00620B09">
            <w:pPr>
              <w:jc w:val="both"/>
              <w:rPr>
                <w:rFonts w:ascii="Times New Roman" w:hAnsi="Times New Roman" w:cs="Times New Roman"/>
                <w:sz w:val="20"/>
                <w:szCs w:val="20"/>
              </w:rPr>
            </w:pPr>
          </w:p>
        </w:tc>
        <w:tc>
          <w:tcPr>
            <w:tcW w:w="1239" w:type="dxa"/>
            <w:shd w:val="clear" w:color="auto" w:fill="auto"/>
          </w:tcPr>
          <w:p w14:paraId="1DF7D4DF" w14:textId="77777777" w:rsidR="00EB1097" w:rsidRPr="00620B09" w:rsidRDefault="00EB1097" w:rsidP="00620B09">
            <w:pPr>
              <w:jc w:val="both"/>
              <w:rPr>
                <w:rFonts w:ascii="Times New Roman" w:hAnsi="Times New Roman" w:cs="Times New Roman"/>
                <w:sz w:val="20"/>
                <w:szCs w:val="20"/>
              </w:rPr>
            </w:pPr>
          </w:p>
        </w:tc>
      </w:tr>
      <w:tr w:rsidR="00EB1097" w:rsidRPr="00620B09" w14:paraId="1FB8866B" w14:textId="77777777" w:rsidTr="00620B09">
        <w:tc>
          <w:tcPr>
            <w:tcW w:w="541" w:type="dxa"/>
            <w:shd w:val="clear" w:color="auto" w:fill="auto"/>
          </w:tcPr>
          <w:p w14:paraId="00A42D9C" w14:textId="77777777" w:rsidR="00EB1097" w:rsidRPr="00620B09" w:rsidRDefault="00EB1097" w:rsidP="00620B09">
            <w:pPr>
              <w:jc w:val="both"/>
              <w:rPr>
                <w:rFonts w:ascii="Times New Roman" w:hAnsi="Times New Roman" w:cs="Times New Roman"/>
                <w:sz w:val="20"/>
                <w:szCs w:val="20"/>
              </w:rPr>
            </w:pPr>
          </w:p>
        </w:tc>
        <w:tc>
          <w:tcPr>
            <w:tcW w:w="1405" w:type="dxa"/>
            <w:shd w:val="clear" w:color="auto" w:fill="auto"/>
          </w:tcPr>
          <w:p w14:paraId="3576667B" w14:textId="77777777" w:rsidR="00EB1097" w:rsidRPr="00620B09" w:rsidRDefault="00EB1097" w:rsidP="00620B09">
            <w:pPr>
              <w:jc w:val="both"/>
              <w:rPr>
                <w:rFonts w:ascii="Times New Roman" w:hAnsi="Times New Roman" w:cs="Times New Roman"/>
                <w:sz w:val="20"/>
                <w:szCs w:val="20"/>
              </w:rPr>
            </w:pPr>
          </w:p>
        </w:tc>
        <w:tc>
          <w:tcPr>
            <w:tcW w:w="2205" w:type="dxa"/>
            <w:shd w:val="clear" w:color="auto" w:fill="auto"/>
          </w:tcPr>
          <w:p w14:paraId="1A4647FE" w14:textId="77777777" w:rsidR="00EB1097" w:rsidRPr="00620B09" w:rsidRDefault="00EB1097" w:rsidP="00620B09">
            <w:pPr>
              <w:jc w:val="both"/>
              <w:rPr>
                <w:rFonts w:ascii="Times New Roman" w:hAnsi="Times New Roman" w:cs="Times New Roman"/>
                <w:sz w:val="20"/>
                <w:szCs w:val="20"/>
              </w:rPr>
            </w:pPr>
          </w:p>
        </w:tc>
        <w:tc>
          <w:tcPr>
            <w:tcW w:w="400" w:type="dxa"/>
            <w:shd w:val="clear" w:color="auto" w:fill="auto"/>
          </w:tcPr>
          <w:p w14:paraId="154488E8" w14:textId="77777777" w:rsidR="00EB1097" w:rsidRPr="00620B09" w:rsidRDefault="00EB1097" w:rsidP="00620B09">
            <w:pPr>
              <w:jc w:val="both"/>
              <w:rPr>
                <w:rFonts w:ascii="Times New Roman" w:hAnsi="Times New Roman" w:cs="Times New Roman"/>
                <w:sz w:val="20"/>
                <w:szCs w:val="20"/>
              </w:rPr>
            </w:pPr>
          </w:p>
        </w:tc>
        <w:tc>
          <w:tcPr>
            <w:tcW w:w="1557" w:type="dxa"/>
            <w:shd w:val="clear" w:color="auto" w:fill="auto"/>
          </w:tcPr>
          <w:p w14:paraId="0144F783" w14:textId="77777777" w:rsidR="00EB1097" w:rsidRPr="00620B09" w:rsidRDefault="00EB1097" w:rsidP="00620B09">
            <w:pPr>
              <w:jc w:val="both"/>
              <w:rPr>
                <w:rFonts w:ascii="Times New Roman" w:hAnsi="Times New Roman" w:cs="Times New Roman"/>
                <w:sz w:val="20"/>
                <w:szCs w:val="20"/>
              </w:rPr>
            </w:pPr>
          </w:p>
        </w:tc>
        <w:tc>
          <w:tcPr>
            <w:tcW w:w="1372" w:type="dxa"/>
            <w:shd w:val="clear" w:color="auto" w:fill="auto"/>
          </w:tcPr>
          <w:p w14:paraId="4DD81E27" w14:textId="77777777" w:rsidR="00EB1097" w:rsidRPr="00620B09" w:rsidRDefault="00EB1097" w:rsidP="00620B09">
            <w:pPr>
              <w:jc w:val="both"/>
              <w:rPr>
                <w:rFonts w:ascii="Times New Roman" w:hAnsi="Times New Roman" w:cs="Times New Roman"/>
                <w:sz w:val="20"/>
                <w:szCs w:val="20"/>
              </w:rPr>
            </w:pPr>
          </w:p>
        </w:tc>
        <w:tc>
          <w:tcPr>
            <w:tcW w:w="1135" w:type="dxa"/>
            <w:shd w:val="clear" w:color="auto" w:fill="auto"/>
          </w:tcPr>
          <w:p w14:paraId="77099588" w14:textId="77777777" w:rsidR="00EB1097" w:rsidRPr="00620B09" w:rsidRDefault="00EB1097" w:rsidP="00620B09">
            <w:pPr>
              <w:jc w:val="both"/>
              <w:rPr>
                <w:rFonts w:ascii="Times New Roman" w:hAnsi="Times New Roman" w:cs="Times New Roman"/>
                <w:sz w:val="20"/>
                <w:szCs w:val="20"/>
              </w:rPr>
            </w:pPr>
          </w:p>
        </w:tc>
        <w:tc>
          <w:tcPr>
            <w:tcW w:w="1239" w:type="dxa"/>
            <w:shd w:val="clear" w:color="auto" w:fill="auto"/>
          </w:tcPr>
          <w:p w14:paraId="45BA8621" w14:textId="77777777" w:rsidR="00EB1097" w:rsidRPr="00620B09" w:rsidRDefault="00EB1097" w:rsidP="00620B09">
            <w:pPr>
              <w:jc w:val="both"/>
              <w:rPr>
                <w:rFonts w:ascii="Times New Roman" w:hAnsi="Times New Roman" w:cs="Times New Roman"/>
                <w:sz w:val="20"/>
                <w:szCs w:val="20"/>
              </w:rPr>
            </w:pPr>
          </w:p>
        </w:tc>
      </w:tr>
      <w:tr w:rsidR="00EB1097" w:rsidRPr="00620B09" w14:paraId="0AE1E111" w14:textId="77777777" w:rsidTr="00620B09">
        <w:tc>
          <w:tcPr>
            <w:tcW w:w="541" w:type="dxa"/>
            <w:shd w:val="clear" w:color="auto" w:fill="auto"/>
          </w:tcPr>
          <w:p w14:paraId="050975F7" w14:textId="77777777" w:rsidR="00EB1097" w:rsidRPr="00620B09" w:rsidRDefault="00EB1097" w:rsidP="00620B09">
            <w:pPr>
              <w:jc w:val="both"/>
              <w:rPr>
                <w:rFonts w:ascii="Times New Roman" w:hAnsi="Times New Roman" w:cs="Times New Roman"/>
                <w:sz w:val="20"/>
                <w:szCs w:val="20"/>
              </w:rPr>
            </w:pPr>
          </w:p>
        </w:tc>
        <w:tc>
          <w:tcPr>
            <w:tcW w:w="1405" w:type="dxa"/>
            <w:shd w:val="clear" w:color="auto" w:fill="auto"/>
          </w:tcPr>
          <w:p w14:paraId="56FF35F5" w14:textId="77777777" w:rsidR="00EB1097" w:rsidRPr="00620B09" w:rsidRDefault="00EB1097" w:rsidP="00620B09">
            <w:pPr>
              <w:jc w:val="both"/>
              <w:rPr>
                <w:rFonts w:ascii="Times New Roman" w:hAnsi="Times New Roman" w:cs="Times New Roman"/>
                <w:sz w:val="20"/>
                <w:szCs w:val="20"/>
              </w:rPr>
            </w:pPr>
          </w:p>
        </w:tc>
        <w:tc>
          <w:tcPr>
            <w:tcW w:w="2205" w:type="dxa"/>
            <w:shd w:val="clear" w:color="auto" w:fill="auto"/>
          </w:tcPr>
          <w:p w14:paraId="17C5DECF" w14:textId="77777777" w:rsidR="00EB1097" w:rsidRPr="00620B09" w:rsidRDefault="00EB1097" w:rsidP="00620B09">
            <w:pPr>
              <w:jc w:val="both"/>
              <w:rPr>
                <w:rFonts w:ascii="Times New Roman" w:hAnsi="Times New Roman" w:cs="Times New Roman"/>
                <w:sz w:val="20"/>
                <w:szCs w:val="20"/>
              </w:rPr>
            </w:pPr>
          </w:p>
        </w:tc>
        <w:tc>
          <w:tcPr>
            <w:tcW w:w="400" w:type="dxa"/>
            <w:shd w:val="clear" w:color="auto" w:fill="auto"/>
          </w:tcPr>
          <w:p w14:paraId="1D0166C5" w14:textId="77777777" w:rsidR="00EB1097" w:rsidRPr="00620B09" w:rsidRDefault="00EB1097" w:rsidP="00620B09">
            <w:pPr>
              <w:jc w:val="both"/>
              <w:rPr>
                <w:rFonts w:ascii="Times New Roman" w:hAnsi="Times New Roman" w:cs="Times New Roman"/>
                <w:sz w:val="20"/>
                <w:szCs w:val="20"/>
              </w:rPr>
            </w:pPr>
          </w:p>
        </w:tc>
        <w:tc>
          <w:tcPr>
            <w:tcW w:w="1557" w:type="dxa"/>
            <w:shd w:val="clear" w:color="auto" w:fill="auto"/>
          </w:tcPr>
          <w:p w14:paraId="59D0568D" w14:textId="77777777" w:rsidR="00EB1097" w:rsidRPr="00620B09" w:rsidRDefault="00EB1097" w:rsidP="00620B09">
            <w:pPr>
              <w:jc w:val="both"/>
              <w:rPr>
                <w:rFonts w:ascii="Times New Roman" w:hAnsi="Times New Roman" w:cs="Times New Roman"/>
                <w:sz w:val="20"/>
                <w:szCs w:val="20"/>
              </w:rPr>
            </w:pPr>
          </w:p>
        </w:tc>
        <w:tc>
          <w:tcPr>
            <w:tcW w:w="1372" w:type="dxa"/>
            <w:shd w:val="clear" w:color="auto" w:fill="auto"/>
          </w:tcPr>
          <w:p w14:paraId="289547E6" w14:textId="77777777" w:rsidR="00EB1097" w:rsidRPr="00620B09" w:rsidRDefault="00EB1097" w:rsidP="00620B09">
            <w:pPr>
              <w:jc w:val="both"/>
              <w:rPr>
                <w:rFonts w:ascii="Times New Roman" w:hAnsi="Times New Roman" w:cs="Times New Roman"/>
                <w:sz w:val="20"/>
                <w:szCs w:val="20"/>
              </w:rPr>
            </w:pPr>
          </w:p>
        </w:tc>
        <w:tc>
          <w:tcPr>
            <w:tcW w:w="1135" w:type="dxa"/>
            <w:shd w:val="clear" w:color="auto" w:fill="auto"/>
          </w:tcPr>
          <w:p w14:paraId="01F412E2" w14:textId="77777777" w:rsidR="00EB1097" w:rsidRPr="00620B09" w:rsidRDefault="00EB1097" w:rsidP="00620B09">
            <w:pPr>
              <w:jc w:val="both"/>
              <w:rPr>
                <w:rFonts w:ascii="Times New Roman" w:hAnsi="Times New Roman" w:cs="Times New Roman"/>
                <w:sz w:val="20"/>
                <w:szCs w:val="20"/>
              </w:rPr>
            </w:pPr>
          </w:p>
        </w:tc>
        <w:tc>
          <w:tcPr>
            <w:tcW w:w="1239" w:type="dxa"/>
            <w:shd w:val="clear" w:color="auto" w:fill="auto"/>
          </w:tcPr>
          <w:p w14:paraId="0B8510CB" w14:textId="77777777" w:rsidR="00EB1097" w:rsidRPr="00620B09" w:rsidRDefault="00EB1097" w:rsidP="00620B09">
            <w:pPr>
              <w:jc w:val="both"/>
              <w:rPr>
                <w:rFonts w:ascii="Times New Roman" w:hAnsi="Times New Roman" w:cs="Times New Roman"/>
                <w:sz w:val="20"/>
                <w:szCs w:val="20"/>
              </w:rPr>
            </w:pPr>
          </w:p>
        </w:tc>
      </w:tr>
    </w:tbl>
    <w:p w14:paraId="1683FED1" w14:textId="77777777" w:rsidR="00FC27DE" w:rsidRDefault="00FC27DE" w:rsidP="00FC27DE">
      <w:pPr>
        <w:jc w:val="both"/>
        <w:rPr>
          <w:rFonts w:hint="eastAsia"/>
        </w:rPr>
      </w:pPr>
    </w:p>
    <w:p w14:paraId="60D3649B" w14:textId="77777777" w:rsidR="00FC27DE" w:rsidRDefault="00FC27DE" w:rsidP="00FC27DE">
      <w:pPr>
        <w:jc w:val="both"/>
        <w:rPr>
          <w:rFonts w:hint="eastAsia"/>
        </w:rPr>
      </w:pPr>
    </w:p>
    <w:p w14:paraId="28C76899" w14:textId="77777777" w:rsidR="00FC27DE" w:rsidRDefault="00FC27DE" w:rsidP="00FC27DE">
      <w:pPr>
        <w:jc w:val="both"/>
        <w:rPr>
          <w:rFonts w:hint="eastAsia"/>
        </w:rPr>
      </w:pPr>
      <w:r w:rsidRPr="00FC27DE">
        <w:t>*)  Se  precizează  calitatea  în  care  a  participat  la  îndeplinirea  contractului  care  poate  fi  de: contractant  unic  sau  contractant  conducător  (lider  de  asociaţie);  contractant  asociat, subcontractant.</w:t>
      </w:r>
    </w:p>
    <w:p w14:paraId="05048AB4" w14:textId="77777777" w:rsidR="00FC27DE" w:rsidRPr="00EC28BF" w:rsidRDefault="00FC27DE" w:rsidP="00FC27DE">
      <w:pPr>
        <w:jc w:val="both"/>
        <w:rPr>
          <w:rFonts w:hint="eastAsia"/>
          <w:lang w:val="sv-SE"/>
        </w:rPr>
      </w:pPr>
      <w:r w:rsidRPr="00EC28BF">
        <w:rPr>
          <w:lang w:val="sv-SE"/>
        </w:rPr>
        <w:t>**)Se va preciza perioada de începere şi de finalizare a livrării</w:t>
      </w:r>
    </w:p>
    <w:p w14:paraId="1A49DC0E" w14:textId="77777777" w:rsidR="00FC27DE" w:rsidRPr="00EC28BF" w:rsidRDefault="00FC27DE" w:rsidP="00FC27DE">
      <w:pPr>
        <w:jc w:val="both"/>
        <w:rPr>
          <w:rFonts w:hint="eastAsia"/>
          <w:lang w:val="sv-SE"/>
        </w:rPr>
      </w:pPr>
    </w:p>
    <w:p w14:paraId="1E8BD590" w14:textId="77777777" w:rsidR="00FC27DE" w:rsidRDefault="00FC27DE" w:rsidP="00FC27DE">
      <w:pPr>
        <w:jc w:val="both"/>
        <w:rPr>
          <w:rFonts w:hint="eastAsia"/>
        </w:rPr>
      </w:pPr>
      <w:r w:rsidRPr="00FC27DE">
        <w:t xml:space="preserve">Data ...................................... </w:t>
      </w:r>
    </w:p>
    <w:p w14:paraId="758CABEF" w14:textId="77777777" w:rsidR="00FC27DE" w:rsidRDefault="00FC27DE" w:rsidP="00FC27DE">
      <w:pPr>
        <w:jc w:val="both"/>
        <w:rPr>
          <w:rFonts w:hint="eastAsia"/>
        </w:rPr>
      </w:pPr>
      <w:r w:rsidRPr="00FC27DE">
        <w:t>Reprezentant   legal   operator   economic   .......................................................   (nume, prenume, semnătura, ştampila)</w:t>
      </w:r>
    </w:p>
    <w:p w14:paraId="30ACD9A0" w14:textId="77777777" w:rsidR="00E35D2C" w:rsidRDefault="00E35D2C" w:rsidP="00E35D2C">
      <w:pPr>
        <w:jc w:val="center"/>
        <w:rPr>
          <w:rFonts w:hint="eastAsia"/>
        </w:rPr>
      </w:pPr>
    </w:p>
    <w:p w14:paraId="722594E1" w14:textId="77777777" w:rsidR="00E35D2C" w:rsidRDefault="00E35D2C" w:rsidP="00E35D2C">
      <w:pPr>
        <w:jc w:val="center"/>
        <w:rPr>
          <w:rFonts w:hint="eastAsia"/>
        </w:rPr>
      </w:pPr>
    </w:p>
    <w:p w14:paraId="26CD8010" w14:textId="77777777" w:rsidR="00153C58" w:rsidRPr="00823648" w:rsidRDefault="00EB1097" w:rsidP="00153C58">
      <w:pPr>
        <w:spacing w:line="276" w:lineRule="auto"/>
        <w:jc w:val="right"/>
        <w:rPr>
          <w:rFonts w:ascii="Times New Roman" w:eastAsia="Times New Roman" w:hAnsi="Times New Roman" w:cs="Times New Roman"/>
          <w:b/>
          <w:lang w:val="ro-RO"/>
        </w:rPr>
      </w:pPr>
      <w:r>
        <w:br w:type="page"/>
      </w:r>
      <w:r w:rsidR="00153C58">
        <w:lastRenderedPageBreak/>
        <w:tab/>
      </w:r>
      <w:r w:rsidR="00153C58">
        <w:tab/>
      </w:r>
      <w:r w:rsidR="00153C58">
        <w:tab/>
      </w:r>
      <w:r w:rsidR="00153C58">
        <w:tab/>
      </w:r>
      <w:r w:rsidR="00153C58">
        <w:tab/>
      </w:r>
      <w:r w:rsidR="00696465">
        <w:rPr>
          <w:rFonts w:ascii="Times New Roman" w:eastAsia="Times New Roman" w:hAnsi="Times New Roman" w:cs="Times New Roman"/>
          <w:b/>
          <w:lang w:val="ro-RO"/>
        </w:rPr>
        <w:t xml:space="preserve">Formular </w:t>
      </w:r>
      <w:r w:rsidR="00153C58" w:rsidRPr="00823648">
        <w:rPr>
          <w:rFonts w:ascii="Times New Roman" w:eastAsia="Times New Roman" w:hAnsi="Times New Roman" w:cs="Times New Roman"/>
          <w:b/>
          <w:lang w:val="ro-RO"/>
        </w:rPr>
        <w:t xml:space="preserve"> nr. 6</w:t>
      </w:r>
    </w:p>
    <w:p w14:paraId="34B6B743" w14:textId="77777777" w:rsidR="00E35D2C" w:rsidRDefault="00E35D2C" w:rsidP="00EB1097">
      <w:pPr>
        <w:jc w:val="center"/>
        <w:rPr>
          <w:rFonts w:ascii="Times New Roman" w:hAnsi="Times New Roman" w:cs="Times New Roman"/>
          <w:b/>
          <w:bCs/>
        </w:rPr>
      </w:pPr>
    </w:p>
    <w:p w14:paraId="60A149D3" w14:textId="77777777" w:rsidR="00570AC4" w:rsidRDefault="00570AC4" w:rsidP="00570AC4">
      <w:pPr>
        <w:jc w:val="both"/>
        <w:rPr>
          <w:rFonts w:ascii="Times New Roman" w:hAnsi="Times New Roman" w:cs="Times New Roman"/>
          <w:b/>
          <w:bCs/>
        </w:rPr>
      </w:pPr>
    </w:p>
    <w:p w14:paraId="2699FE3E" w14:textId="77777777" w:rsidR="00570AC4" w:rsidRDefault="00570AC4" w:rsidP="00570AC4">
      <w:pPr>
        <w:jc w:val="center"/>
        <w:rPr>
          <w:rFonts w:ascii="Times New Roman" w:hAnsi="Times New Roman" w:cs="Times New Roman"/>
          <w:b/>
          <w:bCs/>
        </w:rPr>
      </w:pPr>
      <w:r>
        <w:rPr>
          <w:rFonts w:ascii="Times New Roman" w:hAnsi="Times New Roman" w:cs="Times New Roman"/>
          <w:b/>
          <w:bCs/>
        </w:rPr>
        <w:t>Propunerea tehnica</w:t>
      </w:r>
    </w:p>
    <w:p w14:paraId="7CBB5B26" w14:textId="77777777" w:rsidR="00570AC4" w:rsidRDefault="00570AC4" w:rsidP="00570AC4">
      <w:pPr>
        <w:jc w:val="both"/>
        <w:rPr>
          <w:rFonts w:ascii="Times New Roman" w:hAnsi="Times New Roman" w:cs="Times New Roman"/>
          <w:b/>
          <w:bCs/>
        </w:rPr>
      </w:pPr>
    </w:p>
    <w:p w14:paraId="3AA4BDB6" w14:textId="77777777" w:rsidR="00570AC4" w:rsidRPr="00570AC4" w:rsidRDefault="00570AC4" w:rsidP="00570AC4">
      <w:pPr>
        <w:jc w:val="both"/>
        <w:rPr>
          <w:rFonts w:ascii="Times New Roman" w:hAnsi="Times New Roman" w:cs="Times New Roman"/>
          <w:b/>
          <w:bCs/>
        </w:rPr>
      </w:pPr>
      <w:r w:rsidRPr="00570AC4">
        <w:rPr>
          <w:rFonts w:ascii="Times New Roman" w:hAnsi="Times New Roman" w:cs="Times New Roman"/>
          <w:b/>
          <w:bCs/>
        </w:rPr>
        <w:t>Titlul contractului/acordului cadru: _______________________________________</w:t>
      </w:r>
    </w:p>
    <w:p w14:paraId="5D0EC12A" w14:textId="77777777" w:rsidR="00570AC4" w:rsidRPr="00570AC4" w:rsidRDefault="00570AC4" w:rsidP="00570AC4">
      <w:pPr>
        <w:jc w:val="both"/>
        <w:rPr>
          <w:rFonts w:ascii="Times New Roman" w:hAnsi="Times New Roman" w:cs="Times New Roman"/>
          <w:b/>
          <w:bCs/>
        </w:rPr>
      </w:pPr>
    </w:p>
    <w:p w14:paraId="1A153E21" w14:textId="77777777" w:rsidR="00570AC4" w:rsidRPr="00570AC4" w:rsidRDefault="00570AC4" w:rsidP="00570AC4">
      <w:pPr>
        <w:jc w:val="both"/>
        <w:rPr>
          <w:rFonts w:ascii="Times New Roman" w:hAnsi="Times New Roman" w:cs="Times New Roman"/>
          <w:b/>
          <w:bCs/>
        </w:rPr>
      </w:pPr>
    </w:p>
    <w:p w14:paraId="3BFD319C" w14:textId="77777777" w:rsidR="00570AC4" w:rsidRDefault="00B27DD4" w:rsidP="00570AC4">
      <w:pPr>
        <w:jc w:val="both"/>
        <w:rPr>
          <w:rFonts w:ascii="Times New Roman" w:hAnsi="Times New Roman" w:cs="Times New Roman"/>
        </w:rPr>
      </w:pPr>
      <w:r w:rsidRPr="00B27DD4">
        <w:rPr>
          <w:rFonts w:ascii="Times New Roman" w:hAnsi="Times New Roman" w:cs="Times New Roman"/>
        </w:rPr>
        <w:t>Ofertantii vor întocmi propunerea tehnica (Formular nr. 6), astfel încât sa se asigure posibilitatea verificarii corespondentei cu specificatiile tehnice prevazute în cadrul Caietului de sarcini. Ofertantii trebuie sa transmita o oferta completa pentru toate activitatile ce fac obiectul acestui contract. Nu vor fi acceptate oferte care vor prezenta activitati si cantitati incomplete. Orice necorelare, omisiune ori neconformitate constatata în privinta documentelor ofertei, în raport cu caietul de sarcini ori prevederile legislatiei în vigoare poate conduce la respingerea ofertei. Ofertantul va preciza lista documentelor din oferta care sunt confidentiale, protejate de un drept de proprietate intelectuala sau secret comercial. Lipsa acestei liste presupune ca documentele nu sunt confidentiale .</w:t>
      </w:r>
    </w:p>
    <w:p w14:paraId="7B64FB4B" w14:textId="77777777" w:rsidR="00570AC4" w:rsidRPr="00570AC4" w:rsidRDefault="00570AC4" w:rsidP="00570AC4">
      <w:pPr>
        <w:jc w:val="both"/>
        <w:rPr>
          <w:rFonts w:ascii="Times New Roman" w:hAnsi="Times New Roman" w:cs="Times New Roman"/>
        </w:rPr>
      </w:pPr>
    </w:p>
    <w:p w14:paraId="6C097357" w14:textId="77777777" w:rsidR="00570AC4" w:rsidRPr="00570AC4" w:rsidRDefault="00570AC4" w:rsidP="00570AC4">
      <w:pPr>
        <w:jc w:val="both"/>
        <w:rPr>
          <w:rFonts w:ascii="Times New Roman" w:hAnsi="Times New Roman" w:cs="Times New Roman"/>
        </w:rPr>
      </w:pPr>
      <w:r w:rsidRPr="00570AC4">
        <w:rPr>
          <w:rFonts w:ascii="Times New Roman" w:hAnsi="Times New Roman" w:cs="Times New Roman"/>
        </w:rPr>
        <w:t>De asemenea, ofertantul va include in Propunerea Tehnica si urmatoarele formulare:</w:t>
      </w:r>
    </w:p>
    <w:p w14:paraId="419ABDA0" w14:textId="77777777" w:rsidR="00570AC4" w:rsidRPr="00570AC4" w:rsidRDefault="00570AC4" w:rsidP="00570AC4">
      <w:pPr>
        <w:jc w:val="both"/>
        <w:rPr>
          <w:rFonts w:ascii="Times New Roman" w:hAnsi="Times New Roman" w:cs="Times New Roman"/>
        </w:rPr>
      </w:pPr>
      <w:r w:rsidRPr="00570AC4">
        <w:rPr>
          <w:rFonts w:ascii="Times New Roman" w:hAnsi="Times New Roman" w:cs="Times New Roman"/>
        </w:rPr>
        <w:t xml:space="preserve">Formularul nr. </w:t>
      </w:r>
      <w:r w:rsidR="00153C58">
        <w:rPr>
          <w:rFonts w:ascii="Times New Roman" w:hAnsi="Times New Roman" w:cs="Times New Roman"/>
        </w:rPr>
        <w:t>7</w:t>
      </w:r>
      <w:r w:rsidRPr="00570AC4">
        <w:rPr>
          <w:rFonts w:ascii="Times New Roman" w:hAnsi="Times New Roman" w:cs="Times New Roman"/>
        </w:rPr>
        <w:t xml:space="preserve"> "Declaratie privind partea/partile din propunerea tehnica si financiara care au caracter confidential"</w:t>
      </w:r>
    </w:p>
    <w:p w14:paraId="6869880D" w14:textId="77777777" w:rsidR="00570AC4" w:rsidRPr="00570AC4" w:rsidRDefault="00570AC4" w:rsidP="00570AC4">
      <w:pPr>
        <w:jc w:val="both"/>
        <w:rPr>
          <w:rFonts w:ascii="Times New Roman" w:hAnsi="Times New Roman" w:cs="Times New Roman"/>
        </w:rPr>
      </w:pPr>
      <w:r w:rsidRPr="00570AC4">
        <w:rPr>
          <w:rFonts w:ascii="Times New Roman" w:hAnsi="Times New Roman" w:cs="Times New Roman"/>
        </w:rPr>
        <w:t xml:space="preserve">Formularul nr. </w:t>
      </w:r>
      <w:r w:rsidR="00153C58">
        <w:rPr>
          <w:rFonts w:ascii="Times New Roman" w:hAnsi="Times New Roman" w:cs="Times New Roman"/>
        </w:rPr>
        <w:t>8</w:t>
      </w:r>
      <w:r w:rsidRPr="00570AC4">
        <w:rPr>
          <w:rFonts w:ascii="Times New Roman" w:hAnsi="Times New Roman" w:cs="Times New Roman"/>
        </w:rPr>
        <w:t xml:space="preserve"> "</w:t>
      </w:r>
      <w:r w:rsidR="00667009">
        <w:rPr>
          <w:rFonts w:ascii="Times New Roman" w:hAnsi="Times New Roman" w:cs="Times New Roman"/>
        </w:rPr>
        <w:t>Declaratie</w:t>
      </w:r>
      <w:r w:rsidRPr="00570AC4">
        <w:rPr>
          <w:rFonts w:ascii="Times New Roman" w:hAnsi="Times New Roman" w:cs="Times New Roman"/>
        </w:rPr>
        <w:t xml:space="preserve"> de confirmare a acceptarii de catre ofertant a clauzelor contractuale, a prevederilor caietului de sarcini si a clarificarilor/modificarilor/completarilor la documentatia de atribuire"</w:t>
      </w:r>
    </w:p>
    <w:p w14:paraId="33954E43" w14:textId="77777777" w:rsidR="00570AC4" w:rsidRPr="00570AC4" w:rsidRDefault="00570AC4" w:rsidP="00570AC4">
      <w:pPr>
        <w:jc w:val="both"/>
        <w:rPr>
          <w:rFonts w:ascii="Times New Roman" w:hAnsi="Times New Roman" w:cs="Times New Roman"/>
        </w:rPr>
      </w:pPr>
      <w:r w:rsidRPr="00570AC4">
        <w:rPr>
          <w:rFonts w:ascii="Times New Roman" w:hAnsi="Times New Roman" w:cs="Times New Roman"/>
        </w:rPr>
        <w:t xml:space="preserve">Formularul nr. </w:t>
      </w:r>
      <w:r w:rsidR="00153C58">
        <w:rPr>
          <w:rFonts w:ascii="Times New Roman" w:hAnsi="Times New Roman" w:cs="Times New Roman"/>
        </w:rPr>
        <w:t>9</w:t>
      </w:r>
      <w:r w:rsidRPr="00570AC4">
        <w:rPr>
          <w:rFonts w:ascii="Times New Roman" w:hAnsi="Times New Roman" w:cs="Times New Roman"/>
        </w:rPr>
        <w:t xml:space="preserve"> "Declaratie privind respectarea reglementarilor obligatorii din domeniul mediului, social, al relatiilor de munca si privind respectarea legislatiei de securitate si sanatate in munca", in conformitate cu modelul prezentat in Sectiunea „Formulare” a Documentatiei de Atribuire.</w:t>
      </w:r>
    </w:p>
    <w:p w14:paraId="01E83DA1" w14:textId="77777777" w:rsidR="00570AC4" w:rsidRPr="00570AC4" w:rsidRDefault="00570AC4" w:rsidP="00E35D2C">
      <w:pPr>
        <w:jc w:val="both"/>
        <w:rPr>
          <w:rFonts w:ascii="Times New Roman" w:hAnsi="Times New Roman" w:cs="Times New Roman"/>
        </w:rPr>
      </w:pPr>
    </w:p>
    <w:p w14:paraId="4591026F" w14:textId="77777777" w:rsidR="00E35D2C" w:rsidRDefault="00E35D2C" w:rsidP="00E35D2C">
      <w:pPr>
        <w:jc w:val="both"/>
        <w:rPr>
          <w:rFonts w:ascii="Times New Roman" w:hAnsi="Times New Roman" w:cs="Times New Roman"/>
          <w:b/>
          <w:bCs/>
        </w:rPr>
      </w:pPr>
    </w:p>
    <w:p w14:paraId="671737F6" w14:textId="77777777" w:rsidR="00EB1097" w:rsidRDefault="00EB1097" w:rsidP="00E35D2C">
      <w:pPr>
        <w:jc w:val="both"/>
        <w:rPr>
          <w:rFonts w:ascii="Times New Roman" w:hAnsi="Times New Roman" w:cs="Times New Roman"/>
          <w:b/>
          <w:bCs/>
        </w:rPr>
      </w:pPr>
    </w:p>
    <w:p w14:paraId="00CACED5" w14:textId="77777777" w:rsidR="00EB1097" w:rsidRDefault="00EB1097" w:rsidP="00E35D2C">
      <w:pPr>
        <w:jc w:val="both"/>
        <w:rPr>
          <w:rFonts w:ascii="Times New Roman" w:hAnsi="Times New Roman" w:cs="Times New Roman"/>
          <w:b/>
          <w:bCs/>
        </w:rPr>
      </w:pPr>
    </w:p>
    <w:p w14:paraId="7F6D7B85" w14:textId="77777777" w:rsidR="00507BA5" w:rsidRDefault="00507BA5" w:rsidP="00E35D2C">
      <w:pPr>
        <w:jc w:val="both"/>
        <w:rPr>
          <w:rFonts w:ascii="Times New Roman" w:hAnsi="Times New Roman" w:cs="Times New Roman"/>
          <w:b/>
          <w:bCs/>
        </w:rPr>
      </w:pPr>
    </w:p>
    <w:p w14:paraId="26289BB9" w14:textId="77777777" w:rsidR="00BF3550" w:rsidRDefault="00BF3550" w:rsidP="00E35D2C">
      <w:pPr>
        <w:jc w:val="both"/>
        <w:rPr>
          <w:rFonts w:ascii="Times New Roman" w:hAnsi="Times New Roman" w:cs="Times New Roman"/>
          <w:b/>
          <w:bCs/>
        </w:rPr>
      </w:pPr>
    </w:p>
    <w:p w14:paraId="7EEAD7B4" w14:textId="77777777" w:rsidR="00BF3550" w:rsidRDefault="00BF3550" w:rsidP="00E35D2C">
      <w:pPr>
        <w:jc w:val="both"/>
        <w:rPr>
          <w:rFonts w:ascii="Times New Roman" w:hAnsi="Times New Roman" w:cs="Times New Roman"/>
          <w:b/>
          <w:bCs/>
        </w:rPr>
      </w:pPr>
    </w:p>
    <w:p w14:paraId="126209E2" w14:textId="77777777" w:rsidR="00BF3550" w:rsidRDefault="00BF3550" w:rsidP="00E35D2C">
      <w:pPr>
        <w:jc w:val="both"/>
        <w:rPr>
          <w:rFonts w:ascii="Times New Roman" w:hAnsi="Times New Roman" w:cs="Times New Roman"/>
          <w:b/>
          <w:bCs/>
        </w:rPr>
      </w:pPr>
    </w:p>
    <w:p w14:paraId="5621CF62" w14:textId="77777777" w:rsidR="00BF3550" w:rsidRDefault="00BF3550" w:rsidP="00E35D2C">
      <w:pPr>
        <w:jc w:val="both"/>
        <w:rPr>
          <w:rFonts w:ascii="Times New Roman" w:hAnsi="Times New Roman" w:cs="Times New Roman"/>
          <w:b/>
          <w:bCs/>
        </w:rPr>
      </w:pPr>
    </w:p>
    <w:p w14:paraId="6A1DC9DA" w14:textId="77777777" w:rsidR="00BF3550" w:rsidRDefault="00BF3550" w:rsidP="00E35D2C">
      <w:pPr>
        <w:jc w:val="both"/>
        <w:rPr>
          <w:rFonts w:ascii="Times New Roman" w:hAnsi="Times New Roman" w:cs="Times New Roman"/>
          <w:b/>
          <w:bCs/>
        </w:rPr>
      </w:pPr>
    </w:p>
    <w:p w14:paraId="13D59594" w14:textId="77777777" w:rsidR="00BF3550" w:rsidRDefault="00BF3550" w:rsidP="00E35D2C">
      <w:pPr>
        <w:jc w:val="both"/>
        <w:rPr>
          <w:rFonts w:ascii="Times New Roman" w:hAnsi="Times New Roman" w:cs="Times New Roman"/>
          <w:b/>
          <w:bCs/>
        </w:rPr>
      </w:pPr>
    </w:p>
    <w:p w14:paraId="03D7F907" w14:textId="77777777" w:rsidR="00BF3550" w:rsidRDefault="00BF3550" w:rsidP="00E35D2C">
      <w:pPr>
        <w:jc w:val="both"/>
        <w:rPr>
          <w:rFonts w:ascii="Times New Roman" w:hAnsi="Times New Roman" w:cs="Times New Roman"/>
          <w:b/>
          <w:bCs/>
        </w:rPr>
      </w:pPr>
    </w:p>
    <w:p w14:paraId="0F79461B" w14:textId="77777777" w:rsidR="00BF3550" w:rsidRDefault="00BF3550" w:rsidP="00E35D2C">
      <w:pPr>
        <w:jc w:val="both"/>
        <w:rPr>
          <w:rFonts w:ascii="Times New Roman" w:hAnsi="Times New Roman" w:cs="Times New Roman"/>
          <w:b/>
          <w:bCs/>
        </w:rPr>
      </w:pPr>
    </w:p>
    <w:p w14:paraId="3A833501" w14:textId="77777777" w:rsidR="00BF3550" w:rsidRDefault="00BF3550" w:rsidP="00E35D2C">
      <w:pPr>
        <w:jc w:val="both"/>
        <w:rPr>
          <w:rFonts w:ascii="Times New Roman" w:hAnsi="Times New Roman" w:cs="Times New Roman"/>
          <w:b/>
          <w:bCs/>
        </w:rPr>
      </w:pPr>
    </w:p>
    <w:p w14:paraId="56952DDF" w14:textId="77777777" w:rsidR="00BF3550" w:rsidRDefault="00BF3550" w:rsidP="00E35D2C">
      <w:pPr>
        <w:jc w:val="both"/>
        <w:rPr>
          <w:rFonts w:ascii="Times New Roman" w:hAnsi="Times New Roman" w:cs="Times New Roman"/>
          <w:b/>
          <w:bCs/>
        </w:rPr>
      </w:pPr>
    </w:p>
    <w:p w14:paraId="340D9AEE" w14:textId="77777777" w:rsidR="00BF3550" w:rsidRDefault="00BF3550" w:rsidP="00E35D2C">
      <w:pPr>
        <w:jc w:val="both"/>
        <w:rPr>
          <w:rFonts w:ascii="Times New Roman" w:hAnsi="Times New Roman" w:cs="Times New Roman"/>
          <w:b/>
          <w:bCs/>
        </w:rPr>
      </w:pPr>
    </w:p>
    <w:p w14:paraId="08FD6AEA" w14:textId="77777777" w:rsidR="00BF3550" w:rsidRDefault="00BF3550" w:rsidP="00E35D2C">
      <w:pPr>
        <w:jc w:val="both"/>
        <w:rPr>
          <w:rFonts w:ascii="Times New Roman" w:hAnsi="Times New Roman" w:cs="Times New Roman"/>
          <w:b/>
          <w:bCs/>
        </w:rPr>
      </w:pPr>
    </w:p>
    <w:p w14:paraId="7CFB4D4C" w14:textId="77777777" w:rsidR="00BF3550" w:rsidRDefault="00BF3550" w:rsidP="00E35D2C">
      <w:pPr>
        <w:jc w:val="both"/>
        <w:rPr>
          <w:rFonts w:ascii="Times New Roman" w:hAnsi="Times New Roman" w:cs="Times New Roman"/>
          <w:b/>
          <w:bCs/>
        </w:rPr>
      </w:pPr>
    </w:p>
    <w:p w14:paraId="4FD168F3" w14:textId="77777777" w:rsidR="00BF3550" w:rsidRDefault="00BF3550" w:rsidP="00E35D2C">
      <w:pPr>
        <w:jc w:val="both"/>
        <w:rPr>
          <w:rFonts w:ascii="Times New Roman" w:hAnsi="Times New Roman" w:cs="Times New Roman"/>
          <w:b/>
          <w:bCs/>
        </w:rPr>
      </w:pPr>
    </w:p>
    <w:p w14:paraId="2FB4145C" w14:textId="77777777" w:rsidR="00BF3550" w:rsidRDefault="00BF3550" w:rsidP="00E35D2C">
      <w:pPr>
        <w:jc w:val="both"/>
        <w:rPr>
          <w:rFonts w:ascii="Times New Roman" w:hAnsi="Times New Roman" w:cs="Times New Roman"/>
          <w:b/>
          <w:bCs/>
        </w:rPr>
      </w:pPr>
    </w:p>
    <w:p w14:paraId="2A7DDE59" w14:textId="77777777" w:rsidR="00BF3550" w:rsidRDefault="00BF3550" w:rsidP="00E35D2C">
      <w:pPr>
        <w:jc w:val="both"/>
        <w:rPr>
          <w:rFonts w:ascii="Times New Roman" w:hAnsi="Times New Roman" w:cs="Times New Roman"/>
          <w:b/>
          <w:bCs/>
        </w:rPr>
      </w:pPr>
    </w:p>
    <w:p w14:paraId="39C7B667" w14:textId="77777777" w:rsidR="00BF3550" w:rsidRDefault="00BF3550" w:rsidP="00E35D2C">
      <w:pPr>
        <w:jc w:val="both"/>
        <w:rPr>
          <w:rFonts w:ascii="Times New Roman" w:hAnsi="Times New Roman" w:cs="Times New Roman"/>
          <w:b/>
          <w:bCs/>
        </w:rPr>
      </w:pPr>
    </w:p>
    <w:p w14:paraId="3DAD5E7E" w14:textId="77777777" w:rsidR="00BF3550" w:rsidRDefault="00BF3550" w:rsidP="00E35D2C">
      <w:pPr>
        <w:jc w:val="both"/>
        <w:rPr>
          <w:rFonts w:ascii="Times New Roman" w:hAnsi="Times New Roman" w:cs="Times New Roman"/>
          <w:b/>
          <w:bCs/>
        </w:rPr>
      </w:pPr>
    </w:p>
    <w:p w14:paraId="3F0ECFC8" w14:textId="77777777" w:rsidR="00BF3550" w:rsidRDefault="00BF3550" w:rsidP="00E35D2C">
      <w:pPr>
        <w:jc w:val="both"/>
        <w:rPr>
          <w:rFonts w:ascii="Times New Roman" w:hAnsi="Times New Roman" w:cs="Times New Roman"/>
          <w:b/>
          <w:bCs/>
        </w:rPr>
      </w:pPr>
    </w:p>
    <w:p w14:paraId="3645F47D" w14:textId="77777777" w:rsidR="00BF3550" w:rsidRDefault="00BF3550" w:rsidP="00E35D2C">
      <w:pPr>
        <w:jc w:val="both"/>
        <w:rPr>
          <w:rFonts w:ascii="Times New Roman" w:hAnsi="Times New Roman" w:cs="Times New Roman"/>
          <w:b/>
          <w:bCs/>
        </w:rPr>
      </w:pPr>
    </w:p>
    <w:p w14:paraId="34C1282B" w14:textId="77777777" w:rsidR="00823648" w:rsidRDefault="00823648">
      <w:pPr>
        <w:jc w:val="both"/>
        <w:rPr>
          <w:rFonts w:hint="eastAsia"/>
        </w:rPr>
      </w:pPr>
    </w:p>
    <w:p w14:paraId="712EBB68" w14:textId="77777777" w:rsidR="00823648" w:rsidRPr="00823648" w:rsidRDefault="00696465" w:rsidP="00823648">
      <w:pPr>
        <w:spacing w:line="276" w:lineRule="auto"/>
        <w:jc w:val="right"/>
        <w:rPr>
          <w:rFonts w:ascii="Times New Roman" w:eastAsia="Times New Roman" w:hAnsi="Times New Roman" w:cs="Times New Roman"/>
          <w:b/>
          <w:lang w:val="ro-RO"/>
        </w:rPr>
      </w:pPr>
      <w:r>
        <w:rPr>
          <w:rFonts w:ascii="Times New Roman" w:eastAsia="Times New Roman" w:hAnsi="Times New Roman" w:cs="Times New Roman"/>
          <w:b/>
          <w:lang w:val="ro-RO"/>
        </w:rPr>
        <w:lastRenderedPageBreak/>
        <w:t xml:space="preserve">Formular </w:t>
      </w:r>
      <w:r w:rsidR="00823648" w:rsidRPr="00823648">
        <w:rPr>
          <w:rFonts w:ascii="Times New Roman" w:eastAsia="Times New Roman" w:hAnsi="Times New Roman" w:cs="Times New Roman"/>
          <w:b/>
          <w:lang w:val="ro-RO"/>
        </w:rPr>
        <w:t xml:space="preserve"> nr. </w:t>
      </w:r>
      <w:r w:rsidR="00153C58">
        <w:rPr>
          <w:rFonts w:ascii="Times New Roman" w:eastAsia="Times New Roman" w:hAnsi="Times New Roman" w:cs="Times New Roman"/>
          <w:b/>
          <w:lang w:val="ro-RO"/>
        </w:rPr>
        <w:t>7</w:t>
      </w:r>
    </w:p>
    <w:p w14:paraId="28D8710E" w14:textId="77777777" w:rsidR="00823648" w:rsidRPr="00823648" w:rsidRDefault="00823648" w:rsidP="00823648">
      <w:pPr>
        <w:spacing w:line="276" w:lineRule="auto"/>
        <w:rPr>
          <w:rFonts w:ascii="Times New Roman" w:eastAsia="Times New Roman" w:hAnsi="Times New Roman" w:cs="Times New Roman"/>
          <w:b/>
          <w:lang w:val="ro-RO"/>
        </w:rPr>
      </w:pPr>
      <w:r w:rsidRPr="00823648">
        <w:rPr>
          <w:rFonts w:ascii="Times New Roman" w:eastAsia="Times New Roman" w:hAnsi="Times New Roman" w:cs="Times New Roman"/>
          <w:b/>
          <w:lang w:val="ro-RO"/>
        </w:rPr>
        <w:t>OFERTANT</w:t>
      </w:r>
      <w:r w:rsidR="003D0CE8">
        <w:rPr>
          <w:rFonts w:ascii="Times New Roman" w:eastAsia="Times New Roman" w:hAnsi="Times New Roman" w:cs="Times New Roman"/>
          <w:b/>
          <w:lang w:val="ro-RO"/>
        </w:rPr>
        <w:t xml:space="preserve"> </w:t>
      </w:r>
      <w:r w:rsidRPr="00823648">
        <w:rPr>
          <w:rFonts w:ascii="Times New Roman" w:eastAsia="Times New Roman" w:hAnsi="Times New Roman" w:cs="Times New Roman"/>
          <w:b/>
          <w:lang w:val="ro-RO"/>
        </w:rPr>
        <w:t>/ OFERTANT ASOCIAT</w:t>
      </w:r>
    </w:p>
    <w:p w14:paraId="1275EBB3" w14:textId="77777777" w:rsidR="00823648" w:rsidRPr="00823648" w:rsidRDefault="00823648" w:rsidP="00823648">
      <w:pPr>
        <w:spacing w:line="276" w:lineRule="auto"/>
        <w:rPr>
          <w:rFonts w:ascii="Times New Roman" w:eastAsia="Times New Roman" w:hAnsi="Times New Roman" w:cs="Times New Roman"/>
          <w:lang w:val="ro-RO"/>
        </w:rPr>
      </w:pPr>
      <w:r w:rsidRPr="00823648">
        <w:rPr>
          <w:rFonts w:ascii="Times New Roman" w:eastAsia="Times New Roman" w:hAnsi="Times New Roman" w:cs="Times New Roman"/>
          <w:lang w:val="ro-RO"/>
        </w:rPr>
        <w:t>__________________________________</w:t>
      </w:r>
    </w:p>
    <w:p w14:paraId="50DFDBB0" w14:textId="77777777" w:rsidR="00823648" w:rsidRPr="00823648" w:rsidRDefault="00823648" w:rsidP="00823648">
      <w:pPr>
        <w:spacing w:line="276" w:lineRule="auto"/>
        <w:rPr>
          <w:rFonts w:ascii="Times New Roman" w:eastAsia="Times New Roman" w:hAnsi="Times New Roman" w:cs="Times New Roman"/>
          <w:lang w:val="ro-RO"/>
        </w:rPr>
      </w:pPr>
    </w:p>
    <w:p w14:paraId="36FBC87A" w14:textId="77777777" w:rsidR="00823648" w:rsidRPr="00823648" w:rsidRDefault="00823648" w:rsidP="00823648">
      <w:pPr>
        <w:spacing w:line="276" w:lineRule="auto"/>
        <w:jc w:val="center"/>
        <w:rPr>
          <w:rFonts w:ascii="Times New Roman" w:eastAsia="Times New Roman" w:hAnsi="Times New Roman" w:cs="Times New Roman"/>
          <w:b/>
          <w:bCs/>
          <w:lang w:val="ro-RO"/>
        </w:rPr>
      </w:pPr>
      <w:r w:rsidRPr="00823648">
        <w:rPr>
          <w:rFonts w:ascii="Times New Roman" w:eastAsia="Times New Roman" w:hAnsi="Times New Roman" w:cs="Times New Roman"/>
          <w:b/>
          <w:bCs/>
          <w:lang w:val="ro-RO"/>
        </w:rPr>
        <w:t>DECLARAŢIE</w:t>
      </w:r>
    </w:p>
    <w:p w14:paraId="7446CC7B" w14:textId="77777777" w:rsidR="00823648" w:rsidRPr="00823648" w:rsidRDefault="00823648" w:rsidP="00823648">
      <w:pPr>
        <w:spacing w:line="276" w:lineRule="auto"/>
        <w:jc w:val="center"/>
        <w:rPr>
          <w:rFonts w:ascii="Times New Roman" w:eastAsia="Times New Roman" w:hAnsi="Times New Roman" w:cs="Times New Roman"/>
          <w:lang w:val="ro-RO"/>
        </w:rPr>
      </w:pPr>
      <w:r w:rsidRPr="00823648">
        <w:rPr>
          <w:rFonts w:ascii="Times New Roman" w:eastAsia="Times New Roman" w:hAnsi="Times New Roman" w:cs="Times New Roman"/>
          <w:b/>
          <w:bCs/>
          <w:lang w:val="ro-RO"/>
        </w:rPr>
        <w:t>privind partea/ partile din PROPUNEREA TEHNICA si FINANCIARA care au caracter confidential</w:t>
      </w:r>
    </w:p>
    <w:p w14:paraId="5B1F748E" w14:textId="77777777" w:rsidR="00823648" w:rsidRPr="00823648" w:rsidRDefault="00823648" w:rsidP="00823648">
      <w:pPr>
        <w:spacing w:line="276" w:lineRule="auto"/>
        <w:rPr>
          <w:rFonts w:ascii="Times New Roman" w:eastAsia="Times New Roman" w:hAnsi="Times New Roman" w:cs="Times New Roman"/>
          <w:lang w:val="ro-RO"/>
        </w:rPr>
      </w:pPr>
    </w:p>
    <w:p w14:paraId="60C75EC0" w14:textId="77777777" w:rsidR="00823648" w:rsidRPr="00823648" w:rsidRDefault="00823648" w:rsidP="00823648">
      <w:pPr>
        <w:spacing w:line="276" w:lineRule="auto"/>
        <w:rPr>
          <w:rFonts w:ascii="Times New Roman" w:eastAsia="Times New Roman" w:hAnsi="Times New Roman" w:cs="Times New Roman"/>
          <w:lang w:val="ro-RO"/>
        </w:rPr>
      </w:pPr>
      <w:r w:rsidRPr="00823648">
        <w:rPr>
          <w:rFonts w:ascii="Times New Roman" w:eastAsia="Times New Roman" w:hAnsi="Times New Roman" w:cs="Times New Roman"/>
          <w:b/>
          <w:lang w:val="ro-RO"/>
        </w:rPr>
        <w:t>Titlul Contractului:  ____________________________</w:t>
      </w:r>
    </w:p>
    <w:p w14:paraId="5B8ACC8E" w14:textId="77777777" w:rsidR="00823648" w:rsidRPr="00823648" w:rsidRDefault="00823648" w:rsidP="00823648">
      <w:pPr>
        <w:spacing w:line="276" w:lineRule="auto"/>
        <w:rPr>
          <w:rFonts w:ascii="Times New Roman" w:eastAsia="Times New Roman" w:hAnsi="Times New Roman" w:cs="Times New Roman"/>
          <w:bCs/>
          <w:lang w:val="ro-RO"/>
        </w:rPr>
      </w:pPr>
      <w:r w:rsidRPr="00823648">
        <w:rPr>
          <w:rFonts w:ascii="Times New Roman" w:eastAsia="Times New Roman" w:hAnsi="Times New Roman" w:cs="Times New Roman"/>
          <w:b/>
          <w:lang w:val="ro-RO"/>
        </w:rPr>
        <w:tab/>
        <w:t>Subsemnatul(a)</w:t>
      </w:r>
      <w:r w:rsidRPr="00823648">
        <w:rPr>
          <w:rFonts w:ascii="Times New Roman" w:eastAsia="Times New Roman" w:hAnsi="Times New Roman" w:cs="Times New Roman"/>
          <w:lang w:val="ro-RO"/>
        </w:rPr>
        <w:t xml:space="preserve"> (</w:t>
      </w:r>
      <w:r w:rsidRPr="00823648">
        <w:rPr>
          <w:rFonts w:ascii="Times New Roman" w:eastAsia="Times New Roman" w:hAnsi="Times New Roman" w:cs="Times New Roman"/>
          <w:i/>
          <w:lang w:val="ro-RO"/>
        </w:rPr>
        <w:t>nume/ prenume</w:t>
      </w:r>
      <w:r w:rsidRPr="00823648">
        <w:rPr>
          <w:rFonts w:ascii="Times New Roman" w:eastAsia="Times New Roman" w:hAnsi="Times New Roman" w:cs="Times New Roman"/>
          <w:lang w:val="ro-RO"/>
        </w:rPr>
        <w:t>), domiciliat(a) in …………………………………………… (</w:t>
      </w:r>
      <w:r w:rsidRPr="00823648">
        <w:rPr>
          <w:rFonts w:ascii="Times New Roman" w:eastAsia="Times New Roman" w:hAnsi="Times New Roman" w:cs="Times New Roman"/>
          <w:i/>
          <w:lang w:val="ro-RO"/>
        </w:rPr>
        <w:t>adresa de domiciliu</w:t>
      </w:r>
      <w:r w:rsidRPr="00823648">
        <w:rPr>
          <w:rFonts w:ascii="Times New Roman" w:eastAsia="Times New Roman" w:hAnsi="Times New Roman" w:cs="Times New Roman"/>
          <w:lang w:val="ro-RO"/>
        </w:rPr>
        <w:t>), identificat(a) cu act de identitate (</w:t>
      </w:r>
      <w:r w:rsidRPr="00823648">
        <w:rPr>
          <w:rFonts w:ascii="Times New Roman" w:eastAsia="Times New Roman" w:hAnsi="Times New Roman" w:cs="Times New Roman"/>
          <w:i/>
          <w:lang w:val="ro-RO"/>
        </w:rPr>
        <w:t>CI/ Pasaport</w:t>
      </w:r>
      <w:r w:rsidRPr="00823648">
        <w:rPr>
          <w:rFonts w:ascii="Times New Roman" w:eastAsia="Times New Roman" w:hAnsi="Times New Roman" w:cs="Times New Roman"/>
          <w:lang w:val="ro-RO"/>
        </w:rPr>
        <w:t xml:space="preserve">), seria ……, nr. ………, eliberat de...................., la data de …………, CNP …………………., </w:t>
      </w:r>
      <w:r w:rsidRPr="00823648">
        <w:rPr>
          <w:rFonts w:ascii="Times New Roman" w:eastAsia="Times New Roman" w:hAnsi="Times New Roman" w:cs="Times New Roman"/>
          <w:b/>
          <w:lang w:val="ro-RO"/>
        </w:rPr>
        <w:t>in calitate de</w:t>
      </w:r>
      <w:r w:rsidRPr="00823648">
        <w:rPr>
          <w:rFonts w:ascii="Times New Roman" w:eastAsia="Times New Roman" w:hAnsi="Times New Roman" w:cs="Times New Roman"/>
          <w:lang w:val="ro-RO"/>
        </w:rPr>
        <w:t xml:space="preserve"> </w:t>
      </w:r>
      <w:r w:rsidRPr="00823648">
        <w:rPr>
          <w:rFonts w:ascii="Times New Roman" w:eastAsia="Times New Roman" w:hAnsi="Times New Roman" w:cs="Times New Roman"/>
          <w:i/>
          <w:lang w:val="ro-RO"/>
        </w:rPr>
        <w:t xml:space="preserve">reprezentant legal </w:t>
      </w:r>
      <w:r w:rsidRPr="00823648">
        <w:rPr>
          <w:rFonts w:ascii="Times New Roman" w:eastAsia="Times New Roman" w:hAnsi="Times New Roman" w:cs="Times New Roman"/>
          <w:b/>
          <w:lang w:val="ro-RO"/>
        </w:rPr>
        <w:t>al operatorului economic</w:t>
      </w:r>
      <w:r w:rsidRPr="00823648">
        <w:rPr>
          <w:rFonts w:ascii="Times New Roman" w:eastAsia="Times New Roman" w:hAnsi="Times New Roman" w:cs="Times New Roman"/>
          <w:lang w:val="ro-RO"/>
        </w:rPr>
        <w:t xml:space="preserve"> ……………………………… (</w:t>
      </w:r>
      <w:r w:rsidRPr="00823648">
        <w:rPr>
          <w:rFonts w:ascii="Times New Roman" w:eastAsia="Times New Roman" w:hAnsi="Times New Roman" w:cs="Times New Roman"/>
          <w:i/>
          <w:lang w:val="ro-RO"/>
        </w:rPr>
        <w:t>denumire</w:t>
      </w:r>
      <w:r w:rsidRPr="00823648">
        <w:rPr>
          <w:rFonts w:ascii="Times New Roman" w:eastAsia="Times New Roman" w:hAnsi="Times New Roman" w:cs="Times New Roman"/>
          <w:lang w:val="ro-RO"/>
        </w:rPr>
        <w:t xml:space="preserve">), avand calitatea de </w:t>
      </w:r>
      <w:r w:rsidRPr="00823648">
        <w:rPr>
          <w:rFonts w:ascii="Times New Roman" w:eastAsia="Times New Roman" w:hAnsi="Times New Roman" w:cs="Times New Roman"/>
          <w:b/>
          <w:lang w:val="ro-RO"/>
        </w:rPr>
        <w:t>ofertant unic/ ofertant asociat</w:t>
      </w:r>
      <w:r w:rsidRPr="00823648">
        <w:rPr>
          <w:rFonts w:ascii="Times New Roman" w:eastAsia="Times New Roman" w:hAnsi="Times New Roman" w:cs="Times New Roman"/>
          <w:lang w:val="ro-RO"/>
        </w:rPr>
        <w:t>, precizez ca urmatoarele</w:t>
      </w:r>
      <w:r w:rsidRPr="00823648">
        <w:rPr>
          <w:rFonts w:ascii="Times New Roman" w:eastAsia="Times New Roman" w:hAnsi="Times New Roman" w:cs="Times New Roman"/>
          <w:b/>
          <w:bCs/>
          <w:lang w:val="ro-RO"/>
        </w:rPr>
        <w:t xml:space="preserve"> </w:t>
      </w:r>
      <w:r w:rsidRPr="00823648">
        <w:rPr>
          <w:rFonts w:ascii="Times New Roman" w:eastAsia="Times New Roman" w:hAnsi="Times New Roman" w:cs="Times New Roman"/>
          <w:bCs/>
          <w:lang w:val="ro-RO"/>
        </w:rPr>
        <w:t>parti/informatii din propunerea tehnica si  din propunerea financiara:</w:t>
      </w:r>
    </w:p>
    <w:p w14:paraId="76D6577F" w14:textId="77777777" w:rsidR="00823648" w:rsidRPr="00823648" w:rsidRDefault="00823648" w:rsidP="00823648">
      <w:pPr>
        <w:spacing w:line="276" w:lineRule="auto"/>
        <w:rPr>
          <w:rFonts w:ascii="Times New Roman" w:eastAsia="Times New Roman" w:hAnsi="Times New Roman" w:cs="Times New Roman"/>
          <w:bCs/>
          <w:lang w:val="ro-RO"/>
        </w:rPr>
      </w:pPr>
      <w:r w:rsidRPr="00823648">
        <w:rPr>
          <w:rFonts w:ascii="Times New Roman" w:eastAsia="Times New Roman" w:hAnsi="Times New Roman" w:cs="Times New Roman"/>
          <w:bCs/>
          <w:lang w:val="ro-RO"/>
        </w:rPr>
        <w:tab/>
        <w:t>a. __________________________________</w:t>
      </w:r>
    </w:p>
    <w:p w14:paraId="17E7A344" w14:textId="77777777" w:rsidR="00823648" w:rsidRPr="00823648" w:rsidRDefault="00823648" w:rsidP="00823648">
      <w:pPr>
        <w:spacing w:line="276" w:lineRule="auto"/>
        <w:rPr>
          <w:rFonts w:ascii="Times New Roman" w:eastAsia="Times New Roman" w:hAnsi="Times New Roman" w:cs="Times New Roman"/>
          <w:lang w:val="ro-RO"/>
        </w:rPr>
      </w:pPr>
      <w:r w:rsidRPr="00823648">
        <w:rPr>
          <w:rFonts w:ascii="Times New Roman" w:eastAsia="Times New Roman" w:hAnsi="Times New Roman" w:cs="Times New Roman"/>
          <w:lang w:val="ro-RO"/>
        </w:rPr>
        <w:tab/>
        <w:t>b. __________________________________</w:t>
      </w:r>
    </w:p>
    <w:p w14:paraId="2C6F328F" w14:textId="77777777" w:rsidR="00823648" w:rsidRPr="00823648" w:rsidRDefault="00823648" w:rsidP="00823648">
      <w:pPr>
        <w:spacing w:line="276" w:lineRule="auto"/>
        <w:rPr>
          <w:rFonts w:ascii="Times New Roman" w:eastAsia="Times New Roman" w:hAnsi="Times New Roman" w:cs="Times New Roman"/>
          <w:lang w:val="ro-RO"/>
        </w:rPr>
      </w:pPr>
      <w:r w:rsidRPr="00823648">
        <w:rPr>
          <w:rFonts w:ascii="Times New Roman" w:eastAsia="Times New Roman" w:hAnsi="Times New Roman" w:cs="Times New Roman"/>
          <w:lang w:val="ro-RO"/>
        </w:rPr>
        <w:tab/>
        <w:t>c. __________________________________</w:t>
      </w:r>
    </w:p>
    <w:p w14:paraId="40F35D09" w14:textId="77777777" w:rsidR="00823648" w:rsidRPr="00823648" w:rsidRDefault="00823648" w:rsidP="00823648">
      <w:pPr>
        <w:spacing w:line="276" w:lineRule="auto"/>
        <w:rPr>
          <w:rFonts w:ascii="Times New Roman" w:eastAsia="Times New Roman" w:hAnsi="Times New Roman" w:cs="Times New Roman"/>
          <w:lang w:val="ro-RO"/>
        </w:rPr>
      </w:pPr>
      <w:r w:rsidRPr="00823648">
        <w:rPr>
          <w:rFonts w:ascii="Times New Roman" w:eastAsia="Times New Roman" w:hAnsi="Times New Roman" w:cs="Times New Roman"/>
          <w:lang w:val="ro-RO"/>
        </w:rPr>
        <w:t>au caracter confidential, pentru a nu prejudicia interesele noastre legitime în ceea ce priveşte secretul comercial şi dreptul de proprietate intelectuală, avand in vedere:</w:t>
      </w:r>
    </w:p>
    <w:p w14:paraId="5344E7E1" w14:textId="77777777" w:rsidR="00823648" w:rsidRPr="00823648" w:rsidRDefault="00823648" w:rsidP="00823648">
      <w:pPr>
        <w:spacing w:line="276" w:lineRule="auto"/>
        <w:rPr>
          <w:rFonts w:ascii="Times New Roman" w:eastAsia="Times New Roman" w:hAnsi="Times New Roman" w:cs="Times New Roman"/>
          <w:lang w:val="ro-RO"/>
        </w:rPr>
      </w:pPr>
    </w:p>
    <w:p w14:paraId="158072C4" w14:textId="77777777" w:rsidR="004633D4" w:rsidRPr="004633D4" w:rsidRDefault="00823648" w:rsidP="004633D4">
      <w:pPr>
        <w:spacing w:line="276" w:lineRule="auto"/>
        <w:rPr>
          <w:rFonts w:ascii="Times New Roman" w:eastAsia="Times New Roman" w:hAnsi="Times New Roman" w:cs="Times New Roman"/>
          <w:i/>
          <w:lang w:val="ro-RO"/>
        </w:rPr>
      </w:pPr>
      <w:r w:rsidRPr="00823648">
        <w:rPr>
          <w:rFonts w:ascii="Times New Roman" w:eastAsia="Times New Roman" w:hAnsi="Times New Roman" w:cs="Times New Roman"/>
          <w:b/>
          <w:lang w:val="ro-RO"/>
        </w:rPr>
        <w:t>1.</w:t>
      </w:r>
      <w:r w:rsidRPr="00823648">
        <w:rPr>
          <w:rFonts w:ascii="Times New Roman" w:eastAsia="Times New Roman" w:hAnsi="Times New Roman" w:cs="Times New Roman"/>
          <w:lang w:val="ro-RO"/>
        </w:rPr>
        <w:t xml:space="preserve"> obligatiile Autoritatii contractante prevazute in cadrul art. 57 alin (1) din Legea 98/2016 „</w:t>
      </w:r>
      <w:r w:rsidR="004633D4" w:rsidRPr="004633D4">
        <w:rPr>
          <w:rFonts w:ascii="Times New Roman" w:eastAsia="Times New Roman" w:hAnsi="Times New Roman" w:cs="Times New Roman"/>
          <w:i/>
          <w:lang w:val="ro-RO"/>
        </w:rPr>
        <w:t>Fără a aduce atingere celorlalte prevederi ale prezentei legi sau dispoziţiilor legale privind</w:t>
      </w:r>
      <w:r w:rsidR="004633D4">
        <w:rPr>
          <w:rFonts w:ascii="Times New Roman" w:eastAsia="Times New Roman" w:hAnsi="Times New Roman" w:cs="Times New Roman"/>
          <w:i/>
          <w:lang w:val="ro-RO"/>
        </w:rPr>
        <w:t xml:space="preserve"> </w:t>
      </w:r>
      <w:r w:rsidR="004633D4" w:rsidRPr="004633D4">
        <w:rPr>
          <w:rFonts w:ascii="Times New Roman" w:eastAsia="Times New Roman" w:hAnsi="Times New Roman" w:cs="Times New Roman"/>
          <w:i/>
          <w:lang w:val="ro-RO"/>
        </w:rPr>
        <w:t>liberul acces la informaţiile de interes public ori ale altor acte normative care reglementează activitatea</w:t>
      </w:r>
      <w:r w:rsidR="004633D4">
        <w:rPr>
          <w:rFonts w:ascii="Times New Roman" w:eastAsia="Times New Roman" w:hAnsi="Times New Roman" w:cs="Times New Roman"/>
          <w:i/>
          <w:lang w:val="ro-RO"/>
        </w:rPr>
        <w:t xml:space="preserve"> </w:t>
      </w:r>
      <w:r w:rsidR="004633D4" w:rsidRPr="004633D4">
        <w:rPr>
          <w:rFonts w:ascii="Times New Roman" w:eastAsia="Times New Roman" w:hAnsi="Times New Roman" w:cs="Times New Roman"/>
          <w:i/>
          <w:lang w:val="ro-RO"/>
        </w:rPr>
        <w:t>autorităţii contractante, autoritatea contractantă are obligaţia de a nu dezvălui informaţiile din propunerea</w:t>
      </w:r>
    </w:p>
    <w:p w14:paraId="7BBF7C60" w14:textId="77777777" w:rsidR="00823648" w:rsidRDefault="004633D4" w:rsidP="004633D4">
      <w:pPr>
        <w:spacing w:line="276" w:lineRule="auto"/>
        <w:rPr>
          <w:rFonts w:ascii="Times New Roman" w:eastAsia="Times New Roman" w:hAnsi="Times New Roman" w:cs="Times New Roman"/>
          <w:i/>
          <w:lang w:val="ro-RO"/>
        </w:rPr>
      </w:pPr>
      <w:r w:rsidRPr="004633D4">
        <w:rPr>
          <w:rFonts w:ascii="Times New Roman" w:eastAsia="Times New Roman" w:hAnsi="Times New Roman" w:cs="Times New Roman"/>
          <w:i/>
          <w:lang w:val="ro-RO"/>
        </w:rPr>
        <w:t>tehnică, elementele din propunerea financiară şi/sau fundamentări/justificări de preţ/cost transmise de</w:t>
      </w:r>
      <w:r>
        <w:rPr>
          <w:rFonts w:ascii="Times New Roman" w:eastAsia="Times New Roman" w:hAnsi="Times New Roman" w:cs="Times New Roman"/>
          <w:i/>
          <w:lang w:val="ro-RO"/>
        </w:rPr>
        <w:t xml:space="preserve"> </w:t>
      </w:r>
      <w:r w:rsidRPr="004633D4">
        <w:rPr>
          <w:rFonts w:ascii="Times New Roman" w:eastAsia="Times New Roman" w:hAnsi="Times New Roman" w:cs="Times New Roman"/>
          <w:i/>
          <w:lang w:val="ro-RO"/>
        </w:rPr>
        <w:t>operatorii economici indicate şi dovedite de aceştia ca fiind confidenţiale întrucât sunt: date cu caracter</w:t>
      </w:r>
      <w:r>
        <w:rPr>
          <w:rFonts w:ascii="Times New Roman" w:eastAsia="Times New Roman" w:hAnsi="Times New Roman" w:cs="Times New Roman"/>
          <w:i/>
          <w:lang w:val="ro-RO"/>
        </w:rPr>
        <w:t xml:space="preserve"> </w:t>
      </w:r>
      <w:r w:rsidRPr="004633D4">
        <w:rPr>
          <w:rFonts w:ascii="Times New Roman" w:eastAsia="Times New Roman" w:hAnsi="Times New Roman" w:cs="Times New Roman"/>
          <w:i/>
          <w:lang w:val="ro-RO"/>
        </w:rPr>
        <w:t>personal, secrete tehnice sau comerciale sau sunt protejate de un drept de proprietate intelectuală. Caracterul</w:t>
      </w:r>
      <w:r>
        <w:rPr>
          <w:rFonts w:ascii="Times New Roman" w:eastAsia="Times New Roman" w:hAnsi="Times New Roman" w:cs="Times New Roman"/>
          <w:i/>
          <w:lang w:val="ro-RO"/>
        </w:rPr>
        <w:t xml:space="preserve"> </w:t>
      </w:r>
      <w:r w:rsidRPr="004633D4">
        <w:rPr>
          <w:rFonts w:ascii="Times New Roman" w:eastAsia="Times New Roman" w:hAnsi="Times New Roman" w:cs="Times New Roman"/>
          <w:i/>
          <w:lang w:val="ro-RO"/>
        </w:rPr>
        <w:t>confidenţial se aplică doar asupra datelor/informaţiilor indicate şi dovedite ca fiind date cu caracter personal,</w:t>
      </w:r>
      <w:r>
        <w:rPr>
          <w:rFonts w:ascii="Times New Roman" w:eastAsia="Times New Roman" w:hAnsi="Times New Roman" w:cs="Times New Roman"/>
          <w:i/>
          <w:lang w:val="ro-RO"/>
        </w:rPr>
        <w:t xml:space="preserve"> </w:t>
      </w:r>
      <w:r w:rsidRPr="004633D4">
        <w:rPr>
          <w:rFonts w:ascii="Times New Roman" w:eastAsia="Times New Roman" w:hAnsi="Times New Roman" w:cs="Times New Roman"/>
          <w:i/>
          <w:lang w:val="ro-RO"/>
        </w:rPr>
        <w:t>secrete tehnice sau comerciale sau sunt protejate de un drept de proprietate intelectuală.</w:t>
      </w:r>
    </w:p>
    <w:p w14:paraId="7C137166" w14:textId="77777777" w:rsidR="004633D4" w:rsidRPr="00823648" w:rsidRDefault="004633D4" w:rsidP="004633D4">
      <w:pPr>
        <w:spacing w:line="276" w:lineRule="auto"/>
        <w:rPr>
          <w:rFonts w:ascii="Times New Roman" w:eastAsia="Times New Roman" w:hAnsi="Times New Roman" w:cs="Times New Roman"/>
          <w:i/>
          <w:lang w:val="ro-RO"/>
        </w:rPr>
      </w:pPr>
    </w:p>
    <w:p w14:paraId="10F24015" w14:textId="77777777" w:rsidR="00823648" w:rsidRPr="00823648" w:rsidRDefault="00823648" w:rsidP="00823648">
      <w:pPr>
        <w:spacing w:line="276" w:lineRule="auto"/>
        <w:rPr>
          <w:rFonts w:ascii="Times New Roman" w:eastAsia="Times New Roman" w:hAnsi="Times New Roman" w:cs="Times New Roman"/>
          <w:i/>
          <w:lang w:val="ro-RO"/>
        </w:rPr>
      </w:pPr>
      <w:r w:rsidRPr="00823648">
        <w:rPr>
          <w:rFonts w:ascii="Times New Roman" w:eastAsia="Times New Roman" w:hAnsi="Times New Roman" w:cs="Times New Roman"/>
          <w:b/>
          <w:lang w:val="ro-RO"/>
        </w:rPr>
        <w:t>2.</w:t>
      </w:r>
      <w:r w:rsidRPr="00823648">
        <w:rPr>
          <w:rFonts w:ascii="Times New Roman" w:eastAsia="Times New Roman" w:hAnsi="Times New Roman" w:cs="Times New Roman"/>
          <w:lang w:val="ro-RO"/>
        </w:rPr>
        <w:t xml:space="preserve"> Art. 123, alin (1)  din HG 395/2016 „</w:t>
      </w:r>
      <w:r w:rsidRPr="00823648">
        <w:rPr>
          <w:rFonts w:ascii="Times New Roman" w:eastAsia="Times New Roman" w:hAnsi="Times New Roman" w:cs="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38911A01" w14:textId="77777777" w:rsidR="00823648" w:rsidRPr="00823648" w:rsidRDefault="00823648" w:rsidP="00823648">
      <w:pPr>
        <w:spacing w:line="276" w:lineRule="auto"/>
        <w:rPr>
          <w:rFonts w:ascii="Times New Roman" w:eastAsia="Times New Roman" w:hAnsi="Times New Roman" w:cs="Times New Roman"/>
          <w:i/>
          <w:lang w:val="ro-RO"/>
        </w:rPr>
      </w:pPr>
    </w:p>
    <w:p w14:paraId="319F70EE" w14:textId="77777777" w:rsidR="00823648" w:rsidRPr="00823648" w:rsidRDefault="00823648" w:rsidP="00E14193">
      <w:pPr>
        <w:spacing w:line="276" w:lineRule="auto"/>
        <w:rPr>
          <w:rFonts w:ascii="Times New Roman" w:eastAsia="Times New Roman" w:hAnsi="Times New Roman" w:cs="Times New Roman"/>
          <w:i/>
          <w:lang w:val="ro-RO"/>
        </w:rPr>
      </w:pPr>
      <w:r w:rsidRPr="00823648">
        <w:rPr>
          <w:rFonts w:ascii="Times New Roman" w:eastAsia="Times New Roman" w:hAnsi="Times New Roman" w:cs="Times New Roman"/>
          <w:b/>
          <w:lang w:val="ro-RO"/>
        </w:rPr>
        <w:t>3.</w:t>
      </w:r>
      <w:r w:rsidRPr="00823648">
        <w:rPr>
          <w:rFonts w:ascii="Times New Roman" w:eastAsia="Times New Roman" w:hAnsi="Times New Roman" w:cs="Times New Roman"/>
          <w:lang w:val="ro-RO"/>
        </w:rPr>
        <w:t xml:space="preserve"> Art. 217, alin (5) din Legea 98/2016 "</w:t>
      </w:r>
      <w:r w:rsidR="00E14193" w:rsidRPr="00E14193">
        <w:t xml:space="preserve"> </w:t>
      </w:r>
      <w:r w:rsidR="00E14193" w:rsidRPr="00E14193">
        <w:rPr>
          <w:rFonts w:ascii="Times New Roman" w:eastAsia="Times New Roman" w:hAnsi="Times New Roman" w:cs="Times New Roman"/>
          <w:i/>
          <w:lang w:val="ro-RO"/>
        </w:rPr>
        <w:t>Accesul persoanelor la dosarul achiziţiei publice potrivit alin. (4) se realizează cu respectarea</w:t>
      </w:r>
      <w:r w:rsidR="00E14193">
        <w:rPr>
          <w:rFonts w:ascii="Times New Roman" w:eastAsia="Times New Roman" w:hAnsi="Times New Roman" w:cs="Times New Roman"/>
          <w:i/>
          <w:lang w:val="ro-RO"/>
        </w:rPr>
        <w:t xml:space="preserve"> </w:t>
      </w:r>
      <w:r w:rsidR="00E14193" w:rsidRPr="00E14193">
        <w:rPr>
          <w:rFonts w:ascii="Times New Roman" w:eastAsia="Times New Roman" w:hAnsi="Times New Roman" w:cs="Times New Roman"/>
          <w:i/>
          <w:lang w:val="ro-RO"/>
        </w:rPr>
        <w:t>termenelor şi procedurilor prevăzute de reglementările legale privind liberul acces la informaţiile de interes</w:t>
      </w:r>
      <w:r w:rsidR="00E14193">
        <w:rPr>
          <w:rFonts w:ascii="Times New Roman" w:eastAsia="Times New Roman" w:hAnsi="Times New Roman" w:cs="Times New Roman"/>
          <w:i/>
          <w:lang w:val="ro-RO"/>
        </w:rPr>
        <w:t xml:space="preserve"> </w:t>
      </w:r>
      <w:r w:rsidR="00E14193" w:rsidRPr="00E14193">
        <w:rPr>
          <w:rFonts w:ascii="Times New Roman" w:eastAsia="Times New Roman" w:hAnsi="Times New Roman" w:cs="Times New Roman"/>
          <w:i/>
          <w:lang w:val="ro-RO"/>
        </w:rPr>
        <w:t>public şi nu poate fi restricţionat decât în măsura în care aceste informaţii din cadrul propunerilor tehnice,</w:t>
      </w:r>
      <w:r w:rsidR="00E14193">
        <w:rPr>
          <w:rFonts w:ascii="Times New Roman" w:eastAsia="Times New Roman" w:hAnsi="Times New Roman" w:cs="Times New Roman"/>
          <w:i/>
          <w:lang w:val="ro-RO"/>
        </w:rPr>
        <w:t xml:space="preserve"> </w:t>
      </w:r>
      <w:r w:rsidR="00E14193" w:rsidRPr="00E14193">
        <w:rPr>
          <w:rFonts w:ascii="Times New Roman" w:eastAsia="Times New Roman" w:hAnsi="Times New Roman" w:cs="Times New Roman"/>
          <w:i/>
          <w:lang w:val="ro-RO"/>
        </w:rPr>
        <w:t xml:space="preserve">propunerilor financiare şi/sau </w:t>
      </w:r>
      <w:r w:rsidR="00E14193">
        <w:rPr>
          <w:rFonts w:ascii="Times New Roman" w:eastAsia="Times New Roman" w:hAnsi="Times New Roman" w:cs="Times New Roman"/>
          <w:i/>
          <w:lang w:val="ro-RO"/>
        </w:rPr>
        <w:t xml:space="preserve"> </w:t>
      </w:r>
      <w:r w:rsidR="004633D4">
        <w:rPr>
          <w:rFonts w:ascii="Times New Roman" w:eastAsia="Times New Roman" w:hAnsi="Times New Roman" w:cs="Times New Roman"/>
          <w:i/>
          <w:lang w:val="ro-RO"/>
        </w:rPr>
        <w:t>f</w:t>
      </w:r>
      <w:r w:rsidR="00E14193" w:rsidRPr="00E14193">
        <w:rPr>
          <w:rFonts w:ascii="Times New Roman" w:eastAsia="Times New Roman" w:hAnsi="Times New Roman" w:cs="Times New Roman"/>
          <w:i/>
          <w:lang w:val="ro-RO"/>
        </w:rPr>
        <w:t>undamentările/justificările de preţ/cost au fost declarate şi probate conform art.</w:t>
      </w:r>
      <w:r w:rsidR="004633D4">
        <w:rPr>
          <w:rFonts w:ascii="Times New Roman" w:eastAsia="Times New Roman" w:hAnsi="Times New Roman" w:cs="Times New Roman"/>
          <w:i/>
          <w:lang w:val="ro-RO"/>
        </w:rPr>
        <w:t xml:space="preserve"> </w:t>
      </w:r>
      <w:r w:rsidR="00E14193" w:rsidRPr="00E14193">
        <w:rPr>
          <w:rFonts w:ascii="Times New Roman" w:eastAsia="Times New Roman" w:hAnsi="Times New Roman" w:cs="Times New Roman"/>
          <w:i/>
          <w:lang w:val="ro-RO"/>
        </w:rPr>
        <w:t>57 alin. (4) ca fiind confidenţiale, potrivit legii</w:t>
      </w:r>
      <w:r w:rsidRPr="00823648">
        <w:rPr>
          <w:rFonts w:ascii="Times New Roman" w:eastAsia="Times New Roman" w:hAnsi="Times New Roman" w:cs="Times New Roman"/>
          <w:i/>
          <w:lang w:val="ro-RO"/>
        </w:rPr>
        <w:t>."</w:t>
      </w:r>
    </w:p>
    <w:p w14:paraId="4CBC28C3" w14:textId="77777777" w:rsidR="00823648" w:rsidRPr="00823648" w:rsidRDefault="00823648" w:rsidP="00823648">
      <w:pPr>
        <w:spacing w:line="276" w:lineRule="auto"/>
        <w:rPr>
          <w:rFonts w:ascii="Times New Roman" w:eastAsia="Times New Roman" w:hAnsi="Times New Roman" w:cs="Times New Roman"/>
          <w:i/>
          <w:lang w:val="ro-RO"/>
        </w:rPr>
      </w:pPr>
    </w:p>
    <w:p w14:paraId="6974938F" w14:textId="77777777" w:rsidR="00823648" w:rsidRPr="00823648" w:rsidRDefault="00823648" w:rsidP="004633D4">
      <w:pPr>
        <w:spacing w:line="276" w:lineRule="auto"/>
        <w:rPr>
          <w:rFonts w:ascii="Times New Roman" w:eastAsia="Times New Roman" w:hAnsi="Times New Roman" w:cs="Times New Roman"/>
          <w:lang w:val="fr-FR"/>
        </w:rPr>
      </w:pPr>
      <w:r w:rsidRPr="00823648">
        <w:rPr>
          <w:rFonts w:ascii="Times New Roman" w:eastAsia="Times New Roman" w:hAnsi="Times New Roman" w:cs="Times New Roman"/>
          <w:b/>
          <w:lang w:val="ro-RO"/>
        </w:rPr>
        <w:t>4</w:t>
      </w:r>
      <w:r w:rsidRPr="00823648">
        <w:rPr>
          <w:rFonts w:ascii="Times New Roman" w:eastAsia="Times New Roman" w:hAnsi="Times New Roman" w:cs="Times New Roman"/>
          <w:i/>
          <w:lang w:val="ro-RO"/>
        </w:rPr>
        <w:t xml:space="preserve">. </w:t>
      </w:r>
      <w:r w:rsidRPr="00823648">
        <w:rPr>
          <w:rFonts w:ascii="Times New Roman" w:eastAsia="Times New Roman" w:hAnsi="Times New Roman" w:cs="Times New Roman"/>
          <w:lang w:val="ro-RO"/>
        </w:rPr>
        <w:t>Art. 217, alin (6) din Legea 98/2016</w:t>
      </w:r>
      <w:r w:rsidRPr="00823648">
        <w:rPr>
          <w:rFonts w:ascii="Times New Roman" w:eastAsia="Times New Roman" w:hAnsi="Times New Roman" w:cs="Times New Roman"/>
          <w:lang w:val="fr-FR"/>
        </w:rPr>
        <w:t xml:space="preserve"> "</w:t>
      </w:r>
      <w:r w:rsidR="004633D4" w:rsidRPr="004633D4">
        <w:t xml:space="preserve"> </w:t>
      </w:r>
      <w:r w:rsidR="004633D4" w:rsidRPr="004633D4">
        <w:rPr>
          <w:rFonts w:ascii="Times New Roman" w:eastAsia="Times New Roman" w:hAnsi="Times New Roman" w:cs="Times New Roman"/>
          <w:i/>
          <w:lang w:val="fr-FR"/>
        </w:rPr>
        <w:t xml:space="preserve">Prin excepţie de la prevederile alin. (5), după comunicarea </w:t>
      </w:r>
      <w:r w:rsidR="004633D4" w:rsidRPr="004633D4">
        <w:rPr>
          <w:rFonts w:ascii="Times New Roman" w:eastAsia="Times New Roman" w:hAnsi="Times New Roman" w:cs="Times New Roman"/>
          <w:i/>
          <w:lang w:val="fr-FR"/>
        </w:rPr>
        <w:lastRenderedPageBreak/>
        <w:t>rezultatului procedurii de atribuire,</w:t>
      </w:r>
      <w:r w:rsidR="004633D4">
        <w:rPr>
          <w:rFonts w:ascii="Times New Roman" w:eastAsia="Times New Roman" w:hAnsi="Times New Roman" w:cs="Times New Roman"/>
          <w:i/>
          <w:lang w:val="fr-FR"/>
        </w:rPr>
        <w:t xml:space="preserve"> </w:t>
      </w:r>
      <w:r w:rsidR="004633D4" w:rsidRPr="004633D4">
        <w:rPr>
          <w:rFonts w:ascii="Times New Roman" w:eastAsia="Times New Roman" w:hAnsi="Times New Roman" w:cs="Times New Roman"/>
          <w:i/>
          <w:lang w:val="fr-FR"/>
        </w:rPr>
        <w:t>autoritatea contractantă este obligată să permită, la cerere, într-un termen care nu poate depăşi o zi lucrătoare</w:t>
      </w:r>
      <w:r w:rsidR="004633D4">
        <w:rPr>
          <w:rFonts w:ascii="Times New Roman" w:eastAsia="Times New Roman" w:hAnsi="Times New Roman" w:cs="Times New Roman"/>
          <w:i/>
          <w:lang w:val="fr-FR"/>
        </w:rPr>
        <w:t xml:space="preserve"> </w:t>
      </w:r>
      <w:r w:rsidR="004633D4" w:rsidRPr="004633D4">
        <w:rPr>
          <w:rFonts w:ascii="Times New Roman" w:eastAsia="Times New Roman" w:hAnsi="Times New Roman" w:cs="Times New Roman"/>
          <w:i/>
          <w:lang w:val="fr-FR"/>
        </w:rPr>
        <w:t>de la data primirii cererii, accesul neîngrădit al oricărui ofertant/candidat la raportul procedurii de atribuire şi</w:t>
      </w:r>
      <w:r w:rsidR="004633D4">
        <w:rPr>
          <w:rFonts w:ascii="Times New Roman" w:eastAsia="Times New Roman" w:hAnsi="Times New Roman" w:cs="Times New Roman"/>
          <w:i/>
          <w:lang w:val="fr-FR"/>
        </w:rPr>
        <w:t xml:space="preserve"> </w:t>
      </w:r>
      <w:r w:rsidR="004633D4" w:rsidRPr="004633D4">
        <w:rPr>
          <w:rFonts w:ascii="Times New Roman" w:eastAsia="Times New Roman" w:hAnsi="Times New Roman" w:cs="Times New Roman"/>
          <w:i/>
          <w:lang w:val="fr-FR"/>
        </w:rPr>
        <w:t>la informaţiile care nu fac parte din propunerile tehnice, propunerile financiare şi/sau</w:t>
      </w:r>
      <w:r w:rsidR="004633D4">
        <w:rPr>
          <w:rFonts w:ascii="Times New Roman" w:eastAsia="Times New Roman" w:hAnsi="Times New Roman" w:cs="Times New Roman"/>
          <w:i/>
          <w:lang w:val="fr-FR"/>
        </w:rPr>
        <w:t xml:space="preserve"> </w:t>
      </w:r>
      <w:r w:rsidR="004633D4" w:rsidRPr="004633D4">
        <w:rPr>
          <w:rFonts w:ascii="Times New Roman" w:eastAsia="Times New Roman" w:hAnsi="Times New Roman" w:cs="Times New Roman"/>
          <w:i/>
          <w:lang w:val="fr-FR"/>
        </w:rPr>
        <w:t>fundamentările/justificările de preţ/cost. Autoritatea contractantă este obligată să permită, la cerere, într-un</w:t>
      </w:r>
      <w:r w:rsidR="004633D4">
        <w:rPr>
          <w:rFonts w:ascii="Times New Roman" w:eastAsia="Times New Roman" w:hAnsi="Times New Roman" w:cs="Times New Roman"/>
          <w:i/>
          <w:lang w:val="fr-FR"/>
        </w:rPr>
        <w:t xml:space="preserve"> </w:t>
      </w:r>
      <w:r w:rsidR="004633D4" w:rsidRPr="004633D4">
        <w:rPr>
          <w:rFonts w:ascii="Times New Roman" w:eastAsia="Times New Roman" w:hAnsi="Times New Roman" w:cs="Times New Roman"/>
          <w:i/>
          <w:lang w:val="fr-FR"/>
        </w:rPr>
        <w:t>termen care nu poate depăşi o zi lucrătoare de la data primirii cererii, accesul neîngrădit al oricărui</w:t>
      </w:r>
      <w:r w:rsidR="004633D4">
        <w:rPr>
          <w:rFonts w:ascii="Times New Roman" w:eastAsia="Times New Roman" w:hAnsi="Times New Roman" w:cs="Times New Roman"/>
          <w:i/>
          <w:lang w:val="fr-FR"/>
        </w:rPr>
        <w:t xml:space="preserve"> </w:t>
      </w:r>
      <w:r w:rsidR="004633D4" w:rsidRPr="004633D4">
        <w:rPr>
          <w:rFonts w:ascii="Times New Roman" w:eastAsia="Times New Roman" w:hAnsi="Times New Roman" w:cs="Times New Roman"/>
          <w:i/>
          <w:lang w:val="fr-FR"/>
        </w:rPr>
        <w:t>ofertant/candidat şi la informaţiile din cadrul propunerilor tehnice şi/sau la fundamentările/justificările de</w:t>
      </w:r>
      <w:r w:rsidR="004633D4">
        <w:rPr>
          <w:rFonts w:ascii="Times New Roman" w:eastAsia="Times New Roman" w:hAnsi="Times New Roman" w:cs="Times New Roman"/>
          <w:i/>
          <w:lang w:val="fr-FR"/>
        </w:rPr>
        <w:t xml:space="preserve"> </w:t>
      </w:r>
      <w:r w:rsidR="004633D4" w:rsidRPr="004633D4">
        <w:rPr>
          <w:rFonts w:ascii="Times New Roman" w:eastAsia="Times New Roman" w:hAnsi="Times New Roman" w:cs="Times New Roman"/>
          <w:i/>
          <w:lang w:val="fr-FR"/>
        </w:rPr>
        <w:t>preţ/cost care nu au fost declarate şi probate de către ofertanţi ca fiind confidenţiale.</w:t>
      </w:r>
      <w:r w:rsidRPr="00823648">
        <w:rPr>
          <w:rFonts w:ascii="Times New Roman" w:eastAsia="Times New Roman" w:hAnsi="Times New Roman" w:cs="Times New Roman"/>
          <w:lang w:val="fr-FR"/>
        </w:rPr>
        <w:t>".</w:t>
      </w:r>
    </w:p>
    <w:p w14:paraId="384DC32B" w14:textId="77777777" w:rsidR="00823648" w:rsidRPr="00823648" w:rsidRDefault="00823648" w:rsidP="00823648">
      <w:pPr>
        <w:spacing w:line="276" w:lineRule="auto"/>
        <w:rPr>
          <w:rFonts w:ascii="Times New Roman" w:eastAsia="Times New Roman" w:hAnsi="Times New Roman" w:cs="Times New Roman"/>
          <w:lang w:val="fr-FR"/>
        </w:rPr>
      </w:pPr>
    </w:p>
    <w:p w14:paraId="1A4529E1" w14:textId="77777777" w:rsidR="00823648" w:rsidRPr="00823648" w:rsidRDefault="00823648" w:rsidP="00823648">
      <w:pPr>
        <w:spacing w:line="276" w:lineRule="auto"/>
        <w:rPr>
          <w:rFonts w:ascii="Times New Roman" w:eastAsia="Times New Roman" w:hAnsi="Times New Roman" w:cs="Times New Roman"/>
          <w:lang w:val="fr-FR"/>
        </w:rPr>
      </w:pPr>
      <w:r w:rsidRPr="00823648">
        <w:rPr>
          <w:rFonts w:ascii="Times New Roman" w:eastAsia="Times New Roman" w:hAnsi="Times New Roman" w:cs="Times New Roman"/>
          <w:b/>
          <w:lang w:val="fr-FR"/>
        </w:rPr>
        <w:t>5.</w:t>
      </w:r>
      <w:r w:rsidRPr="00823648">
        <w:rPr>
          <w:rFonts w:ascii="Times New Roman" w:eastAsia="Times New Roman" w:hAnsi="Times New Roman" w:cs="Times New Roman"/>
          <w:lang w:val="fr-FR"/>
        </w:rPr>
        <w:t xml:space="preserve"> Art. 19, alin (1) din Legea 101/2016 </w:t>
      </w:r>
      <w:r w:rsidRPr="00823648">
        <w:rPr>
          <w:rFonts w:ascii="Times New Roman" w:eastAsia="Times New Roman" w:hAnsi="Times New Roman" w:cs="Times New Roman"/>
          <w:i/>
          <w:lang w:val="fr-FR"/>
        </w:rPr>
        <w:t>"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823648">
        <w:rPr>
          <w:rFonts w:ascii="Times New Roman" w:eastAsia="Times New Roman" w:hAnsi="Times New Roman" w:cs="Times New Roman"/>
          <w:lang w:val="fr-FR"/>
        </w:rPr>
        <w:t>."</w:t>
      </w:r>
    </w:p>
    <w:p w14:paraId="6A646DBC" w14:textId="77777777" w:rsidR="00823648" w:rsidRPr="00823648" w:rsidRDefault="00823648" w:rsidP="00823648">
      <w:pPr>
        <w:spacing w:line="276" w:lineRule="auto"/>
        <w:rPr>
          <w:rFonts w:ascii="Times New Roman" w:eastAsia="Times New Roman" w:hAnsi="Times New Roman" w:cs="Times New Roman"/>
          <w:lang w:val="fr-FR"/>
        </w:rPr>
      </w:pPr>
    </w:p>
    <w:p w14:paraId="29D2ACB3" w14:textId="77777777" w:rsidR="00823648" w:rsidRPr="00823648" w:rsidRDefault="00823648" w:rsidP="00823648">
      <w:pPr>
        <w:spacing w:line="276" w:lineRule="auto"/>
        <w:rPr>
          <w:rFonts w:ascii="Times New Roman" w:eastAsia="Times New Roman" w:hAnsi="Times New Roman" w:cs="Times New Roman"/>
          <w:lang w:val="fr-FR"/>
        </w:rPr>
      </w:pPr>
      <w:r w:rsidRPr="00823648">
        <w:rPr>
          <w:rFonts w:ascii="Times New Roman" w:eastAsia="Times New Roman" w:hAnsi="Times New Roman" w:cs="Times New Roman"/>
          <w:b/>
          <w:lang w:val="fr-FR"/>
        </w:rPr>
        <w:t>6</w:t>
      </w:r>
      <w:r w:rsidRPr="00823648">
        <w:rPr>
          <w:rFonts w:ascii="Times New Roman" w:eastAsia="Times New Roman" w:hAnsi="Times New Roman" w:cs="Times New Roman"/>
          <w:lang w:val="fr-FR"/>
        </w:rPr>
        <w:t>. Art. 19, alin (3) din Legea 101/2016  "</w:t>
      </w:r>
      <w:r w:rsidRPr="00823648">
        <w:rPr>
          <w:rFonts w:ascii="Times New Roman" w:eastAsia="Times New Roman" w:hAnsi="Times New Roman" w:cs="Times New Roman"/>
          <w:i/>
          <w:lang w:val="fr-FR"/>
        </w:rPr>
        <w:t>În sensul alin. (1), documentele sunt marcate sau indicate de către ofertanți, în mod explicit  si vizibil, ca fiind confidențiale. Consultarea documentelor confidențiale din oferte este permisă numai cu acordul scris al respectivilor ofertanți.</w:t>
      </w:r>
      <w:r w:rsidRPr="00823648">
        <w:rPr>
          <w:rFonts w:ascii="Times New Roman" w:eastAsia="Times New Roman" w:hAnsi="Times New Roman" w:cs="Times New Roman"/>
          <w:lang w:val="fr-FR"/>
        </w:rPr>
        <w:t>"</w:t>
      </w:r>
    </w:p>
    <w:p w14:paraId="12381BFB" w14:textId="77777777" w:rsidR="00823648" w:rsidRPr="00823648" w:rsidRDefault="00823648" w:rsidP="00823648">
      <w:pPr>
        <w:spacing w:line="276" w:lineRule="auto"/>
        <w:rPr>
          <w:rFonts w:ascii="Times New Roman" w:eastAsia="Times New Roman" w:hAnsi="Times New Roman" w:cs="Times New Roman"/>
          <w:lang w:val="fr-FR"/>
        </w:rPr>
      </w:pPr>
    </w:p>
    <w:p w14:paraId="0D963491" w14:textId="77777777" w:rsidR="00823648" w:rsidRPr="00823648" w:rsidRDefault="00823648" w:rsidP="00823648">
      <w:pPr>
        <w:spacing w:line="276" w:lineRule="auto"/>
        <w:rPr>
          <w:rFonts w:ascii="Times New Roman" w:eastAsia="Times New Roman" w:hAnsi="Times New Roman" w:cs="Times New Roman"/>
          <w:bCs/>
          <w:lang w:val="ro-RO"/>
        </w:rPr>
      </w:pPr>
      <w:r w:rsidRPr="00823648">
        <w:rPr>
          <w:rFonts w:ascii="Times New Roman" w:eastAsia="Times New Roman" w:hAnsi="Times New Roman" w:cs="Times New Roman"/>
          <w:lang w:val="fr-FR"/>
        </w:rPr>
        <w:tab/>
        <w:t>De asemenea, in virtutea a</w:t>
      </w:r>
      <w:r w:rsidRPr="00823648">
        <w:rPr>
          <w:rFonts w:ascii="Times New Roman" w:eastAsia="Times New Roman" w:hAnsi="Times New Roman" w:cs="Times New Roman"/>
          <w:lang w:val="ro-RO"/>
        </w:rPr>
        <w:t xml:space="preserve">rt. 123, alin (1)  din HG 395/2016, precizam ca motivele pentru care partile/informatiile mai sus mentionate </w:t>
      </w:r>
      <w:r w:rsidRPr="00823648">
        <w:rPr>
          <w:rFonts w:ascii="Times New Roman" w:eastAsia="Times New Roman" w:hAnsi="Times New Roman" w:cs="Times New Roman"/>
          <w:bCs/>
          <w:lang w:val="ro-RO"/>
        </w:rPr>
        <w:t>din propunerea tehnica si  din propunerea financiara sunt confidentiale sunt urmatoarele:</w:t>
      </w:r>
    </w:p>
    <w:p w14:paraId="566B63FC" w14:textId="77777777" w:rsidR="00823648" w:rsidRPr="00823648" w:rsidRDefault="00823648" w:rsidP="00823648">
      <w:pPr>
        <w:spacing w:line="276" w:lineRule="auto"/>
        <w:rPr>
          <w:rFonts w:ascii="Times New Roman" w:eastAsia="Times New Roman" w:hAnsi="Times New Roman" w:cs="Times New Roman"/>
          <w:bCs/>
          <w:lang w:val="ro-RO"/>
        </w:rPr>
      </w:pPr>
      <w:r w:rsidRPr="00823648">
        <w:rPr>
          <w:rFonts w:ascii="Times New Roman" w:eastAsia="Times New Roman" w:hAnsi="Times New Roman" w:cs="Times New Roman"/>
          <w:bCs/>
          <w:lang w:val="ro-RO"/>
        </w:rPr>
        <w:t>________________________________________________________________________________</w:t>
      </w:r>
    </w:p>
    <w:p w14:paraId="70E7950F" w14:textId="77777777" w:rsidR="00823648" w:rsidRPr="00823648" w:rsidRDefault="00823648" w:rsidP="00823648">
      <w:pPr>
        <w:spacing w:line="276" w:lineRule="auto"/>
        <w:rPr>
          <w:rFonts w:ascii="Times New Roman" w:eastAsia="Times New Roman" w:hAnsi="Times New Roman" w:cs="Times New Roman"/>
          <w:bCs/>
          <w:lang w:val="ro-RO"/>
        </w:rPr>
      </w:pPr>
      <w:r w:rsidRPr="00823648">
        <w:rPr>
          <w:rFonts w:ascii="Times New Roman" w:eastAsia="Times New Roman" w:hAnsi="Times New Roman" w:cs="Times New Roman"/>
          <w:bCs/>
          <w:lang w:val="ro-RO"/>
        </w:rPr>
        <w:t>________________________________________________________________________________________________________________________________________________________________________________________________________________________________________________</w:t>
      </w:r>
    </w:p>
    <w:p w14:paraId="7F4E4A78" w14:textId="77777777" w:rsidR="00823648" w:rsidRPr="00823648" w:rsidRDefault="00823648" w:rsidP="00823648">
      <w:pPr>
        <w:spacing w:line="276" w:lineRule="auto"/>
        <w:rPr>
          <w:rFonts w:ascii="Times New Roman" w:eastAsia="Times New Roman" w:hAnsi="Times New Roman" w:cs="Times New Roman"/>
          <w:bCs/>
          <w:lang w:val="ro-RO"/>
        </w:rPr>
      </w:pPr>
      <w:r w:rsidRPr="00823648">
        <w:rPr>
          <w:rFonts w:ascii="Times New Roman" w:eastAsia="Times New Roman" w:hAnsi="Times New Roman" w:cs="Times New Roman"/>
          <w:bCs/>
          <w:lang w:val="ro-RO"/>
        </w:rPr>
        <w:t>________________________________________________________________________________</w:t>
      </w:r>
    </w:p>
    <w:p w14:paraId="798BDEB1" w14:textId="77777777" w:rsidR="00823648" w:rsidRPr="00823648" w:rsidRDefault="00823648" w:rsidP="00823648">
      <w:pPr>
        <w:spacing w:line="276" w:lineRule="auto"/>
        <w:rPr>
          <w:rFonts w:ascii="Times New Roman" w:eastAsia="Times New Roman" w:hAnsi="Times New Roman" w:cs="Times New Roman"/>
          <w:bCs/>
          <w:lang w:val="ro-RO"/>
        </w:rPr>
      </w:pPr>
      <w:r w:rsidRPr="00823648">
        <w:rPr>
          <w:rFonts w:ascii="Times New Roman" w:eastAsia="Times New Roman" w:hAnsi="Times New Roman" w:cs="Times New Roman"/>
          <w:bCs/>
          <w:lang w:val="ro-RO"/>
        </w:rPr>
        <w:t>________________________________________________________________________________</w:t>
      </w:r>
    </w:p>
    <w:p w14:paraId="05EB2B4F" w14:textId="77777777" w:rsidR="00823648" w:rsidRPr="00823648" w:rsidRDefault="00823648" w:rsidP="00823648">
      <w:pPr>
        <w:spacing w:line="276" w:lineRule="auto"/>
        <w:rPr>
          <w:rFonts w:ascii="Times New Roman" w:eastAsia="Times New Roman" w:hAnsi="Times New Roman" w:cs="Times New Roman"/>
          <w:bCs/>
          <w:lang w:val="ro-RO"/>
        </w:rPr>
      </w:pPr>
    </w:p>
    <w:p w14:paraId="29E924AE" w14:textId="77777777" w:rsidR="00823648" w:rsidRPr="00823648" w:rsidRDefault="00823648" w:rsidP="00823648">
      <w:pPr>
        <w:spacing w:line="276" w:lineRule="auto"/>
        <w:rPr>
          <w:rFonts w:ascii="Times New Roman" w:eastAsia="Times New Roman" w:hAnsi="Times New Roman" w:cs="Times New Roman"/>
          <w:lang w:val="ro-RO"/>
        </w:rPr>
      </w:pPr>
    </w:p>
    <w:p w14:paraId="7030FCC7" w14:textId="77777777" w:rsidR="00823648" w:rsidRPr="00823648" w:rsidRDefault="00823648" w:rsidP="00823648">
      <w:pPr>
        <w:spacing w:line="276" w:lineRule="auto"/>
        <w:rPr>
          <w:rFonts w:ascii="Times New Roman" w:eastAsia="Times New Roman" w:hAnsi="Times New Roman" w:cs="Times New Roman"/>
          <w:lang w:val="ro-RO"/>
        </w:rPr>
      </w:pPr>
    </w:p>
    <w:p w14:paraId="225E48C5" w14:textId="77777777" w:rsidR="00823648" w:rsidRPr="00823648" w:rsidRDefault="00823648" w:rsidP="00823648">
      <w:pPr>
        <w:spacing w:line="276" w:lineRule="auto"/>
        <w:rPr>
          <w:rFonts w:ascii="Times New Roman" w:eastAsia="Times New Roman" w:hAnsi="Times New Roman" w:cs="Times New Roman"/>
          <w:b/>
          <w:lang w:val="ro-RO"/>
        </w:rPr>
      </w:pPr>
      <w:r w:rsidRPr="00823648">
        <w:rPr>
          <w:rFonts w:ascii="Times New Roman" w:eastAsia="Times New Roman" w:hAnsi="Times New Roman" w:cs="Times New Roman"/>
          <w:lang w:val="ro-RO"/>
        </w:rPr>
        <w:t xml:space="preserve">Data ______________  </w:t>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b/>
          <w:lang w:val="ro-RO"/>
        </w:rPr>
        <w:t xml:space="preserve">Reprezentant legal Ofertant unic/ Ofertant asociat/ </w:t>
      </w:r>
    </w:p>
    <w:p w14:paraId="161A6564" w14:textId="77777777" w:rsidR="00823648" w:rsidRPr="00823648" w:rsidRDefault="00823648" w:rsidP="00823648">
      <w:pPr>
        <w:spacing w:line="276" w:lineRule="auto"/>
        <w:rPr>
          <w:rFonts w:ascii="Times New Roman" w:eastAsia="Times New Roman" w:hAnsi="Times New Roman" w:cs="Times New Roman"/>
          <w:lang w:val="ro-RO"/>
        </w:rPr>
      </w:pP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t xml:space="preserve">        (denumirea operatorului economic si a reprezentantului legal)</w:t>
      </w:r>
    </w:p>
    <w:p w14:paraId="0DB06D2C" w14:textId="77777777" w:rsidR="00823648" w:rsidRDefault="00823648" w:rsidP="00823648">
      <w:pPr>
        <w:spacing w:line="276" w:lineRule="auto"/>
        <w:rPr>
          <w:rFonts w:ascii="Times New Roman" w:eastAsia="Times New Roman" w:hAnsi="Times New Roman" w:cs="Times New Roman"/>
          <w:lang w:val="ro-RO"/>
        </w:rPr>
      </w:pP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r>
      <w:r w:rsidRPr="00823648">
        <w:rPr>
          <w:rFonts w:ascii="Times New Roman" w:eastAsia="Times New Roman" w:hAnsi="Times New Roman" w:cs="Times New Roman"/>
          <w:lang w:val="ro-RO"/>
        </w:rPr>
        <w:tab/>
        <w:t>_________________ (semnatura si stampila)</w:t>
      </w:r>
      <w:r w:rsidRPr="00823648">
        <w:rPr>
          <w:rFonts w:ascii="Times New Roman" w:eastAsia="Times New Roman" w:hAnsi="Times New Roman" w:cs="Times New Roman"/>
          <w:lang w:val="ro-RO"/>
        </w:rPr>
        <w:tab/>
      </w:r>
    </w:p>
    <w:p w14:paraId="4458DB2B" w14:textId="77777777" w:rsidR="00E3732E" w:rsidRDefault="00E3732E" w:rsidP="00823648">
      <w:pPr>
        <w:spacing w:line="276" w:lineRule="auto"/>
        <w:rPr>
          <w:rFonts w:ascii="Times New Roman" w:eastAsia="Times New Roman" w:hAnsi="Times New Roman" w:cs="Times New Roman"/>
          <w:lang w:val="ro-RO"/>
        </w:rPr>
      </w:pPr>
    </w:p>
    <w:p w14:paraId="1FDCE494" w14:textId="77777777" w:rsidR="00E3732E" w:rsidRDefault="00E3732E" w:rsidP="00823648">
      <w:pPr>
        <w:spacing w:line="276" w:lineRule="auto"/>
        <w:rPr>
          <w:rFonts w:ascii="Times New Roman" w:eastAsia="Times New Roman" w:hAnsi="Times New Roman" w:cs="Times New Roman"/>
          <w:lang w:val="ro-RO"/>
        </w:rPr>
      </w:pPr>
    </w:p>
    <w:p w14:paraId="7839C114" w14:textId="77777777" w:rsidR="00E3732E" w:rsidRDefault="00E3732E" w:rsidP="00823648">
      <w:pPr>
        <w:spacing w:line="276" w:lineRule="auto"/>
        <w:rPr>
          <w:rFonts w:ascii="Times New Roman" w:eastAsia="Times New Roman" w:hAnsi="Times New Roman" w:cs="Times New Roman"/>
          <w:lang w:val="ro-RO"/>
        </w:rPr>
      </w:pPr>
    </w:p>
    <w:p w14:paraId="5AB108C3" w14:textId="77777777" w:rsidR="00BF3550" w:rsidRDefault="00BF3550" w:rsidP="00823648">
      <w:pPr>
        <w:spacing w:line="276" w:lineRule="auto"/>
        <w:rPr>
          <w:rFonts w:ascii="Times New Roman" w:eastAsia="Times New Roman" w:hAnsi="Times New Roman" w:cs="Times New Roman"/>
          <w:lang w:val="ro-RO"/>
        </w:rPr>
      </w:pPr>
    </w:p>
    <w:p w14:paraId="54A9FB47" w14:textId="77777777" w:rsidR="00BF3550" w:rsidRDefault="00BF3550" w:rsidP="00823648">
      <w:pPr>
        <w:spacing w:line="276" w:lineRule="auto"/>
        <w:rPr>
          <w:rFonts w:ascii="Times New Roman" w:eastAsia="Times New Roman" w:hAnsi="Times New Roman" w:cs="Times New Roman"/>
          <w:lang w:val="ro-RO"/>
        </w:rPr>
      </w:pPr>
    </w:p>
    <w:p w14:paraId="1819B5DA" w14:textId="77777777" w:rsidR="00E3732E" w:rsidRDefault="00E3732E" w:rsidP="00823648">
      <w:pPr>
        <w:spacing w:line="276" w:lineRule="auto"/>
        <w:rPr>
          <w:rFonts w:ascii="Times New Roman" w:eastAsia="Times New Roman" w:hAnsi="Times New Roman" w:cs="Times New Roman"/>
          <w:lang w:val="ro-RO"/>
        </w:rPr>
      </w:pPr>
    </w:p>
    <w:p w14:paraId="2D62249E" w14:textId="77777777" w:rsidR="00E3732E" w:rsidRDefault="00E3732E" w:rsidP="00823648">
      <w:pPr>
        <w:spacing w:line="276" w:lineRule="auto"/>
        <w:rPr>
          <w:rFonts w:ascii="Times New Roman" w:eastAsia="Times New Roman" w:hAnsi="Times New Roman" w:cs="Times New Roman"/>
          <w:lang w:val="ro-RO"/>
        </w:rPr>
      </w:pPr>
    </w:p>
    <w:p w14:paraId="2923929F" w14:textId="77777777" w:rsidR="005E6086" w:rsidRPr="005E6086" w:rsidRDefault="00696465" w:rsidP="005E6086">
      <w:pPr>
        <w:spacing w:line="276" w:lineRule="auto"/>
        <w:ind w:left="6381" w:firstLine="709"/>
        <w:rPr>
          <w:rFonts w:ascii="Times New Roman" w:eastAsia="Times New Roman" w:hAnsi="Times New Roman" w:cs="Times New Roman"/>
          <w:b/>
          <w:bCs/>
          <w:lang w:val="ro-RO"/>
        </w:rPr>
      </w:pPr>
      <w:r>
        <w:rPr>
          <w:rFonts w:ascii="Times New Roman" w:eastAsia="Times New Roman" w:hAnsi="Times New Roman" w:cs="Times New Roman"/>
          <w:b/>
          <w:bCs/>
          <w:lang w:val="ro-RO"/>
        </w:rPr>
        <w:t xml:space="preserve">Formular </w:t>
      </w:r>
      <w:r w:rsidR="005E6086" w:rsidRPr="005E6086">
        <w:rPr>
          <w:rFonts w:ascii="Times New Roman" w:eastAsia="Times New Roman" w:hAnsi="Times New Roman" w:cs="Times New Roman"/>
          <w:b/>
          <w:bCs/>
          <w:lang w:val="ro-RO"/>
        </w:rPr>
        <w:t xml:space="preserve"> nr. </w:t>
      </w:r>
      <w:r w:rsidR="00153C58">
        <w:rPr>
          <w:rFonts w:ascii="Times New Roman" w:eastAsia="Times New Roman" w:hAnsi="Times New Roman" w:cs="Times New Roman"/>
          <w:b/>
          <w:bCs/>
          <w:lang w:val="ro-RO"/>
        </w:rPr>
        <w:t>8</w:t>
      </w:r>
    </w:p>
    <w:p w14:paraId="54BCB3B4" w14:textId="77777777" w:rsidR="005E6086" w:rsidRDefault="005E6086" w:rsidP="005E6086">
      <w:pPr>
        <w:spacing w:line="276" w:lineRule="auto"/>
        <w:rPr>
          <w:rFonts w:ascii="Times New Roman" w:eastAsia="Times New Roman" w:hAnsi="Times New Roman" w:cs="Times New Roman"/>
          <w:lang w:val="ro-RO"/>
        </w:rPr>
      </w:pPr>
    </w:p>
    <w:p w14:paraId="6646E757"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OFERTANT</w:t>
      </w:r>
    </w:p>
    <w:p w14:paraId="4925E479"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________________________________________</w:t>
      </w:r>
    </w:p>
    <w:p w14:paraId="4DBAD710"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(in cazul unei Asocieri, se va completa denumirea intregii Asocieri)</w:t>
      </w:r>
    </w:p>
    <w:p w14:paraId="13D96A3D" w14:textId="77777777" w:rsidR="005E6086" w:rsidRPr="005E6086" w:rsidRDefault="005E6086" w:rsidP="005E6086">
      <w:pPr>
        <w:spacing w:line="276" w:lineRule="auto"/>
        <w:rPr>
          <w:rFonts w:ascii="Times New Roman" w:eastAsia="Times New Roman" w:hAnsi="Times New Roman" w:cs="Times New Roman"/>
          <w:lang w:val="ro-RO"/>
        </w:rPr>
      </w:pPr>
    </w:p>
    <w:p w14:paraId="16CD6F71" w14:textId="77777777" w:rsidR="005E6086" w:rsidRPr="005E6086" w:rsidRDefault="005E6086" w:rsidP="005E6086">
      <w:pPr>
        <w:spacing w:line="276" w:lineRule="auto"/>
        <w:rPr>
          <w:rFonts w:ascii="Times New Roman" w:eastAsia="Times New Roman" w:hAnsi="Times New Roman" w:cs="Times New Roman"/>
          <w:lang w:val="ro-RO"/>
        </w:rPr>
      </w:pPr>
    </w:p>
    <w:p w14:paraId="62390E40" w14:textId="77777777" w:rsidR="005E6086" w:rsidRPr="00667009" w:rsidRDefault="00667009" w:rsidP="00667009">
      <w:pPr>
        <w:spacing w:line="276" w:lineRule="auto"/>
        <w:jc w:val="center"/>
        <w:rPr>
          <w:rFonts w:ascii="Times New Roman" w:eastAsia="Times New Roman" w:hAnsi="Times New Roman" w:cs="Times New Roman"/>
          <w:b/>
          <w:bCs/>
          <w:lang w:val="ro-RO"/>
        </w:rPr>
      </w:pPr>
      <w:r w:rsidRPr="00667009">
        <w:rPr>
          <w:rFonts w:ascii="Times New Roman" w:eastAsia="Times New Roman" w:hAnsi="Times New Roman" w:cs="Times New Roman"/>
          <w:b/>
          <w:bCs/>
          <w:lang w:val="ro-RO"/>
        </w:rPr>
        <w:t>DECLARATIE</w:t>
      </w:r>
      <w:r w:rsidR="005E6086" w:rsidRPr="00667009">
        <w:rPr>
          <w:rFonts w:ascii="Times New Roman" w:eastAsia="Times New Roman" w:hAnsi="Times New Roman" w:cs="Times New Roman"/>
          <w:b/>
          <w:bCs/>
          <w:lang w:val="ro-RO"/>
        </w:rPr>
        <w:t xml:space="preserve"> DE CONFIRMARE A ACCEPTĂRII DE CĂTRE</w:t>
      </w:r>
    </w:p>
    <w:p w14:paraId="41E4A30A" w14:textId="77777777" w:rsidR="005E6086" w:rsidRPr="00667009" w:rsidRDefault="005E6086" w:rsidP="00667009">
      <w:pPr>
        <w:spacing w:line="276" w:lineRule="auto"/>
        <w:jc w:val="center"/>
        <w:rPr>
          <w:rFonts w:ascii="Times New Roman" w:eastAsia="Times New Roman" w:hAnsi="Times New Roman" w:cs="Times New Roman"/>
          <w:b/>
          <w:bCs/>
          <w:lang w:val="ro-RO"/>
        </w:rPr>
      </w:pPr>
      <w:r w:rsidRPr="00667009">
        <w:rPr>
          <w:rFonts w:ascii="Times New Roman" w:eastAsia="Times New Roman" w:hAnsi="Times New Roman" w:cs="Times New Roman"/>
          <w:b/>
          <w:bCs/>
          <w:lang w:val="ro-RO"/>
        </w:rPr>
        <w:t>OFERTANT A CLAUZELOR CONTRACTUALE, A CAIETULUI DE SARCINI SI A CLARIFICARILOR/MODIFICARILOR/COMPLETARILOR LA DOCUMENTATIA DE ATRIBUIRE</w:t>
      </w:r>
    </w:p>
    <w:p w14:paraId="7B4F7EC9" w14:textId="77777777" w:rsidR="005E6086" w:rsidRPr="005E6086" w:rsidRDefault="005E6086" w:rsidP="005E6086">
      <w:pPr>
        <w:spacing w:line="276" w:lineRule="auto"/>
        <w:rPr>
          <w:rFonts w:ascii="Times New Roman" w:eastAsia="Times New Roman" w:hAnsi="Times New Roman" w:cs="Times New Roman"/>
          <w:lang w:val="ro-RO"/>
        </w:rPr>
      </w:pPr>
    </w:p>
    <w:p w14:paraId="33BFE227" w14:textId="77777777" w:rsidR="005E6086" w:rsidRPr="005E6086" w:rsidRDefault="005E6086" w:rsidP="00975250">
      <w:pPr>
        <w:spacing w:line="276" w:lineRule="auto"/>
        <w:jc w:val="both"/>
        <w:rPr>
          <w:rFonts w:ascii="Times New Roman" w:eastAsia="Times New Roman" w:hAnsi="Times New Roman" w:cs="Times New Roman"/>
          <w:lang w:val="ro-RO"/>
        </w:rPr>
      </w:pPr>
    </w:p>
    <w:p w14:paraId="6353B2D4" w14:textId="77777777" w:rsidR="005E6086" w:rsidRPr="005E6086" w:rsidRDefault="005E6086" w:rsidP="00975250">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ab/>
        <w:t xml:space="preserve">Subsemnatul(a) (nume/ prenume), domiciliat(a) in …………………………………………… (adresa de domiciliu), identificat(a) cu act de identitate (CI/ Pasaport), seria ……, nr. ………, eliberat de...................., la data de …………, CNP …………………., in calitate de reprezentant imputernicit al Ofertantului ……………………………… (in cazul unei Asocieri, se va completa denumirea intregii Asocieri) la procedura de </w:t>
      </w:r>
      <w:r w:rsidR="00D77EFF">
        <w:rPr>
          <w:rFonts w:ascii="Times New Roman" w:eastAsia="Times New Roman" w:hAnsi="Times New Roman" w:cs="Times New Roman"/>
          <w:lang w:val="ro-RO"/>
        </w:rPr>
        <w:t>achizitie publica</w:t>
      </w:r>
      <w:r w:rsidRPr="005E6086">
        <w:rPr>
          <w:rFonts w:ascii="Times New Roman" w:eastAsia="Times New Roman" w:hAnsi="Times New Roman" w:cs="Times New Roman"/>
          <w:lang w:val="ro-RO"/>
        </w:rPr>
        <w:t xml:space="preserve"> pentru atribuirea contractului/acordului cadru :____________________________organizată de Compania Naţională de Administrare a Infrastructurii Rutiere SA, confirm ca acceptam clauzele contractuale asa cum au fost acestea prevazute in </w:t>
      </w:r>
      <w:r w:rsidR="00D77EFF">
        <w:rPr>
          <w:rFonts w:ascii="Times New Roman" w:eastAsia="Times New Roman" w:hAnsi="Times New Roman" w:cs="Times New Roman"/>
          <w:lang w:val="ro-RO"/>
        </w:rPr>
        <w:t>Modelul de contract</w:t>
      </w:r>
      <w:r w:rsidRPr="005E6086">
        <w:rPr>
          <w:rFonts w:ascii="Times New Roman" w:eastAsia="Times New Roman" w:hAnsi="Times New Roman" w:cs="Times New Roman"/>
          <w:lang w:val="ro-RO"/>
        </w:rPr>
        <w:t xml:space="preserve"> contractual  pentru____________________________, pe care il prezentam atasat la prezentul formular, initializat (semnate si stampilate) pe fiecare pagina. </w:t>
      </w:r>
    </w:p>
    <w:p w14:paraId="1D0065DB" w14:textId="77777777" w:rsidR="005E6086" w:rsidRPr="005E6086" w:rsidRDefault="005E6086" w:rsidP="00975250">
      <w:pPr>
        <w:spacing w:line="276" w:lineRule="auto"/>
        <w:jc w:val="both"/>
        <w:rPr>
          <w:rFonts w:ascii="Times New Roman" w:eastAsia="Times New Roman" w:hAnsi="Times New Roman" w:cs="Times New Roman"/>
          <w:lang w:val="ro-RO"/>
        </w:rPr>
      </w:pPr>
    </w:p>
    <w:p w14:paraId="3350392F" w14:textId="77777777" w:rsidR="005E6086" w:rsidRPr="005E6086" w:rsidRDefault="005E6086" w:rsidP="00975250">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 xml:space="preserve">Confirm, de asemenea, ca acceptam prevederile Caietului de sarcini, asa cum au fost acestea completate/modificate prin clarificari ulterioare publicarii Anuntului de Participare. </w:t>
      </w:r>
    </w:p>
    <w:p w14:paraId="27AE8383" w14:textId="77777777" w:rsidR="005E6086" w:rsidRPr="005E6086" w:rsidRDefault="005E6086" w:rsidP="00975250">
      <w:pPr>
        <w:spacing w:line="276" w:lineRule="auto"/>
        <w:jc w:val="both"/>
        <w:rPr>
          <w:rFonts w:ascii="Times New Roman" w:eastAsia="Times New Roman" w:hAnsi="Times New Roman" w:cs="Times New Roman"/>
          <w:lang w:val="ro-RO"/>
        </w:rPr>
      </w:pPr>
    </w:p>
    <w:p w14:paraId="6CF7FE58" w14:textId="77777777" w:rsidR="005E6086" w:rsidRPr="005E6086" w:rsidRDefault="005E6086" w:rsidP="00975250">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ab/>
        <w:t>Totodata, confirm ca acceptam Clarificarile/ Modificarile/ Completarile la Documentatia de atribuire (inclusiv anexele acestora) si le prezentam atasate la prezentul formular, initializate (semnate si stampilate) pe fiecare pagina.</w:t>
      </w:r>
    </w:p>
    <w:p w14:paraId="00E57A4C" w14:textId="77777777" w:rsidR="005E6086" w:rsidRPr="005E6086" w:rsidRDefault="005E6086" w:rsidP="00975250">
      <w:pPr>
        <w:spacing w:line="276" w:lineRule="auto"/>
        <w:jc w:val="both"/>
        <w:rPr>
          <w:rFonts w:ascii="Times New Roman" w:eastAsia="Times New Roman" w:hAnsi="Times New Roman" w:cs="Times New Roman"/>
          <w:lang w:val="ro-RO"/>
        </w:rPr>
      </w:pPr>
    </w:p>
    <w:p w14:paraId="7E9160B1" w14:textId="77777777" w:rsidR="005E6086" w:rsidRPr="005E6086" w:rsidRDefault="005E6086" w:rsidP="00975250">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ab/>
        <w:t>De asemenea, va comunicam ca avem urmatoarele amendamente la clauzele contractuale sus mentionate (vor fi mentionate amendamentele propuse sau, dupa caz, mentiunea NU ESTE CAZUL):</w:t>
      </w:r>
    </w:p>
    <w:p w14:paraId="2A375127" w14:textId="77777777" w:rsidR="005E6086" w:rsidRPr="005E6086" w:rsidRDefault="005E6086" w:rsidP="00975250">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 ___________________________</w:t>
      </w:r>
    </w:p>
    <w:p w14:paraId="273104EF"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 ___________________________</w:t>
      </w:r>
    </w:p>
    <w:p w14:paraId="1E970E68"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 ___________________________</w:t>
      </w:r>
    </w:p>
    <w:p w14:paraId="24106D7F" w14:textId="77777777" w:rsidR="005E6086" w:rsidRPr="005E6086" w:rsidRDefault="005E6086" w:rsidP="005E6086">
      <w:pPr>
        <w:spacing w:line="276" w:lineRule="auto"/>
        <w:rPr>
          <w:rFonts w:ascii="Times New Roman" w:eastAsia="Times New Roman" w:hAnsi="Times New Roman" w:cs="Times New Roman"/>
          <w:lang w:val="ro-RO"/>
        </w:rPr>
      </w:pPr>
    </w:p>
    <w:p w14:paraId="25456014" w14:textId="77777777" w:rsidR="005E6086" w:rsidRPr="005E6086" w:rsidRDefault="005E6086" w:rsidP="005E6086">
      <w:pPr>
        <w:spacing w:line="276" w:lineRule="auto"/>
        <w:rPr>
          <w:rFonts w:ascii="Times New Roman" w:eastAsia="Times New Roman" w:hAnsi="Times New Roman" w:cs="Times New Roman"/>
          <w:lang w:val="ro-RO"/>
        </w:rPr>
      </w:pPr>
    </w:p>
    <w:p w14:paraId="7183A8EB"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 xml:space="preserve">Data ______________  </w:t>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 xml:space="preserve">    Reprezentant imputernicit al Ofertantului </w:t>
      </w:r>
    </w:p>
    <w:p w14:paraId="62F42E6A"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 xml:space="preserve">        (denumirea Ofertantului – in cazul unei Asocieri, toata Asocierea; </w:t>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 xml:space="preserve">           si denumirea reprezentantului imputernicit)</w:t>
      </w:r>
    </w:p>
    <w:p w14:paraId="4CA579D7" w14:textId="77777777" w:rsidR="00E3732E" w:rsidRDefault="005E6086" w:rsidP="00823648">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___________ (semnatura si stampila)</w:t>
      </w:r>
    </w:p>
    <w:p w14:paraId="03400513" w14:textId="77777777" w:rsidR="00E3732E" w:rsidRDefault="00E3732E" w:rsidP="00823648">
      <w:pPr>
        <w:spacing w:line="276" w:lineRule="auto"/>
        <w:rPr>
          <w:rFonts w:ascii="Times New Roman" w:eastAsia="Times New Roman" w:hAnsi="Times New Roman" w:cs="Times New Roman"/>
          <w:lang w:val="ro-RO"/>
        </w:rPr>
      </w:pPr>
    </w:p>
    <w:p w14:paraId="4A0F66D2" w14:textId="77777777" w:rsidR="00E3732E" w:rsidRDefault="00E3732E" w:rsidP="00823648">
      <w:pPr>
        <w:spacing w:line="276" w:lineRule="auto"/>
        <w:rPr>
          <w:rFonts w:ascii="Times New Roman" w:eastAsia="Times New Roman" w:hAnsi="Times New Roman" w:cs="Times New Roman"/>
          <w:lang w:val="ro-RO"/>
        </w:rPr>
      </w:pPr>
    </w:p>
    <w:p w14:paraId="4BE8539E" w14:textId="77777777" w:rsidR="00E3732E" w:rsidRDefault="00E3732E" w:rsidP="00823648">
      <w:pPr>
        <w:spacing w:line="276" w:lineRule="auto"/>
        <w:rPr>
          <w:rFonts w:ascii="Times New Roman" w:eastAsia="Times New Roman" w:hAnsi="Times New Roman" w:cs="Times New Roman"/>
          <w:lang w:val="ro-RO"/>
        </w:rPr>
      </w:pPr>
    </w:p>
    <w:p w14:paraId="2ADCB043" w14:textId="77777777" w:rsidR="00184E47" w:rsidRPr="00823648" w:rsidRDefault="00184E47" w:rsidP="00184E47">
      <w:pPr>
        <w:spacing w:line="276" w:lineRule="auto"/>
        <w:jc w:val="right"/>
        <w:rPr>
          <w:rFonts w:ascii="Times New Roman" w:eastAsia="Times New Roman" w:hAnsi="Times New Roman" w:cs="Times New Roman"/>
          <w:b/>
          <w:lang w:val="ro-RO"/>
        </w:rPr>
      </w:pPr>
      <w:r w:rsidRPr="00823648">
        <w:rPr>
          <w:rFonts w:ascii="Times New Roman" w:eastAsia="Times New Roman" w:hAnsi="Times New Roman" w:cs="Times New Roman"/>
          <w:b/>
          <w:lang w:val="ro-RO"/>
        </w:rPr>
        <w:lastRenderedPageBreak/>
        <w:t>Formular</w:t>
      </w:r>
      <w:r w:rsidR="00696465">
        <w:rPr>
          <w:rFonts w:ascii="Times New Roman" w:eastAsia="Times New Roman" w:hAnsi="Times New Roman" w:cs="Times New Roman"/>
          <w:b/>
          <w:lang w:val="ro-RO"/>
        </w:rPr>
        <w:t xml:space="preserve"> nr.</w:t>
      </w:r>
      <w:r w:rsidRPr="00823648">
        <w:rPr>
          <w:rFonts w:ascii="Times New Roman" w:eastAsia="Times New Roman" w:hAnsi="Times New Roman" w:cs="Times New Roman"/>
          <w:b/>
          <w:lang w:val="ro-RO"/>
        </w:rPr>
        <w:t xml:space="preserve"> </w:t>
      </w:r>
      <w:r w:rsidR="00153C58">
        <w:rPr>
          <w:rFonts w:ascii="Times New Roman" w:eastAsia="Times New Roman" w:hAnsi="Times New Roman" w:cs="Times New Roman"/>
          <w:b/>
          <w:lang w:val="ro-RO"/>
        </w:rPr>
        <w:t>9</w:t>
      </w:r>
    </w:p>
    <w:p w14:paraId="6F62C856" w14:textId="77777777" w:rsidR="00184E47" w:rsidRPr="00472A1B" w:rsidRDefault="00184E47" w:rsidP="00184E47">
      <w:pPr>
        <w:autoSpaceDE w:val="0"/>
        <w:autoSpaceDN w:val="0"/>
        <w:adjustRightInd w:val="0"/>
        <w:rPr>
          <w:rFonts w:ascii="Times New Roman" w:eastAsia="Calibri" w:hAnsi="Times New Roman" w:cs="Times New Roman"/>
          <w:b/>
          <w:bCs/>
          <w:lang w:val="ro-RO"/>
        </w:rPr>
      </w:pPr>
      <w:r w:rsidRPr="00472A1B">
        <w:rPr>
          <w:rFonts w:ascii="Times New Roman" w:eastAsia="Calibri" w:hAnsi="Times New Roman" w:cs="Times New Roman"/>
          <w:b/>
          <w:bCs/>
          <w:lang w:val="ro-RO"/>
        </w:rPr>
        <w:t>OFERTANT</w:t>
      </w:r>
    </w:p>
    <w:p w14:paraId="3BAC8ED1"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________________________________________</w:t>
      </w:r>
    </w:p>
    <w:p w14:paraId="65EFC044"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w:t>
      </w:r>
      <w:r w:rsidRPr="00472A1B">
        <w:rPr>
          <w:rFonts w:ascii="Times New Roman" w:eastAsia="Calibri" w:hAnsi="Times New Roman" w:cs="Times New Roman"/>
          <w:b/>
          <w:bCs/>
          <w:i/>
          <w:iCs/>
          <w:lang w:val="ro-RO"/>
        </w:rPr>
        <w:t>in cazul unei Asocieri, se va completa denumirea intregii Asocieri</w:t>
      </w:r>
      <w:r w:rsidRPr="00472A1B">
        <w:rPr>
          <w:rFonts w:ascii="Times New Roman" w:eastAsia="Calibri" w:hAnsi="Times New Roman" w:cs="Times New Roman"/>
          <w:lang w:val="ro-RO"/>
        </w:rPr>
        <w:t>)</w:t>
      </w:r>
    </w:p>
    <w:p w14:paraId="39AFD076" w14:textId="77777777" w:rsidR="00184E47" w:rsidRDefault="00184E47" w:rsidP="00184E47">
      <w:pPr>
        <w:autoSpaceDE w:val="0"/>
        <w:autoSpaceDN w:val="0"/>
        <w:adjustRightInd w:val="0"/>
        <w:rPr>
          <w:rFonts w:ascii="Times New Roman" w:eastAsia="Calibri" w:hAnsi="Times New Roman" w:cs="Times New Roman"/>
          <w:b/>
          <w:bCs/>
          <w:lang w:val="ro-RO"/>
        </w:rPr>
      </w:pPr>
    </w:p>
    <w:p w14:paraId="28DD1DF4" w14:textId="77777777" w:rsidR="00184E47" w:rsidRDefault="00184E47" w:rsidP="00184E47">
      <w:pPr>
        <w:autoSpaceDE w:val="0"/>
        <w:autoSpaceDN w:val="0"/>
        <w:adjustRightInd w:val="0"/>
        <w:rPr>
          <w:rFonts w:ascii="Times New Roman" w:eastAsia="Calibri" w:hAnsi="Times New Roman" w:cs="Times New Roman"/>
          <w:b/>
          <w:bCs/>
          <w:lang w:val="ro-RO"/>
        </w:rPr>
      </w:pPr>
    </w:p>
    <w:p w14:paraId="45D2E05F" w14:textId="77777777" w:rsidR="00184E47" w:rsidRPr="00472A1B" w:rsidRDefault="00184E47" w:rsidP="00184E47">
      <w:pPr>
        <w:autoSpaceDE w:val="0"/>
        <w:autoSpaceDN w:val="0"/>
        <w:adjustRightInd w:val="0"/>
        <w:jc w:val="center"/>
        <w:rPr>
          <w:rFonts w:ascii="Times New Roman" w:eastAsia="Calibri" w:hAnsi="Times New Roman" w:cs="Times New Roman"/>
          <w:b/>
          <w:bCs/>
          <w:lang w:val="ro-RO"/>
        </w:rPr>
      </w:pPr>
      <w:r w:rsidRPr="00472A1B">
        <w:rPr>
          <w:rFonts w:ascii="Times New Roman" w:eastAsia="Calibri" w:hAnsi="Times New Roman" w:cs="Times New Roman"/>
          <w:b/>
          <w:bCs/>
          <w:lang w:val="ro-RO"/>
        </w:rPr>
        <w:t>Declaratie privind respectarea reglementarilor obligatorii din domeniul mediului, social, al relatiil</w:t>
      </w:r>
      <w:r>
        <w:rPr>
          <w:rFonts w:ascii="Times New Roman" w:eastAsia="Calibri" w:hAnsi="Times New Roman" w:cs="Times New Roman"/>
          <w:b/>
          <w:bCs/>
          <w:lang w:val="ro-RO"/>
        </w:rPr>
        <w:t xml:space="preserve">or de </w:t>
      </w:r>
      <w:r w:rsidRPr="00472A1B">
        <w:rPr>
          <w:rFonts w:ascii="Times New Roman" w:eastAsia="Calibri" w:hAnsi="Times New Roman" w:cs="Times New Roman"/>
          <w:b/>
          <w:bCs/>
          <w:lang w:val="ro-RO"/>
        </w:rPr>
        <w:t>munca si privind respectarea legislatiei de securitate si sanatate in munca</w:t>
      </w:r>
    </w:p>
    <w:p w14:paraId="45F68855" w14:textId="77777777" w:rsidR="00184E47" w:rsidRDefault="00184E47" w:rsidP="00184E47">
      <w:pPr>
        <w:autoSpaceDE w:val="0"/>
        <w:autoSpaceDN w:val="0"/>
        <w:adjustRightInd w:val="0"/>
        <w:rPr>
          <w:rFonts w:ascii="Times New Roman" w:eastAsia="Calibri" w:hAnsi="Times New Roman" w:cs="Times New Roman"/>
          <w:b/>
          <w:bCs/>
          <w:lang w:val="ro-RO"/>
        </w:rPr>
      </w:pPr>
    </w:p>
    <w:p w14:paraId="1DD90D55" w14:textId="77777777" w:rsidR="00184E47" w:rsidRPr="00472A1B" w:rsidRDefault="00184E47" w:rsidP="00184E47">
      <w:pPr>
        <w:autoSpaceDE w:val="0"/>
        <w:autoSpaceDN w:val="0"/>
        <w:adjustRightInd w:val="0"/>
        <w:rPr>
          <w:rFonts w:ascii="Times New Roman" w:eastAsia="Calibri" w:hAnsi="Times New Roman" w:cs="Times New Roman"/>
          <w:i/>
          <w:iCs/>
          <w:lang w:val="ro-RO"/>
        </w:rPr>
      </w:pPr>
      <w:r w:rsidRPr="00472A1B">
        <w:rPr>
          <w:rFonts w:ascii="Times New Roman" w:eastAsia="Calibri" w:hAnsi="Times New Roman" w:cs="Times New Roman"/>
          <w:b/>
          <w:bCs/>
          <w:lang w:val="ro-RO"/>
        </w:rPr>
        <w:t xml:space="preserve">Subsemnatul(a) </w:t>
      </w:r>
      <w:r w:rsidRPr="00472A1B">
        <w:rPr>
          <w:rFonts w:ascii="Times New Roman" w:eastAsia="Calibri" w:hAnsi="Times New Roman" w:cs="Times New Roman"/>
          <w:lang w:val="ro-RO"/>
        </w:rPr>
        <w:t>(</w:t>
      </w:r>
      <w:r w:rsidRPr="00472A1B">
        <w:rPr>
          <w:rFonts w:ascii="Times New Roman" w:eastAsia="Calibri" w:hAnsi="Times New Roman" w:cs="Times New Roman"/>
          <w:i/>
          <w:iCs/>
          <w:lang w:val="ro-RO"/>
        </w:rPr>
        <w:t>nume/ prenume</w:t>
      </w:r>
      <w:r w:rsidRPr="00472A1B">
        <w:rPr>
          <w:rFonts w:ascii="Times New Roman" w:eastAsia="Calibri" w:hAnsi="Times New Roman" w:cs="Times New Roman"/>
          <w:lang w:val="ro-RO"/>
        </w:rPr>
        <w:t>), domiciliat(a) in …………………………………………… (</w:t>
      </w:r>
      <w:r w:rsidRPr="00472A1B">
        <w:rPr>
          <w:rFonts w:ascii="Times New Roman" w:eastAsia="Calibri" w:hAnsi="Times New Roman" w:cs="Times New Roman"/>
          <w:i/>
          <w:iCs/>
          <w:lang w:val="ro-RO"/>
        </w:rPr>
        <w:t>adresa</w:t>
      </w:r>
    </w:p>
    <w:p w14:paraId="2AE1314C"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i/>
          <w:iCs/>
          <w:lang w:val="ro-RO"/>
        </w:rPr>
        <w:t>de domiciliu</w:t>
      </w:r>
      <w:r w:rsidRPr="00472A1B">
        <w:rPr>
          <w:rFonts w:ascii="Times New Roman" w:eastAsia="Calibri" w:hAnsi="Times New Roman" w:cs="Times New Roman"/>
          <w:lang w:val="ro-RO"/>
        </w:rPr>
        <w:t>), identificat(a) cu act de identitate (</w:t>
      </w:r>
      <w:r w:rsidRPr="00472A1B">
        <w:rPr>
          <w:rFonts w:ascii="Times New Roman" w:eastAsia="Calibri" w:hAnsi="Times New Roman" w:cs="Times New Roman"/>
          <w:i/>
          <w:iCs/>
          <w:lang w:val="ro-RO"/>
        </w:rPr>
        <w:t>CI/ Pasaport</w:t>
      </w:r>
      <w:r w:rsidRPr="00472A1B">
        <w:rPr>
          <w:rFonts w:ascii="Times New Roman" w:eastAsia="Calibri" w:hAnsi="Times New Roman" w:cs="Times New Roman"/>
          <w:lang w:val="ro-RO"/>
        </w:rPr>
        <w:t>), seria ……, nr. ………, eliberat de....................,</w:t>
      </w:r>
    </w:p>
    <w:p w14:paraId="1C2D0C06" w14:textId="77777777" w:rsidR="00184E47" w:rsidRPr="00472A1B" w:rsidRDefault="00184E47" w:rsidP="00184E47">
      <w:pPr>
        <w:autoSpaceDE w:val="0"/>
        <w:autoSpaceDN w:val="0"/>
        <w:adjustRightInd w:val="0"/>
        <w:rPr>
          <w:rFonts w:ascii="Times New Roman" w:eastAsia="Calibri" w:hAnsi="Times New Roman" w:cs="Times New Roman"/>
          <w:b/>
          <w:bCs/>
          <w:lang w:val="ro-RO"/>
        </w:rPr>
      </w:pPr>
      <w:r w:rsidRPr="00472A1B">
        <w:rPr>
          <w:rFonts w:ascii="Times New Roman" w:eastAsia="Calibri" w:hAnsi="Times New Roman" w:cs="Times New Roman"/>
          <w:lang w:val="ro-RO"/>
        </w:rPr>
        <w:t xml:space="preserve">la data de …………, CNP …………………., </w:t>
      </w:r>
      <w:r w:rsidRPr="00472A1B">
        <w:rPr>
          <w:rFonts w:ascii="Times New Roman" w:eastAsia="Calibri" w:hAnsi="Times New Roman" w:cs="Times New Roman"/>
          <w:b/>
          <w:bCs/>
          <w:lang w:val="ro-RO"/>
        </w:rPr>
        <w:t xml:space="preserve">in calitate de </w:t>
      </w:r>
      <w:r w:rsidRPr="00472A1B">
        <w:rPr>
          <w:rFonts w:ascii="Times New Roman" w:eastAsia="Calibri" w:hAnsi="Times New Roman" w:cs="Times New Roman"/>
          <w:i/>
          <w:iCs/>
          <w:lang w:val="ro-RO"/>
        </w:rPr>
        <w:t xml:space="preserve">reprezentant legal/imputernicit </w:t>
      </w:r>
      <w:r w:rsidRPr="00472A1B">
        <w:rPr>
          <w:rFonts w:ascii="Times New Roman" w:eastAsia="Calibri" w:hAnsi="Times New Roman" w:cs="Times New Roman"/>
          <w:b/>
          <w:bCs/>
          <w:lang w:val="ro-RO"/>
        </w:rPr>
        <w:t>al Ofertantului</w:t>
      </w:r>
    </w:p>
    <w:p w14:paraId="07330CBD"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w:t>
      </w:r>
      <w:r w:rsidRPr="00472A1B">
        <w:rPr>
          <w:rFonts w:ascii="Times New Roman" w:eastAsia="Calibri" w:hAnsi="Times New Roman" w:cs="Times New Roman"/>
          <w:b/>
          <w:bCs/>
          <w:i/>
          <w:iCs/>
          <w:lang w:val="ro-RO"/>
        </w:rPr>
        <w:t>in cazul unei Asocieri, se va completa denumirea intregii Asocieri</w:t>
      </w:r>
      <w:r w:rsidRPr="00472A1B">
        <w:rPr>
          <w:rFonts w:ascii="Times New Roman" w:eastAsia="Calibri" w:hAnsi="Times New Roman" w:cs="Times New Roman"/>
          <w:lang w:val="ro-RO"/>
        </w:rPr>
        <w:t>) la</w:t>
      </w:r>
    </w:p>
    <w:p w14:paraId="4C7C57DF"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xml:space="preserve">procedura de </w:t>
      </w:r>
      <w:r w:rsidR="00B77F81">
        <w:rPr>
          <w:rFonts w:ascii="Times New Roman" w:eastAsia="Calibri" w:hAnsi="Times New Roman" w:cs="Times New Roman"/>
          <w:lang w:val="ro-RO"/>
        </w:rPr>
        <w:t>Negociere fara publicare a unui anunt de participare</w:t>
      </w:r>
      <w:r w:rsidRPr="00472A1B">
        <w:rPr>
          <w:rFonts w:ascii="Times New Roman" w:eastAsia="Calibri" w:hAnsi="Times New Roman" w:cs="Times New Roman"/>
          <w:lang w:val="ro-RO"/>
        </w:rPr>
        <w:t xml:space="preserve"> pentru atribuirea contractului </w:t>
      </w:r>
      <w:r w:rsidRPr="00472A1B">
        <w:rPr>
          <w:rFonts w:ascii="Times New Roman" w:eastAsia="Calibri" w:hAnsi="Times New Roman" w:cs="Times New Roman"/>
          <w:b/>
          <w:bCs/>
          <w:lang w:val="ro-RO"/>
        </w:rPr>
        <w:t xml:space="preserve">".........................." </w:t>
      </w:r>
      <w:r w:rsidRPr="00472A1B">
        <w:rPr>
          <w:rFonts w:ascii="Times New Roman" w:eastAsia="Calibri" w:hAnsi="Times New Roman" w:cs="Times New Roman"/>
          <w:lang w:val="ro-RO"/>
        </w:rPr>
        <w:t>organizată de Compania</w:t>
      </w:r>
    </w:p>
    <w:p w14:paraId="5943DC1A"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Nationala de</w:t>
      </w:r>
      <w:r>
        <w:rPr>
          <w:rFonts w:ascii="Times New Roman" w:eastAsia="Calibri" w:hAnsi="Times New Roman" w:cs="Times New Roman"/>
          <w:lang w:val="ro-RO"/>
        </w:rPr>
        <w:t xml:space="preserve"> </w:t>
      </w:r>
      <w:r w:rsidRPr="00472A1B">
        <w:rPr>
          <w:rFonts w:ascii="Times New Roman" w:eastAsia="Calibri" w:hAnsi="Times New Roman" w:cs="Times New Roman"/>
          <w:lang w:val="ro-RO"/>
        </w:rPr>
        <w:t>Administare a Infrastructurii Rutiere S.A</w:t>
      </w:r>
      <w:r>
        <w:rPr>
          <w:rFonts w:ascii="Times New Roman" w:eastAsia="Calibri" w:hAnsi="Times New Roman" w:cs="Times New Roman"/>
          <w:lang w:val="ro-RO"/>
        </w:rPr>
        <w:t>- DRDP Brasov</w:t>
      </w:r>
      <w:r w:rsidRPr="00472A1B">
        <w:rPr>
          <w:rFonts w:ascii="Times New Roman" w:eastAsia="Calibri" w:hAnsi="Times New Roman" w:cs="Times New Roman"/>
          <w:lang w:val="ro-RO"/>
        </w:rPr>
        <w:t>., declar pe propria raspundere, ca pe toata durata</w:t>
      </w:r>
    </w:p>
    <w:p w14:paraId="1B5FC656"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contractului, voi respecta reglementarile obligatorii din domeniul mediului, social si al relatiilor de munca.</w:t>
      </w:r>
    </w:p>
    <w:p w14:paraId="44489281"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De asemenea, declar pe propria raspundere, ca pe toata durata contractului, voi respecta legislatia de</w:t>
      </w:r>
    </w:p>
    <w:p w14:paraId="2F2940B9"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xml:space="preserve">securitate si sanatate in munca, in vigoare, pentru tot personalul angajat in </w:t>
      </w:r>
      <w:r w:rsidR="00587A27">
        <w:rPr>
          <w:rFonts w:ascii="Times New Roman" w:eastAsia="Calibri" w:hAnsi="Times New Roman" w:cs="Times New Roman"/>
          <w:lang w:val="ro-RO"/>
        </w:rPr>
        <w:t>executia lucrarilor</w:t>
      </w:r>
      <w:r w:rsidRPr="00472A1B">
        <w:rPr>
          <w:rFonts w:ascii="Times New Roman" w:eastAsia="Calibri" w:hAnsi="Times New Roman" w:cs="Times New Roman"/>
          <w:lang w:val="ro-RO"/>
        </w:rPr>
        <w:t>.</w:t>
      </w:r>
    </w:p>
    <w:p w14:paraId="5CA4B539"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 xml:space="preserve">Totodata, declar ca am luat la cunostinta de prevederile Capitolului 3 « </w:t>
      </w:r>
      <w:r w:rsidRPr="00472A1B">
        <w:rPr>
          <w:rFonts w:ascii="Times New Roman" w:eastAsia="Calibri" w:hAnsi="Times New Roman" w:cs="Times New Roman"/>
          <w:i/>
          <w:iCs/>
          <w:lang w:val="ro-RO"/>
        </w:rPr>
        <w:t xml:space="preserve">Falsuri in inscrisuri » </w:t>
      </w:r>
      <w:r w:rsidRPr="00472A1B">
        <w:rPr>
          <w:rFonts w:ascii="Times New Roman" w:eastAsia="Calibri" w:hAnsi="Times New Roman" w:cs="Times New Roman"/>
          <w:lang w:val="ro-RO"/>
        </w:rPr>
        <w:t>din Codul</w:t>
      </w:r>
    </w:p>
    <w:p w14:paraId="35C93881"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Penal.</w:t>
      </w:r>
    </w:p>
    <w:p w14:paraId="03897CD1"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Data ______________</w:t>
      </w:r>
    </w:p>
    <w:p w14:paraId="4C860A22" w14:textId="77777777" w:rsidR="00184E47" w:rsidRPr="00472A1B" w:rsidRDefault="00184E47" w:rsidP="00184E47">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lang w:val="ro-RO"/>
        </w:rPr>
        <w:t xml:space="preserve">Ofertant </w:t>
      </w:r>
      <w:r w:rsidRPr="00472A1B">
        <w:rPr>
          <w:rFonts w:ascii="Times New Roman" w:eastAsia="Calibri" w:hAnsi="Times New Roman" w:cs="Times New Roman"/>
          <w:b/>
          <w:bCs/>
          <w:i/>
          <w:iCs/>
          <w:lang w:val="ro-RO"/>
        </w:rPr>
        <w:t>............................(reprezentant legal/imputernicit)</w:t>
      </w:r>
    </w:p>
    <w:p w14:paraId="4D3F9AA2" w14:textId="77777777" w:rsidR="00184E47" w:rsidRPr="00472A1B" w:rsidRDefault="00184E47" w:rsidP="00184E47">
      <w:pPr>
        <w:autoSpaceDE w:val="0"/>
        <w:autoSpaceDN w:val="0"/>
        <w:adjustRightInd w:val="0"/>
        <w:rPr>
          <w:rFonts w:ascii="Times New Roman" w:eastAsia="Calibri" w:hAnsi="Times New Roman" w:cs="Times New Roman"/>
          <w:lang w:val="ro-RO"/>
        </w:rPr>
      </w:pPr>
      <w:r w:rsidRPr="00472A1B">
        <w:rPr>
          <w:rFonts w:ascii="Times New Roman" w:eastAsia="Calibri" w:hAnsi="Times New Roman" w:cs="Times New Roman"/>
          <w:lang w:val="ro-RO"/>
        </w:rPr>
        <w:t>(denumirea Ofertantului – in cazul unei Asocieri, toti membrii Asocierii)</w:t>
      </w:r>
    </w:p>
    <w:p w14:paraId="1C1C225A" w14:textId="77777777" w:rsidR="00184E47" w:rsidRPr="00472A1B" w:rsidRDefault="00184E47" w:rsidP="00184E47">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i/>
          <w:iCs/>
          <w:lang w:val="ro-RO"/>
        </w:rPr>
        <w:t>Nume si prenume</w:t>
      </w:r>
    </w:p>
    <w:p w14:paraId="7E5EA6F1" w14:textId="77777777" w:rsidR="00184E47" w:rsidRPr="00472A1B" w:rsidRDefault="00184E47" w:rsidP="00184E47">
      <w:pPr>
        <w:autoSpaceDE w:val="0"/>
        <w:autoSpaceDN w:val="0"/>
        <w:adjustRightInd w:val="0"/>
        <w:rPr>
          <w:rFonts w:ascii="Times New Roman" w:eastAsia="Calibri" w:hAnsi="Times New Roman" w:cs="Times New Roman"/>
          <w:b/>
          <w:bCs/>
          <w:i/>
          <w:iCs/>
          <w:lang w:val="ro-RO"/>
        </w:rPr>
      </w:pPr>
      <w:r w:rsidRPr="00472A1B">
        <w:rPr>
          <w:rFonts w:ascii="Times New Roman" w:eastAsia="Calibri" w:hAnsi="Times New Roman" w:cs="Times New Roman"/>
          <w:b/>
          <w:bCs/>
          <w:i/>
          <w:iCs/>
          <w:lang w:val="ro-RO"/>
        </w:rPr>
        <w:t>.....................................</w:t>
      </w:r>
    </w:p>
    <w:p w14:paraId="10375A00" w14:textId="77777777" w:rsidR="00823648" w:rsidRPr="00823648" w:rsidRDefault="00184E47" w:rsidP="00184E47">
      <w:pPr>
        <w:spacing w:line="276" w:lineRule="auto"/>
        <w:rPr>
          <w:rFonts w:ascii="Times New Roman" w:eastAsia="Times New Roman" w:hAnsi="Times New Roman" w:cs="Times New Roman"/>
          <w:b/>
          <w:lang w:val="ro-RO"/>
        </w:rPr>
      </w:pPr>
      <w:r w:rsidRPr="00472A1B">
        <w:rPr>
          <w:rFonts w:ascii="Times New Roman" w:eastAsia="Calibri" w:hAnsi="Times New Roman" w:cs="Times New Roman"/>
          <w:lang w:val="ro-RO"/>
        </w:rPr>
        <w:t>(semnatura si stampila)</w:t>
      </w:r>
    </w:p>
    <w:p w14:paraId="36845B96" w14:textId="77777777" w:rsidR="00823648" w:rsidRPr="00823648" w:rsidRDefault="00823648" w:rsidP="00823648">
      <w:pPr>
        <w:spacing w:line="276" w:lineRule="auto"/>
        <w:rPr>
          <w:rFonts w:ascii="Times New Roman" w:eastAsia="Times New Roman" w:hAnsi="Times New Roman" w:cs="Times New Roman"/>
          <w:b/>
          <w:lang w:val="ro-RO"/>
        </w:rPr>
      </w:pPr>
    </w:p>
    <w:p w14:paraId="0EBA5C11" w14:textId="77777777" w:rsidR="00823648" w:rsidRPr="00823648" w:rsidRDefault="00823648" w:rsidP="00823648">
      <w:pPr>
        <w:spacing w:line="276" w:lineRule="auto"/>
        <w:jc w:val="right"/>
        <w:rPr>
          <w:rFonts w:ascii="Times New Roman" w:eastAsia="Times New Roman" w:hAnsi="Times New Roman" w:cs="Times New Roman"/>
          <w:b/>
          <w:lang w:val="ro-RO"/>
        </w:rPr>
      </w:pPr>
    </w:p>
    <w:p w14:paraId="1E6AB219" w14:textId="77777777" w:rsidR="00823648" w:rsidRDefault="00823648" w:rsidP="00823648">
      <w:pPr>
        <w:spacing w:line="276" w:lineRule="auto"/>
        <w:rPr>
          <w:rFonts w:ascii="Times New Roman" w:eastAsia="Times New Roman" w:hAnsi="Times New Roman" w:cs="Times New Roman"/>
          <w:lang w:val="ro-RO"/>
        </w:rPr>
      </w:pPr>
    </w:p>
    <w:p w14:paraId="7E3F2C37" w14:textId="77777777" w:rsidR="005E6086" w:rsidRDefault="005E6086" w:rsidP="00823648">
      <w:pPr>
        <w:spacing w:line="276" w:lineRule="auto"/>
        <w:rPr>
          <w:rFonts w:ascii="Times New Roman" w:eastAsia="Times New Roman" w:hAnsi="Times New Roman" w:cs="Times New Roman"/>
          <w:lang w:val="ro-RO"/>
        </w:rPr>
      </w:pPr>
    </w:p>
    <w:p w14:paraId="58903097" w14:textId="77777777" w:rsidR="00BF3550" w:rsidRDefault="00BF3550" w:rsidP="00823648">
      <w:pPr>
        <w:spacing w:line="276" w:lineRule="auto"/>
        <w:rPr>
          <w:rFonts w:ascii="Times New Roman" w:eastAsia="Times New Roman" w:hAnsi="Times New Roman" w:cs="Times New Roman"/>
          <w:lang w:val="ro-RO"/>
        </w:rPr>
      </w:pPr>
    </w:p>
    <w:p w14:paraId="2EA4FF60" w14:textId="77777777" w:rsidR="00BF3550" w:rsidRDefault="00BF3550" w:rsidP="00823648">
      <w:pPr>
        <w:spacing w:line="276" w:lineRule="auto"/>
        <w:rPr>
          <w:rFonts w:ascii="Times New Roman" w:eastAsia="Times New Roman" w:hAnsi="Times New Roman" w:cs="Times New Roman"/>
          <w:lang w:val="ro-RO"/>
        </w:rPr>
      </w:pPr>
    </w:p>
    <w:p w14:paraId="0AE5DCA5" w14:textId="77777777" w:rsidR="00BF3550" w:rsidRDefault="00BF3550" w:rsidP="00823648">
      <w:pPr>
        <w:spacing w:line="276" w:lineRule="auto"/>
        <w:rPr>
          <w:rFonts w:ascii="Times New Roman" w:eastAsia="Times New Roman" w:hAnsi="Times New Roman" w:cs="Times New Roman"/>
          <w:lang w:val="ro-RO"/>
        </w:rPr>
      </w:pPr>
    </w:p>
    <w:p w14:paraId="2F4E6675" w14:textId="77777777" w:rsidR="00BF3550" w:rsidRDefault="00BF3550" w:rsidP="00823648">
      <w:pPr>
        <w:spacing w:line="276" w:lineRule="auto"/>
        <w:rPr>
          <w:rFonts w:ascii="Times New Roman" w:eastAsia="Times New Roman" w:hAnsi="Times New Roman" w:cs="Times New Roman"/>
          <w:lang w:val="ro-RO"/>
        </w:rPr>
      </w:pPr>
    </w:p>
    <w:p w14:paraId="6DBD590A" w14:textId="77777777" w:rsidR="00BF3550" w:rsidRDefault="00BF3550" w:rsidP="00823648">
      <w:pPr>
        <w:spacing w:line="276" w:lineRule="auto"/>
        <w:rPr>
          <w:rFonts w:ascii="Times New Roman" w:eastAsia="Times New Roman" w:hAnsi="Times New Roman" w:cs="Times New Roman"/>
          <w:lang w:val="ro-RO"/>
        </w:rPr>
      </w:pPr>
    </w:p>
    <w:p w14:paraId="140DB9DD" w14:textId="77777777" w:rsidR="00BF3550" w:rsidRDefault="00BF3550" w:rsidP="00823648">
      <w:pPr>
        <w:spacing w:line="276" w:lineRule="auto"/>
        <w:rPr>
          <w:rFonts w:ascii="Times New Roman" w:eastAsia="Times New Roman" w:hAnsi="Times New Roman" w:cs="Times New Roman"/>
          <w:lang w:val="ro-RO"/>
        </w:rPr>
      </w:pPr>
    </w:p>
    <w:p w14:paraId="6DA0160B" w14:textId="77777777" w:rsidR="00BF3550" w:rsidRDefault="00BF3550" w:rsidP="00823648">
      <w:pPr>
        <w:spacing w:line="276" w:lineRule="auto"/>
        <w:rPr>
          <w:rFonts w:ascii="Times New Roman" w:eastAsia="Times New Roman" w:hAnsi="Times New Roman" w:cs="Times New Roman"/>
          <w:lang w:val="ro-RO"/>
        </w:rPr>
      </w:pPr>
    </w:p>
    <w:p w14:paraId="317A9E21" w14:textId="77777777" w:rsidR="00BF3550" w:rsidRDefault="00BF3550" w:rsidP="00823648">
      <w:pPr>
        <w:spacing w:line="276" w:lineRule="auto"/>
        <w:rPr>
          <w:rFonts w:ascii="Times New Roman" w:eastAsia="Times New Roman" w:hAnsi="Times New Roman" w:cs="Times New Roman"/>
          <w:lang w:val="ro-RO"/>
        </w:rPr>
      </w:pPr>
    </w:p>
    <w:p w14:paraId="481134D3" w14:textId="77777777" w:rsidR="00BF3550" w:rsidRDefault="00BF3550" w:rsidP="00823648">
      <w:pPr>
        <w:spacing w:line="276" w:lineRule="auto"/>
        <w:rPr>
          <w:rFonts w:ascii="Times New Roman" w:eastAsia="Times New Roman" w:hAnsi="Times New Roman" w:cs="Times New Roman"/>
          <w:lang w:val="ro-RO"/>
        </w:rPr>
      </w:pPr>
    </w:p>
    <w:p w14:paraId="57245E83" w14:textId="77777777" w:rsidR="00975250" w:rsidRDefault="00975250" w:rsidP="00823648">
      <w:pPr>
        <w:spacing w:line="276" w:lineRule="auto"/>
        <w:rPr>
          <w:rFonts w:ascii="Times New Roman" w:eastAsia="Times New Roman" w:hAnsi="Times New Roman" w:cs="Times New Roman"/>
          <w:lang w:val="ro-RO"/>
        </w:rPr>
      </w:pPr>
    </w:p>
    <w:p w14:paraId="294ABBF5" w14:textId="77777777" w:rsidR="00975250" w:rsidRDefault="00975250" w:rsidP="00823648">
      <w:pPr>
        <w:spacing w:line="276" w:lineRule="auto"/>
        <w:rPr>
          <w:rFonts w:ascii="Times New Roman" w:eastAsia="Times New Roman" w:hAnsi="Times New Roman" w:cs="Times New Roman"/>
          <w:lang w:val="ro-RO"/>
        </w:rPr>
      </w:pPr>
    </w:p>
    <w:p w14:paraId="33195CDA" w14:textId="77777777" w:rsidR="00BF3550" w:rsidRDefault="00BF3550" w:rsidP="00823648">
      <w:pPr>
        <w:spacing w:line="276" w:lineRule="auto"/>
        <w:rPr>
          <w:rFonts w:ascii="Times New Roman" w:eastAsia="Times New Roman" w:hAnsi="Times New Roman" w:cs="Times New Roman"/>
          <w:lang w:val="ro-RO"/>
        </w:rPr>
      </w:pPr>
    </w:p>
    <w:p w14:paraId="6F0BEF89" w14:textId="77777777" w:rsidR="005E6086" w:rsidRPr="005E6086" w:rsidRDefault="00696465" w:rsidP="005E6086">
      <w:pPr>
        <w:spacing w:line="276" w:lineRule="auto"/>
        <w:ind w:left="7090" w:firstLine="709"/>
        <w:rPr>
          <w:rFonts w:ascii="Times New Roman" w:eastAsia="Times New Roman" w:hAnsi="Times New Roman" w:cs="Times New Roman"/>
          <w:b/>
          <w:bCs/>
          <w:lang w:val="ro-RO"/>
        </w:rPr>
      </w:pPr>
      <w:r>
        <w:rPr>
          <w:rFonts w:ascii="Times New Roman" w:eastAsia="Times New Roman" w:hAnsi="Times New Roman" w:cs="Times New Roman"/>
          <w:b/>
          <w:bCs/>
          <w:lang w:val="ro-RO"/>
        </w:rPr>
        <w:lastRenderedPageBreak/>
        <w:t>Formular nr.</w:t>
      </w:r>
      <w:r w:rsidR="00B17E26">
        <w:rPr>
          <w:rFonts w:ascii="Times New Roman" w:eastAsia="Times New Roman" w:hAnsi="Times New Roman" w:cs="Times New Roman"/>
          <w:b/>
          <w:bCs/>
          <w:lang w:val="ro-RO"/>
        </w:rPr>
        <w:t>10</w:t>
      </w:r>
    </w:p>
    <w:p w14:paraId="37F13A87" w14:textId="77777777" w:rsidR="005E6086" w:rsidRPr="005E6086" w:rsidRDefault="005E6086" w:rsidP="005E6086">
      <w:pPr>
        <w:spacing w:line="276" w:lineRule="auto"/>
        <w:rPr>
          <w:rFonts w:ascii="Times New Roman" w:eastAsia="Times New Roman" w:hAnsi="Times New Roman" w:cs="Times New Roman"/>
          <w:b/>
          <w:bCs/>
          <w:lang w:val="ro-RO"/>
        </w:rPr>
      </w:pPr>
      <w:r w:rsidRPr="005E6086">
        <w:rPr>
          <w:rFonts w:ascii="Times New Roman" w:eastAsia="Times New Roman" w:hAnsi="Times New Roman" w:cs="Times New Roman"/>
          <w:b/>
          <w:bCs/>
          <w:lang w:val="ro-RO"/>
        </w:rPr>
        <w:t>OFERTANT</w:t>
      </w:r>
    </w:p>
    <w:p w14:paraId="3C5F2C47"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___________</w:t>
      </w:r>
    </w:p>
    <w:p w14:paraId="2A327477"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(in cazul unei Asocieri, se va completa denumirea intregii Asocieri)</w:t>
      </w:r>
    </w:p>
    <w:p w14:paraId="6CAAB672" w14:textId="77777777" w:rsidR="005E6086" w:rsidRPr="005E6086" w:rsidRDefault="005E6086" w:rsidP="005E6086">
      <w:pPr>
        <w:spacing w:line="276" w:lineRule="auto"/>
        <w:rPr>
          <w:rFonts w:ascii="Times New Roman" w:eastAsia="Times New Roman" w:hAnsi="Times New Roman" w:cs="Times New Roman"/>
          <w:lang w:val="ro-RO"/>
        </w:rPr>
      </w:pPr>
    </w:p>
    <w:p w14:paraId="6C261C9C" w14:textId="77777777" w:rsidR="005E6086" w:rsidRPr="005E6086" w:rsidRDefault="005E6086" w:rsidP="005E6086">
      <w:pPr>
        <w:spacing w:line="276" w:lineRule="auto"/>
        <w:jc w:val="center"/>
        <w:rPr>
          <w:rFonts w:ascii="Times New Roman" w:eastAsia="Times New Roman" w:hAnsi="Times New Roman" w:cs="Times New Roman"/>
          <w:b/>
          <w:bCs/>
          <w:lang w:val="ro-RO"/>
        </w:rPr>
      </w:pPr>
      <w:r w:rsidRPr="005E6086">
        <w:rPr>
          <w:rFonts w:ascii="Times New Roman" w:eastAsia="Times New Roman" w:hAnsi="Times New Roman" w:cs="Times New Roman"/>
          <w:b/>
          <w:bCs/>
          <w:lang w:val="ro-RO"/>
        </w:rPr>
        <w:t>FORMULARUL DE PROPUNERE FINANCIARA</w:t>
      </w:r>
    </w:p>
    <w:p w14:paraId="0D248DC7" w14:textId="77777777" w:rsidR="005E6086" w:rsidRPr="005E6086" w:rsidRDefault="005E6086" w:rsidP="005E6086">
      <w:pPr>
        <w:spacing w:line="276" w:lineRule="auto"/>
        <w:rPr>
          <w:rFonts w:ascii="Times New Roman" w:eastAsia="Times New Roman" w:hAnsi="Times New Roman" w:cs="Times New Roman"/>
          <w:lang w:val="ro-RO"/>
        </w:rPr>
      </w:pPr>
    </w:p>
    <w:p w14:paraId="4E5FBD92"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Titlul Contractului/Acordului Cadru: ___________________</w:t>
      </w:r>
      <w:r w:rsidR="00A134C8">
        <w:rPr>
          <w:rFonts w:ascii="Times New Roman" w:eastAsia="Times New Roman" w:hAnsi="Times New Roman" w:cs="Times New Roman"/>
          <w:lang w:val="ro-RO"/>
        </w:rPr>
        <w:t>_______________________</w:t>
      </w:r>
    </w:p>
    <w:p w14:paraId="49F85F4F"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t>Subsemnatul(a) (nume/ prenume), domiciliat(a) in …………………………………………… (adresa de domiciliu), identificat(a) cu act de identitate (CI/ Pasaport), seria ……, nr. ………, eliberat de...................., la data de …………, CNP …………………., in calitate de reprezentant legal al operatorului economic ……………………………… (denumire), avand calitatea de ofertant unic/ ofertant asociat – lider (se completeaza dupa caz),</w:t>
      </w:r>
    </w:p>
    <w:p w14:paraId="586D284C"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t>Subsemnatul(a) (nume/ prenume), domiciliat(a) in …………………………………………… (adresa de domiciliu), identificat(a) cu act de identitate (CI/ Pasaport), seria ……, nr. ………, eliberat de...................., la data de …………, CNP …………………., in calitate de reprezentant legal al operatorului economic ……………………………… (denumire), avand calitatea de ofertant asociat (in cazul unei Asocieri se va completa cate un paragraf separat de fiecare membru al Asocierii),</w:t>
      </w:r>
    </w:p>
    <w:p w14:paraId="6EAFDA33" w14:textId="77777777" w:rsidR="005E6086" w:rsidRPr="005E6086" w:rsidRDefault="005E6086" w:rsidP="005E6086">
      <w:pPr>
        <w:spacing w:line="276" w:lineRule="auto"/>
        <w:rPr>
          <w:rFonts w:ascii="Times New Roman" w:eastAsia="Times New Roman" w:hAnsi="Times New Roman" w:cs="Times New Roman"/>
          <w:lang w:val="ro-RO"/>
        </w:rPr>
      </w:pPr>
    </w:p>
    <w:p w14:paraId="6B52DAA0"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declar/ declaram in calitatea mea/ noastra de Ofertant unic/ Ofertanti asociati la procedura de Negociere fara publicarea prealabila a unui anunt de participare pentru atribuirea contractului/acordului cadru : __________________________, sub sancţiunile aplicate faptei de fals în acte publice, că prezenta oferta este depusa de Ofertantul ________________________ (in cazul unei Asocieri, se va completa denumirea intregii Asocieri), al carui Lider desemnat de Asociere este ________________________ (denumirea Ofertantului asociat desemnat Lider), iar PRETUL OFERTEI NOASTRE ESTE DE:</w:t>
      </w:r>
    </w:p>
    <w:p w14:paraId="649A0EF4" w14:textId="77777777" w:rsidR="005E6086" w:rsidRPr="005E6086" w:rsidRDefault="005E6086" w:rsidP="005E6086">
      <w:pPr>
        <w:spacing w:line="276" w:lineRule="auto"/>
        <w:rPr>
          <w:rFonts w:ascii="Times New Roman" w:eastAsia="Times New Roman" w:hAnsi="Times New Roman" w:cs="Times New Roman"/>
          <w:lang w:val="ro-RO"/>
        </w:rPr>
      </w:pPr>
    </w:p>
    <w:p w14:paraId="053C96F6"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____________________ (cifre) Lei, fara TVA, respectiv ________________________ (litere) Lei, fara TVA,</w:t>
      </w:r>
    </w:p>
    <w:p w14:paraId="00781990" w14:textId="77777777" w:rsidR="005E6086" w:rsidRPr="005E6086" w:rsidRDefault="005E6086" w:rsidP="005E6086">
      <w:pPr>
        <w:spacing w:line="276" w:lineRule="auto"/>
        <w:rPr>
          <w:rFonts w:ascii="Times New Roman" w:eastAsia="Times New Roman" w:hAnsi="Times New Roman" w:cs="Times New Roman"/>
          <w:lang w:val="ro-RO"/>
        </w:rPr>
      </w:pPr>
    </w:p>
    <w:p w14:paraId="1A7953A6"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respectiv</w:t>
      </w:r>
    </w:p>
    <w:p w14:paraId="3B8AD2D6" w14:textId="77777777" w:rsidR="005E6086" w:rsidRPr="005E6086" w:rsidRDefault="005E6086" w:rsidP="005E6086">
      <w:pPr>
        <w:spacing w:line="276" w:lineRule="auto"/>
        <w:rPr>
          <w:rFonts w:ascii="Times New Roman" w:eastAsia="Times New Roman" w:hAnsi="Times New Roman" w:cs="Times New Roman"/>
          <w:lang w:val="ro-RO"/>
        </w:rPr>
      </w:pPr>
    </w:p>
    <w:p w14:paraId="57C71E51"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_____________________ (cifre) Lei, cu TVA, respectiv __________________________ (litere) Lei, cu TVA.</w:t>
      </w:r>
    </w:p>
    <w:p w14:paraId="0CE2DEFF" w14:textId="77777777" w:rsidR="00493DD5" w:rsidRDefault="00493DD5" w:rsidP="005E6086">
      <w:pPr>
        <w:spacing w:line="276" w:lineRule="auto"/>
        <w:rPr>
          <w:rFonts w:ascii="Times New Roman" w:eastAsia="Times New Roman" w:hAnsi="Times New Roman" w:cs="Times New Roman"/>
          <w:lang w:val="ro-RO"/>
        </w:rPr>
      </w:pPr>
    </w:p>
    <w:p w14:paraId="7691A0BE"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Nota: Acest Formular de Propunere Financiara include şi urmatoarele anexe:</w:t>
      </w:r>
    </w:p>
    <w:p w14:paraId="4BD09D7F" w14:textId="77777777" w:rsid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Anexa 1</w:t>
      </w:r>
      <w:r w:rsidR="00493DD5">
        <w:rPr>
          <w:rFonts w:ascii="Times New Roman" w:eastAsia="Times New Roman" w:hAnsi="Times New Roman" w:cs="Times New Roman"/>
          <w:lang w:val="ro-RO"/>
        </w:rPr>
        <w:t xml:space="preserve"> – Centralizator valoric</w:t>
      </w:r>
    </w:p>
    <w:p w14:paraId="1D36F05F" w14:textId="15A43576" w:rsidR="00A134C8" w:rsidRDefault="00A134C8" w:rsidP="005E6086">
      <w:pPr>
        <w:spacing w:line="276" w:lineRule="auto"/>
        <w:rPr>
          <w:rFonts w:ascii="Times New Roman" w:eastAsia="Times New Roman" w:hAnsi="Times New Roman" w:cs="Times New Roman"/>
          <w:lang w:val="ro-RO"/>
        </w:rPr>
      </w:pPr>
      <w:r>
        <w:rPr>
          <w:rFonts w:ascii="Times New Roman" w:eastAsia="Times New Roman" w:hAnsi="Times New Roman" w:cs="Times New Roman"/>
          <w:lang w:val="ro-RO"/>
        </w:rPr>
        <w:t xml:space="preserve">Anexa </w:t>
      </w:r>
      <w:r w:rsidR="003067C1">
        <w:rPr>
          <w:rFonts w:ascii="Times New Roman" w:eastAsia="Times New Roman" w:hAnsi="Times New Roman" w:cs="Times New Roman"/>
          <w:lang w:val="ro-RO"/>
        </w:rPr>
        <w:t>1a</w:t>
      </w:r>
      <w:r>
        <w:rPr>
          <w:rFonts w:ascii="Times New Roman" w:eastAsia="Times New Roman" w:hAnsi="Times New Roman" w:cs="Times New Roman"/>
          <w:lang w:val="ro-RO"/>
        </w:rPr>
        <w:t xml:space="preserve"> – Deviz tarifar orar</w:t>
      </w:r>
    </w:p>
    <w:p w14:paraId="5FB0412E"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Anexa A si B -DECLARAŢIA(IILE) OFERTANTULUI;</w:t>
      </w:r>
    </w:p>
    <w:p w14:paraId="07C1654B" w14:textId="77777777" w:rsidR="005E6086" w:rsidRPr="005E6086" w:rsidRDefault="005E6086" w:rsidP="005E6086">
      <w:pPr>
        <w:spacing w:line="276" w:lineRule="auto"/>
        <w:rPr>
          <w:rFonts w:ascii="Times New Roman" w:eastAsia="Times New Roman" w:hAnsi="Times New Roman" w:cs="Times New Roman"/>
          <w:lang w:val="ro-RO"/>
        </w:rPr>
      </w:pPr>
    </w:p>
    <w:p w14:paraId="2157B116"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Data _______________</w:t>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 xml:space="preserve">   Reprezentant legal Ofertant unic/ Lider</w:t>
      </w:r>
    </w:p>
    <w:p w14:paraId="3C314D5E"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(denumirea operatorului economic si a reprezentantului legal)</w:t>
      </w:r>
    </w:p>
    <w:p w14:paraId="4A71E7B7"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_________________ (semnatura si stampila</w:t>
      </w:r>
      <w:r w:rsidR="002048EC">
        <w:rPr>
          <w:rFonts w:ascii="Times New Roman" w:eastAsia="Times New Roman" w:hAnsi="Times New Roman" w:cs="Times New Roman"/>
          <w:lang w:val="ro-RO"/>
        </w:rPr>
        <w:t>)</w:t>
      </w:r>
    </w:p>
    <w:p w14:paraId="0ED325C9"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p>
    <w:p w14:paraId="555D3C60" w14:textId="77777777" w:rsidR="00667009" w:rsidRDefault="00667009" w:rsidP="005E6086">
      <w:pPr>
        <w:spacing w:line="276" w:lineRule="auto"/>
        <w:jc w:val="right"/>
        <w:rPr>
          <w:rFonts w:ascii="Times New Roman" w:eastAsia="Times New Roman" w:hAnsi="Times New Roman" w:cs="Times New Roman"/>
          <w:b/>
          <w:bCs/>
          <w:lang w:val="ro-RO"/>
        </w:rPr>
      </w:pPr>
    </w:p>
    <w:p w14:paraId="74E21D17" w14:textId="77777777" w:rsidR="005E6086" w:rsidRPr="005E6086" w:rsidRDefault="005E6086" w:rsidP="005E6086">
      <w:pPr>
        <w:spacing w:line="276" w:lineRule="auto"/>
        <w:jc w:val="right"/>
        <w:rPr>
          <w:rFonts w:ascii="Times New Roman" w:eastAsia="Times New Roman" w:hAnsi="Times New Roman" w:cs="Times New Roman"/>
          <w:b/>
          <w:bCs/>
          <w:lang w:val="ro-RO"/>
        </w:rPr>
      </w:pPr>
      <w:r w:rsidRPr="005E6086">
        <w:rPr>
          <w:rFonts w:ascii="Times New Roman" w:eastAsia="Times New Roman" w:hAnsi="Times New Roman" w:cs="Times New Roman"/>
          <w:b/>
          <w:bCs/>
          <w:lang w:val="ro-RO"/>
        </w:rPr>
        <w:lastRenderedPageBreak/>
        <w:t>Anexa A la F</w:t>
      </w:r>
      <w:r w:rsidR="00696465">
        <w:rPr>
          <w:rFonts w:ascii="Times New Roman" w:eastAsia="Times New Roman" w:hAnsi="Times New Roman" w:cs="Times New Roman"/>
          <w:b/>
          <w:bCs/>
          <w:lang w:val="ro-RO"/>
        </w:rPr>
        <w:t>ormular nr.</w:t>
      </w:r>
      <w:r w:rsidRPr="005E6086">
        <w:rPr>
          <w:rFonts w:ascii="Times New Roman" w:eastAsia="Times New Roman" w:hAnsi="Times New Roman" w:cs="Times New Roman"/>
          <w:b/>
          <w:bCs/>
          <w:lang w:val="ro-RO"/>
        </w:rPr>
        <w:t xml:space="preserve"> </w:t>
      </w:r>
      <w:r w:rsidR="00B17E26">
        <w:rPr>
          <w:rFonts w:ascii="Times New Roman" w:eastAsia="Times New Roman" w:hAnsi="Times New Roman" w:cs="Times New Roman"/>
          <w:b/>
          <w:bCs/>
          <w:lang w:val="ro-RO"/>
        </w:rPr>
        <w:t>10</w:t>
      </w:r>
    </w:p>
    <w:p w14:paraId="218302FA" w14:textId="77777777" w:rsidR="005E6086" w:rsidRPr="005E6086" w:rsidRDefault="005E6086" w:rsidP="005E6086">
      <w:pPr>
        <w:spacing w:line="276" w:lineRule="auto"/>
        <w:jc w:val="center"/>
        <w:rPr>
          <w:rFonts w:ascii="Times New Roman" w:eastAsia="Times New Roman" w:hAnsi="Times New Roman" w:cs="Times New Roman"/>
          <w:b/>
          <w:bCs/>
          <w:lang w:val="ro-RO"/>
        </w:rPr>
      </w:pPr>
      <w:r w:rsidRPr="005E6086">
        <w:rPr>
          <w:rFonts w:ascii="Times New Roman" w:eastAsia="Times New Roman" w:hAnsi="Times New Roman" w:cs="Times New Roman"/>
          <w:b/>
          <w:bCs/>
          <w:lang w:val="ro-RO"/>
        </w:rPr>
        <w:t>DECLARATIA(IILE) OFERTANTULUI</w:t>
      </w:r>
    </w:p>
    <w:p w14:paraId="3A1601F8" w14:textId="77777777" w:rsidR="005E6086" w:rsidRPr="00D50058" w:rsidRDefault="005E6086" w:rsidP="005E6086">
      <w:pPr>
        <w:spacing w:line="276" w:lineRule="auto"/>
        <w:rPr>
          <w:rFonts w:ascii="Times New Roman" w:eastAsia="Times New Roman" w:hAnsi="Times New Roman" w:cs="Times New Roman"/>
          <w:sz w:val="16"/>
          <w:szCs w:val="16"/>
          <w:lang w:val="ro-RO"/>
        </w:rPr>
      </w:pPr>
    </w:p>
    <w:p w14:paraId="79565611"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Se completeazã si se semneazã de catre ofertant (in cazul unei asocieri se va prezenta de catre fiecare membru al asocierii).</w:t>
      </w:r>
    </w:p>
    <w:p w14:paraId="0030B541" w14:textId="77777777" w:rsidR="005E6086" w:rsidRPr="00D50058" w:rsidRDefault="005E6086" w:rsidP="00A25D13">
      <w:pPr>
        <w:spacing w:line="276" w:lineRule="auto"/>
        <w:jc w:val="both"/>
        <w:rPr>
          <w:rFonts w:ascii="Times New Roman" w:eastAsia="Times New Roman" w:hAnsi="Times New Roman" w:cs="Times New Roman"/>
          <w:sz w:val="16"/>
          <w:szCs w:val="16"/>
          <w:lang w:val="ro-RO"/>
        </w:rPr>
      </w:pPr>
    </w:p>
    <w:p w14:paraId="67A62174"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Ca rãspuns la invitatia dumneavoastra de participare la procedura de atribuire pentru contractul/acordul cadru de mai sus mentionat.</w:t>
      </w:r>
    </w:p>
    <w:p w14:paraId="6B5E4ABD"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Noi, prin subsemnatul………………………………………, in calitate de, ……………, declarãm cã:</w:t>
      </w:r>
    </w:p>
    <w:p w14:paraId="1B661698"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1</w:t>
      </w:r>
      <w:r w:rsidRPr="005E6086">
        <w:rPr>
          <w:rFonts w:ascii="Times New Roman" w:eastAsia="Times New Roman" w:hAnsi="Times New Roman" w:cs="Times New Roman"/>
          <w:lang w:val="ro-RO"/>
        </w:rPr>
        <w:tab/>
        <w:t>Am examinat și am acceptat în întregime conținutul documentației de atribuire inițiatã prin anunțul de participare cu numãrul  ____ din data de  ____ / ____ / ____  Prin aceasta, noi acceptãm prevederile Documentației de Atribuire in totalitatea lor, fãrã rezerve sau restricții.</w:t>
      </w:r>
    </w:p>
    <w:p w14:paraId="367D8848"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Ne oferim sã executãm, în conformitate cu condițiile din Documentația de Atribuire și cu condițiile și termenele limitã impuse, fãrã rezerve sau restricții, urmãtoarele lucrari: ......................... (se va completa cu denumirea acordului cadru / contractului- lot ........)</w:t>
      </w:r>
    </w:p>
    <w:p w14:paraId="08E1FB71"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2</w:t>
      </w:r>
      <w:r w:rsidRPr="005E6086">
        <w:rPr>
          <w:rFonts w:ascii="Times New Roman" w:eastAsia="Times New Roman" w:hAnsi="Times New Roman" w:cs="Times New Roman"/>
          <w:lang w:val="ro-RO"/>
        </w:rPr>
        <w:tab/>
        <w:t>Recunoastem pe deplin si acceptam ca orice informatie incorecta sau incompleta prezentata in mod deliberat in aceasta oferta poate conduce la excluderea din acest contract si din alte contracte finantate de Comunitatea Europeana.</w:t>
      </w:r>
    </w:p>
    <w:p w14:paraId="6077C3E3"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3</w:t>
      </w:r>
      <w:r w:rsidRPr="005E6086">
        <w:rPr>
          <w:rFonts w:ascii="Times New Roman" w:eastAsia="Times New Roman" w:hAnsi="Times New Roman" w:cs="Times New Roman"/>
          <w:lang w:val="ro-RO"/>
        </w:rPr>
        <w:tab/>
        <w:t xml:space="preserve">Ne angajam sa mentinem aceasta oferta valabilã pentru o perioadã de </w:t>
      </w:r>
      <w:r w:rsidR="003672FB">
        <w:rPr>
          <w:rFonts w:ascii="Times New Roman" w:eastAsia="Times New Roman" w:hAnsi="Times New Roman" w:cs="Times New Roman"/>
          <w:lang w:val="ro-RO"/>
        </w:rPr>
        <w:t>60</w:t>
      </w:r>
      <w:r w:rsidRPr="005E6086">
        <w:rPr>
          <w:rFonts w:ascii="Times New Roman" w:eastAsia="Times New Roman" w:hAnsi="Times New Roman" w:cs="Times New Roman"/>
          <w:lang w:val="ro-RO"/>
        </w:rPr>
        <w:t xml:space="preserve"> </w:t>
      </w:r>
      <w:r>
        <w:rPr>
          <w:rFonts w:ascii="Times New Roman" w:eastAsia="Times New Roman" w:hAnsi="Times New Roman" w:cs="Times New Roman"/>
          <w:lang w:val="ro-RO"/>
        </w:rPr>
        <w:t xml:space="preserve">zile </w:t>
      </w:r>
      <w:r w:rsidRPr="005E6086">
        <w:rPr>
          <w:rFonts w:ascii="Times New Roman" w:eastAsia="Times New Roman" w:hAnsi="Times New Roman" w:cs="Times New Roman"/>
          <w:lang w:val="ro-RO"/>
        </w:rPr>
        <w:t>(</w:t>
      </w:r>
      <w:r w:rsidR="003672FB">
        <w:rPr>
          <w:rFonts w:ascii="Times New Roman" w:eastAsia="Times New Roman" w:hAnsi="Times New Roman" w:cs="Times New Roman"/>
          <w:lang w:val="ro-RO"/>
        </w:rPr>
        <w:t>saizeci</w:t>
      </w:r>
      <w:r w:rsidRPr="005E6086">
        <w:rPr>
          <w:rFonts w:ascii="Times New Roman" w:eastAsia="Times New Roman" w:hAnsi="Times New Roman" w:cs="Times New Roman"/>
          <w:lang w:val="ro-RO"/>
        </w:rPr>
        <w:t xml:space="preserve"> de zile) respectiv pana la data de ………………… si ea va ramane obligatorie pentru noi si poate fi acceptata oricand înainte de expirarea perioadei de valabilitate.</w:t>
      </w:r>
    </w:p>
    <w:p w14:paraId="6DA2D140" w14:textId="77777777" w:rsidR="0006558D"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4</w:t>
      </w:r>
      <w:r w:rsidRPr="005E6086">
        <w:rPr>
          <w:rFonts w:ascii="Times New Roman" w:eastAsia="Times New Roman" w:hAnsi="Times New Roman" w:cs="Times New Roman"/>
          <w:lang w:val="ro-RO"/>
        </w:rPr>
        <w:tab/>
        <w:t xml:space="preserve">Dacã oferta noastrã va fi acceptatã, noi ne angajãm sã asigurãm o garanție de bunã execuție de </w:t>
      </w:r>
      <w:r w:rsidR="0006558D">
        <w:rPr>
          <w:rFonts w:ascii="Times New Roman" w:eastAsia="Times New Roman" w:hAnsi="Times New Roman" w:cs="Times New Roman"/>
          <w:lang w:val="ro-RO"/>
        </w:rPr>
        <w:t xml:space="preserve">..... </w:t>
      </w:r>
      <w:r w:rsidRPr="005E6086">
        <w:rPr>
          <w:rFonts w:ascii="Times New Roman" w:eastAsia="Times New Roman" w:hAnsi="Times New Roman" w:cs="Times New Roman"/>
          <w:lang w:val="ro-RO"/>
        </w:rPr>
        <w:t>% din Valoarea de Contract acceptata, asa cum este stipulat prin Documentatia de Atribuire.</w:t>
      </w:r>
    </w:p>
    <w:p w14:paraId="1A4272C6" w14:textId="77777777" w:rsidR="005E6086" w:rsidRPr="005E6086" w:rsidRDefault="0006558D" w:rsidP="00A25D13">
      <w:pPr>
        <w:spacing w:line="276" w:lineRule="auto"/>
        <w:jc w:val="both"/>
        <w:rPr>
          <w:rFonts w:ascii="Times New Roman" w:eastAsia="Times New Roman" w:hAnsi="Times New Roman" w:cs="Times New Roman"/>
          <w:lang w:val="ro-RO"/>
        </w:rPr>
      </w:pPr>
      <w:r>
        <w:rPr>
          <w:rFonts w:ascii="Times New Roman" w:eastAsia="Times New Roman" w:hAnsi="Times New Roman" w:cs="Times New Roman"/>
          <w:lang w:val="ro-RO"/>
        </w:rPr>
        <w:t>5</w:t>
      </w:r>
      <w:r w:rsidR="005E6086" w:rsidRPr="005E6086">
        <w:rPr>
          <w:rFonts w:ascii="Times New Roman" w:eastAsia="Times New Roman" w:hAnsi="Times New Roman" w:cs="Times New Roman"/>
          <w:lang w:val="ro-RO"/>
        </w:rPr>
        <w:tab/>
        <w:t>Facem aceastã cerere în calitate de lider/membru în asocierea condusa de</w:t>
      </w:r>
      <w:r w:rsidR="003672FB">
        <w:rPr>
          <w:rFonts w:ascii="Times New Roman" w:eastAsia="Times New Roman" w:hAnsi="Times New Roman" w:cs="Times New Roman"/>
          <w:lang w:val="ro-RO"/>
        </w:rPr>
        <w:t xml:space="preserve"> </w:t>
      </w:r>
      <w:r w:rsidR="005E6086" w:rsidRPr="005E6086">
        <w:rPr>
          <w:rFonts w:ascii="Times New Roman" w:eastAsia="Times New Roman" w:hAnsi="Times New Roman" w:cs="Times New Roman"/>
          <w:lang w:val="ro-RO"/>
        </w:rPr>
        <w:t xml:space="preserve">………………………………..* si pentru aceastã ofertã. Noi confirmãm cã nu participam pentru același contract în nicio altã oferta indiferent sub ce forma (individual, ca membru intr-o asociere, in calitate de subantreprenor) si suntem rãspunzãtori în fața legii pentru executarea contractului. Noi confirmam cã liderul asocierii este autorizat sã mijloceascã și sã primeascã instrucțiuni pentru și în numele fiecãrui membru al asocierii.  </w:t>
      </w:r>
    </w:p>
    <w:p w14:paraId="0239C66A" w14:textId="77777777" w:rsidR="005E6086" w:rsidRPr="005E6086" w:rsidRDefault="0006558D" w:rsidP="00A25D13">
      <w:pPr>
        <w:spacing w:line="276" w:lineRule="auto"/>
        <w:jc w:val="both"/>
        <w:rPr>
          <w:rFonts w:ascii="Times New Roman" w:eastAsia="Times New Roman" w:hAnsi="Times New Roman" w:cs="Times New Roman"/>
          <w:lang w:val="ro-RO"/>
        </w:rPr>
      </w:pPr>
      <w:r>
        <w:rPr>
          <w:rFonts w:ascii="Times New Roman" w:eastAsia="Times New Roman" w:hAnsi="Times New Roman" w:cs="Times New Roman"/>
          <w:lang w:val="ro-RO"/>
        </w:rPr>
        <w:t>6</w:t>
      </w:r>
      <w:r w:rsidR="005E6086" w:rsidRPr="005E6086">
        <w:rPr>
          <w:rFonts w:ascii="Times New Roman" w:eastAsia="Times New Roman" w:hAnsi="Times New Roman" w:cs="Times New Roman"/>
          <w:lang w:val="ro-RO"/>
        </w:rPr>
        <w:tab/>
        <w:t>Cunoastem faptul ca membrii asocierii au raspundere colectiva fata de autoritatea contractanta in privinta participarii atat in procedura de atribuire cat si in orice contract atribuit noua ca rezultat al acestei proceduri.</w:t>
      </w:r>
    </w:p>
    <w:p w14:paraId="7D7D719F" w14:textId="77777777" w:rsidR="005E6086" w:rsidRPr="005E6086" w:rsidRDefault="0006558D" w:rsidP="00A25D13">
      <w:pPr>
        <w:spacing w:line="276" w:lineRule="auto"/>
        <w:jc w:val="both"/>
        <w:rPr>
          <w:rFonts w:ascii="Times New Roman" w:eastAsia="Times New Roman" w:hAnsi="Times New Roman" w:cs="Times New Roman"/>
          <w:lang w:val="ro-RO"/>
        </w:rPr>
      </w:pPr>
      <w:r>
        <w:rPr>
          <w:rFonts w:ascii="Times New Roman" w:eastAsia="Times New Roman" w:hAnsi="Times New Roman" w:cs="Times New Roman"/>
          <w:lang w:val="ro-RO"/>
        </w:rPr>
        <w:t>7</w:t>
      </w:r>
      <w:r w:rsidR="005E6086" w:rsidRPr="005E6086">
        <w:rPr>
          <w:rFonts w:ascii="Times New Roman" w:eastAsia="Times New Roman" w:hAnsi="Times New Roman" w:cs="Times New Roman"/>
          <w:lang w:val="ro-RO"/>
        </w:rPr>
        <w:tab/>
        <w:t xml:space="preserve">Vom informa imediat Autoritatea Contractantã, dacã va apãrea vreo modificare in situatiile de mai sus, la orice moment în timpul procedurii de atribuire sau in timpul implementãrii contractului. </w:t>
      </w:r>
    </w:p>
    <w:p w14:paraId="507CEBE8" w14:textId="77777777" w:rsidR="005E6086" w:rsidRPr="005E6086" w:rsidRDefault="0006558D" w:rsidP="00A25D13">
      <w:pPr>
        <w:spacing w:line="276" w:lineRule="auto"/>
        <w:jc w:val="both"/>
        <w:rPr>
          <w:rFonts w:ascii="Times New Roman" w:eastAsia="Times New Roman" w:hAnsi="Times New Roman" w:cs="Times New Roman"/>
          <w:lang w:val="ro-RO"/>
        </w:rPr>
      </w:pPr>
      <w:r>
        <w:rPr>
          <w:rFonts w:ascii="Times New Roman" w:eastAsia="Times New Roman" w:hAnsi="Times New Roman" w:cs="Times New Roman"/>
          <w:lang w:val="ro-RO"/>
        </w:rPr>
        <w:t>8</w:t>
      </w:r>
      <w:r w:rsidR="005E6086" w:rsidRPr="005E6086">
        <w:rPr>
          <w:rFonts w:ascii="Times New Roman" w:eastAsia="Times New Roman" w:hAnsi="Times New Roman" w:cs="Times New Roman"/>
          <w:lang w:val="ro-RO"/>
        </w:rPr>
        <w:tab/>
        <w:t xml:space="preserve">Ne angajam ca, in cazul in care oferta noastra este stabilita castigatoare, sa executam </w:t>
      </w:r>
      <w:r w:rsidR="003672FB">
        <w:rPr>
          <w:rFonts w:ascii="Times New Roman" w:eastAsia="Times New Roman" w:hAnsi="Times New Roman" w:cs="Times New Roman"/>
          <w:lang w:val="ro-RO"/>
        </w:rPr>
        <w:t>serviciile</w:t>
      </w:r>
      <w:r w:rsidR="005E6086" w:rsidRPr="005E6086">
        <w:rPr>
          <w:rFonts w:ascii="Times New Roman" w:eastAsia="Times New Roman" w:hAnsi="Times New Roman" w:cs="Times New Roman"/>
          <w:lang w:val="ro-RO"/>
        </w:rPr>
        <w:t>.</w:t>
      </w:r>
    </w:p>
    <w:p w14:paraId="6372F986" w14:textId="77777777" w:rsidR="005E6086" w:rsidRPr="005E6086" w:rsidRDefault="0006558D" w:rsidP="00A25D13">
      <w:pPr>
        <w:spacing w:line="276" w:lineRule="auto"/>
        <w:jc w:val="both"/>
        <w:rPr>
          <w:rFonts w:ascii="Times New Roman" w:eastAsia="Times New Roman" w:hAnsi="Times New Roman" w:cs="Times New Roman"/>
          <w:lang w:val="ro-RO"/>
        </w:rPr>
      </w:pPr>
      <w:r>
        <w:rPr>
          <w:rFonts w:ascii="Times New Roman" w:eastAsia="Times New Roman" w:hAnsi="Times New Roman" w:cs="Times New Roman"/>
          <w:lang w:val="ro-RO"/>
        </w:rPr>
        <w:t>9</w:t>
      </w:r>
      <w:r w:rsidR="005E6086" w:rsidRPr="005E6086">
        <w:rPr>
          <w:rFonts w:ascii="Times New Roman" w:eastAsia="Times New Roman" w:hAnsi="Times New Roman" w:cs="Times New Roman"/>
          <w:lang w:val="ro-RO"/>
        </w:rPr>
        <w:tab/>
        <w:t>Înțelegem cã nu sunteți obligați sã acceptați oferta cu cel mai scãzut preț sau orice altã ofertã pe care o puteți primi.</w:t>
      </w:r>
    </w:p>
    <w:p w14:paraId="4CDB6624"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1</w:t>
      </w:r>
      <w:r w:rsidR="0006558D">
        <w:rPr>
          <w:rFonts w:ascii="Times New Roman" w:eastAsia="Times New Roman" w:hAnsi="Times New Roman" w:cs="Times New Roman"/>
          <w:lang w:val="ro-RO"/>
        </w:rPr>
        <w:t>0</w:t>
      </w:r>
      <w:r w:rsidRPr="005E6086">
        <w:rPr>
          <w:rFonts w:ascii="Times New Roman" w:eastAsia="Times New Roman" w:hAnsi="Times New Roman" w:cs="Times New Roman"/>
          <w:lang w:val="ro-RO"/>
        </w:rPr>
        <w:tab/>
        <w:t>Intelegem ca in cazul in care aceasta declaratie nu este conforma cu realitatea suntem pasibili de incalcarea prevederilor legislatiei penale privind falsul in declaratii si suntem de acord cu orice decizie a autoritatii contractante referitoare la excluderea din procedura pentru atribuirea contractelor de achizitie publice</w:t>
      </w:r>
    </w:p>
    <w:p w14:paraId="17EA5277" w14:textId="77777777" w:rsidR="005E6086" w:rsidRPr="00D50058" w:rsidRDefault="005E6086" w:rsidP="00A25D13">
      <w:pPr>
        <w:spacing w:line="276" w:lineRule="auto"/>
        <w:jc w:val="both"/>
        <w:rPr>
          <w:rFonts w:ascii="Times New Roman" w:eastAsia="Times New Roman" w:hAnsi="Times New Roman" w:cs="Times New Roman"/>
          <w:sz w:val="10"/>
          <w:szCs w:val="10"/>
          <w:lang w:val="ro-RO"/>
        </w:rPr>
      </w:pPr>
    </w:p>
    <w:p w14:paraId="136A5B7A" w14:textId="77777777" w:rsidR="005E6086" w:rsidRPr="005E6086" w:rsidRDefault="005E6086" w:rsidP="00A25D13">
      <w:pPr>
        <w:spacing w:line="276" w:lineRule="auto"/>
        <w:jc w:val="both"/>
        <w:rPr>
          <w:rFonts w:ascii="Times New Roman" w:eastAsia="Times New Roman" w:hAnsi="Times New Roman" w:cs="Times New Roman"/>
          <w:lang w:val="ro-RO"/>
        </w:rPr>
      </w:pPr>
      <w:r w:rsidRPr="005E6086">
        <w:rPr>
          <w:rFonts w:ascii="Times New Roman" w:eastAsia="Times New Roman" w:hAnsi="Times New Roman" w:cs="Times New Roman"/>
          <w:lang w:val="ro-RO"/>
        </w:rPr>
        <w:t>Nota: * se va completa dupa caz</w:t>
      </w:r>
    </w:p>
    <w:p w14:paraId="72440C4B" w14:textId="77777777" w:rsidR="005E6086" w:rsidRPr="00D50058" w:rsidRDefault="005E6086" w:rsidP="005E6086">
      <w:pPr>
        <w:spacing w:line="276" w:lineRule="auto"/>
        <w:rPr>
          <w:rFonts w:ascii="Times New Roman" w:eastAsia="Times New Roman" w:hAnsi="Times New Roman" w:cs="Times New Roman"/>
          <w:sz w:val="10"/>
          <w:szCs w:val="10"/>
          <w:lang w:val="ro-RO"/>
        </w:rPr>
      </w:pPr>
    </w:p>
    <w:p w14:paraId="37988332"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Data ………………………..</w:t>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Operatorul economic</w:t>
      </w:r>
    </w:p>
    <w:p w14:paraId="70EDE902" w14:textId="77777777" w:rsidR="00D50058" w:rsidRPr="005E6086" w:rsidRDefault="005E6086" w:rsidP="00D50058">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Numele și prenumele: ………………</w:t>
      </w:r>
      <w:r w:rsidR="00D50058">
        <w:rPr>
          <w:rFonts w:ascii="Times New Roman" w:eastAsia="Times New Roman" w:hAnsi="Times New Roman" w:cs="Times New Roman"/>
          <w:lang w:val="ro-RO"/>
        </w:rPr>
        <w:t xml:space="preserve"> </w:t>
      </w:r>
      <w:r w:rsidR="00D50058" w:rsidRPr="005E6086">
        <w:rPr>
          <w:rFonts w:ascii="Times New Roman" w:eastAsia="Times New Roman" w:hAnsi="Times New Roman" w:cs="Times New Roman"/>
          <w:lang w:val="ro-RO"/>
        </w:rPr>
        <w:t xml:space="preserve">                                    (semnãtura autorizata</w:t>
      </w:r>
      <w:r w:rsidR="00D50058">
        <w:rPr>
          <w:rFonts w:ascii="Times New Roman" w:eastAsia="Times New Roman" w:hAnsi="Times New Roman" w:cs="Times New Roman"/>
          <w:lang w:val="ro-RO"/>
        </w:rPr>
        <w:t xml:space="preserve"> </w:t>
      </w:r>
      <w:r w:rsidR="00D50058" w:rsidRPr="005E6086">
        <w:rPr>
          <w:rFonts w:ascii="Times New Roman" w:eastAsia="Times New Roman" w:hAnsi="Times New Roman" w:cs="Times New Roman"/>
          <w:lang w:val="ro-RO"/>
        </w:rPr>
        <w:t>si stampila)</w:t>
      </w:r>
    </w:p>
    <w:p w14:paraId="7210D561" w14:textId="77777777" w:rsidR="00303001" w:rsidRDefault="00303001" w:rsidP="00303001">
      <w:pPr>
        <w:spacing w:line="276" w:lineRule="auto"/>
        <w:ind w:left="6381" w:firstLine="709"/>
        <w:jc w:val="both"/>
        <w:rPr>
          <w:rFonts w:ascii="Times New Roman" w:eastAsia="Times New Roman" w:hAnsi="Times New Roman" w:cs="Times New Roman"/>
          <w:lang w:val="ro-RO"/>
        </w:rPr>
      </w:pPr>
    </w:p>
    <w:p w14:paraId="6F8B5E36" w14:textId="77777777" w:rsidR="005E6086" w:rsidRPr="00B17E26" w:rsidRDefault="005E6086" w:rsidP="00303001">
      <w:pPr>
        <w:spacing w:line="276" w:lineRule="auto"/>
        <w:ind w:left="6381" w:hanging="81"/>
        <w:jc w:val="both"/>
        <w:rPr>
          <w:rFonts w:ascii="Times New Roman" w:eastAsia="Times New Roman" w:hAnsi="Times New Roman" w:cs="Times New Roman"/>
          <w:b/>
          <w:bCs/>
          <w:lang w:val="ro-RO"/>
        </w:rPr>
      </w:pPr>
      <w:r w:rsidRPr="00B17E26">
        <w:rPr>
          <w:rFonts w:ascii="Times New Roman" w:eastAsia="Times New Roman" w:hAnsi="Times New Roman" w:cs="Times New Roman"/>
          <w:b/>
          <w:bCs/>
          <w:lang w:val="ro-RO"/>
        </w:rPr>
        <w:lastRenderedPageBreak/>
        <w:t>Anexa B la  F</w:t>
      </w:r>
      <w:r w:rsidR="00303001">
        <w:rPr>
          <w:rFonts w:ascii="Times New Roman" w:eastAsia="Times New Roman" w:hAnsi="Times New Roman" w:cs="Times New Roman"/>
          <w:b/>
          <w:bCs/>
          <w:lang w:val="ro-RO"/>
        </w:rPr>
        <w:t>ormular nr.</w:t>
      </w:r>
      <w:r w:rsidRPr="00B17E26">
        <w:rPr>
          <w:rFonts w:ascii="Times New Roman" w:eastAsia="Times New Roman" w:hAnsi="Times New Roman" w:cs="Times New Roman"/>
          <w:b/>
          <w:bCs/>
          <w:lang w:val="ro-RO"/>
        </w:rPr>
        <w:t xml:space="preserve"> </w:t>
      </w:r>
      <w:r w:rsidR="00B17E26" w:rsidRPr="00B17E26">
        <w:rPr>
          <w:rFonts w:ascii="Times New Roman" w:eastAsia="Times New Roman" w:hAnsi="Times New Roman" w:cs="Times New Roman"/>
          <w:b/>
          <w:bCs/>
          <w:lang w:val="ro-RO"/>
        </w:rPr>
        <w:t>10</w:t>
      </w:r>
    </w:p>
    <w:p w14:paraId="50AA3BA5" w14:textId="77777777" w:rsidR="00B17E26" w:rsidRDefault="00B17E26" w:rsidP="005E6086">
      <w:pPr>
        <w:spacing w:line="276" w:lineRule="auto"/>
        <w:rPr>
          <w:rFonts w:ascii="Times New Roman" w:eastAsia="Times New Roman" w:hAnsi="Times New Roman" w:cs="Times New Roman"/>
          <w:lang w:val="ro-RO"/>
        </w:rPr>
      </w:pPr>
    </w:p>
    <w:p w14:paraId="2DBF16DD" w14:textId="77777777" w:rsidR="005E6086" w:rsidRPr="00B17E26" w:rsidRDefault="005E6086" w:rsidP="00B17E26">
      <w:pPr>
        <w:spacing w:line="276" w:lineRule="auto"/>
        <w:jc w:val="center"/>
        <w:rPr>
          <w:rFonts w:ascii="Times New Roman" w:eastAsia="Times New Roman" w:hAnsi="Times New Roman" w:cs="Times New Roman"/>
          <w:b/>
          <w:bCs/>
          <w:lang w:val="ro-RO"/>
        </w:rPr>
      </w:pPr>
      <w:r w:rsidRPr="00B17E26">
        <w:rPr>
          <w:rFonts w:ascii="Times New Roman" w:eastAsia="Times New Roman" w:hAnsi="Times New Roman" w:cs="Times New Roman"/>
          <w:b/>
          <w:bCs/>
          <w:lang w:val="ro-RO"/>
        </w:rPr>
        <w:t>Declaratia(iile) ofertantului conform art. 63 alin. (2) din</w:t>
      </w:r>
    </w:p>
    <w:p w14:paraId="16DCE1AC" w14:textId="77777777" w:rsidR="005E6086" w:rsidRPr="00B17E26" w:rsidRDefault="005E6086" w:rsidP="00B17E26">
      <w:pPr>
        <w:spacing w:line="276" w:lineRule="auto"/>
        <w:jc w:val="center"/>
        <w:rPr>
          <w:rFonts w:ascii="Times New Roman" w:eastAsia="Times New Roman" w:hAnsi="Times New Roman" w:cs="Times New Roman"/>
          <w:b/>
          <w:bCs/>
          <w:lang w:val="ro-RO"/>
        </w:rPr>
      </w:pPr>
      <w:r w:rsidRPr="00B17E26">
        <w:rPr>
          <w:rFonts w:ascii="Times New Roman" w:eastAsia="Times New Roman" w:hAnsi="Times New Roman" w:cs="Times New Roman"/>
          <w:b/>
          <w:bCs/>
          <w:lang w:val="ro-RO"/>
        </w:rPr>
        <w:t>din Legea nr. 98/2016 privind achizițiile publice</w:t>
      </w:r>
    </w:p>
    <w:p w14:paraId="32CA3E9B" w14:textId="77777777" w:rsidR="005E6086" w:rsidRPr="005E6086" w:rsidRDefault="005E6086" w:rsidP="005E6086">
      <w:pPr>
        <w:spacing w:line="276" w:lineRule="auto"/>
        <w:rPr>
          <w:rFonts w:ascii="Times New Roman" w:eastAsia="Times New Roman" w:hAnsi="Times New Roman" w:cs="Times New Roman"/>
          <w:lang w:val="ro-RO"/>
        </w:rPr>
      </w:pPr>
    </w:p>
    <w:p w14:paraId="13D07FDA"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Denumirea ofertant</w:t>
      </w:r>
    </w:p>
    <w:p w14:paraId="40C582DF" w14:textId="77777777" w:rsid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Cod fiscal</w:t>
      </w:r>
      <w:r w:rsidRPr="005E6086">
        <w:rPr>
          <w:rFonts w:ascii="Times New Roman" w:eastAsia="Times New Roman" w:hAnsi="Times New Roman" w:cs="Times New Roman"/>
          <w:lang w:val="ro-RO"/>
        </w:rPr>
        <w:tab/>
      </w:r>
    </w:p>
    <w:p w14:paraId="743A7316" w14:textId="77777777" w:rsid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Adresa</w:t>
      </w:r>
      <w:r w:rsidRPr="005E6086">
        <w:rPr>
          <w:rFonts w:ascii="Times New Roman" w:eastAsia="Times New Roman" w:hAnsi="Times New Roman" w:cs="Times New Roman"/>
          <w:lang w:val="ro-RO"/>
        </w:rPr>
        <w:tab/>
      </w:r>
    </w:p>
    <w:p w14:paraId="015DF72D" w14:textId="77777777" w:rsid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Telefon</w:t>
      </w:r>
      <w:r w:rsidRPr="005E6086">
        <w:rPr>
          <w:rFonts w:ascii="Times New Roman" w:eastAsia="Times New Roman" w:hAnsi="Times New Roman" w:cs="Times New Roman"/>
          <w:lang w:val="ro-RO"/>
        </w:rPr>
        <w:tab/>
      </w:r>
    </w:p>
    <w:p w14:paraId="0CE02748"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Fax</w:t>
      </w:r>
    </w:p>
    <w:p w14:paraId="0E4FB5E6" w14:textId="77777777" w:rsidR="005E6086" w:rsidRDefault="005E6086" w:rsidP="005E6086">
      <w:pPr>
        <w:spacing w:line="276" w:lineRule="auto"/>
        <w:rPr>
          <w:rFonts w:ascii="Times New Roman" w:eastAsia="Times New Roman" w:hAnsi="Times New Roman" w:cs="Times New Roman"/>
          <w:lang w:val="ro-RO"/>
        </w:rPr>
      </w:pPr>
    </w:p>
    <w:p w14:paraId="2301F523"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 xml:space="preserve">Ofertant/Lider </w:t>
      </w:r>
    </w:p>
    <w:p w14:paraId="1D2600DE"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p>
    <w:p w14:paraId="55FC08DF"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Ofertant asociat (daca este cazul)</w:t>
      </w:r>
    </w:p>
    <w:p w14:paraId="40ED2865"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p>
    <w:p w14:paraId="65337086"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Subcontractant/i (daca este cazul)</w:t>
      </w:r>
    </w:p>
    <w:p w14:paraId="0170A99D"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p>
    <w:p w14:paraId="5A2792D9"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 xml:space="preserve">Tert/i sustinator/i </w:t>
      </w:r>
    </w:p>
    <w:p w14:paraId="3B396C1F"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(daca este cazul)</w:t>
      </w:r>
    </w:p>
    <w:p w14:paraId="24F5A5AC"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p>
    <w:p w14:paraId="7EE18B1A" w14:textId="77777777" w:rsidR="005E6086" w:rsidRPr="005E6086" w:rsidRDefault="005E6086" w:rsidP="005E6086">
      <w:pPr>
        <w:spacing w:line="276" w:lineRule="auto"/>
        <w:rPr>
          <w:rFonts w:ascii="Times New Roman" w:eastAsia="Times New Roman" w:hAnsi="Times New Roman" w:cs="Times New Roman"/>
          <w:lang w:val="ro-RO"/>
        </w:rPr>
      </w:pPr>
    </w:p>
    <w:p w14:paraId="2DA2598F" w14:textId="77777777" w:rsidR="005E6086" w:rsidRPr="005E6086" w:rsidRDefault="005E6086" w:rsidP="005E6086">
      <w:pPr>
        <w:spacing w:line="276" w:lineRule="auto"/>
        <w:rPr>
          <w:rFonts w:ascii="Times New Roman" w:eastAsia="Times New Roman" w:hAnsi="Times New Roman" w:cs="Times New Roman"/>
          <w:lang w:val="ro-RO"/>
        </w:rPr>
      </w:pPr>
    </w:p>
    <w:p w14:paraId="48529931"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Data .....................</w:t>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Operatorul economic</w:t>
      </w:r>
      <w:r w:rsidRPr="005E6086">
        <w:rPr>
          <w:rFonts w:ascii="Times New Roman" w:eastAsia="Times New Roman" w:hAnsi="Times New Roman" w:cs="Times New Roman"/>
          <w:lang w:val="ro-RO"/>
        </w:rPr>
        <w:tab/>
      </w:r>
    </w:p>
    <w:p w14:paraId="23CBC944" w14:textId="77777777" w:rsidR="005E6086" w:rsidRPr="005E6086" w:rsidRDefault="005E6086" w:rsidP="005E6086">
      <w:pPr>
        <w:spacing w:line="276" w:lineRule="auto"/>
        <w:rPr>
          <w:rFonts w:ascii="Times New Roman" w:eastAsia="Times New Roman" w:hAnsi="Times New Roman" w:cs="Times New Roman"/>
          <w:lang w:val="ro-RO"/>
        </w:rPr>
      </w:pPr>
    </w:p>
    <w:p w14:paraId="5BF4EEB9" w14:textId="77777777" w:rsidR="005E6086" w:rsidRPr="005E6086" w:rsidRDefault="005E6086" w:rsidP="005E6086">
      <w:pPr>
        <w:spacing w:line="276" w:lineRule="auto"/>
        <w:rPr>
          <w:rFonts w:ascii="Times New Roman" w:eastAsia="Times New Roman" w:hAnsi="Times New Roman" w:cs="Times New Roman"/>
          <w:lang w:val="ro-RO"/>
        </w:rPr>
      </w:pP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r>
      <w:r w:rsidRPr="005E6086">
        <w:rPr>
          <w:rFonts w:ascii="Times New Roman" w:eastAsia="Times New Roman" w:hAnsi="Times New Roman" w:cs="Times New Roman"/>
          <w:lang w:val="ro-RO"/>
        </w:rPr>
        <w:tab/>
        <w:t>Numele si prenumele: .............</w:t>
      </w:r>
    </w:p>
    <w:p w14:paraId="0E6FC6D2" w14:textId="77777777" w:rsidR="002048EC" w:rsidRDefault="002048EC" w:rsidP="00050491">
      <w:pPr>
        <w:spacing w:line="276" w:lineRule="auto"/>
        <w:ind w:left="7090" w:firstLine="709"/>
        <w:rPr>
          <w:rFonts w:ascii="Times New Roman" w:eastAsia="Times New Roman" w:hAnsi="Times New Roman" w:cs="Times New Roman"/>
          <w:b/>
          <w:bCs/>
          <w:lang w:val="ro-RO"/>
        </w:rPr>
      </w:pPr>
    </w:p>
    <w:p w14:paraId="03AF3EA0" w14:textId="4DFE5711" w:rsidR="009D60C9" w:rsidRDefault="006C6FEA" w:rsidP="00034A20">
      <w:pPr>
        <w:widowControl/>
        <w:suppressAutoHyphens w:val="0"/>
        <w:rPr>
          <w:rFonts w:ascii="Times New Roman" w:eastAsia="Times New Roman" w:hAnsi="Times New Roman" w:cs="Times New Roman"/>
          <w:b/>
          <w:bCs/>
          <w:lang w:val="ro-RO"/>
        </w:rPr>
      </w:pPr>
      <w:r>
        <w:rPr>
          <w:rFonts w:ascii="Times New Roman" w:eastAsia="Times New Roman" w:hAnsi="Times New Roman" w:cs="Times New Roman"/>
          <w:b/>
          <w:bCs/>
          <w:lang w:val="ro-RO"/>
        </w:rPr>
        <w:br w:type="page"/>
      </w:r>
    </w:p>
    <w:p w14:paraId="58112F9F" w14:textId="77777777" w:rsidR="00050491" w:rsidRPr="00050491" w:rsidRDefault="00303001" w:rsidP="00050491">
      <w:pPr>
        <w:spacing w:line="276" w:lineRule="auto"/>
        <w:ind w:left="7090" w:firstLine="709"/>
        <w:rPr>
          <w:rFonts w:ascii="Times New Roman" w:eastAsia="Times New Roman" w:hAnsi="Times New Roman" w:cs="Times New Roman"/>
          <w:b/>
          <w:bCs/>
          <w:lang w:val="ro-RO"/>
        </w:rPr>
      </w:pPr>
      <w:r>
        <w:rPr>
          <w:rFonts w:ascii="Times New Roman" w:eastAsia="Times New Roman" w:hAnsi="Times New Roman" w:cs="Times New Roman"/>
          <w:b/>
          <w:bCs/>
          <w:lang w:val="ro-RO"/>
        </w:rPr>
        <w:lastRenderedPageBreak/>
        <w:t xml:space="preserve">Formular </w:t>
      </w:r>
      <w:r w:rsidR="00050491" w:rsidRPr="00050491">
        <w:rPr>
          <w:rFonts w:ascii="Times New Roman" w:eastAsia="Times New Roman" w:hAnsi="Times New Roman" w:cs="Times New Roman"/>
          <w:b/>
          <w:bCs/>
          <w:lang w:val="ro-RO"/>
        </w:rPr>
        <w:t>nr. 1</w:t>
      </w:r>
      <w:r w:rsidR="00B17E26">
        <w:rPr>
          <w:rFonts w:ascii="Times New Roman" w:eastAsia="Times New Roman" w:hAnsi="Times New Roman" w:cs="Times New Roman"/>
          <w:b/>
          <w:bCs/>
          <w:lang w:val="ro-RO"/>
        </w:rPr>
        <w:t>1</w:t>
      </w:r>
    </w:p>
    <w:p w14:paraId="265CD1E9" w14:textId="77777777" w:rsidR="00050491" w:rsidRPr="00050491" w:rsidRDefault="00050491" w:rsidP="00050491">
      <w:pPr>
        <w:spacing w:line="276" w:lineRule="auto"/>
        <w:rPr>
          <w:rFonts w:ascii="Times New Roman" w:eastAsia="Times New Roman" w:hAnsi="Times New Roman" w:cs="Times New Roman"/>
          <w:b/>
          <w:bCs/>
          <w:lang w:val="ro-RO"/>
        </w:rPr>
      </w:pPr>
      <w:r w:rsidRPr="00050491">
        <w:rPr>
          <w:rFonts w:ascii="Times New Roman" w:eastAsia="Times New Roman" w:hAnsi="Times New Roman" w:cs="Times New Roman"/>
          <w:b/>
          <w:bCs/>
          <w:lang w:val="ro-RO"/>
        </w:rPr>
        <w:t>OPERATOR ECONOMIC</w:t>
      </w:r>
    </w:p>
    <w:p w14:paraId="51EDA7BE"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_______________________ (denumire)</w:t>
      </w:r>
    </w:p>
    <w:p w14:paraId="25490488" w14:textId="77777777" w:rsidR="00050491" w:rsidRPr="00050491" w:rsidRDefault="00050491" w:rsidP="00050491">
      <w:pPr>
        <w:spacing w:line="276" w:lineRule="auto"/>
        <w:rPr>
          <w:rFonts w:ascii="Times New Roman" w:eastAsia="Times New Roman" w:hAnsi="Times New Roman" w:cs="Times New Roman"/>
          <w:lang w:val="ro-RO"/>
        </w:rPr>
      </w:pPr>
    </w:p>
    <w:p w14:paraId="7D3FAD72" w14:textId="77777777" w:rsidR="00050491" w:rsidRPr="00050491" w:rsidRDefault="00050491" w:rsidP="00050491">
      <w:pPr>
        <w:spacing w:line="276" w:lineRule="auto"/>
        <w:jc w:val="center"/>
        <w:rPr>
          <w:rFonts w:ascii="Times New Roman" w:eastAsia="Times New Roman" w:hAnsi="Times New Roman" w:cs="Times New Roman"/>
          <w:lang w:val="ro-RO"/>
        </w:rPr>
      </w:pPr>
      <w:r w:rsidRPr="00050491">
        <w:rPr>
          <w:rFonts w:ascii="Times New Roman" w:eastAsia="Times New Roman" w:hAnsi="Times New Roman" w:cs="Times New Roman"/>
          <w:b/>
          <w:bCs/>
          <w:lang w:val="ro-RO"/>
        </w:rPr>
        <w:t>IMPUTERNICIRE</w:t>
      </w:r>
    </w:p>
    <w:p w14:paraId="0EEDD8AA" w14:textId="77777777" w:rsidR="00050491" w:rsidRPr="00050491" w:rsidRDefault="00050491" w:rsidP="00050491">
      <w:pPr>
        <w:spacing w:line="276" w:lineRule="auto"/>
        <w:rPr>
          <w:rFonts w:ascii="Times New Roman" w:eastAsia="Times New Roman" w:hAnsi="Times New Roman" w:cs="Times New Roman"/>
          <w:lang w:val="ro-RO"/>
        </w:rPr>
      </w:pPr>
    </w:p>
    <w:p w14:paraId="559DBB1D" w14:textId="77777777" w:rsidR="00050491" w:rsidRPr="00050491" w:rsidRDefault="00050491" w:rsidP="003672FB">
      <w:pPr>
        <w:spacing w:line="276" w:lineRule="auto"/>
        <w:jc w:val="both"/>
        <w:rPr>
          <w:rFonts w:ascii="Times New Roman" w:eastAsia="Times New Roman" w:hAnsi="Times New Roman" w:cs="Times New Roman"/>
          <w:lang w:val="ro-RO"/>
        </w:rPr>
      </w:pPr>
      <w:r w:rsidRPr="00050491">
        <w:rPr>
          <w:rFonts w:ascii="Times New Roman" w:eastAsia="Times New Roman" w:hAnsi="Times New Roman" w:cs="Times New Roman"/>
          <w:lang w:val="ro-RO"/>
        </w:rPr>
        <w:tab/>
        <w:t xml:space="preserve">Subsemnatul(a) (nume/ prenume), domiciliat(a) in …………………………………………… (adresa de domiciliu), identificat(a) cu act de identitate (CI/ Pasaport), seria ……, nr. ………, eliberat de...................., la data de …………, CNP …………………., in calitate de reprezentant legal al operatorului economic ……………………………… (denumire), cu sediul in …………………………….. (adresa operatorului economic),  CUI nr. ....., CIF nr. ......, imputernicesc prin prezenta pe Dl./ Dna. ………………….……, domiciliat(a) in …………………………………………… (adresa de domiciliu), identificat(a) cu act de identitate (CI/ Pasaport), seria ……, nr. ………, eliberat de ……......................, la data de …………, CNP ……………………., avand functia de ……………………......, să ne reprezinte la procedura de atribuire a contractului / acordului cadru____________________________organizată de C.N.A.I.R.. S.A. prin DRDP Brasov si sa semneze, urmatoarele documente: </w:t>
      </w:r>
    </w:p>
    <w:p w14:paraId="1F201AB5"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1. oferta;</w:t>
      </w:r>
    </w:p>
    <w:p w14:paraId="2DAD5D0F" w14:textId="77777777" w:rsidR="00050491" w:rsidRPr="00050491" w:rsidRDefault="00050491" w:rsidP="00050491">
      <w:pPr>
        <w:spacing w:line="276" w:lineRule="auto"/>
        <w:rPr>
          <w:rFonts w:ascii="Times New Roman" w:eastAsia="Times New Roman" w:hAnsi="Times New Roman" w:cs="Times New Roman"/>
          <w:lang w:val="ro-RO"/>
        </w:rPr>
      </w:pPr>
      <w:r>
        <w:rPr>
          <w:rFonts w:ascii="Times New Roman" w:eastAsia="Times New Roman" w:hAnsi="Times New Roman" w:cs="Times New Roman"/>
          <w:lang w:val="ro-RO"/>
        </w:rPr>
        <w:t>2</w:t>
      </w:r>
      <w:r w:rsidRPr="00050491">
        <w:rPr>
          <w:rFonts w:ascii="Times New Roman" w:eastAsia="Times New Roman" w:hAnsi="Times New Roman" w:cs="Times New Roman"/>
          <w:lang w:val="ro-RO"/>
        </w:rPr>
        <w:t>. documentele de calificare;</w:t>
      </w:r>
    </w:p>
    <w:p w14:paraId="6ED7D0FA" w14:textId="77777777" w:rsidR="00050491" w:rsidRPr="00050491" w:rsidRDefault="00050491" w:rsidP="00050491">
      <w:pPr>
        <w:spacing w:line="276" w:lineRule="auto"/>
        <w:rPr>
          <w:rFonts w:ascii="Times New Roman" w:eastAsia="Times New Roman" w:hAnsi="Times New Roman" w:cs="Times New Roman"/>
          <w:lang w:val="ro-RO"/>
        </w:rPr>
      </w:pPr>
      <w:r>
        <w:rPr>
          <w:rFonts w:ascii="Times New Roman" w:eastAsia="Times New Roman" w:hAnsi="Times New Roman" w:cs="Times New Roman"/>
          <w:lang w:val="ro-RO"/>
        </w:rPr>
        <w:t>3</w:t>
      </w:r>
      <w:r w:rsidRPr="00050491">
        <w:rPr>
          <w:rFonts w:ascii="Times New Roman" w:eastAsia="Times New Roman" w:hAnsi="Times New Roman" w:cs="Times New Roman"/>
          <w:lang w:val="ro-RO"/>
        </w:rPr>
        <w:t>. raspunsurile la clarificari;</w:t>
      </w:r>
    </w:p>
    <w:p w14:paraId="6879006D" w14:textId="77777777" w:rsidR="00050491" w:rsidRPr="00050491" w:rsidRDefault="00050491" w:rsidP="00050491">
      <w:pPr>
        <w:spacing w:line="276" w:lineRule="auto"/>
        <w:rPr>
          <w:rFonts w:ascii="Times New Roman" w:eastAsia="Times New Roman" w:hAnsi="Times New Roman" w:cs="Times New Roman"/>
          <w:lang w:val="ro-RO"/>
        </w:rPr>
      </w:pPr>
      <w:r>
        <w:rPr>
          <w:rFonts w:ascii="Times New Roman" w:eastAsia="Times New Roman" w:hAnsi="Times New Roman" w:cs="Times New Roman"/>
          <w:lang w:val="ro-RO"/>
        </w:rPr>
        <w:t>4</w:t>
      </w:r>
      <w:r w:rsidRPr="00050491">
        <w:rPr>
          <w:rFonts w:ascii="Times New Roman" w:eastAsia="Times New Roman" w:hAnsi="Times New Roman" w:cs="Times New Roman"/>
          <w:lang w:val="ro-RO"/>
        </w:rPr>
        <w:t>. orice alta corespondenta cu Autoritatea Contractanta pe parcursul procedurii de atribuire.</w:t>
      </w:r>
    </w:p>
    <w:p w14:paraId="05124E50"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ab/>
        <w:t>Prin prezenta, imputernicitul nostru este pe deplin autorizat să angajeze răspunderea subscrisei cu privire la toate actele si faptele ce decurg din participarea la procedură.</w:t>
      </w:r>
    </w:p>
    <w:p w14:paraId="2A52F814"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14:paraId="4C03E6C4" w14:textId="77777777" w:rsidR="00050491" w:rsidRPr="00050491" w:rsidRDefault="00050491" w:rsidP="00050491">
      <w:pPr>
        <w:spacing w:line="276" w:lineRule="auto"/>
        <w:rPr>
          <w:rFonts w:ascii="Times New Roman" w:eastAsia="Times New Roman" w:hAnsi="Times New Roman" w:cs="Times New Roman"/>
          <w:lang w:val="ro-RO"/>
        </w:rPr>
      </w:pPr>
    </w:p>
    <w:p w14:paraId="4CB8BC54"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 xml:space="preserve">Data </w:t>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t xml:space="preserve">             Denumirea mandantului</w:t>
      </w:r>
    </w:p>
    <w:p w14:paraId="661DB529"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 xml:space="preserve">…………… </w:t>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t xml:space="preserve">                 S.C. _________________________</w:t>
      </w:r>
    </w:p>
    <w:p w14:paraId="1CBBCD26"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 xml:space="preserve">               </w:t>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t>reprezentată legal prin</w:t>
      </w:r>
    </w:p>
    <w:p w14:paraId="6BB9E9D1"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t xml:space="preserve">            </w:t>
      </w:r>
      <w:r>
        <w:rPr>
          <w:rFonts w:ascii="Times New Roman" w:eastAsia="Times New Roman" w:hAnsi="Times New Roman" w:cs="Times New Roman"/>
          <w:lang w:val="ro-RO"/>
        </w:rPr>
        <w:tab/>
      </w:r>
      <w:r>
        <w:rPr>
          <w:rFonts w:ascii="Times New Roman" w:eastAsia="Times New Roman" w:hAnsi="Times New Roman" w:cs="Times New Roman"/>
          <w:lang w:val="ro-RO"/>
        </w:rPr>
        <w:tab/>
      </w:r>
      <w:r>
        <w:rPr>
          <w:rFonts w:ascii="Times New Roman" w:eastAsia="Times New Roman" w:hAnsi="Times New Roman" w:cs="Times New Roman"/>
          <w:lang w:val="ro-RO"/>
        </w:rPr>
        <w:tab/>
      </w:r>
      <w:r w:rsidRPr="00050491">
        <w:rPr>
          <w:rFonts w:ascii="Times New Roman" w:eastAsia="Times New Roman" w:hAnsi="Times New Roman" w:cs="Times New Roman"/>
          <w:lang w:val="ro-RO"/>
        </w:rPr>
        <w:t>_________________________</w:t>
      </w:r>
    </w:p>
    <w:p w14:paraId="564BEDE9" w14:textId="77777777" w:rsidR="00050491" w:rsidRDefault="00050491" w:rsidP="00050491">
      <w:pPr>
        <w:spacing w:line="276" w:lineRule="auto"/>
        <w:ind w:left="5672"/>
        <w:rPr>
          <w:rFonts w:ascii="Times New Roman" w:eastAsia="Times New Roman" w:hAnsi="Times New Roman" w:cs="Times New Roman"/>
          <w:lang w:val="ro-RO"/>
        </w:rPr>
      </w:pPr>
      <w:r w:rsidRPr="00050491">
        <w:rPr>
          <w:rFonts w:ascii="Times New Roman" w:eastAsia="Times New Roman" w:hAnsi="Times New Roman" w:cs="Times New Roman"/>
          <w:lang w:val="ro-RO"/>
        </w:rPr>
        <w:t xml:space="preserve">(numele persoanei imputernicite)          </w:t>
      </w:r>
    </w:p>
    <w:p w14:paraId="39F2EE91" w14:textId="77777777" w:rsidR="00050491" w:rsidRPr="00050491" w:rsidRDefault="00050491" w:rsidP="00050491">
      <w:pPr>
        <w:spacing w:line="276" w:lineRule="auto"/>
        <w:ind w:left="5672"/>
        <w:rPr>
          <w:rFonts w:ascii="Times New Roman" w:eastAsia="Times New Roman" w:hAnsi="Times New Roman" w:cs="Times New Roman"/>
          <w:lang w:val="ro-RO"/>
        </w:rPr>
      </w:pPr>
      <w:r w:rsidRPr="00050491">
        <w:rPr>
          <w:rFonts w:ascii="Times New Roman" w:eastAsia="Times New Roman" w:hAnsi="Times New Roman" w:cs="Times New Roman"/>
          <w:lang w:val="ro-RO"/>
        </w:rPr>
        <w:t>(Nume, prenume)</w:t>
      </w:r>
    </w:p>
    <w:p w14:paraId="37B7123C"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t xml:space="preserve"> avand functia de</w:t>
      </w:r>
    </w:p>
    <w:p w14:paraId="05434E4F"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_________________________                                                                   _________________________</w:t>
      </w:r>
    </w:p>
    <w:p w14:paraId="021FDD42"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(semnatura  persoanei imputernicite)</w:t>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t xml:space="preserve">                                                      (Functie)</w:t>
      </w:r>
    </w:p>
    <w:p w14:paraId="1B77D511"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 xml:space="preserve">                                                                          </w:t>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r>
      <w:r w:rsidRPr="00050491">
        <w:rPr>
          <w:rFonts w:ascii="Times New Roman" w:eastAsia="Times New Roman" w:hAnsi="Times New Roman" w:cs="Times New Roman"/>
          <w:lang w:val="ro-RO"/>
        </w:rPr>
        <w:tab/>
        <w:t>___________________________</w:t>
      </w:r>
    </w:p>
    <w:p w14:paraId="5F35A779" w14:textId="77777777" w:rsidR="00050491" w:rsidRPr="0005049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 xml:space="preserve">                                                                                                        (Semnătura autorizată şi stampila)</w:t>
      </w:r>
    </w:p>
    <w:p w14:paraId="2866A393" w14:textId="77777777" w:rsidR="00050491" w:rsidRPr="00050491" w:rsidRDefault="00050491" w:rsidP="00050491">
      <w:pPr>
        <w:spacing w:line="276" w:lineRule="auto"/>
        <w:rPr>
          <w:rFonts w:ascii="Times New Roman" w:eastAsia="Times New Roman" w:hAnsi="Times New Roman" w:cs="Times New Roman"/>
          <w:lang w:val="ro-RO"/>
        </w:rPr>
      </w:pPr>
    </w:p>
    <w:p w14:paraId="049E1759" w14:textId="77777777" w:rsidR="00050491" w:rsidRPr="00050491" w:rsidRDefault="00050491" w:rsidP="00050491">
      <w:pPr>
        <w:spacing w:line="276" w:lineRule="auto"/>
        <w:rPr>
          <w:rFonts w:ascii="Times New Roman" w:eastAsia="Times New Roman" w:hAnsi="Times New Roman" w:cs="Times New Roman"/>
          <w:lang w:val="ro-RO"/>
        </w:rPr>
      </w:pPr>
    </w:p>
    <w:p w14:paraId="3FF255BF" w14:textId="77777777" w:rsidR="00B174A1" w:rsidRDefault="00050491" w:rsidP="00050491">
      <w:pPr>
        <w:spacing w:line="276" w:lineRule="auto"/>
        <w:rPr>
          <w:rFonts w:ascii="Times New Roman" w:eastAsia="Times New Roman" w:hAnsi="Times New Roman" w:cs="Times New Roman"/>
          <w:lang w:val="ro-RO"/>
        </w:rPr>
      </w:pPr>
      <w:r w:rsidRPr="00050491">
        <w:rPr>
          <w:rFonts w:ascii="Times New Roman" w:eastAsia="Times New Roman" w:hAnsi="Times New Roman" w:cs="Times New Roman"/>
          <w:lang w:val="ro-RO"/>
        </w:rPr>
        <w:t>Nota: In cazul unei Asocieri, Formularul va fi prezentat de fiecare ofertant asociat. Toti ofertantii asociati vor desemna acelasi reprezentant imputernicit pentru aceasta procedura.</w:t>
      </w:r>
    </w:p>
    <w:p w14:paraId="2BBA6261" w14:textId="77777777" w:rsidR="00A51F89" w:rsidRDefault="00A51F89" w:rsidP="00050491">
      <w:pPr>
        <w:spacing w:line="276" w:lineRule="auto"/>
        <w:rPr>
          <w:rFonts w:ascii="Times New Roman" w:eastAsia="Times New Roman" w:hAnsi="Times New Roman" w:cs="Times New Roman"/>
          <w:lang w:val="ro-RO"/>
        </w:rPr>
      </w:pPr>
    </w:p>
    <w:p w14:paraId="285CF2E4" w14:textId="77777777" w:rsidR="001E52C5" w:rsidRDefault="001E52C5" w:rsidP="00184E47">
      <w:pPr>
        <w:ind w:left="6381" w:firstLine="709"/>
        <w:jc w:val="center"/>
        <w:rPr>
          <w:rFonts w:ascii="Times New Roman" w:eastAsia="Times New Roman" w:hAnsi="Times New Roman" w:cs="Times New Roman"/>
          <w:b/>
          <w:sz w:val="20"/>
          <w:szCs w:val="20"/>
          <w:lang w:val="ro-RO"/>
        </w:rPr>
      </w:pPr>
    </w:p>
    <w:p w14:paraId="10DECB87" w14:textId="77777777" w:rsidR="00184E47" w:rsidRPr="001E52C5" w:rsidRDefault="00184E47" w:rsidP="00184E47">
      <w:pPr>
        <w:ind w:left="6381" w:firstLine="709"/>
        <w:jc w:val="center"/>
        <w:rPr>
          <w:rFonts w:ascii="Times New Roman" w:eastAsia="Times New Roman" w:hAnsi="Times New Roman" w:cs="Times New Roman"/>
          <w:b/>
          <w:lang w:val="ro-RO"/>
        </w:rPr>
      </w:pPr>
      <w:r w:rsidRPr="001E52C5">
        <w:rPr>
          <w:rFonts w:ascii="Times New Roman" w:eastAsia="Times New Roman" w:hAnsi="Times New Roman" w:cs="Times New Roman"/>
          <w:b/>
          <w:lang w:val="ro-RO"/>
        </w:rPr>
        <w:lastRenderedPageBreak/>
        <w:t>Formular nr. 1</w:t>
      </w:r>
      <w:r w:rsidR="00B17E26" w:rsidRPr="001E52C5">
        <w:rPr>
          <w:rFonts w:ascii="Times New Roman" w:eastAsia="Times New Roman" w:hAnsi="Times New Roman" w:cs="Times New Roman"/>
          <w:b/>
          <w:lang w:val="ro-RO"/>
        </w:rPr>
        <w:t>2</w:t>
      </w:r>
      <w:r w:rsidR="00BF5FA2" w:rsidRPr="001E52C5">
        <w:rPr>
          <w:rFonts w:ascii="Times New Roman" w:eastAsia="Times New Roman" w:hAnsi="Times New Roman" w:cs="Times New Roman"/>
          <w:b/>
          <w:lang w:val="ro-RO"/>
        </w:rPr>
        <w:t>A</w:t>
      </w:r>
    </w:p>
    <w:p w14:paraId="4E32C472"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 xml:space="preserve">__________________________________                                                                                 </w:t>
      </w:r>
    </w:p>
    <w:p w14:paraId="0CA7316B"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(denumirea institutiei de credit/institutiei financiare)</w:t>
      </w:r>
    </w:p>
    <w:p w14:paraId="051F8DD9" w14:textId="77777777" w:rsidR="001E52C5" w:rsidRPr="001E52C5" w:rsidRDefault="001E52C5" w:rsidP="001E52C5">
      <w:pPr>
        <w:widowControl/>
        <w:suppressAutoHyphens w:val="0"/>
        <w:spacing w:after="160" w:line="259" w:lineRule="auto"/>
        <w:jc w:val="center"/>
        <w:rPr>
          <w:rFonts w:ascii="Times New Roman" w:eastAsiaTheme="minorHAnsi" w:hAnsi="Times New Roman" w:cs="Times New Roman"/>
          <w:b/>
          <w:bCs/>
          <w:kern w:val="0"/>
          <w:sz w:val="22"/>
          <w:szCs w:val="22"/>
          <w:lang w:val="ro-RO" w:eastAsia="en-US" w:bidi="ar-SA"/>
        </w:rPr>
      </w:pPr>
      <w:r w:rsidRPr="001E52C5">
        <w:rPr>
          <w:rFonts w:ascii="Times New Roman" w:eastAsiaTheme="minorHAnsi" w:hAnsi="Times New Roman" w:cs="Times New Roman"/>
          <w:b/>
          <w:bCs/>
          <w:kern w:val="0"/>
          <w:sz w:val="22"/>
          <w:szCs w:val="22"/>
          <w:lang w:val="ro-RO" w:eastAsia="en-US" w:bidi="ar-SA"/>
        </w:rPr>
        <w:t>SCRISOARE DE GARANTIE DE BUNA EXECUTIE</w:t>
      </w:r>
    </w:p>
    <w:p w14:paraId="2691653F"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bookmarkStart w:id="1" w:name="_Hlk119928181"/>
      <w:r w:rsidRPr="001E52C5">
        <w:rPr>
          <w:rFonts w:ascii="Times New Roman" w:eastAsiaTheme="minorHAnsi" w:hAnsi="Times New Roman" w:cs="Times New Roman"/>
          <w:kern w:val="0"/>
          <w:sz w:val="22"/>
          <w:szCs w:val="22"/>
          <w:lang w:val="ro-RO" w:eastAsia="en-US" w:bidi="ar-SA"/>
        </w:rPr>
        <w:t>Catre: Compania Nationala de Administrare a Infrastructurii Rutiere SA (C.N.A.I.R. S.A.) – DRDP BRASOV, persoană juridică română cu sediul în B-dul Mihail Kogălniceanu , nr. 13 , bl. C2 , sc. I, Brasov, România, înregistrată la Registrul Comerţului sub nr. J40/552/15.01.2004, Cod Unic de Înregistrare 16054368, atribut fiscal RO (denumita in continuare "Achizitor")</w:t>
      </w:r>
    </w:p>
    <w:p w14:paraId="32E5EA32"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Denumirea Contractului: „.................................................</w:t>
      </w:r>
    </w:p>
    <w:bookmarkEnd w:id="1"/>
    <w:p w14:paraId="39563E81"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Contract de servicii nr. ________</w:t>
      </w:r>
    </w:p>
    <w:p w14:paraId="3CA8B980"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Am fost informați că ........ (numele si adresa Contractorului/Prestatorului) cu sediul în ....... (adresa Contractorului/Prestatorului), inregistrata la Registrul Comertului sub nr......., cod de inregistrare fiscala ....., (denumită în continuare “Principal”) este Contractorul/Prestatorul dumneavoastră penutru acest contract, pentru care este prevazut să obțină o garanție de bună execuție.</w:t>
      </w:r>
    </w:p>
    <w:p w14:paraId="2FE126C9"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La cererea Principalului, noi ….. (numele si adresa institutiei de credit/societatii de asigurare) ne angajăm prin prezenta în mod necondiționat și irevocabil să vă plătim la prima cerere, dumneavoastră, Companiei Nationale de Administrare a Infrastructurii Rutiere S.A.- DRDP Brasov, in calitate de "..............................", orice sumă sau sume care nu depășesc în total valoarea de .................. Lei („valoarea garantată”, adică:......suma in litere si moneda), la primirea de către noi a cererii dumneavoastră scrise si a declaratiei dumneavoastră scrise cu privire la culpa "Principalului" care să menționeze următoarele:</w:t>
      </w:r>
    </w:p>
    <w:p w14:paraId="6B99CB34"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a) Principalul a încălcat obligaţia (obligaţiile) sa (sale) cu privire la Contract, şi</w:t>
      </w:r>
    </w:p>
    <w:p w14:paraId="06157019"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b) Felul în care Principalul este în culpă.</w:t>
      </w:r>
    </w:p>
    <w:p w14:paraId="7F7A1943"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Orice cerere de plată și declarație trebuie să conțină semnătura directorului dumneavoastră general, care trebuie să fie autentificată de către banca dumneavoastră sau de către un notar public. Cererea de plată și declarația scrise, autentifícate trebuie să fie primite de către noi, la adresa noastră și anume ....... (numele si adresa institutiei de credit/societatii de asigurare), la data sau înaintea datei de ......, („data de expirare”), moment în care această garanție va expira.</w:t>
      </w:r>
    </w:p>
    <w:p w14:paraId="0A2829A9"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Am fost informați că Compania Nationale de Administrare a Infrastructurii Rutiere S.A. - DRDP BRASOV, în calitate de ......., poate cere Principalului să prelungească valabilitatea acestei scrisori de garantie de buna executie dacă nu au fost îndeplinite toate obligațiile asumate de către Principal potrivit prevederilor prezentului contract, cu 28 de zile înaintea acestei date de expirare. Ne angajăm să vă plătim valoarea garantată la primirea de către noi, în termenul de 28 de zile înaintea datei de expirare mai sus menționată, a cererii și a declarației dumneavoastră scrise menționând faptul că nu au fost îndeplinite toate obligațiile asumate de Principal în cadrul prezentului contract și că valabilitatea acestei garanții nu a fost prelungită.</w:t>
      </w:r>
    </w:p>
    <w:p w14:paraId="41D2F7DC"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Această garanție este supusă legilor din România și se va conforma Regulilor Uniforme privind Garanțiile la Cerere, publicate cu numărul 758 de către Camera Internațională de Comerț, cu excepția celor menționate mai sus.</w:t>
      </w:r>
    </w:p>
    <w:p w14:paraId="557B86FE"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Competența să solutioneze orice dispută izvorâtă în legatură cu prezenta scrisoare de garanție de bună execuție revine instanțelor judecătorești din România.</w:t>
      </w:r>
    </w:p>
    <w:p w14:paraId="7EF69077"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Data ______________________</w:t>
      </w:r>
    </w:p>
    <w:p w14:paraId="54112F66"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Numele Prenumele, Functia, Semnătura (semnături) _________________________</w:t>
      </w:r>
    </w:p>
    <w:p w14:paraId="325433CC" w14:textId="77777777" w:rsidR="001E52C5" w:rsidRPr="001E52C5" w:rsidRDefault="001E52C5" w:rsidP="001E52C5">
      <w:pPr>
        <w:widowControl/>
        <w:suppressAutoHyphens w:val="0"/>
        <w:spacing w:after="160" w:line="259" w:lineRule="auto"/>
        <w:rPr>
          <w:rFonts w:ascii="Times New Roman" w:eastAsiaTheme="minorHAnsi" w:hAnsi="Times New Roman" w:cs="Times New Roman"/>
          <w:kern w:val="0"/>
          <w:sz w:val="22"/>
          <w:szCs w:val="22"/>
          <w:lang w:val="ro-RO" w:eastAsia="en-US" w:bidi="ar-SA"/>
        </w:rPr>
      </w:pPr>
      <w:r w:rsidRPr="001E52C5">
        <w:rPr>
          <w:rFonts w:ascii="Times New Roman" w:eastAsiaTheme="minorHAnsi" w:hAnsi="Times New Roman" w:cs="Times New Roman"/>
          <w:kern w:val="0"/>
          <w:sz w:val="22"/>
          <w:szCs w:val="22"/>
          <w:lang w:val="ro-RO" w:eastAsia="en-US" w:bidi="ar-SA"/>
        </w:rPr>
        <w:t xml:space="preserve">[semnatura si ştampila organismului care furnizează garantia] </w:t>
      </w:r>
      <w:r w:rsidRPr="001E52C5">
        <w:rPr>
          <w:rFonts w:ascii="Times New Roman" w:eastAsiaTheme="minorHAnsi" w:hAnsi="Times New Roman" w:cs="Times New Roman"/>
          <w:kern w:val="0"/>
          <w:sz w:val="22"/>
          <w:szCs w:val="22"/>
          <w:lang w:val="ro-RO" w:eastAsia="en-US" w:bidi="ar-SA"/>
        </w:rPr>
        <w:br w:type="page"/>
      </w:r>
    </w:p>
    <w:p w14:paraId="6353E77C" w14:textId="77777777" w:rsidR="001E52C5" w:rsidRPr="001E52C5" w:rsidRDefault="001E52C5" w:rsidP="001E52C5">
      <w:pPr>
        <w:widowControl/>
        <w:suppressAutoHyphens w:val="0"/>
        <w:spacing w:after="160" w:line="259" w:lineRule="auto"/>
        <w:jc w:val="right"/>
        <w:rPr>
          <w:rFonts w:ascii="Times New Roman" w:eastAsiaTheme="minorHAnsi" w:hAnsi="Times New Roman" w:cs="Times New Roman"/>
          <w:b/>
          <w:bCs/>
          <w:kern w:val="0"/>
          <w:sz w:val="22"/>
          <w:szCs w:val="22"/>
          <w:lang w:val="ro-RO" w:eastAsia="en-US" w:bidi="ar-SA"/>
        </w:rPr>
      </w:pPr>
      <w:r w:rsidRPr="001E52C5">
        <w:rPr>
          <w:rFonts w:ascii="Times New Roman" w:eastAsiaTheme="minorHAnsi" w:hAnsi="Times New Roman" w:cs="Times New Roman"/>
          <w:b/>
          <w:bCs/>
          <w:kern w:val="0"/>
          <w:sz w:val="22"/>
          <w:szCs w:val="22"/>
          <w:lang w:val="ro-RO" w:eastAsia="en-US" w:bidi="ar-SA"/>
        </w:rPr>
        <w:lastRenderedPageBreak/>
        <w:t xml:space="preserve">Formularul </w:t>
      </w:r>
      <w:r>
        <w:rPr>
          <w:rFonts w:ascii="Times New Roman" w:eastAsiaTheme="minorHAnsi" w:hAnsi="Times New Roman" w:cs="Times New Roman"/>
          <w:b/>
          <w:bCs/>
          <w:kern w:val="0"/>
          <w:sz w:val="22"/>
          <w:szCs w:val="22"/>
          <w:lang w:val="ro-RO" w:eastAsia="en-US" w:bidi="ar-SA"/>
        </w:rPr>
        <w:t>12</w:t>
      </w:r>
      <w:r w:rsidRPr="001E52C5">
        <w:rPr>
          <w:rFonts w:ascii="Times New Roman" w:eastAsiaTheme="minorHAnsi" w:hAnsi="Times New Roman" w:cs="Times New Roman"/>
          <w:b/>
          <w:bCs/>
          <w:kern w:val="0"/>
          <w:sz w:val="22"/>
          <w:szCs w:val="22"/>
          <w:lang w:val="ro-RO" w:eastAsia="en-US" w:bidi="ar-SA"/>
        </w:rPr>
        <w:t>B</w:t>
      </w:r>
    </w:p>
    <w:p w14:paraId="24E459BD" w14:textId="77777777" w:rsidR="001E52C5" w:rsidRPr="001E52C5" w:rsidRDefault="001E52C5" w:rsidP="001E52C5">
      <w:pPr>
        <w:widowControl/>
        <w:suppressAutoHyphens w:val="0"/>
        <w:autoSpaceDE w:val="0"/>
        <w:autoSpaceDN w:val="0"/>
        <w:adjustRightInd w:val="0"/>
        <w:jc w:val="center"/>
        <w:rPr>
          <w:rFonts w:ascii="Times New Roman" w:eastAsiaTheme="minorHAnsi" w:hAnsi="Times New Roman" w:cs="Times New Roman"/>
          <w:color w:val="000000"/>
          <w:kern w:val="0"/>
          <w:sz w:val="23"/>
          <w:szCs w:val="23"/>
          <w:lang w:val="ro-RO" w:eastAsia="en-US" w:bidi="ar-SA"/>
        </w:rPr>
      </w:pPr>
      <w:r w:rsidRPr="001E52C5">
        <w:rPr>
          <w:rFonts w:ascii="Times New Roman" w:eastAsiaTheme="minorHAnsi" w:hAnsi="Times New Roman" w:cs="Times New Roman"/>
          <w:color w:val="000000"/>
          <w:kern w:val="0"/>
          <w:sz w:val="23"/>
          <w:szCs w:val="23"/>
          <w:lang w:val="ro-RO" w:eastAsia="en-US" w:bidi="ar-SA"/>
        </w:rPr>
        <w:t>ASIGURARE DE GARANTIE PRIVIND BUNA EXECUTIE</w:t>
      </w:r>
    </w:p>
    <w:p w14:paraId="67536B65" w14:textId="77777777" w:rsidR="001E52C5" w:rsidRPr="001E52C5" w:rsidRDefault="001E52C5" w:rsidP="001E52C5">
      <w:pPr>
        <w:widowControl/>
        <w:suppressAutoHyphens w:val="0"/>
        <w:autoSpaceDE w:val="0"/>
        <w:autoSpaceDN w:val="0"/>
        <w:adjustRightInd w:val="0"/>
        <w:jc w:val="center"/>
        <w:rPr>
          <w:rFonts w:ascii="Times New Roman" w:eastAsiaTheme="minorHAnsi" w:hAnsi="Times New Roman" w:cs="Times New Roman"/>
          <w:color w:val="000000"/>
          <w:kern w:val="0"/>
          <w:sz w:val="23"/>
          <w:szCs w:val="23"/>
          <w:lang w:val="ro-RO" w:eastAsia="en-US" w:bidi="ar-SA"/>
        </w:rPr>
      </w:pPr>
    </w:p>
    <w:p w14:paraId="064BE354" w14:textId="77777777" w:rsidR="001E52C5" w:rsidRPr="001E52C5" w:rsidRDefault="001E52C5" w:rsidP="001E52C5">
      <w:pPr>
        <w:widowControl/>
        <w:suppressAutoHyphens w:val="0"/>
        <w:autoSpaceDE w:val="0"/>
        <w:autoSpaceDN w:val="0"/>
        <w:adjustRightInd w:val="0"/>
        <w:jc w:val="center"/>
        <w:rPr>
          <w:rFonts w:ascii="Times New Roman" w:eastAsiaTheme="minorHAnsi" w:hAnsi="Times New Roman" w:cs="Times New Roman"/>
          <w:color w:val="000000"/>
          <w:kern w:val="0"/>
          <w:sz w:val="23"/>
          <w:szCs w:val="23"/>
          <w:lang w:val="ro-RO" w:eastAsia="en-US" w:bidi="ar-SA"/>
        </w:rPr>
      </w:pPr>
      <w:r w:rsidRPr="001E52C5">
        <w:rPr>
          <w:rFonts w:ascii="Times New Roman" w:eastAsiaTheme="minorHAnsi" w:hAnsi="Times New Roman" w:cs="Times New Roman"/>
          <w:b/>
          <w:bCs/>
          <w:color w:val="000000"/>
          <w:kern w:val="0"/>
          <w:sz w:val="23"/>
          <w:szCs w:val="23"/>
          <w:lang w:val="ro-RO" w:eastAsia="en-US" w:bidi="ar-SA"/>
        </w:rPr>
        <w:t>Emisa in baza politei nr. ......... / ………….</w:t>
      </w:r>
    </w:p>
    <w:p w14:paraId="285CB4A1" w14:textId="77777777" w:rsidR="001E52C5" w:rsidRPr="001E52C5" w:rsidRDefault="001E52C5" w:rsidP="001E52C5">
      <w:pPr>
        <w:widowControl/>
        <w:suppressAutoHyphens w:val="0"/>
        <w:autoSpaceDE w:val="0"/>
        <w:autoSpaceDN w:val="0"/>
        <w:adjustRightInd w:val="0"/>
        <w:jc w:val="center"/>
        <w:rPr>
          <w:rFonts w:ascii="Times New Roman" w:eastAsiaTheme="minorHAnsi" w:hAnsi="Times New Roman" w:cs="Times New Roman"/>
          <w:b/>
          <w:bCs/>
          <w:color w:val="000000"/>
          <w:kern w:val="0"/>
          <w:sz w:val="23"/>
          <w:szCs w:val="23"/>
          <w:lang w:val="ro-RO" w:eastAsia="en-US" w:bidi="ar-SA"/>
        </w:rPr>
      </w:pPr>
      <w:r w:rsidRPr="001E52C5">
        <w:rPr>
          <w:rFonts w:ascii="Times New Roman" w:eastAsiaTheme="minorHAnsi" w:hAnsi="Times New Roman" w:cs="Times New Roman"/>
          <w:b/>
          <w:bCs/>
          <w:color w:val="000000"/>
          <w:kern w:val="0"/>
          <w:sz w:val="23"/>
          <w:szCs w:val="23"/>
          <w:lang w:val="ro-RO" w:eastAsia="en-US" w:bidi="ar-SA"/>
        </w:rPr>
        <w:t>[</w:t>
      </w:r>
      <w:r w:rsidRPr="001E52C5">
        <w:rPr>
          <w:rFonts w:ascii="Times New Roman" w:eastAsiaTheme="minorHAnsi" w:hAnsi="Times New Roman" w:cs="Times New Roman"/>
          <w:b/>
          <w:bCs/>
          <w:i/>
          <w:iCs/>
          <w:color w:val="000000"/>
          <w:kern w:val="0"/>
          <w:sz w:val="23"/>
          <w:szCs w:val="23"/>
          <w:lang w:val="ro-RO" w:eastAsia="en-US" w:bidi="ar-SA"/>
        </w:rPr>
        <w:t>Prezentul formular va fi completat numai in cazul in care Garantia de Buna Executie este emisa de catre o Societate de asigurari, în condițiile legii</w:t>
      </w:r>
      <w:r w:rsidRPr="001E52C5">
        <w:rPr>
          <w:rFonts w:ascii="Times New Roman" w:eastAsiaTheme="minorHAnsi" w:hAnsi="Times New Roman" w:cs="Times New Roman"/>
          <w:b/>
          <w:bCs/>
          <w:color w:val="000000"/>
          <w:kern w:val="0"/>
          <w:sz w:val="23"/>
          <w:szCs w:val="23"/>
          <w:lang w:val="ro-RO" w:eastAsia="en-US" w:bidi="ar-SA"/>
        </w:rPr>
        <w:t>]</w:t>
      </w:r>
    </w:p>
    <w:p w14:paraId="078A574A" w14:textId="77777777" w:rsidR="001E52C5" w:rsidRPr="001E52C5" w:rsidRDefault="001E52C5" w:rsidP="001E52C5">
      <w:pPr>
        <w:widowControl/>
        <w:suppressAutoHyphens w:val="0"/>
        <w:autoSpaceDE w:val="0"/>
        <w:autoSpaceDN w:val="0"/>
        <w:adjustRightInd w:val="0"/>
        <w:jc w:val="center"/>
        <w:rPr>
          <w:rFonts w:ascii="Times New Roman" w:eastAsiaTheme="minorHAnsi" w:hAnsi="Times New Roman" w:cs="Times New Roman"/>
          <w:color w:val="000000"/>
          <w:kern w:val="0"/>
          <w:sz w:val="23"/>
          <w:szCs w:val="23"/>
          <w:lang w:val="ro-RO" w:eastAsia="en-US" w:bidi="ar-SA"/>
        </w:rPr>
      </w:pPr>
    </w:p>
    <w:p w14:paraId="61435A58" w14:textId="77777777" w:rsidR="001E52C5" w:rsidRPr="001E52C5" w:rsidRDefault="001E52C5" w:rsidP="001E52C5">
      <w:pPr>
        <w:widowControl/>
        <w:suppressAutoHyphens w:val="0"/>
        <w:autoSpaceDE w:val="0"/>
        <w:autoSpaceDN w:val="0"/>
        <w:adjustRightInd w:val="0"/>
        <w:rPr>
          <w:rFonts w:ascii="Times New Roman" w:eastAsiaTheme="minorHAnsi" w:hAnsi="Times New Roman" w:cs="Times New Roman"/>
          <w:b/>
          <w:bCs/>
          <w:color w:val="000000"/>
          <w:kern w:val="0"/>
          <w:sz w:val="23"/>
          <w:szCs w:val="23"/>
          <w:lang w:val="ro-RO" w:eastAsia="en-US" w:bidi="ar-SA"/>
        </w:rPr>
      </w:pPr>
      <w:r w:rsidRPr="001E52C5">
        <w:rPr>
          <w:rFonts w:ascii="Times New Roman" w:eastAsiaTheme="minorHAnsi" w:hAnsi="Times New Roman" w:cs="Times New Roman"/>
          <w:b/>
          <w:bCs/>
          <w:color w:val="000000"/>
          <w:kern w:val="0"/>
          <w:sz w:val="23"/>
          <w:szCs w:val="23"/>
          <w:lang w:val="ro-RO" w:eastAsia="en-US" w:bidi="ar-SA"/>
        </w:rPr>
        <w:t>Catre: Compania Nationala de Administrare a Infrastructurii Rutiere SA (C.N.A.I.R. S.A.) – DRDP BRASOV, persoană juridică română cu sediul în B-dul Mihail Kogălniceanu , nr. 13 , bl. C2 , sc. I, Brasov, România, înregistrată la Registrul Comerţului sub nr. J40/552/15.01.2004, Cod Unic de Înregistrare 16054368, atribut fiscal RO (denumita in continuare "Achizitor")</w:t>
      </w:r>
    </w:p>
    <w:p w14:paraId="6FEDBF1A" w14:textId="77777777" w:rsidR="001E52C5" w:rsidRPr="001E52C5" w:rsidRDefault="001E52C5" w:rsidP="001E52C5">
      <w:pPr>
        <w:widowControl/>
        <w:suppressAutoHyphens w:val="0"/>
        <w:autoSpaceDE w:val="0"/>
        <w:autoSpaceDN w:val="0"/>
        <w:adjustRightInd w:val="0"/>
        <w:rPr>
          <w:rFonts w:ascii="Times New Roman" w:eastAsiaTheme="minorHAnsi" w:hAnsi="Times New Roman" w:cs="Times New Roman"/>
          <w:b/>
          <w:bCs/>
          <w:color w:val="000000"/>
          <w:kern w:val="0"/>
          <w:sz w:val="23"/>
          <w:szCs w:val="23"/>
          <w:lang w:val="ro-RO" w:eastAsia="en-US" w:bidi="ar-SA"/>
        </w:rPr>
      </w:pPr>
      <w:r w:rsidRPr="001E52C5">
        <w:rPr>
          <w:rFonts w:ascii="Times New Roman" w:eastAsiaTheme="minorHAnsi" w:hAnsi="Times New Roman" w:cs="Times New Roman"/>
          <w:b/>
          <w:bCs/>
          <w:color w:val="000000"/>
          <w:kern w:val="0"/>
          <w:sz w:val="23"/>
          <w:szCs w:val="23"/>
          <w:lang w:val="ro-RO" w:eastAsia="en-US" w:bidi="ar-SA"/>
        </w:rPr>
        <w:t xml:space="preserve">Denumirea Contractului: </w:t>
      </w:r>
    </w:p>
    <w:p w14:paraId="0EC9402F" w14:textId="77777777" w:rsidR="001E52C5" w:rsidRPr="001E52C5" w:rsidRDefault="001E52C5" w:rsidP="001E52C5">
      <w:pPr>
        <w:widowControl/>
        <w:suppressAutoHyphens w:val="0"/>
        <w:autoSpaceDE w:val="0"/>
        <w:autoSpaceDN w:val="0"/>
        <w:adjustRightInd w:val="0"/>
        <w:rPr>
          <w:rFonts w:ascii="Times New Roman" w:eastAsiaTheme="minorHAnsi" w:hAnsi="Times New Roman" w:cs="Times New Roman"/>
          <w:b/>
          <w:bCs/>
          <w:color w:val="000000"/>
          <w:kern w:val="0"/>
          <w:sz w:val="23"/>
          <w:szCs w:val="23"/>
          <w:lang w:val="ro-RO" w:eastAsia="en-US" w:bidi="ar-SA"/>
        </w:rPr>
      </w:pPr>
    </w:p>
    <w:p w14:paraId="59B008BD" w14:textId="77777777" w:rsidR="001E52C5" w:rsidRPr="001E52C5" w:rsidRDefault="001E52C5" w:rsidP="001E52C5">
      <w:pPr>
        <w:widowControl/>
        <w:suppressAutoHyphens w:val="0"/>
        <w:autoSpaceDE w:val="0"/>
        <w:autoSpaceDN w:val="0"/>
        <w:adjustRightInd w:val="0"/>
        <w:rPr>
          <w:rFonts w:ascii="Times New Roman" w:eastAsiaTheme="minorHAnsi" w:hAnsi="Times New Roman" w:cs="Times New Roman"/>
          <w:color w:val="000000"/>
          <w:kern w:val="0"/>
          <w:sz w:val="23"/>
          <w:szCs w:val="23"/>
          <w:lang w:val="ro-RO" w:eastAsia="en-US" w:bidi="ar-SA"/>
        </w:rPr>
      </w:pPr>
      <w:r w:rsidRPr="001E52C5">
        <w:rPr>
          <w:rFonts w:ascii="Times New Roman" w:eastAsiaTheme="minorHAnsi" w:hAnsi="Times New Roman" w:cs="Times New Roman"/>
          <w:color w:val="000000"/>
          <w:kern w:val="0"/>
          <w:sz w:val="23"/>
          <w:szCs w:val="23"/>
          <w:lang w:val="ro-RO" w:eastAsia="en-US" w:bidi="ar-SA"/>
        </w:rPr>
        <w:t xml:space="preserve">Numar de inregistrare Contract: ....................................................................... </w:t>
      </w:r>
    </w:p>
    <w:p w14:paraId="514C274E" w14:textId="77777777" w:rsidR="001E52C5" w:rsidRPr="001E52C5" w:rsidRDefault="001E52C5" w:rsidP="001E52C5">
      <w:pPr>
        <w:widowControl/>
        <w:suppressAutoHyphens w:val="0"/>
        <w:autoSpaceDE w:val="0"/>
        <w:autoSpaceDN w:val="0"/>
        <w:adjustRightInd w:val="0"/>
        <w:rPr>
          <w:rFonts w:ascii="Times New Roman" w:eastAsiaTheme="minorHAnsi" w:hAnsi="Times New Roman" w:cs="Times New Roman"/>
          <w:color w:val="000000"/>
          <w:kern w:val="0"/>
          <w:sz w:val="23"/>
          <w:szCs w:val="23"/>
          <w:lang w:val="ro-RO" w:eastAsia="en-US" w:bidi="ar-SA"/>
        </w:rPr>
      </w:pPr>
    </w:p>
    <w:p w14:paraId="718CC3B5"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color w:val="000000"/>
          <w:kern w:val="0"/>
          <w:sz w:val="23"/>
          <w:szCs w:val="23"/>
          <w:lang w:val="ro-RO" w:eastAsia="en-US" w:bidi="ar-SA"/>
        </w:rPr>
      </w:pPr>
      <w:r w:rsidRPr="001E52C5">
        <w:rPr>
          <w:rFonts w:ascii="Times New Roman" w:eastAsiaTheme="minorHAnsi" w:hAnsi="Times New Roman" w:cs="Times New Roman"/>
          <w:color w:val="000000"/>
          <w:kern w:val="0"/>
          <w:sz w:val="23"/>
          <w:szCs w:val="23"/>
          <w:lang w:val="ro-RO" w:eastAsia="en-US" w:bidi="ar-SA"/>
        </w:rPr>
        <w:t>Suntem informati ca ………………………………. (</w:t>
      </w:r>
      <w:r w:rsidRPr="001E52C5">
        <w:rPr>
          <w:rFonts w:ascii="Times New Roman" w:eastAsiaTheme="minorHAnsi" w:hAnsi="Times New Roman" w:cs="Times New Roman"/>
          <w:i/>
          <w:iCs/>
          <w:color w:val="000000"/>
          <w:kern w:val="0"/>
          <w:sz w:val="23"/>
          <w:szCs w:val="23"/>
          <w:lang w:val="ro-RO" w:eastAsia="en-US" w:bidi="ar-SA"/>
        </w:rPr>
        <w:t>denumirea Contractorului/Prestatorului</w:t>
      </w:r>
      <w:r w:rsidRPr="001E52C5">
        <w:rPr>
          <w:rFonts w:ascii="Times New Roman" w:eastAsiaTheme="minorHAnsi" w:hAnsi="Times New Roman" w:cs="Times New Roman"/>
          <w:color w:val="000000"/>
          <w:kern w:val="0"/>
          <w:sz w:val="23"/>
          <w:szCs w:val="23"/>
          <w:lang w:val="ro-RO" w:eastAsia="en-US" w:bidi="ar-SA"/>
        </w:rPr>
        <w:t xml:space="preserve">), cu sediul in ………………………………………………, Nr. Registrul Comertului …………. Cod fiscal …………………. (denumit in continuare Asigurat) este Contractor/ Prestator in contractul mai sus-mentionat si in conformitate cu prevederile contractuale i se solicita o garantie de buna executie. </w:t>
      </w:r>
    </w:p>
    <w:p w14:paraId="403CF7EE"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color w:val="000000"/>
          <w:kern w:val="0"/>
          <w:sz w:val="23"/>
          <w:szCs w:val="23"/>
          <w:lang w:val="ro-RO" w:eastAsia="en-US" w:bidi="ar-SA"/>
        </w:rPr>
      </w:pPr>
      <w:r w:rsidRPr="001E52C5">
        <w:rPr>
          <w:rFonts w:ascii="Times New Roman" w:eastAsiaTheme="minorHAnsi" w:hAnsi="Times New Roman" w:cs="Times New Roman"/>
          <w:color w:val="000000"/>
          <w:kern w:val="0"/>
          <w:sz w:val="23"/>
          <w:szCs w:val="23"/>
          <w:lang w:val="ro-RO" w:eastAsia="en-US" w:bidi="ar-SA"/>
        </w:rPr>
        <w:t>La solicitarea Asiguratului, noi ........ (</w:t>
      </w:r>
      <w:r w:rsidRPr="001E52C5">
        <w:rPr>
          <w:rFonts w:ascii="Times New Roman" w:eastAsiaTheme="minorHAnsi" w:hAnsi="Times New Roman" w:cs="Times New Roman"/>
          <w:i/>
          <w:iCs/>
          <w:color w:val="000000"/>
          <w:kern w:val="0"/>
          <w:sz w:val="23"/>
          <w:szCs w:val="23"/>
          <w:lang w:val="ro-RO" w:eastAsia="en-US" w:bidi="ar-SA"/>
        </w:rPr>
        <w:t>denumirea, adresa si datele de identificare fiscala ale Societatii de Asigurari</w:t>
      </w:r>
      <w:r w:rsidRPr="001E52C5">
        <w:rPr>
          <w:rFonts w:ascii="Times New Roman" w:eastAsiaTheme="minorHAnsi" w:hAnsi="Times New Roman" w:cs="Times New Roman"/>
          <w:color w:val="000000"/>
          <w:kern w:val="0"/>
          <w:sz w:val="23"/>
          <w:szCs w:val="23"/>
          <w:lang w:val="ro-RO" w:eastAsia="en-US" w:bidi="ar-SA"/>
        </w:rPr>
        <w:t>), ne angajam neconditionat si irevocabil sa va platim, dumneavoastră Companiei Naționale de Administrare a Infrastructurii Rutiere S.A. (C.N.A.I.R. S.A.) – DRDP Brasov in calitatea dumneavoastra de Autoritate Contractanta/ Beneficiar, orice suma care sa nu depaseasca valoarea de ………… RON (valoarea garantata, adica: …</w:t>
      </w:r>
      <w:r w:rsidRPr="001E52C5">
        <w:rPr>
          <w:rFonts w:ascii="Times New Roman" w:eastAsiaTheme="minorHAnsi" w:hAnsi="Times New Roman" w:cs="Times New Roman"/>
          <w:i/>
          <w:iCs/>
          <w:color w:val="000000"/>
          <w:kern w:val="0"/>
          <w:sz w:val="23"/>
          <w:szCs w:val="23"/>
          <w:lang w:val="ro-RO" w:eastAsia="en-US" w:bidi="ar-SA"/>
        </w:rPr>
        <w:t xml:space="preserve">in litere </w:t>
      </w:r>
      <w:r w:rsidRPr="001E52C5">
        <w:rPr>
          <w:rFonts w:ascii="Times New Roman" w:eastAsiaTheme="minorHAnsi" w:hAnsi="Times New Roman" w:cs="Times New Roman"/>
          <w:color w:val="000000"/>
          <w:kern w:val="0"/>
          <w:sz w:val="23"/>
          <w:szCs w:val="23"/>
          <w:lang w:val="ro-RO" w:eastAsia="en-US" w:bidi="ar-SA"/>
        </w:rPr>
        <w:t xml:space="preserve">RON), reprezentand ….% din valoarea contractului, la prima cerere de plata scrisa a Autorității Contractante/Beneficiarului prezentata in original la sediul nostru, semnata si stampilata, insotita de declaratia Autorității Contractante/Beneficiarului din care sa rezulte ca suma ceruta de acesta si datorata acestuia reprezinta prejudiciul efectiv cauzat de culpa exclusiva a Asiguratului in indeplinirea obligatiilor in conformitate cu contractul garantat, si care sa menționeze următoarele: </w:t>
      </w:r>
    </w:p>
    <w:p w14:paraId="7E0044FE" w14:textId="77777777" w:rsidR="001E52C5" w:rsidRPr="001E52C5" w:rsidRDefault="001E52C5" w:rsidP="001E52C5">
      <w:pPr>
        <w:widowControl/>
        <w:suppressAutoHyphens w:val="0"/>
        <w:autoSpaceDE w:val="0"/>
        <w:autoSpaceDN w:val="0"/>
        <w:adjustRightInd w:val="0"/>
        <w:spacing w:after="28"/>
        <w:jc w:val="both"/>
        <w:rPr>
          <w:rFonts w:ascii="Times New Roman" w:eastAsiaTheme="minorHAnsi" w:hAnsi="Times New Roman" w:cs="Times New Roman"/>
          <w:color w:val="000000"/>
          <w:kern w:val="0"/>
          <w:sz w:val="23"/>
          <w:szCs w:val="23"/>
          <w:lang w:val="ro-RO" w:eastAsia="en-US" w:bidi="ar-SA"/>
        </w:rPr>
      </w:pPr>
      <w:r w:rsidRPr="001E52C5">
        <w:rPr>
          <w:rFonts w:ascii="Times New Roman" w:eastAsiaTheme="minorHAnsi" w:hAnsi="Times New Roman" w:cs="Times New Roman"/>
          <w:color w:val="000000"/>
          <w:kern w:val="0"/>
          <w:sz w:val="23"/>
          <w:szCs w:val="23"/>
          <w:lang w:val="ro-RO" w:eastAsia="en-US" w:bidi="ar-SA"/>
        </w:rPr>
        <w:t xml:space="preserve">(a) Asiguratul nu si-a indeplinit din culpa sa exclusiva obligatiile asumate prin contract si </w:t>
      </w:r>
    </w:p>
    <w:p w14:paraId="6B63B4D0"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color w:val="000000"/>
          <w:kern w:val="0"/>
          <w:sz w:val="23"/>
          <w:szCs w:val="23"/>
          <w:lang w:val="ro-RO" w:eastAsia="en-US" w:bidi="ar-SA"/>
        </w:rPr>
      </w:pPr>
      <w:r w:rsidRPr="001E52C5">
        <w:rPr>
          <w:rFonts w:ascii="Times New Roman" w:eastAsiaTheme="minorHAnsi" w:hAnsi="Times New Roman" w:cs="Times New Roman"/>
          <w:color w:val="000000"/>
          <w:kern w:val="0"/>
          <w:sz w:val="23"/>
          <w:szCs w:val="23"/>
          <w:lang w:val="ro-RO" w:eastAsia="en-US" w:bidi="ar-SA"/>
        </w:rPr>
        <w:t xml:space="preserve">(b) Obligatiile care nu au fost respectate, cu indicarea in concret a obligatiilor garantate care nu au fost respectate de Asigurat si modul de calcul al prejudiciului creat. </w:t>
      </w:r>
    </w:p>
    <w:p w14:paraId="6B1C892B"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color w:val="000000"/>
          <w:kern w:val="0"/>
          <w:sz w:val="23"/>
          <w:szCs w:val="23"/>
          <w:lang w:val="ro-RO" w:eastAsia="en-US" w:bidi="ar-SA"/>
        </w:rPr>
      </w:pPr>
    </w:p>
    <w:p w14:paraId="40C72F55"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color w:val="000000"/>
          <w:kern w:val="0"/>
          <w:sz w:val="23"/>
          <w:szCs w:val="23"/>
          <w:lang w:val="ro-RO" w:eastAsia="en-US" w:bidi="ar-SA"/>
        </w:rPr>
      </w:pPr>
      <w:r w:rsidRPr="001E52C5">
        <w:rPr>
          <w:rFonts w:ascii="Times New Roman" w:eastAsiaTheme="minorHAnsi" w:hAnsi="Times New Roman" w:cs="Times New Roman"/>
          <w:color w:val="000000"/>
          <w:kern w:val="0"/>
          <w:sz w:val="23"/>
          <w:szCs w:val="23"/>
          <w:lang w:val="ro-RO" w:eastAsia="en-US" w:bidi="ar-SA"/>
        </w:rPr>
        <w:t xml:space="preserve">Cererea dumneavoastra de plata si declaratia aferenta se formuleaza ulterior comunicarii adresei dumneavoastra de instiintare a Asiguratului cu privire la nerespectarea sau neindeplinirea obligatiilor asumate prin contract si pretentiile asupra garantiei de buna executie, comunicare efectuata cu cel putin 10 (zece) zile lucratoare inaintea datei de expirare a prezentei garanții. Cererea dumneavoastra de plata si declaratia aferenta se formuleaza cel tarziu la data de expirare a prezentei garantii. </w:t>
      </w:r>
    </w:p>
    <w:p w14:paraId="346F9B55" w14:textId="77777777" w:rsidR="001E52C5" w:rsidRPr="001E52C5" w:rsidRDefault="001E52C5" w:rsidP="001E52C5">
      <w:pPr>
        <w:widowControl/>
        <w:suppressAutoHyphens w:val="0"/>
        <w:autoSpaceDE w:val="0"/>
        <w:autoSpaceDN w:val="0"/>
        <w:adjustRightInd w:val="0"/>
        <w:jc w:val="both"/>
        <w:rPr>
          <w:rFonts w:ascii="Calibri" w:eastAsiaTheme="minorHAnsi" w:hAnsi="Calibri" w:cs="Calibri"/>
          <w:color w:val="000000"/>
          <w:kern w:val="0"/>
          <w:sz w:val="22"/>
          <w:szCs w:val="22"/>
          <w:lang w:val="ro-RO" w:eastAsia="en-US" w:bidi="ar-SA"/>
        </w:rPr>
      </w:pPr>
      <w:r w:rsidRPr="001E52C5">
        <w:rPr>
          <w:rFonts w:ascii="Times New Roman" w:eastAsiaTheme="minorHAnsi" w:hAnsi="Times New Roman" w:cs="Times New Roman"/>
          <w:color w:val="000000"/>
          <w:kern w:val="0"/>
          <w:sz w:val="23"/>
          <w:szCs w:val="23"/>
          <w:lang w:val="ro-RO" w:eastAsia="en-US" w:bidi="ar-SA"/>
        </w:rPr>
        <w:t xml:space="preserve">Plata se va efectua de catre noi in contul indicat de dumneavoastra in cererea de plata, in decurs de 30 zile de la primirea solicitarii dumneavoastra, formulata in conformitate cu prevederile garantiei. </w:t>
      </w:r>
      <w:r w:rsidRPr="001E52C5">
        <w:rPr>
          <w:rFonts w:ascii="Calibri" w:eastAsiaTheme="minorHAnsi" w:hAnsi="Calibri" w:cs="Calibri"/>
          <w:color w:val="000000"/>
          <w:kern w:val="0"/>
          <w:sz w:val="22"/>
          <w:szCs w:val="22"/>
          <w:lang w:val="ro-RO" w:eastAsia="en-US" w:bidi="ar-SA"/>
        </w:rPr>
        <w:t xml:space="preserve"> </w:t>
      </w:r>
    </w:p>
    <w:p w14:paraId="38A6E259"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w:t>
      </w:r>
      <w:r w:rsidRPr="001E52C5">
        <w:rPr>
          <w:rFonts w:ascii="Times New Roman" w:eastAsiaTheme="minorHAnsi" w:hAnsi="Times New Roman" w:cs="Times New Roman"/>
          <w:i/>
          <w:iCs/>
          <w:kern w:val="0"/>
          <w:sz w:val="23"/>
          <w:szCs w:val="23"/>
          <w:lang w:val="ro-RO" w:eastAsia="en-US" w:bidi="ar-SA"/>
        </w:rPr>
        <w:t>denumirea Societatii de Asigurari</w:t>
      </w:r>
      <w:r w:rsidRPr="001E52C5">
        <w:rPr>
          <w:rFonts w:ascii="Times New Roman" w:eastAsiaTheme="minorHAnsi" w:hAnsi="Times New Roman" w:cs="Times New Roman"/>
          <w:kern w:val="0"/>
          <w:sz w:val="23"/>
          <w:szCs w:val="23"/>
          <w:lang w:val="ro-RO" w:eastAsia="en-US" w:bidi="ar-SA"/>
        </w:rPr>
        <w:t xml:space="preserve">) poate refuza plata numai în cazul de neconformitate a documentelor prezentate de catre Autoritatea Contractanta/Beneficiar cu cerinţele privind modalitatea de întocmire şi transmitere, expres mentionate in cuprinsul garantiei incluzand punctele (a) si (b) de mai sus. </w:t>
      </w:r>
    </w:p>
    <w:p w14:paraId="75463B55"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Prezenta garantie va produce efecte si va ramane in vigoare incepand cu data emiterii ……………., si pana la data de ……………... (</w:t>
      </w:r>
      <w:r w:rsidRPr="001E52C5">
        <w:rPr>
          <w:rFonts w:ascii="Times New Roman" w:eastAsiaTheme="minorHAnsi" w:hAnsi="Times New Roman" w:cs="Times New Roman"/>
          <w:b/>
          <w:bCs/>
          <w:kern w:val="0"/>
          <w:sz w:val="23"/>
          <w:szCs w:val="23"/>
          <w:lang w:val="ro-RO" w:eastAsia="en-US" w:bidi="ar-SA"/>
        </w:rPr>
        <w:t>„data expirarii valabilitatii garantiei”</w:t>
      </w:r>
      <w:r w:rsidRPr="001E52C5">
        <w:rPr>
          <w:rFonts w:ascii="Times New Roman" w:eastAsiaTheme="minorHAnsi" w:hAnsi="Times New Roman" w:cs="Times New Roman"/>
          <w:kern w:val="0"/>
          <w:sz w:val="23"/>
          <w:szCs w:val="23"/>
          <w:lang w:val="ro-RO" w:eastAsia="en-US" w:bidi="ar-SA"/>
        </w:rPr>
        <w:t xml:space="preserve">). </w:t>
      </w:r>
    </w:p>
    <w:p w14:paraId="225F2544"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Daca pana la data de ………………… </w:t>
      </w:r>
      <w:r w:rsidRPr="001E52C5">
        <w:rPr>
          <w:rFonts w:ascii="Times New Roman" w:eastAsiaTheme="minorHAnsi" w:hAnsi="Times New Roman" w:cs="Times New Roman"/>
          <w:b/>
          <w:bCs/>
          <w:kern w:val="0"/>
          <w:sz w:val="23"/>
          <w:szCs w:val="23"/>
          <w:lang w:val="ro-RO" w:eastAsia="en-US" w:bidi="ar-SA"/>
        </w:rPr>
        <w:t xml:space="preserve">(„data expirarii valabilitatii garantiei”) </w:t>
      </w:r>
      <w:r w:rsidRPr="001E52C5">
        <w:rPr>
          <w:rFonts w:ascii="Times New Roman" w:eastAsiaTheme="minorHAnsi" w:hAnsi="Times New Roman" w:cs="Times New Roman"/>
          <w:kern w:val="0"/>
          <w:sz w:val="23"/>
          <w:szCs w:val="23"/>
          <w:lang w:val="ro-RO" w:eastAsia="en-US" w:bidi="ar-SA"/>
        </w:rPr>
        <w:t xml:space="preserve">nu s-a primit de la Compania Naționala de Administrare a Infrastructurii Rutiere S.A. (C.N.A.I.R. S.A.) – DRDP Brasov in calitate de Autoritate Contractanta/Beneficiar nicio solicitare strict conforma cu termenii si conditiile prezentei garantii, aceasta devine nula indiferent daca originalul ne este restituit sau nu. </w:t>
      </w:r>
    </w:p>
    <w:p w14:paraId="37255F12"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Orice cerere de plata si declarație formulate in cadrul prezentei garantii se vor face in scris, in perioada de valabilitate a garantiei, si vor contine stampila si semnaturile persoanelor desemnate sa reprezinte Autoritatea Contractanta/Beneficiarul, certificate de Banca unde acesta are deschise conturile sau de un notar public. Orice cerere de plata si declarație formulate in cadrul prezentei garantii inregistrate la </w:t>
      </w:r>
      <w:r w:rsidRPr="001E52C5">
        <w:rPr>
          <w:rFonts w:ascii="Times New Roman" w:eastAsiaTheme="minorHAnsi" w:hAnsi="Times New Roman" w:cs="Times New Roman"/>
          <w:kern w:val="0"/>
          <w:sz w:val="23"/>
          <w:szCs w:val="23"/>
          <w:lang w:val="ro-RO" w:eastAsia="en-US" w:bidi="ar-SA"/>
        </w:rPr>
        <w:lastRenderedPageBreak/>
        <w:t>registratura ... (</w:t>
      </w:r>
      <w:r w:rsidRPr="001E52C5">
        <w:rPr>
          <w:rFonts w:ascii="Times New Roman" w:eastAsiaTheme="minorHAnsi" w:hAnsi="Times New Roman" w:cs="Times New Roman"/>
          <w:i/>
          <w:iCs/>
          <w:kern w:val="0"/>
          <w:sz w:val="23"/>
          <w:szCs w:val="23"/>
          <w:lang w:val="ro-RO" w:eastAsia="en-US" w:bidi="ar-SA"/>
        </w:rPr>
        <w:t>denumirea si adresa Societatii de Asigurari</w:t>
      </w:r>
      <w:r w:rsidRPr="001E52C5">
        <w:rPr>
          <w:rFonts w:ascii="Times New Roman" w:eastAsiaTheme="minorHAnsi" w:hAnsi="Times New Roman" w:cs="Times New Roman"/>
          <w:kern w:val="0"/>
          <w:sz w:val="23"/>
          <w:szCs w:val="23"/>
          <w:lang w:val="ro-RO" w:eastAsia="en-US" w:bidi="ar-SA"/>
        </w:rPr>
        <w:t xml:space="preserve">) dupa data expirarii valabilitatii garantiei nu se iau in considerare. </w:t>
      </w:r>
    </w:p>
    <w:p w14:paraId="2FBD0650"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Data primirii cererii de plata si a declarației ce privesc executarea prezentei garantii privind buna executie in termenul sau de valabilitate, se considera a fi data inregistrarii la registratura ... (</w:t>
      </w:r>
      <w:r w:rsidRPr="001E52C5">
        <w:rPr>
          <w:rFonts w:ascii="Times New Roman" w:eastAsiaTheme="minorHAnsi" w:hAnsi="Times New Roman" w:cs="Times New Roman"/>
          <w:i/>
          <w:iCs/>
          <w:kern w:val="0"/>
          <w:sz w:val="23"/>
          <w:szCs w:val="23"/>
          <w:lang w:val="ro-RO" w:eastAsia="en-US" w:bidi="ar-SA"/>
        </w:rPr>
        <w:t>denumirea si adresa Societatii de Asigurari</w:t>
      </w:r>
      <w:r w:rsidRPr="001E52C5">
        <w:rPr>
          <w:rFonts w:ascii="Times New Roman" w:eastAsiaTheme="minorHAnsi" w:hAnsi="Times New Roman" w:cs="Times New Roman"/>
          <w:kern w:val="0"/>
          <w:sz w:val="23"/>
          <w:szCs w:val="23"/>
          <w:lang w:val="ro-RO" w:eastAsia="en-US" w:bidi="ar-SA"/>
        </w:rPr>
        <w:t xml:space="preserve">). </w:t>
      </w:r>
    </w:p>
    <w:p w14:paraId="01A7FD90"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p>
    <w:p w14:paraId="24B73044"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Orice plata efectuata de …………………...(</w:t>
      </w:r>
      <w:r w:rsidRPr="001E52C5">
        <w:rPr>
          <w:rFonts w:ascii="Times New Roman" w:eastAsiaTheme="minorHAnsi" w:hAnsi="Times New Roman" w:cs="Times New Roman"/>
          <w:i/>
          <w:iCs/>
          <w:kern w:val="0"/>
          <w:sz w:val="23"/>
          <w:szCs w:val="23"/>
          <w:lang w:val="ro-RO" w:eastAsia="en-US" w:bidi="ar-SA"/>
        </w:rPr>
        <w:t>denumirea Societatii de Asigurari</w:t>
      </w:r>
      <w:r w:rsidRPr="001E52C5">
        <w:rPr>
          <w:rFonts w:ascii="Times New Roman" w:eastAsiaTheme="minorHAnsi" w:hAnsi="Times New Roman" w:cs="Times New Roman"/>
          <w:kern w:val="0"/>
          <w:sz w:val="23"/>
          <w:szCs w:val="23"/>
          <w:lang w:val="ro-RO" w:eastAsia="en-US" w:bidi="ar-SA"/>
        </w:rPr>
        <w:t>) in cadrul prezentei garantii va reduce angajamentul asumat de …………………..... (</w:t>
      </w:r>
      <w:r w:rsidRPr="001E52C5">
        <w:rPr>
          <w:rFonts w:ascii="Times New Roman" w:eastAsiaTheme="minorHAnsi" w:hAnsi="Times New Roman" w:cs="Times New Roman"/>
          <w:i/>
          <w:iCs/>
          <w:kern w:val="0"/>
          <w:sz w:val="23"/>
          <w:szCs w:val="23"/>
          <w:lang w:val="ro-RO" w:eastAsia="en-US" w:bidi="ar-SA"/>
        </w:rPr>
        <w:t>denumirea Societatii de Asigurari</w:t>
      </w:r>
      <w:r w:rsidRPr="001E52C5">
        <w:rPr>
          <w:rFonts w:ascii="Times New Roman" w:eastAsiaTheme="minorHAnsi" w:hAnsi="Times New Roman" w:cs="Times New Roman"/>
          <w:kern w:val="0"/>
          <w:sz w:val="23"/>
          <w:szCs w:val="23"/>
          <w:lang w:val="ro-RO" w:eastAsia="en-US" w:bidi="ar-SA"/>
        </w:rPr>
        <w:t xml:space="preserve">) cu valoarea acestor plati. </w:t>
      </w:r>
    </w:p>
    <w:p w14:paraId="22C367F7"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p>
    <w:p w14:paraId="3D7823BE"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Am fost informați că Compania Naționala de Administrare a Infrastructurii Rutiere S.A. (C.N.A.I.R. S.A.) – DRDP BRASOV, in calitate de Autoritate Contractanta/Beneficiar poate cere Asiguratului să prelungească valabilitatea acestei garanții/ sa constituie o noua garantie dacă documentația tehnica-economica ce face obiectul contractului nu a fost aprobata de către Compania Națională de Administrare a Infrastructurii Rutiere S.A. – DRDP Brasov in calitate de Autoritate Contractanta/Beneficiar si de asemenea nu au fost îndeplinite toate obligațiile contractuale asumate de către Asigurat, potrivit prevederilor prezentului contract cu 28 de zile înaintea acestei date de expirare. </w:t>
      </w:r>
    </w:p>
    <w:p w14:paraId="45000A46"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Ne angajăm să vă plătim valoarea garantată la primirea de către noi, în termenul de valabilitate a prezentei garantii, a cererii de plata si a declarației dumneavoastră scrise, menționând faptul că documentația tehnica-economica ce face obiectul contractului nu a fost aprobata de către Compania Națională de Administrare a Infrastructurii Rutiere S.A. – DRDP Brasov in calitate de Autoritate Contractanta/Beneficiar, nu au fost îndeplinite toate obligațiile contractuale asumate de către Asigurat în cadrul prezentului contract si că Asiguratul nu si-a indeplinit obligatia de prelungire a valabilitatii garanției (extend or pay), spre deosebire de indeplinirea cumulativa si a cerintei de la punctul (b) de mai sus, precizarea modului de calcul al prejudiciului creat nefiind aplicabila in aceasta situatie particulara. </w:t>
      </w:r>
    </w:p>
    <w:p w14:paraId="2D970449"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Ulterior, la finalizarea/inchiderea contractului de baza garantat, Autoritatea Contractanta/Beneficiarul va informa asiguratorul si asiguratul asupra stabilirii cuantumului sumei cu titlu de garantie care face obiectul restituirii de catre Autoritatea Contractanta/Beneficiar, si, pe baza declaratiei asiguratorului privind suma ramasa de recuperat de la asigurat si a cererii de plata adresata Autoritatii Contractante/Beneficiarului, comunicata in termen de 5 zile lucratoare, Autoritatea Contractanta/Beneficiarul va returna suma in contul asiguratorului pana la limita mentionata de asigurator (suma ramasa de recuperat de la asigurat), in considerarea dreptului de regres al asiguratorului impotriva Autoritatii Contractante/Beneficiarului. </w:t>
      </w:r>
    </w:p>
    <w:p w14:paraId="158C2ABB"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In situatiile in care partile sunt de acord sa modifice unele prevederi din contractul garantat care au efecte asupra angajamentului asumat de Asigurator, garantia se va putea modifica numai cu acordul Asiguratorului, in caz contrar modificarile neavand niciun efect asupra prezentei garantii, cu excepția cererilor de plata si a declarațiilor formulate de tipul „extend or pay”. </w:t>
      </w:r>
    </w:p>
    <w:p w14:paraId="3D5002FA"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Restituirea originalului garantiei de catre dumneavoastra direct catre sucursala emitenta, inainte de expirarea valabilitatii sale, va elibera ... (</w:t>
      </w:r>
      <w:r w:rsidRPr="001E52C5">
        <w:rPr>
          <w:rFonts w:ascii="Times New Roman" w:eastAsiaTheme="minorHAnsi" w:hAnsi="Times New Roman" w:cs="Times New Roman"/>
          <w:i/>
          <w:iCs/>
          <w:kern w:val="0"/>
          <w:sz w:val="23"/>
          <w:szCs w:val="23"/>
          <w:lang w:val="ro-RO" w:eastAsia="en-US" w:bidi="ar-SA"/>
        </w:rPr>
        <w:t>denumirea Societatii de Asigurari</w:t>
      </w:r>
      <w:r w:rsidRPr="001E52C5">
        <w:rPr>
          <w:rFonts w:ascii="Times New Roman" w:eastAsiaTheme="minorHAnsi" w:hAnsi="Times New Roman" w:cs="Times New Roman"/>
          <w:kern w:val="0"/>
          <w:sz w:val="23"/>
          <w:szCs w:val="23"/>
          <w:lang w:val="ro-RO" w:eastAsia="en-US" w:bidi="ar-SA"/>
        </w:rPr>
        <w:t xml:space="preserve">) de obligatiile asumate. </w:t>
      </w:r>
    </w:p>
    <w:p w14:paraId="418F0FC1"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Prezenta Garantie este supusa legilor din Romania si se va conforma Regulilor Uniforme privind Garanțiile la Cerere, publicate cu numărul 758 de către Camera de Comert International Paris. </w:t>
      </w:r>
    </w:p>
    <w:p w14:paraId="285C3E46"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Competenta sa soluționeze orice disputa izvorâta in legătura cu prezenta garanție revine instanțelor judecătorești din Romania. </w:t>
      </w:r>
    </w:p>
    <w:p w14:paraId="75CDD121"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p>
    <w:p w14:paraId="73DCC6B0"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Data: </w:t>
      </w:r>
    </w:p>
    <w:p w14:paraId="77BF36C2"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xml:space="preserve">ASIGURATOR, </w:t>
      </w:r>
    </w:p>
    <w:p w14:paraId="7DA4B52C" w14:textId="77777777" w:rsidR="001E52C5" w:rsidRPr="001E52C5" w:rsidRDefault="001E52C5" w:rsidP="001E52C5">
      <w:pPr>
        <w:widowControl/>
        <w:suppressAutoHyphens w:val="0"/>
        <w:autoSpaceDE w:val="0"/>
        <w:autoSpaceDN w:val="0"/>
        <w:adjustRightInd w:val="0"/>
        <w:jc w:val="both"/>
        <w:rPr>
          <w:rFonts w:ascii="Times New Roman" w:eastAsiaTheme="minorHAnsi" w:hAnsi="Times New Roman" w:cs="Times New Roman"/>
          <w:kern w:val="0"/>
          <w:sz w:val="23"/>
          <w:szCs w:val="23"/>
          <w:lang w:val="ro-RO" w:eastAsia="en-US" w:bidi="ar-SA"/>
        </w:rPr>
      </w:pPr>
      <w:r w:rsidRPr="001E52C5">
        <w:rPr>
          <w:rFonts w:ascii="Times New Roman" w:eastAsiaTheme="minorHAnsi" w:hAnsi="Times New Roman" w:cs="Times New Roman"/>
          <w:kern w:val="0"/>
          <w:sz w:val="23"/>
          <w:szCs w:val="23"/>
          <w:lang w:val="ro-RO" w:eastAsia="en-US" w:bidi="ar-SA"/>
        </w:rPr>
        <w:t>…………………..... (</w:t>
      </w:r>
      <w:r w:rsidRPr="001E52C5">
        <w:rPr>
          <w:rFonts w:ascii="Times New Roman" w:eastAsiaTheme="minorHAnsi" w:hAnsi="Times New Roman" w:cs="Times New Roman"/>
          <w:i/>
          <w:iCs/>
          <w:kern w:val="0"/>
          <w:sz w:val="23"/>
          <w:szCs w:val="23"/>
          <w:lang w:val="ro-RO" w:eastAsia="en-US" w:bidi="ar-SA"/>
        </w:rPr>
        <w:t>denumirea Societatii de Asigurari</w:t>
      </w:r>
      <w:r w:rsidRPr="001E52C5">
        <w:rPr>
          <w:rFonts w:ascii="Times New Roman" w:eastAsiaTheme="minorHAnsi" w:hAnsi="Times New Roman" w:cs="Times New Roman"/>
          <w:kern w:val="0"/>
          <w:sz w:val="23"/>
          <w:szCs w:val="23"/>
          <w:lang w:val="ro-RO" w:eastAsia="en-US" w:bidi="ar-SA"/>
        </w:rPr>
        <w:t xml:space="preserve">) </w:t>
      </w:r>
    </w:p>
    <w:p w14:paraId="32C74D33" w14:textId="77777777" w:rsidR="001E52C5" w:rsidRPr="001E52C5" w:rsidRDefault="001E52C5" w:rsidP="001E52C5">
      <w:pPr>
        <w:widowControl/>
        <w:suppressAutoHyphens w:val="0"/>
        <w:spacing w:after="160" w:line="259" w:lineRule="auto"/>
        <w:jc w:val="both"/>
        <w:rPr>
          <w:rFonts w:ascii="Times New Roman" w:eastAsiaTheme="minorHAnsi" w:hAnsi="Times New Roman" w:cs="Times New Roman"/>
          <w:b/>
          <w:bCs/>
          <w:kern w:val="0"/>
          <w:sz w:val="22"/>
          <w:szCs w:val="22"/>
          <w:lang w:val="ro-RO" w:eastAsia="en-US" w:bidi="ar-SA"/>
        </w:rPr>
      </w:pPr>
      <w:r w:rsidRPr="001E52C5">
        <w:rPr>
          <w:rFonts w:ascii="Times New Roman" w:eastAsiaTheme="minorHAnsi" w:hAnsi="Times New Roman" w:cs="Times New Roman"/>
          <w:kern w:val="0"/>
          <w:sz w:val="23"/>
          <w:szCs w:val="23"/>
          <w:lang w:val="ro-RO" w:eastAsia="en-US" w:bidi="ar-SA"/>
        </w:rPr>
        <w:t>…………………..... Functia, Numele si Prenume, Semnatura si Stampila</w:t>
      </w:r>
    </w:p>
    <w:p w14:paraId="22E96CE1" w14:textId="77777777" w:rsidR="001E52C5" w:rsidRPr="001E52C5" w:rsidRDefault="001E52C5" w:rsidP="001E52C5">
      <w:pPr>
        <w:widowControl/>
        <w:suppressAutoHyphens w:val="0"/>
        <w:spacing w:after="160" w:line="259" w:lineRule="auto"/>
        <w:rPr>
          <w:rFonts w:ascii="Times New Roman" w:eastAsiaTheme="minorHAnsi" w:hAnsi="Times New Roman" w:cs="Times New Roman"/>
          <w:kern w:val="0"/>
          <w:sz w:val="22"/>
          <w:szCs w:val="22"/>
          <w:lang w:val="ro-RO" w:eastAsia="en-US" w:bidi="ar-SA"/>
        </w:rPr>
      </w:pPr>
    </w:p>
    <w:p w14:paraId="7002B4EC" w14:textId="77777777" w:rsidR="00BF5FA2" w:rsidRDefault="00BF5FA2" w:rsidP="00184E47">
      <w:pPr>
        <w:spacing w:after="200" w:line="276" w:lineRule="auto"/>
        <w:rPr>
          <w:rFonts w:ascii="Times New Roman" w:eastAsia="Times New Roman" w:hAnsi="Times New Roman" w:cs="Times New Roman"/>
          <w:lang w:val="ro-RO"/>
        </w:rPr>
      </w:pPr>
    </w:p>
    <w:p w14:paraId="32E3C2FD" w14:textId="77777777" w:rsidR="001D1B61" w:rsidRDefault="001D1B61" w:rsidP="00184E47">
      <w:pPr>
        <w:spacing w:after="200" w:line="276" w:lineRule="auto"/>
        <w:rPr>
          <w:rFonts w:ascii="Times New Roman" w:eastAsia="Times New Roman" w:hAnsi="Times New Roman" w:cs="Times New Roman"/>
          <w:lang w:val="ro-RO"/>
        </w:rPr>
      </w:pPr>
    </w:p>
    <w:p w14:paraId="66BC241F" w14:textId="77777777" w:rsidR="001D1B61" w:rsidRPr="00184E47" w:rsidRDefault="001D1B61" w:rsidP="00184E47">
      <w:pPr>
        <w:spacing w:after="200" w:line="276" w:lineRule="auto"/>
        <w:rPr>
          <w:rFonts w:ascii="Times New Roman" w:eastAsia="Times New Roman" w:hAnsi="Times New Roman" w:cs="Times New Roman"/>
          <w:lang w:val="ro-RO"/>
        </w:rPr>
      </w:pPr>
    </w:p>
    <w:p w14:paraId="5AC2ACA6" w14:textId="77777777" w:rsidR="00387751" w:rsidRDefault="00387751" w:rsidP="00DA045A">
      <w:pPr>
        <w:jc w:val="right"/>
        <w:rPr>
          <w:rFonts w:ascii="Times New Roman" w:hAnsi="Times New Roman" w:cs="Times New Roman"/>
          <w:b/>
          <w:bCs/>
        </w:rPr>
      </w:pPr>
    </w:p>
    <w:p w14:paraId="79665204" w14:textId="77777777" w:rsidR="00AF0310" w:rsidRDefault="00AF0310" w:rsidP="00DA045A">
      <w:pPr>
        <w:jc w:val="right"/>
        <w:rPr>
          <w:rFonts w:ascii="Times New Roman" w:hAnsi="Times New Roman" w:cs="Times New Roman"/>
          <w:b/>
          <w:bCs/>
        </w:rPr>
      </w:pPr>
    </w:p>
    <w:p w14:paraId="65654B01" w14:textId="77777777" w:rsidR="001D1B61" w:rsidRPr="00184E47" w:rsidRDefault="001D1B61" w:rsidP="00387751">
      <w:pPr>
        <w:spacing w:after="200" w:line="276" w:lineRule="auto"/>
        <w:jc w:val="right"/>
        <w:rPr>
          <w:rFonts w:ascii="Times New Roman" w:eastAsia="Times New Roman" w:hAnsi="Times New Roman" w:cs="Times New Roman"/>
          <w:b/>
          <w:lang w:val="ro-RO"/>
        </w:rPr>
      </w:pPr>
      <w:r w:rsidRPr="00184E47">
        <w:rPr>
          <w:rFonts w:ascii="Times New Roman" w:eastAsia="Times New Roman" w:hAnsi="Times New Roman" w:cs="Times New Roman"/>
          <w:b/>
          <w:lang w:val="ro-RO"/>
        </w:rPr>
        <w:t>Formular nr.</w:t>
      </w:r>
      <w:r>
        <w:rPr>
          <w:rFonts w:ascii="Times New Roman" w:eastAsia="Times New Roman" w:hAnsi="Times New Roman" w:cs="Times New Roman"/>
          <w:b/>
          <w:lang w:val="ro-RO"/>
        </w:rPr>
        <w:t xml:space="preserve"> </w:t>
      </w:r>
      <w:r w:rsidRPr="00184E47">
        <w:rPr>
          <w:rFonts w:ascii="Times New Roman" w:eastAsia="Times New Roman" w:hAnsi="Times New Roman" w:cs="Times New Roman"/>
          <w:b/>
          <w:lang w:val="ro-RO"/>
        </w:rPr>
        <w:t>1</w:t>
      </w:r>
      <w:r>
        <w:rPr>
          <w:rFonts w:ascii="Times New Roman" w:eastAsia="Times New Roman" w:hAnsi="Times New Roman" w:cs="Times New Roman"/>
          <w:b/>
          <w:lang w:val="ro-RO"/>
        </w:rPr>
        <w:t>3</w:t>
      </w:r>
    </w:p>
    <w:p w14:paraId="79FB4066" w14:textId="77777777" w:rsidR="001D1B61" w:rsidRPr="00184E47" w:rsidRDefault="001D1B61" w:rsidP="001D1B61">
      <w:pPr>
        <w:spacing w:line="276" w:lineRule="auto"/>
        <w:rPr>
          <w:rFonts w:ascii="Times New Roman" w:eastAsia="Times New Roman" w:hAnsi="Times New Roman" w:cs="Times New Roman"/>
          <w:b/>
          <w:lang w:val="ro-RO"/>
        </w:rPr>
      </w:pPr>
      <w:r w:rsidRPr="00184E47">
        <w:rPr>
          <w:rFonts w:ascii="Times New Roman" w:eastAsia="Times New Roman" w:hAnsi="Times New Roman" w:cs="Times New Roman"/>
          <w:b/>
          <w:lang w:val="ro-RO"/>
        </w:rPr>
        <w:t>OPERATOR ECONOMIC</w:t>
      </w:r>
    </w:p>
    <w:p w14:paraId="36E27D7F" w14:textId="77777777" w:rsidR="001D1B61" w:rsidRPr="00184E47" w:rsidRDefault="001D1B61" w:rsidP="001D1B61">
      <w:pPr>
        <w:spacing w:line="276" w:lineRule="auto"/>
        <w:rPr>
          <w:rFonts w:ascii="Times New Roman" w:eastAsia="Times New Roman" w:hAnsi="Times New Roman" w:cs="Times New Roman"/>
          <w:b/>
          <w:lang w:val="ro-RO"/>
        </w:rPr>
      </w:pPr>
      <w:r w:rsidRPr="00184E47">
        <w:rPr>
          <w:rFonts w:ascii="Times New Roman" w:eastAsia="Times New Roman" w:hAnsi="Times New Roman" w:cs="Times New Roman"/>
          <w:b/>
          <w:lang w:val="ro-RO"/>
        </w:rPr>
        <w:t>_____________________</w:t>
      </w:r>
    </w:p>
    <w:p w14:paraId="29F52F1B" w14:textId="77777777" w:rsidR="001D1B61" w:rsidRPr="00184E47" w:rsidRDefault="001D1B61" w:rsidP="001D1B61">
      <w:pPr>
        <w:spacing w:line="276" w:lineRule="auto"/>
        <w:rPr>
          <w:rFonts w:ascii="Times New Roman" w:eastAsia="Times New Roman" w:hAnsi="Times New Roman" w:cs="Times New Roman"/>
          <w:b/>
          <w:lang w:val="ro-RO"/>
        </w:rPr>
      </w:pPr>
      <w:r w:rsidRPr="00184E47">
        <w:rPr>
          <w:rFonts w:ascii="Times New Roman" w:eastAsia="Times New Roman" w:hAnsi="Times New Roman" w:cs="Times New Roman"/>
          <w:b/>
          <w:lang w:val="ro-RO"/>
        </w:rPr>
        <w:t>(denumirea/numele)</w:t>
      </w:r>
    </w:p>
    <w:p w14:paraId="3E1CDA9A" w14:textId="77777777" w:rsidR="001D1B61" w:rsidRPr="00184E47" w:rsidRDefault="001D1B61" w:rsidP="001D1B61">
      <w:pPr>
        <w:spacing w:line="276" w:lineRule="auto"/>
        <w:jc w:val="center"/>
        <w:rPr>
          <w:rFonts w:ascii="Times New Roman" w:eastAsia="Times New Roman" w:hAnsi="Times New Roman" w:cs="Times New Roman"/>
          <w:b/>
          <w:lang w:val="ro-RO"/>
        </w:rPr>
      </w:pPr>
      <w:r w:rsidRPr="00184E47">
        <w:rPr>
          <w:rFonts w:ascii="Times New Roman" w:eastAsia="Times New Roman" w:hAnsi="Times New Roman" w:cs="Times New Roman"/>
          <w:b/>
          <w:lang w:val="ro-RO"/>
        </w:rPr>
        <w:t>DECLARATIA PRIVIND CONSTITUIREA</w:t>
      </w:r>
    </w:p>
    <w:p w14:paraId="73FB1DD5" w14:textId="77777777" w:rsidR="001D1B61" w:rsidRPr="00184E47" w:rsidRDefault="001D1B61" w:rsidP="001D1B61">
      <w:pPr>
        <w:spacing w:line="276" w:lineRule="auto"/>
        <w:jc w:val="center"/>
        <w:rPr>
          <w:rFonts w:ascii="Times New Roman" w:eastAsia="Times New Roman" w:hAnsi="Times New Roman" w:cs="Times New Roman"/>
          <w:b/>
          <w:lang w:val="ro-RO"/>
        </w:rPr>
      </w:pPr>
      <w:r w:rsidRPr="00184E47">
        <w:rPr>
          <w:rFonts w:ascii="Times New Roman" w:eastAsia="Times New Roman" w:hAnsi="Times New Roman" w:cs="Times New Roman"/>
          <w:b/>
          <w:lang w:val="ro-RO"/>
        </w:rPr>
        <w:t>GARANTIEI DE BUNA EXECUTIE</w:t>
      </w:r>
    </w:p>
    <w:p w14:paraId="03B4770F" w14:textId="77777777" w:rsidR="001D1B61" w:rsidRPr="00184E47" w:rsidRDefault="001D1B61" w:rsidP="001D1B61">
      <w:pPr>
        <w:spacing w:line="276" w:lineRule="auto"/>
        <w:jc w:val="right"/>
        <w:rPr>
          <w:rFonts w:ascii="Times New Roman" w:eastAsia="Times New Roman" w:hAnsi="Times New Roman" w:cs="Times New Roman"/>
          <w:b/>
          <w:lang w:val="ro-RO"/>
        </w:rPr>
      </w:pPr>
    </w:p>
    <w:p w14:paraId="3D482589" w14:textId="77777777" w:rsidR="001D1B61" w:rsidRPr="00184E47" w:rsidRDefault="001D1B61" w:rsidP="001D1B61">
      <w:pPr>
        <w:spacing w:line="276" w:lineRule="auto"/>
        <w:rPr>
          <w:rFonts w:ascii="Times New Roman" w:eastAsia="Times New Roman" w:hAnsi="Times New Roman" w:cs="Times New Roman"/>
          <w:lang w:val="ro-RO"/>
        </w:rPr>
      </w:pPr>
      <w:r w:rsidRPr="00184E47">
        <w:rPr>
          <w:rFonts w:ascii="Times New Roman" w:eastAsia="Times New Roman" w:hAnsi="Times New Roman" w:cs="Times New Roman"/>
          <w:lang w:val="ro-RO"/>
        </w:rPr>
        <w:t>Denumirea Contractului de achiziţie/Acordului-cadru ................................................... (se va completa cu denumirea contractului de achizitie pentru care se depune oferta)</w:t>
      </w:r>
    </w:p>
    <w:p w14:paraId="13D4BD42" w14:textId="77777777" w:rsidR="001D1B61" w:rsidRPr="00184E47" w:rsidRDefault="001D1B61" w:rsidP="001D1B61">
      <w:pPr>
        <w:spacing w:line="276" w:lineRule="auto"/>
        <w:rPr>
          <w:rFonts w:ascii="Times New Roman" w:eastAsia="Times New Roman" w:hAnsi="Times New Roman" w:cs="Times New Roman"/>
          <w:lang w:val="ro-RO"/>
        </w:rPr>
      </w:pPr>
      <w:r w:rsidRPr="00184E47">
        <w:rPr>
          <w:rFonts w:ascii="Times New Roman" w:eastAsia="Times New Roman" w:hAnsi="Times New Roman" w:cs="Times New Roman"/>
          <w:lang w:val="ro-RO"/>
        </w:rPr>
        <w:t>Subsemnatul(a)................................................................................................................................(nume/prenume) ................................................ (date de identificare), reprezentant legal al</w:t>
      </w:r>
    </w:p>
    <w:p w14:paraId="636D4133" w14:textId="77777777" w:rsidR="001D1B61" w:rsidRPr="00184E47" w:rsidRDefault="001D1B61" w:rsidP="001D1B61">
      <w:pPr>
        <w:spacing w:line="276" w:lineRule="auto"/>
        <w:rPr>
          <w:rFonts w:ascii="Times New Roman" w:eastAsia="Times New Roman" w:hAnsi="Times New Roman" w:cs="Times New Roman"/>
          <w:lang w:val="ro-RO"/>
        </w:rPr>
      </w:pPr>
      <w:r w:rsidRPr="00184E47">
        <w:rPr>
          <w:rFonts w:ascii="Times New Roman" w:eastAsia="Times New Roman" w:hAnsi="Times New Roman" w:cs="Times New Roman"/>
          <w:lang w:val="ro-RO"/>
        </w:rPr>
        <w:t>.............................................................................................................................................................</w:t>
      </w:r>
    </w:p>
    <w:p w14:paraId="716B3284" w14:textId="77777777" w:rsidR="001D1B61" w:rsidRPr="00184E47" w:rsidRDefault="001D1B61" w:rsidP="001D1B61">
      <w:pPr>
        <w:spacing w:line="276" w:lineRule="auto"/>
        <w:jc w:val="right"/>
        <w:rPr>
          <w:rFonts w:ascii="Times New Roman" w:eastAsia="Times New Roman" w:hAnsi="Times New Roman" w:cs="Times New Roman"/>
          <w:lang w:val="ro-RO"/>
        </w:rPr>
      </w:pPr>
      <w:r w:rsidRPr="00184E47">
        <w:rPr>
          <w:rFonts w:ascii="Times New Roman" w:eastAsia="Times New Roman" w:hAnsi="Times New Roman" w:cs="Times New Roman"/>
          <w:lang w:val="ro-RO"/>
        </w:rPr>
        <w:t>(denumirea / numele ofertantului),</w:t>
      </w:r>
    </w:p>
    <w:p w14:paraId="387DEEDC" w14:textId="77777777" w:rsidR="001D1B61" w:rsidRDefault="001D1B61" w:rsidP="001D1B61">
      <w:pPr>
        <w:spacing w:line="276" w:lineRule="auto"/>
        <w:rPr>
          <w:rFonts w:ascii="Times New Roman" w:eastAsia="Times New Roman" w:hAnsi="Times New Roman" w:cs="Times New Roman"/>
          <w:lang w:val="ro-RO"/>
        </w:rPr>
      </w:pPr>
      <w:r w:rsidRPr="00184E47">
        <w:rPr>
          <w:rFonts w:ascii="Times New Roman" w:eastAsia="Times New Roman" w:hAnsi="Times New Roman" w:cs="Times New Roman"/>
          <w:lang w:val="ro-RO"/>
        </w:rPr>
        <w:t>in calitate de ofertant la procedura pentru incheierea contractului de achiziţie publicã/acordului cadru, declar pe proprie raspundere ca in conditiile in care oferta depusa va fi declarata castigatoare, voi constitui garantia de buna executie in cuantum de ______% din valoarea din pretul  contractului de achiziţie fara TVA,</w:t>
      </w:r>
      <w:r w:rsidR="003D0A48">
        <w:rPr>
          <w:rFonts w:ascii="Times New Roman" w:eastAsia="Times New Roman" w:hAnsi="Times New Roman" w:cs="Times New Roman"/>
          <w:lang w:val="ro-RO"/>
        </w:rPr>
        <w:t xml:space="preserve"> astfel:</w:t>
      </w:r>
    </w:p>
    <w:p w14:paraId="52413FF8" w14:textId="77777777" w:rsidR="00667009" w:rsidRPr="00184E47" w:rsidRDefault="00667009" w:rsidP="001D1B61">
      <w:pPr>
        <w:spacing w:line="276" w:lineRule="auto"/>
        <w:rPr>
          <w:rFonts w:ascii="Times New Roman" w:eastAsia="Times New Roman" w:hAnsi="Times New Roman" w:cs="Times New Roman"/>
          <w:lang w:val="ro-RO"/>
        </w:rPr>
      </w:pPr>
    </w:p>
    <w:p w14:paraId="2C3FE2F7" w14:textId="77777777" w:rsidR="001D1B61" w:rsidRDefault="00667009" w:rsidP="00667009">
      <w:pPr>
        <w:spacing w:line="276" w:lineRule="auto"/>
        <w:rPr>
          <w:rFonts w:ascii="Times New Roman" w:eastAsia="Times New Roman" w:hAnsi="Times New Roman" w:cs="Times New Roman"/>
          <w:lang w:val="ro-RO"/>
        </w:rPr>
      </w:pPr>
      <w:r>
        <w:rPr>
          <w:rFonts w:ascii="Times New Roman" w:eastAsia="Times New Roman" w:hAnsi="Times New Roman" w:cs="Times New Roman"/>
          <w:lang w:val="ro-RO"/>
        </w:rPr>
        <w:t xml:space="preserve">a) virament bancar; </w:t>
      </w:r>
      <w:r w:rsidRPr="00184E47">
        <w:rPr>
          <w:rFonts w:ascii="Times New Roman" w:eastAsia="Times New Roman" w:hAnsi="Times New Roman" w:cs="Times New Roman"/>
          <w:lang w:val="ro-RO"/>
        </w:rPr>
        <w:t>- da □ nu □</w:t>
      </w:r>
    </w:p>
    <w:p w14:paraId="29F2D75A" w14:textId="77777777" w:rsidR="00667009" w:rsidRPr="00667009" w:rsidRDefault="00667009" w:rsidP="00667009">
      <w:pPr>
        <w:spacing w:line="276" w:lineRule="auto"/>
        <w:rPr>
          <w:rFonts w:ascii="Times New Roman" w:eastAsia="Times New Roman" w:hAnsi="Times New Roman" w:cs="Times New Roman"/>
          <w:lang w:val="ro-RO"/>
        </w:rPr>
      </w:pPr>
      <w:r>
        <w:rPr>
          <w:rFonts w:ascii="Times New Roman" w:eastAsia="Times New Roman" w:hAnsi="Times New Roman" w:cs="Times New Roman"/>
          <w:lang w:val="ro-RO"/>
        </w:rPr>
        <w:t xml:space="preserve">b) </w:t>
      </w:r>
      <w:r w:rsidRPr="00667009">
        <w:rPr>
          <w:rFonts w:ascii="Times New Roman" w:eastAsia="Times New Roman" w:hAnsi="Times New Roman" w:cs="Times New Roman"/>
          <w:lang w:val="ro-RO"/>
        </w:rPr>
        <w:t>instrumente de garantare emise în condiţiile legii astfel:</w:t>
      </w:r>
    </w:p>
    <w:p w14:paraId="643C6552" w14:textId="77777777" w:rsidR="00B67FEF" w:rsidRPr="00B67FEF" w:rsidRDefault="00B67FEF" w:rsidP="00B67FEF">
      <w:pPr>
        <w:spacing w:line="276" w:lineRule="auto"/>
        <w:rPr>
          <w:rFonts w:ascii="Times New Roman" w:eastAsia="Times New Roman" w:hAnsi="Times New Roman" w:cs="Times New Roman"/>
          <w:lang w:val="ro-RO"/>
        </w:rPr>
      </w:pPr>
      <w:r w:rsidRPr="00B67FEF">
        <w:rPr>
          <w:rFonts w:ascii="Times New Roman" w:eastAsia="Times New Roman" w:hAnsi="Times New Roman" w:cs="Times New Roman"/>
          <w:lang w:val="ro-RO"/>
        </w:rPr>
        <w:t xml:space="preserve">(i) scrisori de garanţie emise de instituţii de credit bancare din România sau din alt stat; </w:t>
      </w:r>
      <w:r w:rsidRPr="00184E47">
        <w:rPr>
          <w:rFonts w:ascii="Times New Roman" w:eastAsia="Times New Roman" w:hAnsi="Times New Roman" w:cs="Times New Roman"/>
          <w:lang w:val="ro-RO"/>
        </w:rPr>
        <w:t>- da □ nu □</w:t>
      </w:r>
    </w:p>
    <w:p w14:paraId="7C07DB85" w14:textId="77777777" w:rsidR="00B67FEF" w:rsidRPr="00B67FEF" w:rsidRDefault="00B67FEF" w:rsidP="00B67FEF">
      <w:pPr>
        <w:spacing w:line="276" w:lineRule="auto"/>
        <w:rPr>
          <w:rFonts w:ascii="Times New Roman" w:eastAsia="Times New Roman" w:hAnsi="Times New Roman" w:cs="Times New Roman"/>
          <w:lang w:val="ro-RO"/>
        </w:rPr>
      </w:pPr>
      <w:r w:rsidRPr="00B67FEF">
        <w:rPr>
          <w:rFonts w:ascii="Times New Roman" w:eastAsia="Times New Roman" w:hAnsi="Times New Roman" w:cs="Times New Roman"/>
          <w:lang w:val="ro-RO"/>
        </w:rPr>
        <w:t xml:space="preserve">(ii) scrisori de garanţie emise de instituţii financiare nebancare din România sau din alt stat; </w:t>
      </w:r>
      <w:r w:rsidRPr="00184E47">
        <w:rPr>
          <w:rFonts w:ascii="Times New Roman" w:eastAsia="Times New Roman" w:hAnsi="Times New Roman" w:cs="Times New Roman"/>
          <w:lang w:val="ro-RO"/>
        </w:rPr>
        <w:t>- da □ nu □</w:t>
      </w:r>
      <w:r>
        <w:rPr>
          <w:rFonts w:ascii="Times New Roman" w:eastAsia="Times New Roman" w:hAnsi="Times New Roman" w:cs="Times New Roman"/>
          <w:lang w:val="ro-RO"/>
        </w:rPr>
        <w:t xml:space="preserve"> </w:t>
      </w:r>
    </w:p>
    <w:p w14:paraId="547D6A43" w14:textId="77777777" w:rsidR="00B67FEF" w:rsidRPr="00B67FEF" w:rsidRDefault="00B67FEF" w:rsidP="00B67FEF">
      <w:pPr>
        <w:spacing w:line="276" w:lineRule="auto"/>
        <w:rPr>
          <w:rFonts w:ascii="Times New Roman" w:eastAsia="Times New Roman" w:hAnsi="Times New Roman" w:cs="Times New Roman"/>
          <w:lang w:val="ro-RO"/>
        </w:rPr>
      </w:pPr>
      <w:r w:rsidRPr="00B67FEF">
        <w:rPr>
          <w:rFonts w:ascii="Times New Roman" w:eastAsia="Times New Roman" w:hAnsi="Times New Roman" w:cs="Times New Roman"/>
          <w:lang w:val="ro-RO"/>
        </w:rPr>
        <w:t>(iii) asigurări de garanţii emise:</w:t>
      </w:r>
    </w:p>
    <w:p w14:paraId="6A626A5F" w14:textId="77777777" w:rsidR="00B67FEF" w:rsidRPr="00B67FEF" w:rsidRDefault="00B67FEF" w:rsidP="00B67FEF">
      <w:pPr>
        <w:spacing w:line="276" w:lineRule="auto"/>
        <w:rPr>
          <w:rFonts w:ascii="Times New Roman" w:eastAsia="Times New Roman" w:hAnsi="Times New Roman" w:cs="Times New Roman"/>
          <w:lang w:val="ro-RO"/>
        </w:rPr>
      </w:pPr>
      <w:r w:rsidRPr="00B67FEF">
        <w:rPr>
          <w:rFonts w:ascii="Times New Roman" w:eastAsia="Times New Roman" w:hAnsi="Times New Roman" w:cs="Times New Roman"/>
          <w:lang w:val="ro-RO"/>
        </w:rPr>
        <w:t>– fie de societăţi de asigurare care deţin autorizaţii de funcţionare emise în România sau într-un alt stat membru al Uniunii Europene şi/sau care sunt înscrise în registrele publicate pe site-ul Autorităţii de Supraveghere Financiară, după caz;</w:t>
      </w:r>
      <w:r>
        <w:rPr>
          <w:rFonts w:ascii="Times New Roman" w:eastAsia="Times New Roman" w:hAnsi="Times New Roman" w:cs="Times New Roman"/>
          <w:lang w:val="ro-RO"/>
        </w:rPr>
        <w:t xml:space="preserve"> </w:t>
      </w:r>
      <w:r w:rsidRPr="00184E47">
        <w:rPr>
          <w:rFonts w:ascii="Times New Roman" w:eastAsia="Times New Roman" w:hAnsi="Times New Roman" w:cs="Times New Roman"/>
          <w:lang w:val="ro-RO"/>
        </w:rPr>
        <w:t>- da □ nu □</w:t>
      </w:r>
    </w:p>
    <w:p w14:paraId="5C97BD24" w14:textId="77777777" w:rsidR="00B67FEF" w:rsidRPr="00B67FEF" w:rsidRDefault="00B67FEF" w:rsidP="00B67FEF">
      <w:pPr>
        <w:spacing w:line="276" w:lineRule="auto"/>
        <w:rPr>
          <w:rFonts w:ascii="Times New Roman" w:eastAsia="Times New Roman" w:hAnsi="Times New Roman" w:cs="Times New Roman"/>
          <w:lang w:val="ro-RO"/>
        </w:rPr>
      </w:pPr>
      <w:r w:rsidRPr="00B67FEF">
        <w:rPr>
          <w:rFonts w:ascii="Times New Roman" w:eastAsia="Times New Roman" w:hAnsi="Times New Roman" w:cs="Times New Roman"/>
          <w:lang w:val="ro-RO"/>
        </w:rPr>
        <w:t>– fie de societăţi de asigurare din state terţe prin sucursale autorizate în România de către Autoritatea de Supraveghere Financiară.Garanţia de buna executie astfel constituită devine anexă la contract.</w:t>
      </w:r>
      <w:r>
        <w:rPr>
          <w:rFonts w:ascii="Times New Roman" w:eastAsia="Times New Roman" w:hAnsi="Times New Roman" w:cs="Times New Roman"/>
          <w:lang w:val="ro-RO"/>
        </w:rPr>
        <w:t xml:space="preserve"> </w:t>
      </w:r>
      <w:r w:rsidRPr="00184E47">
        <w:rPr>
          <w:rFonts w:ascii="Times New Roman" w:eastAsia="Times New Roman" w:hAnsi="Times New Roman" w:cs="Times New Roman"/>
          <w:lang w:val="ro-RO"/>
        </w:rPr>
        <w:t>- da □ nu □</w:t>
      </w:r>
    </w:p>
    <w:p w14:paraId="443FE6DE" w14:textId="77777777" w:rsidR="00667009" w:rsidRPr="00667009" w:rsidRDefault="00667009" w:rsidP="00B67FEF">
      <w:pPr>
        <w:spacing w:line="276" w:lineRule="auto"/>
        <w:rPr>
          <w:rFonts w:ascii="Times New Roman" w:eastAsia="Times New Roman" w:hAnsi="Times New Roman" w:cs="Times New Roman"/>
          <w:lang w:val="ro-RO"/>
        </w:rPr>
      </w:pPr>
      <w:r w:rsidRPr="00667009">
        <w:rPr>
          <w:rFonts w:ascii="Times New Roman" w:eastAsia="Times New Roman" w:hAnsi="Times New Roman" w:cs="Times New Roman"/>
          <w:lang w:val="ro-RO"/>
        </w:rPr>
        <w:t xml:space="preserve">c) reţineri succesive din sumele datorate pentru facturi parţiale, în cazul garanţiei de bună execuţie; </w:t>
      </w:r>
      <w:r w:rsidRPr="00184E47">
        <w:rPr>
          <w:rFonts w:ascii="Times New Roman" w:eastAsia="Times New Roman" w:hAnsi="Times New Roman" w:cs="Times New Roman"/>
          <w:lang w:val="ro-RO"/>
        </w:rPr>
        <w:t>- da □ nu □</w:t>
      </w:r>
      <w:r>
        <w:rPr>
          <w:rFonts w:ascii="Times New Roman" w:eastAsia="Times New Roman" w:hAnsi="Times New Roman" w:cs="Times New Roman"/>
          <w:lang w:val="ro-RO"/>
        </w:rPr>
        <w:t>;</w:t>
      </w:r>
    </w:p>
    <w:p w14:paraId="6288B5DA" w14:textId="77777777" w:rsidR="00667009" w:rsidRPr="00184E47" w:rsidRDefault="00667009" w:rsidP="00667009">
      <w:pPr>
        <w:spacing w:line="276" w:lineRule="auto"/>
        <w:rPr>
          <w:rFonts w:ascii="Times New Roman" w:eastAsia="Times New Roman" w:hAnsi="Times New Roman" w:cs="Times New Roman"/>
          <w:lang w:val="ro-RO"/>
        </w:rPr>
      </w:pPr>
      <w:r w:rsidRPr="00667009">
        <w:rPr>
          <w:rFonts w:ascii="Times New Roman" w:eastAsia="Times New Roman" w:hAnsi="Times New Roman" w:cs="Times New Roman"/>
          <w:lang w:val="ro-RO"/>
        </w:rPr>
        <w:t>d) combinarea a două sau mai multe dintre modalităţile de constituire prevăzute la lit. a)-c).</w:t>
      </w:r>
      <w:r>
        <w:rPr>
          <w:rFonts w:ascii="Times New Roman" w:eastAsia="Times New Roman" w:hAnsi="Times New Roman" w:cs="Times New Roman"/>
          <w:lang w:val="ro-RO"/>
        </w:rPr>
        <w:t xml:space="preserve"> </w:t>
      </w:r>
      <w:r w:rsidRPr="00184E47">
        <w:rPr>
          <w:rFonts w:ascii="Times New Roman" w:eastAsia="Times New Roman" w:hAnsi="Times New Roman" w:cs="Times New Roman"/>
          <w:lang w:val="ro-RO"/>
        </w:rPr>
        <w:t>- da □ nu □</w:t>
      </w:r>
    </w:p>
    <w:p w14:paraId="31B558EB" w14:textId="77777777" w:rsidR="001D1B61" w:rsidRPr="00184E47" w:rsidRDefault="001D1B61" w:rsidP="001D1B61">
      <w:pPr>
        <w:spacing w:line="276" w:lineRule="auto"/>
        <w:jc w:val="right"/>
        <w:rPr>
          <w:rFonts w:ascii="Times New Roman" w:eastAsia="Times New Roman" w:hAnsi="Times New Roman" w:cs="Times New Roman"/>
          <w:lang w:val="ro-RO"/>
        </w:rPr>
      </w:pPr>
    </w:p>
    <w:p w14:paraId="1520F85B" w14:textId="77777777" w:rsidR="001D1B61" w:rsidRPr="00184E47" w:rsidRDefault="001D1B61" w:rsidP="001D1B61">
      <w:pPr>
        <w:spacing w:line="276" w:lineRule="auto"/>
        <w:rPr>
          <w:rFonts w:ascii="Times New Roman" w:eastAsia="Times New Roman" w:hAnsi="Times New Roman" w:cs="Times New Roman"/>
          <w:lang w:val="ro-RO"/>
        </w:rPr>
      </w:pPr>
      <w:r w:rsidRPr="00184E47">
        <w:rPr>
          <w:rFonts w:ascii="Times New Roman" w:eastAsia="Times New Roman" w:hAnsi="Times New Roman" w:cs="Times New Roman"/>
          <w:lang w:val="ro-RO"/>
        </w:rPr>
        <w:t>Se va bifa cu ,,Da” varianta acceptata de ofertant.</w:t>
      </w:r>
    </w:p>
    <w:p w14:paraId="2CE46B64" w14:textId="77777777" w:rsidR="001D1B61" w:rsidRPr="00184E47" w:rsidRDefault="001D1B61" w:rsidP="001D1B61">
      <w:pPr>
        <w:spacing w:line="276" w:lineRule="auto"/>
        <w:jc w:val="right"/>
        <w:rPr>
          <w:rFonts w:ascii="Times New Roman" w:eastAsia="Times New Roman" w:hAnsi="Times New Roman" w:cs="Times New Roman"/>
          <w:lang w:val="ro-RO"/>
        </w:rPr>
      </w:pPr>
    </w:p>
    <w:p w14:paraId="51F894DF" w14:textId="77777777" w:rsidR="001D1B61" w:rsidRPr="00184E47" w:rsidRDefault="001D1B61" w:rsidP="001D1B61">
      <w:pPr>
        <w:spacing w:line="276" w:lineRule="auto"/>
        <w:jc w:val="right"/>
        <w:rPr>
          <w:rFonts w:ascii="Times New Roman" w:eastAsia="Times New Roman" w:hAnsi="Times New Roman" w:cs="Times New Roman"/>
          <w:lang w:val="ro-RO"/>
        </w:rPr>
      </w:pPr>
    </w:p>
    <w:p w14:paraId="48741C08" w14:textId="77777777" w:rsidR="001D1B61" w:rsidRPr="00184E47" w:rsidRDefault="001D1B61" w:rsidP="001D1B61">
      <w:pPr>
        <w:spacing w:line="276" w:lineRule="auto"/>
        <w:jc w:val="right"/>
        <w:rPr>
          <w:rFonts w:ascii="Times New Roman" w:eastAsia="Times New Roman" w:hAnsi="Times New Roman" w:cs="Times New Roman"/>
          <w:lang w:val="ro-RO"/>
        </w:rPr>
      </w:pPr>
    </w:p>
    <w:p w14:paraId="296443C3" w14:textId="77777777" w:rsidR="001D1B61" w:rsidRPr="00184E47" w:rsidRDefault="001D1B61" w:rsidP="001D1B61">
      <w:pPr>
        <w:spacing w:line="276" w:lineRule="auto"/>
        <w:jc w:val="right"/>
        <w:rPr>
          <w:rFonts w:ascii="Times New Roman" w:eastAsia="Times New Roman" w:hAnsi="Times New Roman" w:cs="Times New Roman"/>
          <w:lang w:val="ro-RO"/>
        </w:rPr>
      </w:pPr>
      <w:r w:rsidRPr="00184E47">
        <w:rPr>
          <w:rFonts w:ascii="Times New Roman" w:eastAsia="Times New Roman" w:hAnsi="Times New Roman" w:cs="Times New Roman"/>
          <w:lang w:val="ro-RO"/>
        </w:rPr>
        <w:t>Operator economic</w:t>
      </w:r>
    </w:p>
    <w:p w14:paraId="0688560D" w14:textId="77777777" w:rsidR="001D1B61" w:rsidRPr="00184E47" w:rsidRDefault="001D1B61" w:rsidP="001D1B61">
      <w:pPr>
        <w:spacing w:line="276" w:lineRule="auto"/>
        <w:jc w:val="right"/>
        <w:rPr>
          <w:rFonts w:ascii="Times New Roman" w:eastAsia="Times New Roman" w:hAnsi="Times New Roman" w:cs="Times New Roman"/>
          <w:lang w:val="ro-RO"/>
        </w:rPr>
      </w:pPr>
    </w:p>
    <w:p w14:paraId="3759EBC4" w14:textId="77777777" w:rsidR="001D1B61" w:rsidRPr="00184E47" w:rsidRDefault="001D1B61" w:rsidP="001D1B61">
      <w:pPr>
        <w:spacing w:line="276" w:lineRule="auto"/>
        <w:jc w:val="right"/>
        <w:rPr>
          <w:rFonts w:ascii="Times New Roman" w:eastAsia="Times New Roman" w:hAnsi="Times New Roman" w:cs="Times New Roman"/>
          <w:lang w:val="ro-RO"/>
        </w:rPr>
      </w:pPr>
      <w:r w:rsidRPr="00184E47">
        <w:rPr>
          <w:rFonts w:ascii="Times New Roman" w:eastAsia="Times New Roman" w:hAnsi="Times New Roman" w:cs="Times New Roman"/>
          <w:lang w:val="ro-RO"/>
        </w:rPr>
        <w:t>Data completării,</w:t>
      </w:r>
    </w:p>
    <w:p w14:paraId="0FB69D24" w14:textId="77777777" w:rsidR="001D1B61" w:rsidRPr="00184E47" w:rsidRDefault="001D1B61" w:rsidP="001D1B61">
      <w:pPr>
        <w:spacing w:line="276" w:lineRule="auto"/>
        <w:jc w:val="right"/>
        <w:rPr>
          <w:rFonts w:ascii="Times New Roman" w:eastAsia="Times New Roman" w:hAnsi="Times New Roman" w:cs="Times New Roman"/>
          <w:lang w:val="ro-RO"/>
        </w:rPr>
      </w:pPr>
      <w:r w:rsidRPr="00184E47">
        <w:rPr>
          <w:rFonts w:ascii="Times New Roman" w:eastAsia="Times New Roman" w:hAnsi="Times New Roman" w:cs="Times New Roman"/>
          <w:lang w:val="ro-RO"/>
        </w:rPr>
        <w:t>..................................................</w:t>
      </w:r>
    </w:p>
    <w:p w14:paraId="6BB726DF" w14:textId="77777777" w:rsidR="001D1B61" w:rsidRPr="00184E47" w:rsidRDefault="001D1B61" w:rsidP="001D1B61">
      <w:pPr>
        <w:spacing w:line="276" w:lineRule="auto"/>
        <w:jc w:val="right"/>
        <w:rPr>
          <w:rFonts w:ascii="Times New Roman" w:eastAsia="Times New Roman" w:hAnsi="Times New Roman" w:cs="Times New Roman"/>
          <w:lang w:val="ro-RO"/>
        </w:rPr>
      </w:pPr>
      <w:r w:rsidRPr="00184E47">
        <w:rPr>
          <w:rFonts w:ascii="Times New Roman" w:eastAsia="Times New Roman" w:hAnsi="Times New Roman" w:cs="Times New Roman"/>
          <w:lang w:val="ro-RO"/>
        </w:rPr>
        <w:lastRenderedPageBreak/>
        <w:t>(semnătura reprezentantului legal si stampila)</w:t>
      </w:r>
    </w:p>
    <w:p w14:paraId="6C5B2D13" w14:textId="77777777" w:rsidR="001D1B61" w:rsidRPr="00184E47" w:rsidRDefault="001D1B61" w:rsidP="001D1B61">
      <w:pPr>
        <w:spacing w:line="276" w:lineRule="auto"/>
        <w:jc w:val="right"/>
        <w:rPr>
          <w:rFonts w:ascii="Times New Roman" w:eastAsia="Times New Roman" w:hAnsi="Times New Roman" w:cs="Times New Roman"/>
          <w:b/>
          <w:lang w:val="ro-RO"/>
        </w:rPr>
      </w:pPr>
    </w:p>
    <w:p w14:paraId="00DD19AF" w14:textId="77777777" w:rsidR="00AF0310" w:rsidRDefault="00AF0310" w:rsidP="00DA045A">
      <w:pPr>
        <w:jc w:val="right"/>
        <w:rPr>
          <w:rFonts w:ascii="Times New Roman" w:hAnsi="Times New Roman" w:cs="Times New Roman"/>
          <w:b/>
          <w:bCs/>
        </w:rPr>
      </w:pPr>
    </w:p>
    <w:p w14:paraId="3D2EF1B7" w14:textId="77777777" w:rsidR="00184E47" w:rsidRPr="002E6CD2" w:rsidRDefault="00303001" w:rsidP="00184E47">
      <w:pPr>
        <w:keepNext/>
        <w:jc w:val="right"/>
        <w:outlineLvl w:val="0"/>
        <w:rPr>
          <w:rFonts w:ascii="Times New Roman" w:hAnsi="Times New Roman" w:cs="Times New Roman"/>
          <w:b/>
          <w:bCs/>
          <w:kern w:val="32"/>
          <w:lang w:val="ro-RO" w:eastAsia="en-GB"/>
        </w:rPr>
      </w:pPr>
      <w:r>
        <w:rPr>
          <w:rFonts w:ascii="Times New Roman" w:hAnsi="Times New Roman" w:cs="Times New Roman"/>
          <w:b/>
          <w:bCs/>
          <w:kern w:val="32"/>
          <w:lang w:val="ro-RO" w:eastAsia="en-GB"/>
        </w:rPr>
        <w:t xml:space="preserve">Formular </w:t>
      </w:r>
      <w:r w:rsidR="00184E47" w:rsidRPr="002E6CD2">
        <w:rPr>
          <w:rFonts w:ascii="Times New Roman" w:hAnsi="Times New Roman" w:cs="Times New Roman"/>
          <w:b/>
          <w:bCs/>
          <w:kern w:val="32"/>
          <w:lang w:val="ro-RO" w:eastAsia="en-GB"/>
        </w:rPr>
        <w:t xml:space="preserve"> nr. </w:t>
      </w:r>
      <w:r w:rsidR="00184E47">
        <w:rPr>
          <w:rFonts w:ascii="Times New Roman" w:hAnsi="Times New Roman" w:cs="Times New Roman"/>
          <w:b/>
          <w:bCs/>
          <w:kern w:val="32"/>
          <w:lang w:val="ro-RO" w:eastAsia="en-GB"/>
        </w:rPr>
        <w:t>1</w:t>
      </w:r>
      <w:r w:rsidR="001D1B61">
        <w:rPr>
          <w:rFonts w:ascii="Times New Roman" w:hAnsi="Times New Roman" w:cs="Times New Roman"/>
          <w:b/>
          <w:bCs/>
          <w:kern w:val="32"/>
          <w:lang w:val="ro-RO" w:eastAsia="en-GB"/>
        </w:rPr>
        <w:t>4</w:t>
      </w:r>
    </w:p>
    <w:p w14:paraId="4CFBDA97" w14:textId="77777777" w:rsidR="00387751" w:rsidRDefault="00387751" w:rsidP="00184E47">
      <w:pPr>
        <w:keepNext/>
        <w:tabs>
          <w:tab w:val="left" w:pos="708"/>
        </w:tabs>
        <w:outlineLvl w:val="0"/>
        <w:rPr>
          <w:rFonts w:ascii="Times New Roman" w:hAnsi="Times New Roman" w:cs="Times New Roman"/>
          <w:b/>
          <w:bCs/>
          <w:lang w:val="ro-RO"/>
        </w:rPr>
      </w:pPr>
    </w:p>
    <w:p w14:paraId="74FDA161" w14:textId="77777777" w:rsidR="00387751" w:rsidRDefault="00387751" w:rsidP="00184E47">
      <w:pPr>
        <w:keepNext/>
        <w:tabs>
          <w:tab w:val="left" w:pos="708"/>
        </w:tabs>
        <w:outlineLvl w:val="0"/>
        <w:rPr>
          <w:rFonts w:ascii="Times New Roman" w:hAnsi="Times New Roman" w:cs="Times New Roman"/>
          <w:b/>
          <w:bCs/>
          <w:lang w:val="ro-RO"/>
        </w:rPr>
      </w:pPr>
    </w:p>
    <w:p w14:paraId="4124EDDD" w14:textId="77777777" w:rsidR="00184E47" w:rsidRPr="002E6CD2" w:rsidRDefault="00184E47" w:rsidP="00184E47">
      <w:pPr>
        <w:keepNext/>
        <w:tabs>
          <w:tab w:val="left" w:pos="708"/>
        </w:tabs>
        <w:outlineLvl w:val="0"/>
        <w:rPr>
          <w:rFonts w:ascii="Times New Roman" w:hAnsi="Times New Roman" w:cs="Times New Roman"/>
          <w:b/>
          <w:bCs/>
          <w:kern w:val="32"/>
          <w:highlight w:val="green"/>
          <w:lang w:val="it-IT" w:eastAsia="en-GB"/>
        </w:rPr>
      </w:pPr>
      <w:r w:rsidRPr="002E6CD2">
        <w:rPr>
          <w:rFonts w:ascii="Times New Roman" w:hAnsi="Times New Roman" w:cs="Times New Roman"/>
          <w:b/>
          <w:bCs/>
          <w:lang w:val="ro-RO"/>
        </w:rPr>
        <w:t>Tert sustinãtor al capacitatii tehnice si/sau profesionale</w:t>
      </w:r>
      <w:r w:rsidRPr="002E6CD2">
        <w:rPr>
          <w:rFonts w:ascii="Times New Roman" w:hAnsi="Times New Roman" w:cs="Times New Roman"/>
          <w:b/>
          <w:bCs/>
          <w:kern w:val="32"/>
          <w:lang w:val="it-IT" w:eastAsia="en-GB"/>
        </w:rPr>
        <w:tab/>
      </w:r>
      <w:r w:rsidRPr="002E6CD2">
        <w:rPr>
          <w:rFonts w:ascii="Times New Roman" w:hAnsi="Times New Roman" w:cs="Times New Roman"/>
          <w:b/>
          <w:bCs/>
          <w:kern w:val="32"/>
          <w:lang w:val="it-IT" w:eastAsia="en-GB"/>
        </w:rPr>
        <w:tab/>
      </w:r>
    </w:p>
    <w:p w14:paraId="40C61937" w14:textId="77777777" w:rsidR="00184E47" w:rsidRPr="002E6CD2" w:rsidRDefault="00184E47" w:rsidP="00184E47">
      <w:pPr>
        <w:shd w:val="clear" w:color="auto" w:fill="FFFFFF"/>
        <w:spacing w:line="276" w:lineRule="auto"/>
        <w:rPr>
          <w:rFonts w:ascii="Times New Roman" w:hAnsi="Times New Roman" w:cs="Times New Roman"/>
          <w:b/>
          <w:bCs/>
          <w:lang w:val="ro-RO"/>
        </w:rPr>
      </w:pPr>
      <w:r w:rsidRPr="002E6CD2">
        <w:rPr>
          <w:rFonts w:ascii="Times New Roman" w:hAnsi="Times New Roman" w:cs="Times New Roman"/>
          <w:b/>
          <w:bCs/>
          <w:spacing w:val="-2"/>
          <w:lang w:val="ro-RO"/>
        </w:rPr>
        <w:t>..........................</w:t>
      </w:r>
    </w:p>
    <w:p w14:paraId="0AC23C55" w14:textId="77777777" w:rsidR="00184E47" w:rsidRDefault="00184E47" w:rsidP="00184E47">
      <w:pPr>
        <w:shd w:val="clear" w:color="auto" w:fill="FFFFFF"/>
        <w:spacing w:line="276" w:lineRule="auto"/>
        <w:rPr>
          <w:rFonts w:ascii="Times New Roman" w:hAnsi="Times New Roman" w:cs="Times New Roman"/>
          <w:lang w:val="ro-RO"/>
        </w:rPr>
      </w:pPr>
      <w:r w:rsidRPr="002E6CD2">
        <w:rPr>
          <w:rFonts w:ascii="Times New Roman" w:hAnsi="Times New Roman" w:cs="Times New Roman"/>
          <w:lang w:val="ro-RO"/>
        </w:rPr>
        <w:t>(denumirea)</w:t>
      </w:r>
    </w:p>
    <w:p w14:paraId="58914B30" w14:textId="77777777" w:rsidR="00184E47" w:rsidRDefault="00184E47" w:rsidP="00184E47">
      <w:pPr>
        <w:shd w:val="clear" w:color="auto" w:fill="FFFFFF"/>
        <w:spacing w:line="276" w:lineRule="auto"/>
        <w:rPr>
          <w:rFonts w:ascii="Times New Roman" w:hAnsi="Times New Roman" w:cs="Times New Roman"/>
          <w:lang w:val="ro-RO"/>
        </w:rPr>
      </w:pPr>
    </w:p>
    <w:p w14:paraId="58FE671F" w14:textId="77777777" w:rsidR="00184E47" w:rsidRDefault="00184E47" w:rsidP="00184E47">
      <w:pPr>
        <w:shd w:val="clear" w:color="auto" w:fill="FFFFFF"/>
        <w:spacing w:line="276" w:lineRule="auto"/>
        <w:rPr>
          <w:rFonts w:ascii="Times New Roman" w:hAnsi="Times New Roman" w:cs="Times New Roman"/>
          <w:lang w:val="ro-RO"/>
        </w:rPr>
      </w:pPr>
    </w:p>
    <w:p w14:paraId="32C705AD" w14:textId="77777777" w:rsidR="00184E47" w:rsidRPr="002E6CD2" w:rsidRDefault="00184E47" w:rsidP="00184E47">
      <w:pPr>
        <w:shd w:val="clear" w:color="auto" w:fill="FFFFFF"/>
        <w:spacing w:line="276" w:lineRule="auto"/>
        <w:rPr>
          <w:rFonts w:ascii="Times New Roman" w:hAnsi="Times New Roman" w:cs="Times New Roman"/>
          <w:lang w:val="ro-RO"/>
        </w:rPr>
      </w:pPr>
    </w:p>
    <w:p w14:paraId="18318987" w14:textId="77777777" w:rsidR="00184E47" w:rsidRPr="002E6CD2" w:rsidRDefault="00184E47" w:rsidP="00184E47">
      <w:pPr>
        <w:shd w:val="clear" w:color="auto" w:fill="FFFFFF"/>
        <w:spacing w:line="276" w:lineRule="auto"/>
        <w:jc w:val="center"/>
        <w:rPr>
          <w:rFonts w:ascii="Times New Roman" w:hAnsi="Times New Roman" w:cs="Times New Roman"/>
          <w:b/>
          <w:bCs/>
          <w:lang w:val="ro-RO"/>
        </w:rPr>
      </w:pPr>
      <w:r w:rsidRPr="002E6CD2">
        <w:rPr>
          <w:rFonts w:ascii="Times New Roman" w:hAnsi="Times New Roman" w:cs="Times New Roman"/>
          <w:b/>
          <w:bCs/>
          <w:lang w:val="ro-RO"/>
        </w:rPr>
        <w:t>ANGAJAMENT FERM</w:t>
      </w:r>
    </w:p>
    <w:p w14:paraId="3F75C50D" w14:textId="77777777" w:rsidR="00184E47" w:rsidRPr="002E6CD2" w:rsidRDefault="00184E47" w:rsidP="00184E47">
      <w:pPr>
        <w:shd w:val="clear" w:color="auto" w:fill="FFFFFF"/>
        <w:spacing w:line="276" w:lineRule="auto"/>
        <w:ind w:right="5"/>
        <w:jc w:val="center"/>
        <w:rPr>
          <w:rFonts w:ascii="Times New Roman" w:hAnsi="Times New Roman" w:cs="Times New Roman"/>
          <w:b/>
          <w:bCs/>
          <w:lang w:val="ro-RO"/>
        </w:rPr>
      </w:pPr>
      <w:r w:rsidRPr="002E6CD2">
        <w:rPr>
          <w:rFonts w:ascii="Times New Roman" w:hAnsi="Times New Roman" w:cs="Times New Roman"/>
          <w:b/>
          <w:bCs/>
          <w:lang w:val="ro-RO"/>
        </w:rPr>
        <w:t xml:space="preserve">privind </w:t>
      </w:r>
      <w:r w:rsidRPr="002E6CD2">
        <w:rPr>
          <w:rFonts w:ascii="Times New Roman" w:hAnsi="Times New Roman" w:cs="Times New Roman"/>
          <w:b/>
          <w:lang w:val="ro-RO"/>
        </w:rPr>
        <w:t>îndeplinirea  criteriilor privind capacitatea tehnicã si profesionalã</w:t>
      </w:r>
    </w:p>
    <w:p w14:paraId="241568BA" w14:textId="77777777" w:rsidR="00184E47" w:rsidRPr="002E6CD2" w:rsidRDefault="00184E47" w:rsidP="00184E47">
      <w:pPr>
        <w:shd w:val="clear" w:color="auto" w:fill="FFFFFF"/>
        <w:spacing w:line="276" w:lineRule="auto"/>
        <w:ind w:right="19"/>
        <w:jc w:val="center"/>
        <w:rPr>
          <w:rFonts w:ascii="Times New Roman" w:hAnsi="Times New Roman" w:cs="Times New Roman"/>
          <w:lang w:val="ro-RO"/>
        </w:rPr>
      </w:pPr>
      <w:r w:rsidRPr="002E6CD2">
        <w:rPr>
          <w:rFonts w:ascii="Times New Roman" w:hAnsi="Times New Roman" w:cs="Times New Roman"/>
          <w:b/>
          <w:bCs/>
          <w:lang w:val="ro-RO"/>
        </w:rPr>
        <w:t>a ofertantului_____________________</w:t>
      </w:r>
    </w:p>
    <w:p w14:paraId="645F7BB7" w14:textId="77777777" w:rsidR="00184E47" w:rsidRPr="002E6CD2" w:rsidRDefault="00184E47" w:rsidP="00184E47">
      <w:pPr>
        <w:shd w:val="clear" w:color="auto" w:fill="FFFFFF"/>
        <w:spacing w:line="276" w:lineRule="auto"/>
        <w:ind w:right="19"/>
        <w:rPr>
          <w:rFonts w:ascii="Times New Roman" w:hAnsi="Times New Roman" w:cs="Times New Roman"/>
          <w:lang w:val="ro-RO"/>
        </w:rPr>
      </w:pPr>
    </w:p>
    <w:p w14:paraId="3E19F4A5" w14:textId="77777777" w:rsidR="00184E47" w:rsidRPr="002E6CD2" w:rsidRDefault="00184E47" w:rsidP="00184E47">
      <w:pPr>
        <w:pStyle w:val="Default"/>
        <w:jc w:val="both"/>
        <w:rPr>
          <w:rFonts w:ascii="Times New Roman" w:hAnsi="Times New Roman" w:cs="Times New Roman"/>
          <w:sz w:val="22"/>
          <w:szCs w:val="22"/>
          <w:lang w:val="ro-RO"/>
        </w:rPr>
      </w:pPr>
      <w:r w:rsidRPr="002E6CD2">
        <w:rPr>
          <w:rFonts w:ascii="Times New Roman" w:hAnsi="Times New Roman" w:cs="Times New Roman"/>
          <w:spacing w:val="-3"/>
          <w:sz w:val="22"/>
          <w:szCs w:val="22"/>
          <w:lang w:val="ro-RO"/>
        </w:rPr>
        <w:t xml:space="preserve">Către:  </w:t>
      </w:r>
      <w:r w:rsidRPr="002E6CD2">
        <w:rPr>
          <w:rFonts w:ascii="Times New Roman" w:hAnsi="Times New Roman" w:cs="Times New Roman"/>
          <w:b/>
          <w:sz w:val="22"/>
          <w:szCs w:val="22"/>
          <w:lang w:val="ro-RO"/>
        </w:rPr>
        <w:t>Compania Nationala de Administrare a Infrastructurii Rutiere SA - Directia Regionala Drumuri si Poduri Brasov</w:t>
      </w:r>
    </w:p>
    <w:p w14:paraId="04CB3DA1" w14:textId="77777777" w:rsidR="00184E47" w:rsidRPr="002E6CD2" w:rsidRDefault="00184E47" w:rsidP="00184E47">
      <w:pPr>
        <w:pStyle w:val="Default"/>
        <w:jc w:val="both"/>
        <w:rPr>
          <w:rFonts w:ascii="Times New Roman" w:hAnsi="Times New Roman" w:cs="Times New Roman"/>
          <w:b/>
          <w:sz w:val="22"/>
          <w:szCs w:val="22"/>
          <w:lang w:val="ro-RO"/>
        </w:rPr>
      </w:pPr>
      <w:r w:rsidRPr="002E6CD2">
        <w:rPr>
          <w:rFonts w:ascii="Times New Roman" w:hAnsi="Times New Roman" w:cs="Times New Roman"/>
          <w:spacing w:val="-3"/>
          <w:sz w:val="22"/>
          <w:szCs w:val="22"/>
          <w:lang w:val="ro-RO"/>
        </w:rPr>
        <w:t xml:space="preserve">Adresa: </w:t>
      </w:r>
      <w:r w:rsidRPr="002E6CD2">
        <w:rPr>
          <w:rFonts w:ascii="Times New Roman" w:hAnsi="Times New Roman" w:cs="Times New Roman"/>
          <w:b/>
          <w:spacing w:val="-3"/>
          <w:sz w:val="22"/>
          <w:szCs w:val="22"/>
          <w:lang w:val="ro-RO"/>
        </w:rPr>
        <w:t xml:space="preserve">Brasov, B-dul M.Kogalniceanu nr.13, </w:t>
      </w:r>
    </w:p>
    <w:p w14:paraId="0407FB3F" w14:textId="77777777" w:rsidR="00184E47" w:rsidRPr="002E6CD2" w:rsidRDefault="00184E47" w:rsidP="00184E47">
      <w:pPr>
        <w:shd w:val="clear" w:color="auto" w:fill="FFFFFF"/>
        <w:tabs>
          <w:tab w:val="left" w:leader="dot" w:pos="7181"/>
        </w:tabs>
        <w:spacing w:line="276" w:lineRule="auto"/>
        <w:ind w:firstLine="1080"/>
        <w:rPr>
          <w:rFonts w:ascii="Times New Roman" w:hAnsi="Times New Roman" w:cs="Times New Roman"/>
          <w:lang w:val="ro-RO"/>
        </w:rPr>
      </w:pPr>
    </w:p>
    <w:p w14:paraId="413E4461" w14:textId="77777777" w:rsidR="00184E47" w:rsidRPr="002E6CD2" w:rsidRDefault="00184E47" w:rsidP="00184E47">
      <w:pPr>
        <w:rPr>
          <w:rFonts w:ascii="Times New Roman" w:hAnsi="Times New Roman" w:cs="Times New Roman"/>
          <w:lang w:val="ro-RO"/>
        </w:rPr>
      </w:pPr>
      <w:r w:rsidRPr="002E6CD2">
        <w:rPr>
          <w:rFonts w:ascii="Times New Roman" w:hAnsi="Times New Roman" w:cs="Times New Roman"/>
          <w:lang w:val="ro-RO"/>
        </w:rPr>
        <w:t>Cu privire la procedura pentru atribuirea a acordului cadru/contractul</w:t>
      </w:r>
      <w:r w:rsidRPr="002E6CD2">
        <w:rPr>
          <w:rFonts w:ascii="Times New Roman" w:hAnsi="Times New Roman" w:cs="Times New Roman"/>
          <w:b/>
          <w:bCs/>
          <w:color w:val="000000"/>
          <w:lang w:val="ro-RO"/>
        </w:rPr>
        <w:t>...............................</w:t>
      </w:r>
      <w:r w:rsidRPr="002E6CD2">
        <w:rPr>
          <w:rFonts w:ascii="Times New Roman" w:hAnsi="Times New Roman" w:cs="Times New Roman"/>
          <w:lang w:val="ro-RO"/>
        </w:rPr>
        <w:t xml:space="preserve"> noi ............. </w:t>
      </w:r>
      <w:r w:rsidRPr="002E6CD2">
        <w:rPr>
          <w:rFonts w:ascii="Times New Roman" w:hAnsi="Times New Roman" w:cs="Times New Roman"/>
          <w:i/>
          <w:iCs/>
          <w:lang w:val="ro-RO"/>
        </w:rPr>
        <w:t>(denumirea tertului sustinãtor tehnic si profesional</w:t>
      </w:r>
      <w:r w:rsidRPr="002E6CD2">
        <w:rPr>
          <w:rFonts w:ascii="Times New Roman" w:hAnsi="Times New Roman" w:cs="Times New Roman"/>
          <w:lang w:val="ro-RO"/>
        </w:rPr>
        <w:t>), având sediul înregistrat la .......... .............</w:t>
      </w:r>
      <w:r w:rsidRPr="002E6CD2">
        <w:rPr>
          <w:rFonts w:ascii="Times New Roman" w:hAnsi="Times New Roman" w:cs="Times New Roman"/>
          <w:i/>
          <w:iCs/>
          <w:lang w:val="ro-RO"/>
        </w:rPr>
        <w:t>(adresa tertului sustinãtor tehnic si profesional)</w:t>
      </w:r>
      <w:r w:rsidRPr="002E6CD2">
        <w:rPr>
          <w:rFonts w:ascii="Times New Roman" w:hAnsi="Times New Roman" w:cs="Times New Roman"/>
          <w:lang w:val="ro-RO"/>
        </w:rPr>
        <w:t>, ne obligãm, în mod ferm, neconditionat si irevocabil, sã punem la dispozitia.............. (</w:t>
      </w:r>
      <w:r w:rsidRPr="002E6CD2">
        <w:rPr>
          <w:rFonts w:ascii="Times New Roman" w:hAnsi="Times New Roman" w:cs="Times New Roman"/>
          <w:i/>
          <w:iCs/>
          <w:lang w:val="ro-RO"/>
        </w:rPr>
        <w:t>denumirea ofertantului/grupului de operatori economici)</w:t>
      </w:r>
      <w:r w:rsidRPr="002E6CD2">
        <w:rPr>
          <w:rFonts w:ascii="Times New Roman" w:hAnsi="Times New Roman" w:cs="Times New Roman"/>
          <w:lang w:val="ro-RO"/>
        </w:rPr>
        <w:t xml:space="preserve"> toate resursele tehnice si profesionale necesare pentru îndeplinirea integralã si la termen a tuturor obligatiilor asumate de acesta, conform ofertei prezentate si contractului /acordului cadru de achizitie publicã ce urmeazã a fi încheiat între ofertant si autoritatea contractantã.</w:t>
      </w:r>
    </w:p>
    <w:p w14:paraId="0CD20253" w14:textId="77777777" w:rsidR="00184E47" w:rsidRPr="002E6CD2" w:rsidRDefault="00184E47" w:rsidP="00184E47">
      <w:pPr>
        <w:shd w:val="clear" w:color="auto" w:fill="FFFFFF"/>
        <w:tabs>
          <w:tab w:val="left" w:leader="dot" w:pos="7181"/>
        </w:tabs>
        <w:ind w:firstLine="1080"/>
        <w:rPr>
          <w:rFonts w:ascii="Times New Roman" w:hAnsi="Times New Roman" w:cs="Times New Roman"/>
          <w:lang w:val="ro-RO"/>
        </w:rPr>
      </w:pPr>
      <w:r w:rsidRPr="002E6CD2">
        <w:rPr>
          <w:rFonts w:ascii="Times New Roman" w:hAnsi="Times New Roman" w:cs="Times New Roman"/>
          <w:lang w:val="ro-RO"/>
        </w:rPr>
        <w:t>Acordarea sustinerii tehnice si profesionale nu implicã alte costuri pentru achizitor, cu exceptia celor care au fost incluse în propunerea financiarã.</w:t>
      </w:r>
    </w:p>
    <w:p w14:paraId="6FAFEFC2" w14:textId="77777777" w:rsidR="00184E47" w:rsidRPr="002E6CD2" w:rsidRDefault="00184E47" w:rsidP="00184E47">
      <w:pPr>
        <w:autoSpaceDE w:val="0"/>
        <w:autoSpaceDN w:val="0"/>
        <w:adjustRightInd w:val="0"/>
        <w:ind w:firstLine="720"/>
        <w:rPr>
          <w:rFonts w:ascii="Times New Roman" w:hAnsi="Times New Roman" w:cs="Times New Roman"/>
          <w:lang w:val="ro-RO"/>
        </w:rPr>
      </w:pPr>
      <w:r w:rsidRPr="002E6CD2">
        <w:rPr>
          <w:rFonts w:ascii="Times New Roman" w:hAnsi="Times New Roman" w:cs="Times New Roman"/>
          <w:lang w:val="ro-RO"/>
        </w:rPr>
        <w:t>În acest sens, ne obligãm în mod ferm, neconditionat si irevocabil, sã punem la dispozitia .......... (</w:t>
      </w:r>
      <w:r w:rsidRPr="002E6CD2">
        <w:rPr>
          <w:rFonts w:ascii="Times New Roman" w:hAnsi="Times New Roman" w:cs="Times New Roman"/>
          <w:i/>
          <w:iCs/>
          <w:lang w:val="ro-RO"/>
        </w:rPr>
        <w:t xml:space="preserve">denumireaofertantului) </w:t>
      </w:r>
      <w:r w:rsidRPr="002E6CD2">
        <w:rPr>
          <w:rFonts w:ascii="Times New Roman" w:hAnsi="Times New Roman" w:cs="Times New Roman"/>
          <w:lang w:val="ro-RO"/>
        </w:rPr>
        <w:t xml:space="preserve">resursele tehnice si/sau profesionale constand in  ................................................ ..................................................................necesare pentru îndeplinirea integralã, reglementarã si la termen a contractului /acordului cadru de achizitie publicã. </w:t>
      </w:r>
    </w:p>
    <w:p w14:paraId="4B8DDBDD" w14:textId="77777777" w:rsidR="00184E47" w:rsidRPr="002E6CD2" w:rsidRDefault="00184E47" w:rsidP="00184E47">
      <w:pPr>
        <w:autoSpaceDE w:val="0"/>
        <w:autoSpaceDN w:val="0"/>
        <w:adjustRightInd w:val="0"/>
        <w:ind w:firstLine="720"/>
        <w:rPr>
          <w:rFonts w:ascii="Times New Roman" w:hAnsi="Times New Roman" w:cs="Times New Roman"/>
          <w:color w:val="000000"/>
          <w:lang w:val="ro-RO"/>
        </w:rPr>
      </w:pPr>
      <w:r w:rsidRPr="002E6CD2">
        <w:rPr>
          <w:rFonts w:ascii="Times New Roman" w:hAnsi="Times New Roman" w:cs="Times New Roman"/>
          <w:lang w:val="ro-RO"/>
        </w:rPr>
        <w:t>Conform prezentului angajament, noi………………………(</w:t>
      </w:r>
      <w:r w:rsidRPr="002E6CD2">
        <w:rPr>
          <w:rFonts w:ascii="Times New Roman" w:hAnsi="Times New Roman" w:cs="Times New Roman"/>
          <w:i/>
          <w:lang w:val="ro-RO"/>
        </w:rPr>
        <w:t xml:space="preserve">denumirea terţului susţinător financiar) </w:t>
      </w:r>
      <w:r w:rsidRPr="002E6CD2">
        <w:rPr>
          <w:rFonts w:ascii="Times New Roman" w:hAnsi="Times New Roman" w:cs="Times New Roman"/>
          <w:lang w:val="ro-RO"/>
        </w:rPr>
        <w:t>intelegem sa</w:t>
      </w:r>
      <w:r w:rsidRPr="002E6CD2">
        <w:rPr>
          <w:rFonts w:ascii="Times New Roman" w:hAnsi="Times New Roman" w:cs="Times New Roman"/>
          <w:color w:val="000000"/>
          <w:lang w:val="ro-RO"/>
        </w:rPr>
        <w:t xml:space="preserve"> anexam, in copii conforme cu originalul, documentele din care sã rezulte modul efectiv prin care vom asigura îndeplinirea propriului angajament de susținere, documente care se vor constitui anexe la respectivul angajament.</w:t>
      </w:r>
    </w:p>
    <w:p w14:paraId="1C3886D4" w14:textId="77777777" w:rsidR="00184E47" w:rsidRPr="002E6CD2" w:rsidRDefault="00184E47" w:rsidP="00184E47">
      <w:pPr>
        <w:shd w:val="clear" w:color="auto" w:fill="FFFFFF"/>
        <w:ind w:firstLine="720"/>
        <w:rPr>
          <w:rFonts w:ascii="Times New Roman" w:hAnsi="Times New Roman" w:cs="Times New Roman"/>
          <w:lang w:val="ro-RO"/>
        </w:rPr>
      </w:pPr>
      <w:r w:rsidRPr="002E6CD2">
        <w:rPr>
          <w:rFonts w:ascii="Times New Roman" w:hAnsi="Times New Roman" w:cs="Times New Roman"/>
          <w:lang w:val="ro-RO"/>
        </w:rPr>
        <w:t xml:space="preserve">Noi, ....................... </w:t>
      </w:r>
      <w:r w:rsidRPr="002E6CD2">
        <w:rPr>
          <w:rFonts w:ascii="Times New Roman" w:hAnsi="Times New Roman" w:cs="Times New Roman"/>
          <w:i/>
          <w:iCs/>
          <w:lang w:val="ro-RO"/>
        </w:rPr>
        <w:t>(denumirea terțului sustinãtor tehnic si profesional),</w:t>
      </w:r>
      <w:r w:rsidRPr="002E6CD2">
        <w:rPr>
          <w:rFonts w:ascii="Times New Roman" w:hAnsi="Times New Roman" w:cs="Times New Roman"/>
          <w:lang w:val="ro-RO"/>
        </w:rPr>
        <w:t xml:space="preserve"> declarãm cã întelegem sã rãspundem, în mod neconditionat, fatã de autoritatea contractantã pentru neexecutarea oricãrei obligatii asumate de ....................... </w:t>
      </w:r>
      <w:r w:rsidRPr="002E6CD2">
        <w:rPr>
          <w:rFonts w:ascii="Times New Roman" w:hAnsi="Times New Roman" w:cs="Times New Roman"/>
          <w:i/>
          <w:iCs/>
          <w:lang w:val="ro-RO"/>
        </w:rPr>
        <w:t>(denumire ofertant)</w:t>
      </w:r>
      <w:r w:rsidRPr="002E6CD2">
        <w:rPr>
          <w:rFonts w:ascii="Times New Roman" w:hAnsi="Times New Roman" w:cs="Times New Roman"/>
          <w:lang w:val="ro-RO"/>
        </w:rPr>
        <w:t xml:space="preserve">, în baza contractului /acordului cadru de achizitie publicã, si pentru care ................ </w:t>
      </w:r>
      <w:r w:rsidRPr="002E6CD2">
        <w:rPr>
          <w:rFonts w:ascii="Times New Roman" w:hAnsi="Times New Roman" w:cs="Times New Roman"/>
          <w:i/>
          <w:iCs/>
          <w:lang w:val="ro-RO"/>
        </w:rPr>
        <w:t>(denumire operatorul)</w:t>
      </w:r>
      <w:r w:rsidRPr="002E6CD2">
        <w:rPr>
          <w:rFonts w:ascii="Times New Roman" w:hAnsi="Times New Roman" w:cs="Times New Roman"/>
          <w:lang w:val="ro-RO"/>
        </w:rPr>
        <w:t xml:space="preserve"> a primit sustinerea tehnicã si profesionalã conform prezentului angajament, renuntând în acest sens, definitiv si irevocabil, la invocarea beneficiului de diviziune sau discutiune.</w:t>
      </w:r>
    </w:p>
    <w:p w14:paraId="3F9928D1" w14:textId="77777777" w:rsidR="00184E47" w:rsidRPr="002E6CD2" w:rsidRDefault="00184E47" w:rsidP="00184E47">
      <w:pPr>
        <w:shd w:val="clear" w:color="auto" w:fill="FFFFFF"/>
        <w:ind w:firstLine="720"/>
        <w:rPr>
          <w:rFonts w:ascii="Times New Roman" w:hAnsi="Times New Roman" w:cs="Times New Roman"/>
          <w:lang w:val="ro-RO"/>
        </w:rPr>
      </w:pPr>
      <w:r w:rsidRPr="002E6CD2">
        <w:rPr>
          <w:rFonts w:ascii="Times New Roman" w:hAnsi="Times New Roman" w:cs="Times New Roman"/>
          <w:lang w:val="ro-RO"/>
        </w:rPr>
        <w:t xml:space="preserve">Noi, .................. </w:t>
      </w:r>
      <w:r w:rsidRPr="002E6CD2">
        <w:rPr>
          <w:rFonts w:ascii="Times New Roman" w:hAnsi="Times New Roman" w:cs="Times New Roman"/>
          <w:i/>
          <w:iCs/>
          <w:lang w:val="ro-RO"/>
        </w:rPr>
        <w:t>(denumirea tertului sustinãtor tehnic si profesional),</w:t>
      </w:r>
      <w:r w:rsidRPr="002E6CD2">
        <w:rPr>
          <w:rFonts w:ascii="Times New Roman" w:hAnsi="Times New Roman" w:cs="Times New Roman"/>
          <w:lang w:val="ro-RO"/>
        </w:rPr>
        <w:t xml:space="preserve"> declarãm ca întelegem sã renuntãm definitiv si irevocabil la dreptul de a invoca orice exceptie de neexecutare, atât fatã de autoritatea contractantã, cât si fatã de ................. (</w:t>
      </w:r>
      <w:r w:rsidRPr="002E6CD2">
        <w:rPr>
          <w:rFonts w:ascii="Times New Roman" w:hAnsi="Times New Roman" w:cs="Times New Roman"/>
          <w:i/>
          <w:iCs/>
          <w:lang w:val="ro-RO"/>
        </w:rPr>
        <w:t>denumire ofertant),</w:t>
      </w:r>
      <w:r w:rsidRPr="002E6CD2">
        <w:rPr>
          <w:rFonts w:ascii="Times New Roman" w:hAnsi="Times New Roman" w:cs="Times New Roman"/>
          <w:lang w:val="ro-RO"/>
        </w:rPr>
        <w:t xml:space="preserve"> care ar putea conduce la neexecutarea, partialã sau totalã, sau la executarea cu întârziere sau în mod necorespunzãtor a obligatiilor asumate de noi prin prezentul angajament.</w:t>
      </w:r>
    </w:p>
    <w:p w14:paraId="71BF9D6F" w14:textId="77777777" w:rsidR="00184E47" w:rsidRPr="002E6CD2" w:rsidRDefault="00184E47" w:rsidP="00184E47">
      <w:pPr>
        <w:autoSpaceDE w:val="0"/>
        <w:autoSpaceDN w:val="0"/>
        <w:adjustRightInd w:val="0"/>
        <w:ind w:firstLine="720"/>
        <w:rPr>
          <w:rFonts w:ascii="Times New Roman" w:hAnsi="Times New Roman" w:cs="Times New Roman"/>
          <w:lang w:val="ro-RO"/>
        </w:rPr>
      </w:pPr>
      <w:r w:rsidRPr="002E6CD2">
        <w:rPr>
          <w:rFonts w:ascii="Times New Roman" w:hAnsi="Times New Roman" w:cs="Times New Roman"/>
          <w:spacing w:val="-1"/>
          <w:lang w:val="ro-RO"/>
        </w:rPr>
        <w:t>Noi,..................................</w:t>
      </w:r>
      <w:r w:rsidRPr="002E6CD2">
        <w:rPr>
          <w:rFonts w:ascii="Times New Roman" w:hAnsi="Times New Roman" w:cs="Times New Roman"/>
          <w:i/>
          <w:iCs/>
          <w:lang w:val="ro-RO"/>
        </w:rPr>
        <w:t xml:space="preserve"> (denumirea tertului sustinãtor tehnic si profesional),</w:t>
      </w:r>
      <w:r w:rsidRPr="002E6CD2">
        <w:rPr>
          <w:rFonts w:ascii="Times New Roman" w:hAnsi="Times New Roman" w:cs="Times New Roman"/>
          <w:lang w:val="ro-RO"/>
        </w:rPr>
        <w:t xml:space="preserve"> declarãm cã întelegem sã rãspundem pentru prejudiciile cauzate autoritãtii contractante ca urmare a nerespectãrii obligatiilor prevãzute în angajament. Totodata, in calitate de tert sustinator, ne angajam sa raspundem </w:t>
      </w:r>
      <w:r w:rsidRPr="002E6CD2">
        <w:rPr>
          <w:rFonts w:ascii="Times New Roman" w:hAnsi="Times New Roman" w:cs="Times New Roman"/>
          <w:lang w:val="ro-RO"/>
        </w:rPr>
        <w:lastRenderedPageBreak/>
        <w:t>in mod solidar, sub condiția neîndeplinirii de cãtre noi________________________</w:t>
      </w:r>
      <w:r w:rsidRPr="002E6CD2">
        <w:rPr>
          <w:rFonts w:ascii="Times New Roman" w:hAnsi="Times New Roman" w:cs="Times New Roman"/>
          <w:i/>
          <w:lang w:val="ro-RO"/>
        </w:rPr>
        <w:t>(denumirea terţului susţinător financiar)</w:t>
      </w:r>
      <w:r w:rsidRPr="002E6CD2">
        <w:rPr>
          <w:rFonts w:ascii="Times New Roman" w:hAnsi="Times New Roman" w:cs="Times New Roman"/>
          <w:lang w:val="ro-RO"/>
        </w:rPr>
        <w:t xml:space="preserve"> a obligațiilor de susținere asumate prin angajament.</w:t>
      </w:r>
    </w:p>
    <w:p w14:paraId="5F079E6A" w14:textId="77777777" w:rsidR="00184E47" w:rsidRPr="002E6CD2" w:rsidRDefault="00184E47" w:rsidP="00184E47">
      <w:pPr>
        <w:autoSpaceDE w:val="0"/>
        <w:autoSpaceDN w:val="0"/>
        <w:adjustRightInd w:val="0"/>
        <w:ind w:firstLine="720"/>
        <w:rPr>
          <w:rFonts w:ascii="Times New Roman" w:hAnsi="Times New Roman" w:cs="Times New Roman"/>
          <w:iCs/>
          <w:lang w:val="ro-RO"/>
        </w:rPr>
      </w:pPr>
      <w:r w:rsidRPr="002E6CD2">
        <w:rPr>
          <w:rFonts w:ascii="Times New Roman" w:hAnsi="Times New Roman" w:cs="Times New Roman"/>
          <w:spacing w:val="-1"/>
          <w:lang w:val="ro-RO"/>
        </w:rPr>
        <w:t>Noi,..................................</w:t>
      </w:r>
      <w:r w:rsidRPr="002E6CD2">
        <w:rPr>
          <w:rFonts w:ascii="Times New Roman" w:hAnsi="Times New Roman" w:cs="Times New Roman"/>
          <w:i/>
          <w:iCs/>
          <w:lang w:val="ro-RO"/>
        </w:rPr>
        <w:t xml:space="preserve"> (denumirea tertului sustinãtor tehnic si profesional),</w:t>
      </w:r>
      <w:r w:rsidRPr="002E6CD2">
        <w:rPr>
          <w:rFonts w:ascii="Times New Roman" w:hAnsi="Times New Roman" w:cs="Times New Roman"/>
          <w:lang w:val="ro-RO"/>
        </w:rPr>
        <w:t xml:space="preserve"> declarãm cã întelegem, ca </w:t>
      </w:r>
      <w:r w:rsidRPr="002E6CD2">
        <w:rPr>
          <w:rFonts w:ascii="Times New Roman" w:hAnsi="Times New Roman" w:cs="Times New Roman"/>
          <w:color w:val="000000"/>
          <w:lang w:val="ro-RO"/>
        </w:rPr>
        <w:t xml:space="preserve">in cazul în care </w:t>
      </w:r>
      <w:r w:rsidRPr="002E6CD2">
        <w:rPr>
          <w:rFonts w:ascii="Times New Roman" w:hAnsi="Times New Roman" w:cs="Times New Roman"/>
          <w:lang w:val="ro-RO"/>
        </w:rPr>
        <w:t>................. ..........(</w:t>
      </w:r>
      <w:r w:rsidRPr="002E6CD2">
        <w:rPr>
          <w:rFonts w:ascii="Times New Roman" w:hAnsi="Times New Roman" w:cs="Times New Roman"/>
          <w:i/>
          <w:iCs/>
          <w:lang w:val="ro-RO"/>
        </w:rPr>
        <w:t>denumire ofertant)</w:t>
      </w:r>
      <w:r w:rsidRPr="002E6CD2">
        <w:rPr>
          <w:rFonts w:ascii="Times New Roman" w:hAnsi="Times New Roman" w:cs="Times New Roman"/>
          <w:color w:val="000000"/>
          <w:lang w:val="ro-RO"/>
        </w:rPr>
        <w:t xml:space="preserve">  întâmpinã dificultãți pe parcursul executãrii contractului de achiziție publicã/acordului cadru, </w:t>
      </w:r>
      <w:r w:rsidRPr="002E6CD2">
        <w:rPr>
          <w:rFonts w:ascii="Times New Roman" w:hAnsi="Times New Roman" w:cs="Times New Roman"/>
          <w:lang w:val="ro-RO"/>
        </w:rPr>
        <w:t xml:space="preserve">  sã </w:t>
      </w:r>
      <w:r w:rsidRPr="002E6CD2">
        <w:rPr>
          <w:rFonts w:ascii="Times New Roman" w:hAnsi="Times New Roman" w:cs="Times New Roman"/>
          <w:color w:val="000000"/>
          <w:lang w:val="ro-RO"/>
        </w:rPr>
        <w:t>garantam materializarea aspectelor ce fac obiectul prezentului  angajament ferm.</w:t>
      </w:r>
    </w:p>
    <w:p w14:paraId="42552259" w14:textId="77777777" w:rsidR="00184E47" w:rsidRPr="002E6CD2" w:rsidRDefault="00184E47" w:rsidP="00184E47">
      <w:pPr>
        <w:shd w:val="clear" w:color="auto" w:fill="FFFFFF"/>
        <w:ind w:firstLine="720"/>
        <w:rPr>
          <w:rFonts w:ascii="Times New Roman" w:hAnsi="Times New Roman" w:cs="Times New Roman"/>
          <w:spacing w:val="-1"/>
          <w:lang w:val="ro-RO"/>
        </w:rPr>
      </w:pPr>
      <w:r w:rsidRPr="002E6CD2">
        <w:rPr>
          <w:rFonts w:ascii="Times New Roman" w:hAnsi="Times New Roman" w:cs="Times New Roman"/>
          <w:spacing w:val="-1"/>
          <w:lang w:val="ro-RO"/>
        </w:rPr>
        <w:t xml:space="preserve">Prezentul reprezintă angajamentul nostru ferm încheiat în conformitate cu prevederile art.182 din Legea nr. 98/2016 privind </w:t>
      </w:r>
      <w:r w:rsidRPr="002E6CD2">
        <w:rPr>
          <w:rFonts w:ascii="Times New Roman" w:hAnsi="Times New Roman" w:cs="Times New Roman"/>
          <w:bCs/>
          <w:lang w:val="ro-RO"/>
        </w:rPr>
        <w:t>achizițiile publice</w:t>
      </w:r>
      <w:r w:rsidRPr="002E6CD2">
        <w:rPr>
          <w:rFonts w:ascii="Times New Roman" w:hAnsi="Times New Roman" w:cs="Times New Roman"/>
          <w:spacing w:val="-1"/>
          <w:lang w:val="ro-RO"/>
        </w:rPr>
        <w:t xml:space="preserve">, care dă dreptul autorităţii contractante de a solicita, în mod legitim, îndeplinirea de către noi a anumitor obligaţii care decurg din susţinerea </w:t>
      </w:r>
      <w:r w:rsidRPr="002E6CD2">
        <w:rPr>
          <w:rFonts w:ascii="Times New Roman" w:hAnsi="Times New Roman" w:cs="Times New Roman"/>
          <w:iCs/>
          <w:lang w:val="ro-RO"/>
        </w:rPr>
        <w:t>tehnica si profesionala</w:t>
      </w:r>
      <w:r w:rsidRPr="002E6CD2">
        <w:rPr>
          <w:rFonts w:ascii="Times New Roman" w:hAnsi="Times New Roman" w:cs="Times New Roman"/>
          <w:spacing w:val="-1"/>
          <w:lang w:val="ro-RO"/>
        </w:rPr>
        <w:t xml:space="preserve"> acordată ..............................................................</w:t>
      </w:r>
      <w:r w:rsidRPr="002E6CD2">
        <w:rPr>
          <w:rFonts w:ascii="Times New Roman" w:hAnsi="Times New Roman" w:cs="Times New Roman"/>
          <w:lang w:val="ro-RO"/>
        </w:rPr>
        <w:t xml:space="preserve"> (</w:t>
      </w:r>
      <w:r w:rsidRPr="002E6CD2">
        <w:rPr>
          <w:rFonts w:ascii="Times New Roman" w:hAnsi="Times New Roman" w:cs="Times New Roman"/>
          <w:i/>
          <w:lang w:val="ro-RO"/>
        </w:rPr>
        <w:t>denumireaofertantului).</w:t>
      </w:r>
    </w:p>
    <w:p w14:paraId="57138201" w14:textId="77777777" w:rsidR="00387751" w:rsidRDefault="00387751" w:rsidP="00184E47">
      <w:pPr>
        <w:shd w:val="clear" w:color="auto" w:fill="FFFFFF"/>
        <w:ind w:firstLine="993"/>
        <w:rPr>
          <w:rFonts w:ascii="Times New Roman" w:hAnsi="Times New Roman" w:cs="Times New Roman"/>
          <w:lang w:val="ro-RO"/>
        </w:rPr>
      </w:pPr>
    </w:p>
    <w:p w14:paraId="226F39C1" w14:textId="77777777" w:rsidR="00387751" w:rsidRDefault="00387751" w:rsidP="00184E47">
      <w:pPr>
        <w:shd w:val="clear" w:color="auto" w:fill="FFFFFF"/>
        <w:ind w:firstLine="993"/>
        <w:rPr>
          <w:rFonts w:ascii="Times New Roman" w:hAnsi="Times New Roman" w:cs="Times New Roman"/>
          <w:lang w:val="ro-RO"/>
        </w:rPr>
      </w:pPr>
    </w:p>
    <w:p w14:paraId="20076F57" w14:textId="77777777" w:rsidR="00387751" w:rsidRDefault="00387751" w:rsidP="00184E47">
      <w:pPr>
        <w:shd w:val="clear" w:color="auto" w:fill="FFFFFF"/>
        <w:ind w:firstLine="993"/>
        <w:rPr>
          <w:rFonts w:ascii="Times New Roman" w:hAnsi="Times New Roman" w:cs="Times New Roman"/>
          <w:lang w:val="ro-RO"/>
        </w:rPr>
      </w:pPr>
    </w:p>
    <w:p w14:paraId="5847285B" w14:textId="77777777" w:rsidR="00387751" w:rsidRDefault="00387751" w:rsidP="00184E47">
      <w:pPr>
        <w:shd w:val="clear" w:color="auto" w:fill="FFFFFF"/>
        <w:ind w:firstLine="993"/>
        <w:rPr>
          <w:rFonts w:ascii="Times New Roman" w:hAnsi="Times New Roman" w:cs="Times New Roman"/>
          <w:lang w:val="ro-RO"/>
        </w:rPr>
      </w:pPr>
    </w:p>
    <w:p w14:paraId="3CE41D66" w14:textId="77777777" w:rsidR="00387751" w:rsidRDefault="00184E47" w:rsidP="00184E47">
      <w:pPr>
        <w:shd w:val="clear" w:color="auto" w:fill="FFFFFF"/>
        <w:ind w:firstLine="993"/>
        <w:rPr>
          <w:rFonts w:ascii="Times New Roman" w:hAnsi="Times New Roman" w:cs="Times New Roman"/>
          <w:lang w:val="ro-RO"/>
        </w:rPr>
      </w:pPr>
      <w:r w:rsidRPr="002E6CD2">
        <w:rPr>
          <w:rFonts w:ascii="Times New Roman" w:hAnsi="Times New Roman" w:cs="Times New Roman"/>
          <w:lang w:val="ro-RO"/>
        </w:rPr>
        <w:t xml:space="preserve">Data </w:t>
      </w:r>
      <w:r w:rsidRPr="002E6CD2">
        <w:rPr>
          <w:rFonts w:ascii="Times New Roman" w:hAnsi="Times New Roman" w:cs="Times New Roman"/>
          <w:i/>
          <w:iCs/>
          <w:lang w:val="ro-RO"/>
        </w:rPr>
        <w:t xml:space="preserve">................................      </w:t>
      </w:r>
      <w:r w:rsidR="00387751">
        <w:rPr>
          <w:rFonts w:ascii="Times New Roman" w:hAnsi="Times New Roman" w:cs="Times New Roman"/>
          <w:i/>
          <w:iCs/>
          <w:lang w:val="ro-RO"/>
        </w:rPr>
        <w:t xml:space="preserve">                              </w:t>
      </w:r>
      <w:r w:rsidRPr="002E6CD2">
        <w:rPr>
          <w:rFonts w:ascii="Times New Roman" w:hAnsi="Times New Roman" w:cs="Times New Roman"/>
          <w:i/>
          <w:iCs/>
          <w:lang w:val="ro-RO"/>
        </w:rPr>
        <w:tab/>
        <w:t>Tert sustinator,…………………………</w:t>
      </w:r>
    </w:p>
    <w:p w14:paraId="1648B2F1" w14:textId="77777777" w:rsidR="00184E47" w:rsidRPr="009F0207" w:rsidRDefault="00387751" w:rsidP="00184E47">
      <w:pPr>
        <w:shd w:val="clear" w:color="auto" w:fill="FFFFFF"/>
        <w:ind w:firstLine="993"/>
        <w:rPr>
          <w:rFonts w:ascii="Times New Roman" w:hAnsi="Times New Roman" w:cs="Times New Roman"/>
          <w:i/>
          <w:iCs/>
          <w:lang w:val="ro-RO"/>
        </w:rPr>
      </w:pPr>
      <w:r>
        <w:rPr>
          <w:rFonts w:ascii="Times New Roman" w:hAnsi="Times New Roman" w:cs="Times New Roman"/>
          <w:lang w:val="ro-RO"/>
        </w:rPr>
        <w:t xml:space="preserve">                                                             </w:t>
      </w:r>
      <w:r w:rsidR="00184E47" w:rsidRPr="002E6CD2">
        <w:rPr>
          <w:rFonts w:ascii="Times New Roman" w:hAnsi="Times New Roman" w:cs="Times New Roman"/>
          <w:lang w:val="ro-RO"/>
        </w:rPr>
        <w:t>(</w:t>
      </w:r>
      <w:r w:rsidR="00184E47" w:rsidRPr="002E6CD2">
        <w:rPr>
          <w:rFonts w:ascii="Times New Roman" w:hAnsi="Times New Roman" w:cs="Times New Roman"/>
          <w:i/>
          <w:iCs/>
          <w:lang w:val="ro-RO"/>
        </w:rPr>
        <w:t>semnãtura autorizatasi stampila</w:t>
      </w:r>
      <w:r w:rsidR="00184E47" w:rsidRPr="002E6CD2">
        <w:rPr>
          <w:rFonts w:ascii="Times New Roman" w:hAnsi="Times New Roman" w:cs="Times New Roman"/>
          <w:lang w:val="ro-RO"/>
        </w:rPr>
        <w:t>)</w:t>
      </w:r>
    </w:p>
    <w:p w14:paraId="7E0575B4" w14:textId="77777777" w:rsidR="00184E47" w:rsidRDefault="00387751" w:rsidP="00184E47">
      <w:pPr>
        <w:tabs>
          <w:tab w:val="center" w:pos="7020"/>
        </w:tabs>
        <w:ind w:left="108"/>
        <w:jc w:val="right"/>
        <w:rPr>
          <w:rFonts w:ascii="Times New Roman" w:hAnsi="Times New Roman" w:cs="Times New Roman"/>
          <w:b/>
          <w:bCs/>
        </w:rPr>
      </w:pPr>
      <w:r>
        <w:rPr>
          <w:rFonts w:ascii="Times New Roman" w:hAnsi="Times New Roman" w:cs="Times New Roman"/>
          <w:b/>
          <w:bCs/>
        </w:rPr>
        <w:t xml:space="preserve"> </w:t>
      </w:r>
    </w:p>
    <w:p w14:paraId="32817666" w14:textId="77777777" w:rsidR="00FD6D3C" w:rsidRDefault="00FD6D3C" w:rsidP="00184E47">
      <w:pPr>
        <w:tabs>
          <w:tab w:val="center" w:pos="7020"/>
        </w:tabs>
        <w:ind w:left="108"/>
        <w:jc w:val="right"/>
        <w:rPr>
          <w:rFonts w:ascii="Times New Roman" w:hAnsi="Times New Roman" w:cs="Times New Roman"/>
          <w:b/>
          <w:bCs/>
        </w:rPr>
      </w:pPr>
    </w:p>
    <w:p w14:paraId="2BA7F236" w14:textId="77777777" w:rsidR="00FD6D3C" w:rsidRDefault="00FD6D3C" w:rsidP="00184E47">
      <w:pPr>
        <w:tabs>
          <w:tab w:val="center" w:pos="7020"/>
        </w:tabs>
        <w:ind w:left="108"/>
        <w:jc w:val="right"/>
        <w:rPr>
          <w:rFonts w:ascii="Times New Roman" w:hAnsi="Times New Roman" w:cs="Times New Roman"/>
          <w:b/>
          <w:bCs/>
        </w:rPr>
      </w:pPr>
    </w:p>
    <w:p w14:paraId="6503BC36" w14:textId="77777777" w:rsidR="00FD6D3C" w:rsidRDefault="00FD6D3C" w:rsidP="00184E47">
      <w:pPr>
        <w:tabs>
          <w:tab w:val="center" w:pos="7020"/>
        </w:tabs>
        <w:ind w:left="108"/>
        <w:jc w:val="right"/>
        <w:rPr>
          <w:rFonts w:ascii="Times New Roman" w:hAnsi="Times New Roman" w:cs="Times New Roman"/>
          <w:b/>
          <w:bCs/>
        </w:rPr>
      </w:pPr>
    </w:p>
    <w:p w14:paraId="5B583F1A" w14:textId="77777777" w:rsidR="00BF3550" w:rsidRDefault="00BF3550" w:rsidP="00184E47">
      <w:pPr>
        <w:tabs>
          <w:tab w:val="center" w:pos="7020"/>
        </w:tabs>
        <w:ind w:left="108"/>
        <w:jc w:val="right"/>
        <w:rPr>
          <w:rFonts w:ascii="Times New Roman" w:hAnsi="Times New Roman" w:cs="Times New Roman"/>
          <w:b/>
          <w:bCs/>
        </w:rPr>
      </w:pPr>
    </w:p>
    <w:p w14:paraId="6379C054" w14:textId="77777777" w:rsidR="00BF3550" w:rsidRDefault="00BF3550" w:rsidP="00184E47">
      <w:pPr>
        <w:tabs>
          <w:tab w:val="center" w:pos="7020"/>
        </w:tabs>
        <w:ind w:left="108"/>
        <w:jc w:val="right"/>
        <w:rPr>
          <w:rFonts w:ascii="Times New Roman" w:hAnsi="Times New Roman" w:cs="Times New Roman"/>
          <w:b/>
          <w:bCs/>
        </w:rPr>
      </w:pPr>
    </w:p>
    <w:p w14:paraId="50D44855" w14:textId="77777777" w:rsidR="00BF3550" w:rsidRDefault="00BF3550" w:rsidP="00184E47">
      <w:pPr>
        <w:tabs>
          <w:tab w:val="center" w:pos="7020"/>
        </w:tabs>
        <w:ind w:left="108"/>
        <w:jc w:val="right"/>
        <w:rPr>
          <w:rFonts w:ascii="Times New Roman" w:hAnsi="Times New Roman" w:cs="Times New Roman"/>
          <w:b/>
          <w:bCs/>
        </w:rPr>
      </w:pPr>
    </w:p>
    <w:p w14:paraId="7AE7BB58" w14:textId="77777777" w:rsidR="00BF3550" w:rsidRDefault="00BF3550" w:rsidP="00184E47">
      <w:pPr>
        <w:tabs>
          <w:tab w:val="center" w:pos="7020"/>
        </w:tabs>
        <w:ind w:left="108"/>
        <w:jc w:val="right"/>
        <w:rPr>
          <w:rFonts w:ascii="Times New Roman" w:hAnsi="Times New Roman" w:cs="Times New Roman"/>
          <w:b/>
          <w:bCs/>
        </w:rPr>
      </w:pPr>
    </w:p>
    <w:p w14:paraId="270B1056" w14:textId="77777777" w:rsidR="00BF3550" w:rsidRDefault="00BF3550" w:rsidP="00184E47">
      <w:pPr>
        <w:tabs>
          <w:tab w:val="center" w:pos="7020"/>
        </w:tabs>
        <w:ind w:left="108"/>
        <w:jc w:val="right"/>
        <w:rPr>
          <w:rFonts w:ascii="Times New Roman" w:hAnsi="Times New Roman" w:cs="Times New Roman"/>
          <w:b/>
          <w:bCs/>
        </w:rPr>
      </w:pPr>
    </w:p>
    <w:p w14:paraId="6E7E8656" w14:textId="77777777" w:rsidR="00BF3550" w:rsidRDefault="00BF3550" w:rsidP="00184E47">
      <w:pPr>
        <w:tabs>
          <w:tab w:val="center" w:pos="7020"/>
        </w:tabs>
        <w:ind w:left="108"/>
        <w:jc w:val="right"/>
        <w:rPr>
          <w:rFonts w:ascii="Times New Roman" w:hAnsi="Times New Roman" w:cs="Times New Roman"/>
          <w:b/>
          <w:bCs/>
        </w:rPr>
      </w:pPr>
    </w:p>
    <w:p w14:paraId="06F47BF2" w14:textId="77777777" w:rsidR="00BF3550" w:rsidRDefault="00BF3550" w:rsidP="00184E47">
      <w:pPr>
        <w:tabs>
          <w:tab w:val="center" w:pos="7020"/>
        </w:tabs>
        <w:ind w:left="108"/>
        <w:jc w:val="right"/>
        <w:rPr>
          <w:rFonts w:ascii="Times New Roman" w:hAnsi="Times New Roman" w:cs="Times New Roman"/>
          <w:b/>
          <w:bCs/>
        </w:rPr>
      </w:pPr>
    </w:p>
    <w:p w14:paraId="6C439933" w14:textId="77777777" w:rsidR="00BF3550" w:rsidRDefault="00BF3550" w:rsidP="00184E47">
      <w:pPr>
        <w:tabs>
          <w:tab w:val="center" w:pos="7020"/>
        </w:tabs>
        <w:ind w:left="108"/>
        <w:jc w:val="right"/>
        <w:rPr>
          <w:rFonts w:ascii="Times New Roman" w:hAnsi="Times New Roman" w:cs="Times New Roman"/>
          <w:b/>
          <w:bCs/>
        </w:rPr>
      </w:pPr>
    </w:p>
    <w:p w14:paraId="785932C2" w14:textId="77777777" w:rsidR="00BF3550" w:rsidRDefault="00BF3550" w:rsidP="00184E47">
      <w:pPr>
        <w:tabs>
          <w:tab w:val="center" w:pos="7020"/>
        </w:tabs>
        <w:ind w:left="108"/>
        <w:jc w:val="right"/>
        <w:rPr>
          <w:rFonts w:ascii="Times New Roman" w:hAnsi="Times New Roman" w:cs="Times New Roman"/>
          <w:b/>
          <w:bCs/>
        </w:rPr>
      </w:pPr>
    </w:p>
    <w:p w14:paraId="10FD38C9" w14:textId="77777777" w:rsidR="00BF3550" w:rsidRDefault="00BF3550" w:rsidP="00184E47">
      <w:pPr>
        <w:tabs>
          <w:tab w:val="center" w:pos="7020"/>
        </w:tabs>
        <w:ind w:left="108"/>
        <w:jc w:val="right"/>
        <w:rPr>
          <w:rFonts w:ascii="Times New Roman" w:hAnsi="Times New Roman" w:cs="Times New Roman"/>
          <w:b/>
          <w:bCs/>
        </w:rPr>
      </w:pPr>
    </w:p>
    <w:p w14:paraId="5D7837AE" w14:textId="77777777" w:rsidR="00BF3550" w:rsidRDefault="00BF3550" w:rsidP="00184E47">
      <w:pPr>
        <w:tabs>
          <w:tab w:val="center" w:pos="7020"/>
        </w:tabs>
        <w:ind w:left="108"/>
        <w:jc w:val="right"/>
        <w:rPr>
          <w:rFonts w:ascii="Times New Roman" w:hAnsi="Times New Roman" w:cs="Times New Roman"/>
          <w:b/>
          <w:bCs/>
        </w:rPr>
      </w:pPr>
    </w:p>
    <w:p w14:paraId="67FD050C" w14:textId="77777777" w:rsidR="00BF3550" w:rsidRDefault="00BF3550" w:rsidP="00184E47">
      <w:pPr>
        <w:tabs>
          <w:tab w:val="center" w:pos="7020"/>
        </w:tabs>
        <w:ind w:left="108"/>
        <w:jc w:val="right"/>
        <w:rPr>
          <w:rFonts w:ascii="Times New Roman" w:hAnsi="Times New Roman" w:cs="Times New Roman"/>
          <w:b/>
          <w:bCs/>
        </w:rPr>
      </w:pPr>
    </w:p>
    <w:p w14:paraId="70B77A58" w14:textId="77777777" w:rsidR="00BF3550" w:rsidRDefault="00BF3550" w:rsidP="00184E47">
      <w:pPr>
        <w:tabs>
          <w:tab w:val="center" w:pos="7020"/>
        </w:tabs>
        <w:ind w:left="108"/>
        <w:jc w:val="right"/>
        <w:rPr>
          <w:rFonts w:ascii="Times New Roman" w:hAnsi="Times New Roman" w:cs="Times New Roman"/>
          <w:b/>
          <w:bCs/>
        </w:rPr>
      </w:pPr>
    </w:p>
    <w:p w14:paraId="49DD6BC4" w14:textId="77777777" w:rsidR="00BF3550" w:rsidRDefault="00BF3550" w:rsidP="00184E47">
      <w:pPr>
        <w:tabs>
          <w:tab w:val="center" w:pos="7020"/>
        </w:tabs>
        <w:ind w:left="108"/>
        <w:jc w:val="right"/>
        <w:rPr>
          <w:rFonts w:ascii="Times New Roman" w:hAnsi="Times New Roman" w:cs="Times New Roman"/>
          <w:b/>
          <w:bCs/>
        </w:rPr>
      </w:pPr>
    </w:p>
    <w:p w14:paraId="4E7C2A53" w14:textId="77777777" w:rsidR="00BF3550" w:rsidRDefault="00BF3550" w:rsidP="00184E47">
      <w:pPr>
        <w:tabs>
          <w:tab w:val="center" w:pos="7020"/>
        </w:tabs>
        <w:ind w:left="108"/>
        <w:jc w:val="right"/>
        <w:rPr>
          <w:rFonts w:ascii="Times New Roman" w:hAnsi="Times New Roman" w:cs="Times New Roman"/>
          <w:b/>
          <w:bCs/>
        </w:rPr>
      </w:pPr>
    </w:p>
    <w:p w14:paraId="0C70901E" w14:textId="77777777" w:rsidR="00BF3550" w:rsidRDefault="00BF3550" w:rsidP="00184E47">
      <w:pPr>
        <w:tabs>
          <w:tab w:val="center" w:pos="7020"/>
        </w:tabs>
        <w:ind w:left="108"/>
        <w:jc w:val="right"/>
        <w:rPr>
          <w:rFonts w:ascii="Times New Roman" w:hAnsi="Times New Roman" w:cs="Times New Roman"/>
          <w:b/>
          <w:bCs/>
        </w:rPr>
      </w:pPr>
    </w:p>
    <w:p w14:paraId="555579D5" w14:textId="77777777" w:rsidR="00BF3550" w:rsidRDefault="00BF3550" w:rsidP="00184E47">
      <w:pPr>
        <w:tabs>
          <w:tab w:val="center" w:pos="7020"/>
        </w:tabs>
        <w:ind w:left="108"/>
        <w:jc w:val="right"/>
        <w:rPr>
          <w:rFonts w:ascii="Times New Roman" w:hAnsi="Times New Roman" w:cs="Times New Roman"/>
          <w:b/>
          <w:bCs/>
        </w:rPr>
      </w:pPr>
    </w:p>
    <w:p w14:paraId="4B2FBD4A" w14:textId="77777777" w:rsidR="00BF3550" w:rsidRDefault="00BF3550" w:rsidP="00184E47">
      <w:pPr>
        <w:tabs>
          <w:tab w:val="center" w:pos="7020"/>
        </w:tabs>
        <w:ind w:left="108"/>
        <w:jc w:val="right"/>
        <w:rPr>
          <w:rFonts w:ascii="Times New Roman" w:hAnsi="Times New Roman" w:cs="Times New Roman"/>
          <w:b/>
          <w:bCs/>
        </w:rPr>
      </w:pPr>
    </w:p>
    <w:p w14:paraId="017DA2B8" w14:textId="77777777" w:rsidR="00BF3550" w:rsidRDefault="00BF3550" w:rsidP="00184E47">
      <w:pPr>
        <w:tabs>
          <w:tab w:val="center" w:pos="7020"/>
        </w:tabs>
        <w:ind w:left="108"/>
        <w:jc w:val="right"/>
        <w:rPr>
          <w:rFonts w:ascii="Times New Roman" w:hAnsi="Times New Roman" w:cs="Times New Roman"/>
          <w:b/>
          <w:bCs/>
        </w:rPr>
      </w:pPr>
    </w:p>
    <w:p w14:paraId="4BD8105C" w14:textId="77777777" w:rsidR="00BF3550" w:rsidRDefault="00BF3550" w:rsidP="00184E47">
      <w:pPr>
        <w:tabs>
          <w:tab w:val="center" w:pos="7020"/>
        </w:tabs>
        <w:ind w:left="108"/>
        <w:jc w:val="right"/>
        <w:rPr>
          <w:rFonts w:ascii="Times New Roman" w:hAnsi="Times New Roman" w:cs="Times New Roman"/>
          <w:b/>
          <w:bCs/>
        </w:rPr>
      </w:pPr>
    </w:p>
    <w:p w14:paraId="3AF87702" w14:textId="77777777" w:rsidR="00BF3550" w:rsidRDefault="00BF3550" w:rsidP="00184E47">
      <w:pPr>
        <w:tabs>
          <w:tab w:val="center" w:pos="7020"/>
        </w:tabs>
        <w:ind w:left="108"/>
        <w:jc w:val="right"/>
        <w:rPr>
          <w:rFonts w:ascii="Times New Roman" w:hAnsi="Times New Roman" w:cs="Times New Roman"/>
          <w:b/>
          <w:bCs/>
        </w:rPr>
      </w:pPr>
    </w:p>
    <w:p w14:paraId="68FA6802" w14:textId="77777777" w:rsidR="00BF3550" w:rsidRDefault="00BF3550" w:rsidP="00184E47">
      <w:pPr>
        <w:tabs>
          <w:tab w:val="center" w:pos="7020"/>
        </w:tabs>
        <w:ind w:left="108"/>
        <w:jc w:val="right"/>
        <w:rPr>
          <w:rFonts w:ascii="Times New Roman" w:hAnsi="Times New Roman" w:cs="Times New Roman"/>
          <w:b/>
          <w:bCs/>
        </w:rPr>
      </w:pPr>
    </w:p>
    <w:p w14:paraId="6974FE39" w14:textId="77777777" w:rsidR="00BF3550" w:rsidRDefault="00BF3550" w:rsidP="00184E47">
      <w:pPr>
        <w:tabs>
          <w:tab w:val="center" w:pos="7020"/>
        </w:tabs>
        <w:ind w:left="108"/>
        <w:jc w:val="right"/>
        <w:rPr>
          <w:rFonts w:ascii="Times New Roman" w:hAnsi="Times New Roman" w:cs="Times New Roman"/>
          <w:b/>
          <w:bCs/>
        </w:rPr>
      </w:pPr>
    </w:p>
    <w:p w14:paraId="4849C751" w14:textId="77777777" w:rsidR="00BF3550" w:rsidRDefault="00BF3550" w:rsidP="00184E47">
      <w:pPr>
        <w:tabs>
          <w:tab w:val="center" w:pos="7020"/>
        </w:tabs>
        <w:ind w:left="108"/>
        <w:jc w:val="right"/>
        <w:rPr>
          <w:rFonts w:ascii="Times New Roman" w:hAnsi="Times New Roman" w:cs="Times New Roman"/>
          <w:b/>
          <w:bCs/>
        </w:rPr>
      </w:pPr>
    </w:p>
    <w:p w14:paraId="51705CDF" w14:textId="77777777" w:rsidR="00BF3550" w:rsidRDefault="00BF3550" w:rsidP="00184E47">
      <w:pPr>
        <w:tabs>
          <w:tab w:val="center" w:pos="7020"/>
        </w:tabs>
        <w:ind w:left="108"/>
        <w:jc w:val="right"/>
        <w:rPr>
          <w:rFonts w:ascii="Times New Roman" w:hAnsi="Times New Roman" w:cs="Times New Roman"/>
          <w:b/>
          <w:bCs/>
        </w:rPr>
      </w:pPr>
    </w:p>
    <w:p w14:paraId="5EA7A6CF" w14:textId="77777777" w:rsidR="00BF3550" w:rsidRDefault="00BF3550" w:rsidP="00184E47">
      <w:pPr>
        <w:tabs>
          <w:tab w:val="center" w:pos="7020"/>
        </w:tabs>
        <w:ind w:left="108"/>
        <w:jc w:val="right"/>
        <w:rPr>
          <w:rFonts w:ascii="Times New Roman" w:hAnsi="Times New Roman" w:cs="Times New Roman"/>
          <w:b/>
          <w:bCs/>
        </w:rPr>
      </w:pPr>
    </w:p>
    <w:p w14:paraId="60B73E32" w14:textId="77777777" w:rsidR="00BF3550" w:rsidRDefault="00BF3550" w:rsidP="00184E47">
      <w:pPr>
        <w:tabs>
          <w:tab w:val="center" w:pos="7020"/>
        </w:tabs>
        <w:ind w:left="108"/>
        <w:jc w:val="right"/>
        <w:rPr>
          <w:rFonts w:ascii="Times New Roman" w:hAnsi="Times New Roman" w:cs="Times New Roman"/>
          <w:b/>
          <w:bCs/>
        </w:rPr>
      </w:pPr>
    </w:p>
    <w:p w14:paraId="70D9ECB0" w14:textId="77777777" w:rsidR="00BF3550" w:rsidRDefault="00BF3550" w:rsidP="00184E47">
      <w:pPr>
        <w:tabs>
          <w:tab w:val="center" w:pos="7020"/>
        </w:tabs>
        <w:ind w:left="108"/>
        <w:jc w:val="right"/>
        <w:rPr>
          <w:rFonts w:ascii="Times New Roman" w:hAnsi="Times New Roman" w:cs="Times New Roman"/>
          <w:b/>
          <w:bCs/>
        </w:rPr>
      </w:pPr>
    </w:p>
    <w:p w14:paraId="735A04AF" w14:textId="77777777" w:rsidR="00BF3550" w:rsidRDefault="00BF3550" w:rsidP="00184E47">
      <w:pPr>
        <w:tabs>
          <w:tab w:val="center" w:pos="7020"/>
        </w:tabs>
        <w:ind w:left="108"/>
        <w:jc w:val="right"/>
        <w:rPr>
          <w:rFonts w:ascii="Times New Roman" w:hAnsi="Times New Roman" w:cs="Times New Roman"/>
          <w:b/>
          <w:bCs/>
        </w:rPr>
      </w:pPr>
    </w:p>
    <w:p w14:paraId="5F72AB61" w14:textId="77777777" w:rsidR="00BF3550" w:rsidRDefault="00BF3550" w:rsidP="00184E47">
      <w:pPr>
        <w:tabs>
          <w:tab w:val="center" w:pos="7020"/>
        </w:tabs>
        <w:ind w:left="108"/>
        <w:jc w:val="right"/>
        <w:rPr>
          <w:rFonts w:ascii="Times New Roman" w:hAnsi="Times New Roman" w:cs="Times New Roman"/>
          <w:b/>
          <w:bCs/>
        </w:rPr>
      </w:pPr>
    </w:p>
    <w:p w14:paraId="4D25812D" w14:textId="77777777" w:rsidR="00BF3550" w:rsidRDefault="00BF3550" w:rsidP="00184E47">
      <w:pPr>
        <w:tabs>
          <w:tab w:val="center" w:pos="7020"/>
        </w:tabs>
        <w:ind w:left="108"/>
        <w:jc w:val="right"/>
        <w:rPr>
          <w:rFonts w:ascii="Times New Roman" w:hAnsi="Times New Roman" w:cs="Times New Roman"/>
          <w:b/>
          <w:bCs/>
        </w:rPr>
      </w:pPr>
    </w:p>
    <w:p w14:paraId="32D98C7E" w14:textId="77777777" w:rsidR="00BF3550" w:rsidRDefault="00BF3550" w:rsidP="00184E47">
      <w:pPr>
        <w:tabs>
          <w:tab w:val="center" w:pos="7020"/>
        </w:tabs>
        <w:ind w:left="108"/>
        <w:jc w:val="right"/>
        <w:rPr>
          <w:rFonts w:ascii="Times New Roman" w:hAnsi="Times New Roman" w:cs="Times New Roman"/>
          <w:b/>
          <w:bCs/>
        </w:rPr>
      </w:pPr>
    </w:p>
    <w:p w14:paraId="5EEF7BE3" w14:textId="77777777" w:rsidR="00BF3550" w:rsidRDefault="00BF3550" w:rsidP="00184E47">
      <w:pPr>
        <w:tabs>
          <w:tab w:val="center" w:pos="7020"/>
        </w:tabs>
        <w:ind w:left="108"/>
        <w:jc w:val="right"/>
        <w:rPr>
          <w:rFonts w:ascii="Times New Roman" w:hAnsi="Times New Roman" w:cs="Times New Roman"/>
          <w:b/>
          <w:bCs/>
        </w:rPr>
      </w:pPr>
    </w:p>
    <w:p w14:paraId="2470A38F" w14:textId="77777777" w:rsidR="00BF3550" w:rsidRDefault="00BF3550" w:rsidP="00184E47">
      <w:pPr>
        <w:tabs>
          <w:tab w:val="center" w:pos="7020"/>
        </w:tabs>
        <w:ind w:left="108"/>
        <w:jc w:val="right"/>
        <w:rPr>
          <w:rFonts w:ascii="Times New Roman" w:hAnsi="Times New Roman" w:cs="Times New Roman"/>
          <w:b/>
          <w:bCs/>
        </w:rPr>
      </w:pPr>
    </w:p>
    <w:p w14:paraId="103F749A" w14:textId="77777777" w:rsidR="00BF3550" w:rsidRDefault="00BF3550" w:rsidP="00184E47">
      <w:pPr>
        <w:tabs>
          <w:tab w:val="center" w:pos="7020"/>
        </w:tabs>
        <w:ind w:left="108"/>
        <w:jc w:val="right"/>
        <w:rPr>
          <w:rFonts w:ascii="Times New Roman" w:hAnsi="Times New Roman" w:cs="Times New Roman"/>
          <w:b/>
          <w:bCs/>
        </w:rPr>
      </w:pPr>
    </w:p>
    <w:p w14:paraId="6D68EEA4" w14:textId="77777777" w:rsidR="00BF3550" w:rsidRPr="002E6CD2" w:rsidRDefault="00BF3550" w:rsidP="00184E47">
      <w:pPr>
        <w:tabs>
          <w:tab w:val="center" w:pos="7020"/>
        </w:tabs>
        <w:ind w:left="108"/>
        <w:jc w:val="right"/>
        <w:rPr>
          <w:rFonts w:ascii="Times New Roman" w:hAnsi="Times New Roman" w:cs="Times New Roman"/>
          <w:b/>
          <w:bCs/>
        </w:rPr>
      </w:pPr>
    </w:p>
    <w:p w14:paraId="6D97FA58"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b/>
          <w:bCs/>
          <w:color w:val="000000"/>
        </w:rPr>
        <w:t>Terţ susţinător tehnic                                                                          Anexa 1 la Formul</w:t>
      </w:r>
      <w:r w:rsidR="00303001">
        <w:rPr>
          <w:rFonts w:ascii="Times New Roman" w:eastAsia="Times New Roman" w:hAnsi="Times New Roman" w:cs="Times New Roman"/>
          <w:b/>
          <w:bCs/>
          <w:color w:val="000000"/>
        </w:rPr>
        <w:t xml:space="preserve">ar </w:t>
      </w:r>
      <w:r w:rsidRPr="00184E47">
        <w:rPr>
          <w:rFonts w:ascii="Times New Roman" w:eastAsia="Times New Roman" w:hAnsi="Times New Roman" w:cs="Times New Roman"/>
          <w:b/>
          <w:bCs/>
          <w:color w:val="000000"/>
        </w:rPr>
        <w:t xml:space="preserve"> nr. </w:t>
      </w:r>
      <w:r>
        <w:rPr>
          <w:rFonts w:ascii="Times New Roman" w:eastAsia="Times New Roman" w:hAnsi="Times New Roman" w:cs="Times New Roman"/>
          <w:b/>
          <w:bCs/>
          <w:color w:val="000000"/>
        </w:rPr>
        <w:t>1</w:t>
      </w:r>
      <w:r w:rsidR="001D1B61">
        <w:rPr>
          <w:rFonts w:ascii="Times New Roman" w:eastAsia="Times New Roman" w:hAnsi="Times New Roman" w:cs="Times New Roman"/>
          <w:b/>
          <w:bCs/>
          <w:color w:val="000000"/>
        </w:rPr>
        <w:t>4</w:t>
      </w:r>
      <w:r w:rsidRPr="00184E47">
        <w:rPr>
          <w:rFonts w:ascii="Times New Roman" w:eastAsia="Times New Roman" w:hAnsi="Times New Roman" w:cs="Times New Roman"/>
          <w:b/>
          <w:bCs/>
          <w:color w:val="000000"/>
        </w:rPr>
        <w:t xml:space="preserve"> </w:t>
      </w:r>
    </w:p>
    <w:p w14:paraId="7A6BEA0A"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b/>
          <w:bCs/>
          <w:color w:val="000000"/>
        </w:rPr>
        <w:t xml:space="preserve">.......................... </w:t>
      </w:r>
    </w:p>
    <w:p w14:paraId="18FE8D60"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(denumirea) </w:t>
      </w:r>
    </w:p>
    <w:p w14:paraId="78826C92"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
    <w:p w14:paraId="3E8C0EEE" w14:textId="77777777" w:rsidR="00184E47" w:rsidRPr="00184E47" w:rsidRDefault="00184E47" w:rsidP="00184E47">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b/>
          <w:bCs/>
          <w:color w:val="000000"/>
        </w:rPr>
        <w:t xml:space="preserve">Declaraţie privind experienţă similară </w:t>
      </w:r>
    </w:p>
    <w:p w14:paraId="1E259DE6"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Subsemnatul, ……………………........................ </w:t>
      </w:r>
      <w:r w:rsidRPr="00184E47">
        <w:rPr>
          <w:rFonts w:ascii="Times New Roman" w:eastAsia="Times New Roman" w:hAnsi="Times New Roman" w:cs="Times New Roman"/>
          <w:i/>
          <w:iCs/>
          <w:color w:val="000000"/>
        </w:rPr>
        <w:t xml:space="preserve">(nume şi prenume), </w:t>
      </w:r>
      <w:r w:rsidRPr="00184E47">
        <w:rPr>
          <w:rFonts w:ascii="Times New Roman" w:eastAsia="Times New Roman" w:hAnsi="Times New Roman" w:cs="Times New Roman"/>
          <w:color w:val="000000"/>
        </w:rPr>
        <w:t>în calitate de împuternicit al ………………….</w:t>
      </w:r>
      <w:r w:rsidRPr="00184E47">
        <w:rPr>
          <w:rFonts w:ascii="Times New Roman" w:eastAsia="Times New Roman" w:hAnsi="Times New Roman" w:cs="Times New Roman"/>
          <w:i/>
          <w:iCs/>
          <w:color w:val="000000"/>
        </w:rPr>
        <w:t>(denumirea terţului susţinător tehnic</w:t>
      </w:r>
      <w:r w:rsidRPr="00184E47">
        <w:rPr>
          <w:rFonts w:ascii="Times New Roman" w:eastAsia="Times New Roman" w:hAnsi="Times New Roman" w:cs="Times New Roman"/>
          <w:color w:val="000000"/>
        </w:rPr>
        <w:t xml:space="preserve">), având sediul înregistrat la ……………………………….. </w:t>
      </w:r>
      <w:r w:rsidRPr="00184E47">
        <w:rPr>
          <w:rFonts w:ascii="Times New Roman" w:eastAsia="Times New Roman" w:hAnsi="Times New Roman" w:cs="Times New Roman"/>
          <w:i/>
          <w:iCs/>
          <w:color w:val="000000"/>
        </w:rPr>
        <w:t xml:space="preserve">(adresa terţului susţinător tehnic), </w:t>
      </w:r>
    </w:p>
    <w:p w14:paraId="24274770"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Tel.:………………………, </w:t>
      </w:r>
    </w:p>
    <w:p w14:paraId="11EC6716"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Fax:…………………….., </w:t>
      </w:r>
    </w:p>
    <w:p w14:paraId="353B70D6"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e-mail …………………., </w:t>
      </w:r>
    </w:p>
    <w:p w14:paraId="4464A446"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Cod fiscal ………… …, </w:t>
      </w:r>
    </w:p>
    <w:p w14:paraId="63FEE5CC"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Certificat de înmatriculare/înregistrare……………………………………………..(nr. înmatriculare/înregistrare, data), </w:t>
      </w:r>
      <w:r w:rsidRPr="00184E47">
        <w:rPr>
          <w:rFonts w:ascii="Times New Roman" w:eastAsia="Times New Roman" w:hAnsi="Times New Roman" w:cs="Times New Roman"/>
          <w:color w:val="000000"/>
        </w:rPr>
        <w:t>obiectul de activitate, pe domenii: _____________________________________(</w:t>
      </w:r>
      <w:r w:rsidRPr="00184E47">
        <w:rPr>
          <w:rFonts w:ascii="Times New Roman" w:eastAsia="Times New Roman" w:hAnsi="Times New Roman" w:cs="Times New Roman"/>
          <w:i/>
          <w:iCs/>
          <w:color w:val="000000"/>
        </w:rPr>
        <w:t xml:space="preserve">în conformitate cu prevederile din statutul propriu). </w:t>
      </w:r>
    </w:p>
    <w:p w14:paraId="44C2B12E"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Activităţi CAEN pentru care există autorizare…………………………….(se va solicita după caz, certificatul constatator conform căruia operatorul economic îndeplineşte condiţiile de funcţionare specifice pentru activitatea CAEN în care se înscrie obiectul contractului de achiziţie). </w:t>
      </w:r>
    </w:p>
    <w:p w14:paraId="7C140507"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Birourile filialelor/sucursalelor locale, dacă este cazul: </w:t>
      </w:r>
    </w:p>
    <w:p w14:paraId="2711DD26"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1  _________________________________________________________ </w:t>
      </w:r>
    </w:p>
    <w:p w14:paraId="735DBB2A"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
    <w:p w14:paraId="6DE23B95" w14:textId="77777777" w:rsidR="00184E47" w:rsidRPr="00184E47" w:rsidRDefault="00184E47" w:rsidP="00184E47">
      <w:pPr>
        <w:autoSpaceDE w:val="0"/>
        <w:autoSpaceDN w:val="0"/>
        <w:adjustRightInd w:val="0"/>
        <w:ind w:left="36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(adrese complete, telefon/fax, certificate de înmatriculare/înregistrare) </w:t>
      </w:r>
    </w:p>
    <w:p w14:paraId="1B14B0C0" w14:textId="77777777" w:rsidR="00184E47" w:rsidRPr="00184E47" w:rsidRDefault="00184E47" w:rsidP="00184E47">
      <w:pPr>
        <w:autoSpaceDE w:val="0"/>
        <w:autoSpaceDN w:val="0"/>
        <w:adjustRightInd w:val="0"/>
        <w:ind w:left="36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2. _________________________________________________________ </w:t>
      </w:r>
    </w:p>
    <w:p w14:paraId="03CD85B4"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declar pe propria răspundere, sub sancţiunile aplicabile faptei de fals în acte publice, că datele prezentate în tabelul de mai jos sunt complete şi corecte în fiecare detaliu şi înţeleg că autoritatea contractantă are dreptul de a solicita, în scopul verificării şi confirmării declaraţiilor, situaţiilor şi documentelor care însoţesc oferta, orice informaţii suplimentare în scopul verificării datelor din prezenta declaraţie. </w:t>
      </w:r>
    </w:p>
    <w:p w14:paraId="7E8EF698"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 Se precizează calitatea în care a participat la îndeplinirea contractului, care poate fi de: contractant unic sau contractant conducător (lider de asociaţie); contractant asociat; subcontractant. </w:t>
      </w:r>
    </w:p>
    <w:tbl>
      <w:tblPr>
        <w:tblW w:w="9755" w:type="dxa"/>
        <w:tblInd w:w="180"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1629"/>
        <w:gridCol w:w="1295"/>
        <w:gridCol w:w="973"/>
        <w:gridCol w:w="1295"/>
        <w:gridCol w:w="1115"/>
        <w:gridCol w:w="1096"/>
        <w:gridCol w:w="1295"/>
        <w:gridCol w:w="1057"/>
      </w:tblGrid>
      <w:tr w:rsidR="00184E47" w:rsidRPr="002E6CD2" w14:paraId="2D8D5740" w14:textId="77777777" w:rsidTr="006B3CB1">
        <w:trPr>
          <w:trHeight w:val="658"/>
        </w:trPr>
        <w:tc>
          <w:tcPr>
            <w:tcW w:w="1629" w:type="dxa"/>
            <w:tcBorders>
              <w:top w:val="single" w:sz="8" w:space="0" w:color="000000"/>
              <w:bottom w:val="single" w:sz="8" w:space="0" w:color="000000"/>
              <w:right w:val="single" w:sz="8" w:space="0" w:color="000000"/>
            </w:tcBorders>
          </w:tcPr>
          <w:p w14:paraId="4D972BDD"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 Se va preciza data de începere şi de finalizare a contractului. </w:t>
            </w:r>
            <w:r w:rsidRPr="00184E47">
              <w:rPr>
                <w:rFonts w:ascii="Times New Roman" w:eastAsia="Times New Roman" w:hAnsi="Times New Roman" w:cs="Times New Roman"/>
                <w:b/>
                <w:bCs/>
                <w:color w:val="000000"/>
              </w:rPr>
              <w:t xml:space="preserve">Nr. </w:t>
            </w:r>
          </w:p>
          <w:p w14:paraId="3B7AA6DC"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b/>
                <w:bCs/>
                <w:color w:val="000000"/>
              </w:rPr>
              <w:t xml:space="preserve">crt. </w:t>
            </w:r>
          </w:p>
        </w:tc>
        <w:tc>
          <w:tcPr>
            <w:tcW w:w="1295" w:type="dxa"/>
            <w:tcBorders>
              <w:top w:val="single" w:sz="8" w:space="0" w:color="000000"/>
              <w:left w:val="single" w:sz="8" w:space="0" w:color="000000"/>
              <w:bottom w:val="single" w:sz="8" w:space="0" w:color="000000"/>
              <w:right w:val="single" w:sz="8" w:space="0" w:color="000000"/>
            </w:tcBorders>
          </w:tcPr>
          <w:p w14:paraId="6B601D23"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b/>
                <w:bCs/>
                <w:color w:val="000000"/>
              </w:rPr>
              <w:t xml:space="preserve">Obiect contract </w:t>
            </w:r>
          </w:p>
        </w:tc>
        <w:tc>
          <w:tcPr>
            <w:tcW w:w="973" w:type="dxa"/>
            <w:tcBorders>
              <w:top w:val="single" w:sz="8" w:space="0" w:color="000000"/>
              <w:left w:val="single" w:sz="8" w:space="0" w:color="000000"/>
              <w:bottom w:val="single" w:sz="8" w:space="0" w:color="000000"/>
              <w:right w:val="single" w:sz="8" w:space="0" w:color="000000"/>
            </w:tcBorders>
          </w:tcPr>
          <w:p w14:paraId="614AB209"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b/>
                <w:bCs/>
                <w:color w:val="000000"/>
              </w:rPr>
              <w:t xml:space="preserve">CPV </w:t>
            </w:r>
          </w:p>
        </w:tc>
        <w:tc>
          <w:tcPr>
            <w:tcW w:w="1295" w:type="dxa"/>
            <w:tcBorders>
              <w:top w:val="single" w:sz="8" w:space="0" w:color="000000"/>
              <w:left w:val="single" w:sz="8" w:space="0" w:color="000000"/>
              <w:bottom w:val="single" w:sz="8" w:space="0" w:color="000000"/>
              <w:right w:val="single" w:sz="8" w:space="0" w:color="000000"/>
            </w:tcBorders>
          </w:tcPr>
          <w:p w14:paraId="099CF9E2"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b/>
                <w:bCs/>
                <w:color w:val="000000"/>
              </w:rPr>
              <w:t xml:space="preserve">Denumirea/numele beneficiarului/clientului adresa </w:t>
            </w:r>
          </w:p>
        </w:tc>
        <w:tc>
          <w:tcPr>
            <w:tcW w:w="1115" w:type="dxa"/>
            <w:tcBorders>
              <w:top w:val="single" w:sz="8" w:space="0" w:color="000000"/>
              <w:left w:val="single" w:sz="8" w:space="0" w:color="000000"/>
              <w:bottom w:val="single" w:sz="8" w:space="0" w:color="000000"/>
              <w:right w:val="single" w:sz="8" w:space="0" w:color="000000"/>
            </w:tcBorders>
          </w:tcPr>
          <w:p w14:paraId="662B1B2E"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b/>
                <w:bCs/>
                <w:color w:val="000000"/>
              </w:rPr>
              <w:t xml:space="preserve">Calitatea </w:t>
            </w:r>
          </w:p>
          <w:p w14:paraId="1EBEA9E0"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b/>
                <w:bCs/>
                <w:color w:val="000000"/>
              </w:rPr>
              <w:t xml:space="preserve">*) </w:t>
            </w:r>
          </w:p>
        </w:tc>
        <w:tc>
          <w:tcPr>
            <w:tcW w:w="1096" w:type="dxa"/>
            <w:tcBorders>
              <w:top w:val="single" w:sz="8" w:space="0" w:color="000000"/>
              <w:left w:val="single" w:sz="8" w:space="0" w:color="000000"/>
              <w:bottom w:val="single" w:sz="8" w:space="0" w:color="000000"/>
              <w:right w:val="single" w:sz="8" w:space="0" w:color="000000"/>
            </w:tcBorders>
          </w:tcPr>
          <w:p w14:paraId="1387BB03"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b/>
                <w:bCs/>
                <w:color w:val="000000"/>
              </w:rPr>
              <w:t xml:space="preserve">Preţ total contract </w:t>
            </w:r>
          </w:p>
        </w:tc>
        <w:tc>
          <w:tcPr>
            <w:tcW w:w="1295" w:type="dxa"/>
            <w:tcBorders>
              <w:top w:val="single" w:sz="8" w:space="0" w:color="000000"/>
              <w:left w:val="single" w:sz="8" w:space="0" w:color="000000"/>
              <w:bottom w:val="single" w:sz="8" w:space="0" w:color="000000"/>
              <w:right w:val="single" w:sz="8" w:space="0" w:color="000000"/>
            </w:tcBorders>
          </w:tcPr>
          <w:p w14:paraId="591E2440"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b/>
                <w:bCs/>
                <w:color w:val="000000"/>
              </w:rPr>
              <w:t xml:space="preserve">Procent îndeplinit de executant (%) </w:t>
            </w:r>
          </w:p>
        </w:tc>
        <w:tc>
          <w:tcPr>
            <w:tcW w:w="1057" w:type="dxa"/>
            <w:tcBorders>
              <w:top w:val="single" w:sz="8" w:space="0" w:color="000000"/>
              <w:left w:val="single" w:sz="8" w:space="0" w:color="000000"/>
              <w:bottom w:val="single" w:sz="8" w:space="0" w:color="000000"/>
            </w:tcBorders>
          </w:tcPr>
          <w:p w14:paraId="746193FF"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b/>
                <w:bCs/>
                <w:color w:val="000000"/>
              </w:rPr>
              <w:t xml:space="preserve">Perioada de derulare a contractului </w:t>
            </w:r>
          </w:p>
          <w:p w14:paraId="5E779B4A"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b/>
                <w:bCs/>
                <w:color w:val="000000"/>
              </w:rPr>
              <w:t xml:space="preserve">**) </w:t>
            </w:r>
          </w:p>
        </w:tc>
      </w:tr>
      <w:tr w:rsidR="00184E47" w:rsidRPr="002E6CD2" w14:paraId="7E381749" w14:textId="77777777" w:rsidTr="006B3CB1">
        <w:trPr>
          <w:trHeight w:val="161"/>
        </w:trPr>
        <w:tc>
          <w:tcPr>
            <w:tcW w:w="1629" w:type="dxa"/>
            <w:tcBorders>
              <w:top w:val="single" w:sz="8" w:space="0" w:color="000000"/>
              <w:bottom w:val="single" w:sz="8" w:space="0" w:color="000000"/>
              <w:right w:val="single" w:sz="8" w:space="0" w:color="000000"/>
            </w:tcBorders>
          </w:tcPr>
          <w:p w14:paraId="22590546"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0 </w:t>
            </w:r>
          </w:p>
        </w:tc>
        <w:tc>
          <w:tcPr>
            <w:tcW w:w="1295" w:type="dxa"/>
            <w:tcBorders>
              <w:top w:val="single" w:sz="8" w:space="0" w:color="000000"/>
              <w:left w:val="single" w:sz="8" w:space="0" w:color="000000"/>
              <w:bottom w:val="single" w:sz="8" w:space="0" w:color="000000"/>
              <w:right w:val="single" w:sz="8" w:space="0" w:color="000000"/>
            </w:tcBorders>
          </w:tcPr>
          <w:p w14:paraId="4C2C0BCC"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1 </w:t>
            </w:r>
          </w:p>
        </w:tc>
        <w:tc>
          <w:tcPr>
            <w:tcW w:w="973" w:type="dxa"/>
            <w:tcBorders>
              <w:top w:val="single" w:sz="8" w:space="0" w:color="000000"/>
              <w:left w:val="single" w:sz="8" w:space="0" w:color="000000"/>
              <w:bottom w:val="single" w:sz="8" w:space="0" w:color="000000"/>
              <w:right w:val="single" w:sz="8" w:space="0" w:color="000000"/>
            </w:tcBorders>
          </w:tcPr>
          <w:p w14:paraId="50CD61E2"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2 </w:t>
            </w:r>
          </w:p>
        </w:tc>
        <w:tc>
          <w:tcPr>
            <w:tcW w:w="1295" w:type="dxa"/>
            <w:tcBorders>
              <w:top w:val="single" w:sz="8" w:space="0" w:color="000000"/>
              <w:left w:val="single" w:sz="8" w:space="0" w:color="000000"/>
              <w:bottom w:val="single" w:sz="8" w:space="0" w:color="000000"/>
              <w:right w:val="single" w:sz="8" w:space="0" w:color="000000"/>
            </w:tcBorders>
          </w:tcPr>
          <w:p w14:paraId="7230ED98"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3 </w:t>
            </w:r>
          </w:p>
        </w:tc>
        <w:tc>
          <w:tcPr>
            <w:tcW w:w="1115" w:type="dxa"/>
            <w:tcBorders>
              <w:top w:val="single" w:sz="8" w:space="0" w:color="000000"/>
              <w:left w:val="single" w:sz="8" w:space="0" w:color="000000"/>
              <w:bottom w:val="single" w:sz="8" w:space="0" w:color="000000"/>
              <w:right w:val="single" w:sz="8" w:space="0" w:color="000000"/>
            </w:tcBorders>
          </w:tcPr>
          <w:p w14:paraId="5A17DFE5"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4 </w:t>
            </w:r>
          </w:p>
        </w:tc>
        <w:tc>
          <w:tcPr>
            <w:tcW w:w="1096" w:type="dxa"/>
            <w:tcBorders>
              <w:top w:val="single" w:sz="8" w:space="0" w:color="000000"/>
              <w:left w:val="single" w:sz="8" w:space="0" w:color="000000"/>
              <w:bottom w:val="single" w:sz="8" w:space="0" w:color="000000"/>
              <w:right w:val="single" w:sz="8" w:space="0" w:color="000000"/>
            </w:tcBorders>
          </w:tcPr>
          <w:p w14:paraId="60F541CF"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5 </w:t>
            </w:r>
          </w:p>
        </w:tc>
        <w:tc>
          <w:tcPr>
            <w:tcW w:w="1295" w:type="dxa"/>
            <w:tcBorders>
              <w:top w:val="single" w:sz="8" w:space="0" w:color="000000"/>
              <w:left w:val="single" w:sz="8" w:space="0" w:color="000000"/>
              <w:bottom w:val="single" w:sz="8" w:space="0" w:color="000000"/>
              <w:right w:val="single" w:sz="8" w:space="0" w:color="000000"/>
            </w:tcBorders>
          </w:tcPr>
          <w:p w14:paraId="3BEA9870"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6 </w:t>
            </w:r>
          </w:p>
        </w:tc>
        <w:tc>
          <w:tcPr>
            <w:tcW w:w="1057" w:type="dxa"/>
            <w:tcBorders>
              <w:top w:val="single" w:sz="8" w:space="0" w:color="000000"/>
              <w:left w:val="single" w:sz="8" w:space="0" w:color="000000"/>
              <w:bottom w:val="single" w:sz="8" w:space="0" w:color="000000"/>
            </w:tcBorders>
          </w:tcPr>
          <w:p w14:paraId="31E6CC4B"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7 </w:t>
            </w:r>
          </w:p>
        </w:tc>
      </w:tr>
      <w:tr w:rsidR="00184E47" w:rsidRPr="002E6CD2" w14:paraId="290A71CA" w14:textId="77777777" w:rsidTr="006B3CB1">
        <w:trPr>
          <w:trHeight w:val="161"/>
        </w:trPr>
        <w:tc>
          <w:tcPr>
            <w:tcW w:w="9755" w:type="dxa"/>
            <w:gridSpan w:val="8"/>
            <w:tcBorders>
              <w:top w:val="single" w:sz="8" w:space="0" w:color="000000"/>
              <w:bottom w:val="single" w:sz="8" w:space="0" w:color="000000"/>
            </w:tcBorders>
          </w:tcPr>
          <w:p w14:paraId="48E234A5"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1 </w:t>
            </w:r>
          </w:p>
        </w:tc>
      </w:tr>
      <w:tr w:rsidR="00184E47" w:rsidRPr="002E6CD2" w14:paraId="19B229A8" w14:textId="77777777" w:rsidTr="006B3CB1">
        <w:trPr>
          <w:trHeight w:val="161"/>
        </w:trPr>
        <w:tc>
          <w:tcPr>
            <w:tcW w:w="9755" w:type="dxa"/>
            <w:gridSpan w:val="8"/>
            <w:tcBorders>
              <w:top w:val="single" w:sz="8" w:space="0" w:color="000000"/>
              <w:bottom w:val="single" w:sz="8" w:space="0" w:color="000000"/>
            </w:tcBorders>
          </w:tcPr>
          <w:p w14:paraId="10BC0FAD"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2 </w:t>
            </w:r>
          </w:p>
        </w:tc>
      </w:tr>
      <w:tr w:rsidR="00184E47" w:rsidRPr="002E6CD2" w14:paraId="62CE4375" w14:textId="77777777" w:rsidTr="006B3CB1">
        <w:trPr>
          <w:trHeight w:val="299"/>
        </w:trPr>
        <w:tc>
          <w:tcPr>
            <w:tcW w:w="9755" w:type="dxa"/>
            <w:gridSpan w:val="8"/>
            <w:tcBorders>
              <w:top w:val="single" w:sz="8" w:space="0" w:color="000000"/>
              <w:bottom w:val="single" w:sz="8" w:space="0" w:color="000000"/>
            </w:tcBorders>
          </w:tcPr>
          <w:p w14:paraId="62F4C249" w14:textId="77777777" w:rsidR="00184E47" w:rsidRPr="00184E47" w:rsidRDefault="00184E47" w:rsidP="006B3CB1">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 </w:t>
            </w:r>
          </w:p>
        </w:tc>
      </w:tr>
    </w:tbl>
    <w:p w14:paraId="1DFED0A6" w14:textId="77777777" w:rsidR="00184E47" w:rsidRPr="00184E47" w:rsidRDefault="00184E47" w:rsidP="00184E47">
      <w:pPr>
        <w:autoSpaceDE w:val="0"/>
        <w:autoSpaceDN w:val="0"/>
        <w:adjustRightInd w:val="0"/>
        <w:jc w:val="center"/>
        <w:rPr>
          <w:rFonts w:ascii="Times New Roman" w:eastAsia="Times New Roman" w:hAnsi="Times New Roman" w:cs="Times New Roman"/>
          <w:b/>
          <w:bCs/>
          <w:color w:val="000000"/>
        </w:rPr>
      </w:pPr>
    </w:p>
    <w:p w14:paraId="53972E6B" w14:textId="77777777" w:rsidR="00184E47" w:rsidRPr="00184E47" w:rsidRDefault="00184E47" w:rsidP="00184E47">
      <w:pPr>
        <w:autoSpaceDE w:val="0"/>
        <w:autoSpaceDN w:val="0"/>
        <w:adjustRightInd w:val="0"/>
        <w:jc w:val="center"/>
        <w:rPr>
          <w:rFonts w:ascii="Times New Roman" w:eastAsia="Times New Roman" w:hAnsi="Times New Roman" w:cs="Times New Roman"/>
          <w:b/>
          <w:bCs/>
          <w:color w:val="000000"/>
        </w:rPr>
      </w:pPr>
    </w:p>
    <w:p w14:paraId="69DCAEF6" w14:textId="77777777" w:rsidR="00184E47" w:rsidRPr="00184E47" w:rsidRDefault="00184E47" w:rsidP="00184E47">
      <w:pPr>
        <w:autoSpaceDE w:val="0"/>
        <w:autoSpaceDN w:val="0"/>
        <w:adjustRightInd w:val="0"/>
        <w:ind w:firstLine="72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Subsemnatul autorizez prin prezenta orice instituţie, societate comercială, bancă, alte persoane juridice să furnizeze informaţii reprezentanţilor autorizaţi ai Companiei Naționale de Administrare a Infrastructurii Rutiere din Romania - Directia Regionala de Drumuri si Poduri Brasov cu privire la orice aspect tehnic şi financiar în legătură cu activitatea noastră. </w:t>
      </w:r>
    </w:p>
    <w:p w14:paraId="52310961" w14:textId="77777777" w:rsidR="00184E47" w:rsidRPr="00184E47" w:rsidRDefault="00184E47" w:rsidP="00184E47">
      <w:pPr>
        <w:autoSpaceDE w:val="0"/>
        <w:autoSpaceDN w:val="0"/>
        <w:adjustRightInd w:val="0"/>
        <w:ind w:left="34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Data </w:t>
      </w:r>
      <w:r w:rsidRPr="00184E47">
        <w:rPr>
          <w:rFonts w:ascii="Times New Roman" w:eastAsia="Times New Roman" w:hAnsi="Times New Roman" w:cs="Times New Roman"/>
          <w:i/>
          <w:iCs/>
          <w:color w:val="000000"/>
        </w:rPr>
        <w:t xml:space="preserve">................................ Operator economic, </w:t>
      </w:r>
    </w:p>
    <w:p w14:paraId="3E41AB4D"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lastRenderedPageBreak/>
        <w:t xml:space="preserve">………………………… </w:t>
      </w:r>
    </w:p>
    <w:p w14:paraId="78557360" w14:textId="77777777" w:rsidR="00184E47" w:rsidRPr="00184E47" w:rsidRDefault="00184E47" w:rsidP="00184E47">
      <w:pPr>
        <w:autoSpaceDE w:val="0"/>
        <w:autoSpaceDN w:val="0"/>
        <w:adjustRightInd w:val="0"/>
        <w:ind w:left="648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Nume şi prenume </w:t>
      </w:r>
    </w:p>
    <w:p w14:paraId="013811E1" w14:textId="77777777" w:rsidR="00184E47" w:rsidRPr="00184E47" w:rsidRDefault="00184E47" w:rsidP="00184E47">
      <w:pPr>
        <w:autoSpaceDE w:val="0"/>
        <w:autoSpaceDN w:val="0"/>
        <w:adjustRightInd w:val="0"/>
        <w:jc w:val="center"/>
        <w:rPr>
          <w:rFonts w:ascii="Times New Roman" w:eastAsia="Times New Roman" w:hAnsi="Times New Roman" w:cs="Times New Roman"/>
          <w:b/>
          <w:bCs/>
          <w:color w:val="000000"/>
        </w:rPr>
      </w:pPr>
      <w:r w:rsidRPr="00184E47">
        <w:rPr>
          <w:rFonts w:ascii="Times New Roman" w:eastAsia="Times New Roman" w:hAnsi="Times New Roman" w:cs="Times New Roman"/>
          <w:color w:val="000000"/>
        </w:rPr>
        <w:t>(</w:t>
      </w:r>
      <w:r w:rsidRPr="00184E47">
        <w:rPr>
          <w:rFonts w:ascii="Times New Roman" w:eastAsia="Times New Roman" w:hAnsi="Times New Roman" w:cs="Times New Roman"/>
          <w:i/>
          <w:iCs/>
          <w:color w:val="000000"/>
        </w:rPr>
        <w:t>semnătură autorizată</w:t>
      </w:r>
      <w:r w:rsidRPr="00184E47">
        <w:rPr>
          <w:rFonts w:ascii="Times New Roman" w:eastAsia="Times New Roman" w:hAnsi="Times New Roman" w:cs="Times New Roman"/>
          <w:color w:val="000000"/>
        </w:rPr>
        <w:t>)</w:t>
      </w:r>
    </w:p>
    <w:p w14:paraId="5F129CB5" w14:textId="77777777" w:rsidR="00184E47" w:rsidRPr="00184E47" w:rsidRDefault="00184E47" w:rsidP="00184E47">
      <w:pPr>
        <w:autoSpaceDE w:val="0"/>
        <w:autoSpaceDN w:val="0"/>
        <w:adjustRightInd w:val="0"/>
        <w:jc w:val="center"/>
        <w:rPr>
          <w:rFonts w:ascii="Times New Roman" w:eastAsia="Times New Roman" w:hAnsi="Times New Roman" w:cs="Times New Roman"/>
          <w:b/>
          <w:bCs/>
          <w:color w:val="000000"/>
        </w:rPr>
      </w:pPr>
    </w:p>
    <w:p w14:paraId="6812BFE4" w14:textId="77777777" w:rsidR="00184E47" w:rsidRPr="00184E47" w:rsidRDefault="00184E47" w:rsidP="00184E47">
      <w:pPr>
        <w:autoSpaceDE w:val="0"/>
        <w:autoSpaceDN w:val="0"/>
        <w:adjustRightInd w:val="0"/>
        <w:jc w:val="center"/>
        <w:rPr>
          <w:rFonts w:ascii="Times New Roman" w:eastAsia="Times New Roman" w:hAnsi="Times New Roman" w:cs="Times New Roman"/>
          <w:b/>
          <w:bCs/>
          <w:color w:val="000000"/>
        </w:rPr>
      </w:pPr>
    </w:p>
    <w:p w14:paraId="325887F6" w14:textId="77777777" w:rsidR="00184E47" w:rsidRPr="00184E47" w:rsidRDefault="00184E47" w:rsidP="00184E47">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b/>
          <w:bCs/>
          <w:color w:val="000000"/>
        </w:rPr>
        <w:t>Terţ susţinător tehnic şi profesional                                                 Anexa 2 la Formula</w:t>
      </w:r>
      <w:r w:rsidR="00303001">
        <w:rPr>
          <w:rFonts w:ascii="Times New Roman" w:eastAsia="Times New Roman" w:hAnsi="Times New Roman" w:cs="Times New Roman"/>
          <w:b/>
          <w:bCs/>
          <w:color w:val="000000"/>
        </w:rPr>
        <w:t xml:space="preserve">r </w:t>
      </w:r>
      <w:r w:rsidRPr="00184E47">
        <w:rPr>
          <w:rFonts w:ascii="Times New Roman" w:eastAsia="Times New Roman" w:hAnsi="Times New Roman" w:cs="Times New Roman"/>
          <w:b/>
          <w:bCs/>
          <w:color w:val="000000"/>
        </w:rPr>
        <w:t xml:space="preserve"> nr.</w:t>
      </w:r>
      <w:r w:rsidR="00FD6D3C">
        <w:rPr>
          <w:rFonts w:ascii="Times New Roman" w:eastAsia="Times New Roman" w:hAnsi="Times New Roman" w:cs="Times New Roman"/>
          <w:b/>
          <w:bCs/>
          <w:color w:val="000000"/>
        </w:rPr>
        <w:t xml:space="preserve"> 1</w:t>
      </w:r>
      <w:r w:rsidR="001D1B61">
        <w:rPr>
          <w:rFonts w:ascii="Times New Roman" w:eastAsia="Times New Roman" w:hAnsi="Times New Roman" w:cs="Times New Roman"/>
          <w:b/>
          <w:bCs/>
          <w:color w:val="000000"/>
        </w:rPr>
        <w:t>4</w:t>
      </w:r>
    </w:p>
    <w:p w14:paraId="0964C50F"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b/>
          <w:bCs/>
          <w:color w:val="000000"/>
        </w:rPr>
        <w:t xml:space="preserve">.......................... </w:t>
      </w:r>
    </w:p>
    <w:p w14:paraId="79E87802"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(denumirea) </w:t>
      </w:r>
    </w:p>
    <w:p w14:paraId="6650E155"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p>
    <w:p w14:paraId="47E1566A" w14:textId="77777777" w:rsidR="00184E47" w:rsidRPr="00184E47" w:rsidRDefault="00184E47" w:rsidP="00184E47">
      <w:pPr>
        <w:autoSpaceDE w:val="0"/>
        <w:autoSpaceDN w:val="0"/>
        <w:adjustRightInd w:val="0"/>
        <w:jc w:val="center"/>
        <w:rPr>
          <w:rFonts w:ascii="Times New Roman" w:eastAsia="Times New Roman" w:hAnsi="Times New Roman" w:cs="Times New Roman"/>
          <w:color w:val="000000"/>
        </w:rPr>
      </w:pPr>
      <w:r w:rsidRPr="00184E47">
        <w:rPr>
          <w:rFonts w:ascii="Times New Roman" w:eastAsia="Times New Roman" w:hAnsi="Times New Roman" w:cs="Times New Roman"/>
          <w:b/>
          <w:bCs/>
          <w:color w:val="000000"/>
        </w:rPr>
        <w:t xml:space="preserve">Declaraţie </w:t>
      </w:r>
    </w:p>
    <w:p w14:paraId="2ABD06DD"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color w:val="000000"/>
        </w:rPr>
        <w:t>Subsemnatul, .......................... (</w:t>
      </w:r>
      <w:r w:rsidRPr="00184E47">
        <w:rPr>
          <w:rFonts w:ascii="Times New Roman" w:eastAsia="Times New Roman" w:hAnsi="Times New Roman" w:cs="Times New Roman"/>
          <w:i/>
          <w:iCs/>
          <w:color w:val="000000"/>
        </w:rPr>
        <w:t xml:space="preserve">nume și prenume), </w:t>
      </w:r>
      <w:r w:rsidRPr="00184E47">
        <w:rPr>
          <w:rFonts w:ascii="Times New Roman" w:eastAsia="Times New Roman" w:hAnsi="Times New Roman" w:cs="Times New Roman"/>
          <w:color w:val="000000"/>
        </w:rPr>
        <w:t>în calitate de împuternicit al ………………….</w:t>
      </w:r>
      <w:r w:rsidRPr="00184E47">
        <w:rPr>
          <w:rFonts w:ascii="Times New Roman" w:eastAsia="Times New Roman" w:hAnsi="Times New Roman" w:cs="Times New Roman"/>
          <w:i/>
          <w:iCs/>
          <w:color w:val="000000"/>
        </w:rPr>
        <w:t>(denumirea terţului susţinător tehnic</w:t>
      </w:r>
      <w:r w:rsidRPr="00184E47">
        <w:rPr>
          <w:rFonts w:ascii="Times New Roman" w:eastAsia="Times New Roman" w:hAnsi="Times New Roman" w:cs="Times New Roman"/>
          <w:color w:val="000000"/>
        </w:rPr>
        <w:t xml:space="preserve">), având sediul înregistrat la ……………………………….. </w:t>
      </w:r>
      <w:r w:rsidRPr="00184E47">
        <w:rPr>
          <w:rFonts w:ascii="Times New Roman" w:eastAsia="Times New Roman" w:hAnsi="Times New Roman" w:cs="Times New Roman"/>
          <w:i/>
          <w:iCs/>
          <w:color w:val="000000"/>
        </w:rPr>
        <w:t xml:space="preserve">(adresa terţului susţinător tehnic), </w:t>
      </w:r>
    </w:p>
    <w:p w14:paraId="30BD0468"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Tel.:………………………, </w:t>
      </w:r>
    </w:p>
    <w:p w14:paraId="5E5EE57E"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Fax:…………………….., </w:t>
      </w:r>
    </w:p>
    <w:p w14:paraId="7996F932"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e-mail …………………., </w:t>
      </w:r>
    </w:p>
    <w:p w14:paraId="2FE2FEFB"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Cod fiscal ………… …, </w:t>
      </w:r>
    </w:p>
    <w:p w14:paraId="325CBAED"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Certificat de înmatriculare/înregistrare……………………………………………..(nr. înmatriculare/înregistrare, data), </w:t>
      </w:r>
      <w:r w:rsidRPr="00184E47">
        <w:rPr>
          <w:rFonts w:ascii="Times New Roman" w:eastAsia="Times New Roman" w:hAnsi="Times New Roman" w:cs="Times New Roman"/>
          <w:color w:val="000000"/>
        </w:rPr>
        <w:t>obiectul de activitate, pe domenii: _____________________________________(</w:t>
      </w:r>
      <w:r w:rsidRPr="00184E47">
        <w:rPr>
          <w:rFonts w:ascii="Times New Roman" w:eastAsia="Times New Roman" w:hAnsi="Times New Roman" w:cs="Times New Roman"/>
          <w:i/>
          <w:iCs/>
          <w:color w:val="000000"/>
        </w:rPr>
        <w:t xml:space="preserve">în conformitate cu prevederile din statutul propriu), </w:t>
      </w:r>
    </w:p>
    <w:p w14:paraId="2A7BE479"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declar pe propria răspundere, sub sancţiunile aplicabile faptei de fals în acte publice, că datele prezentate în formularele anexate privind resursele tehnice care urmează a fi efectiv alocate pentru îndeplinirea contractului de achiziţie publică </w:t>
      </w:r>
      <w:r w:rsidRPr="00184E47">
        <w:rPr>
          <w:rFonts w:ascii="Times New Roman" w:eastAsia="Times New Roman" w:hAnsi="Times New Roman" w:cs="Times New Roman"/>
          <w:b/>
          <w:bCs/>
          <w:i/>
          <w:iCs/>
          <w:color w:val="000000"/>
        </w:rPr>
        <w:t xml:space="preserve">.............................. </w:t>
      </w:r>
      <w:r w:rsidRPr="00184E47">
        <w:rPr>
          <w:rFonts w:ascii="Times New Roman" w:eastAsia="Times New Roman" w:hAnsi="Times New Roman" w:cs="Times New Roman"/>
          <w:color w:val="000000"/>
        </w:rPr>
        <w:t>(</w:t>
      </w:r>
      <w:r w:rsidRPr="00184E47">
        <w:rPr>
          <w:rFonts w:ascii="Times New Roman" w:eastAsia="Times New Roman" w:hAnsi="Times New Roman" w:cs="Times New Roman"/>
          <w:i/>
          <w:iCs/>
          <w:color w:val="000000"/>
        </w:rPr>
        <w:t xml:space="preserve">se va completa cu denumirea acordului-cadru), </w:t>
      </w:r>
      <w:r w:rsidRPr="00184E47">
        <w:rPr>
          <w:rFonts w:ascii="Times New Roman" w:eastAsia="Times New Roman" w:hAnsi="Times New Roman" w:cs="Times New Roman"/>
          <w:color w:val="000000"/>
        </w:rPr>
        <w:t xml:space="preserve">sunt reale. </w:t>
      </w:r>
    </w:p>
    <w:p w14:paraId="6DF8CFA5" w14:textId="77777777" w:rsidR="00184E47" w:rsidRPr="00184E47" w:rsidRDefault="00184E47" w:rsidP="00184E47">
      <w:pPr>
        <w:autoSpaceDE w:val="0"/>
        <w:autoSpaceDN w:val="0"/>
        <w:adjustRightInd w:val="0"/>
        <w:ind w:firstLine="72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Subsemnatul, declar că informaţiile furnizate, referitoare la capacitățile tehnice și personalul solicitat de autoritatea contractantă sunt complete și corecte în fiecare detaliu și înțeleg ca autoritatea contractantă are dreptul de a solicita, în scopul verificării şi confirmării declaraţiilor, situaţiilor şi documentelor care însoţesc oferta, orice informaţii suplimentare în scopul verificării datelor din prezenta declaraţie. </w:t>
      </w:r>
    </w:p>
    <w:p w14:paraId="7D42D709" w14:textId="77777777" w:rsidR="00184E47" w:rsidRPr="00184E47" w:rsidRDefault="00184E47" w:rsidP="00184E47">
      <w:pPr>
        <w:autoSpaceDE w:val="0"/>
        <w:autoSpaceDN w:val="0"/>
        <w:adjustRightInd w:val="0"/>
        <w:ind w:firstLine="72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Subsemnatul autorizez prin prezenta orice instituţie, societate comercială, bancă, alte persoane juridice să furnizeze informaţii reprezentanţilor autorizaţi ai Companiei Naționale de Administrare a Infrastructurii Rutiere din Romania - Directia Regionala de Drumuri si Poduri Brasov cu privire la orice aspect tehnic şi financiar în legătură cu activitatea noastră. </w:t>
      </w:r>
    </w:p>
    <w:p w14:paraId="08407C45"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color w:val="000000"/>
        </w:rPr>
        <w:t>Prezenta declaraţie este anexă la „Angajamentul ferm” privind susţinerea noastră tehnică şi profesională oferită .............................................. ......(</w:t>
      </w:r>
      <w:r w:rsidRPr="00184E47">
        <w:rPr>
          <w:rFonts w:ascii="Times New Roman" w:eastAsia="Times New Roman" w:hAnsi="Times New Roman" w:cs="Times New Roman"/>
          <w:i/>
          <w:iCs/>
          <w:color w:val="000000"/>
        </w:rPr>
        <w:t xml:space="preserve">denumirea ofertantului). </w:t>
      </w:r>
    </w:p>
    <w:p w14:paraId="2CEC0A41" w14:textId="77777777" w:rsidR="00184E47" w:rsidRPr="00184E47" w:rsidRDefault="00184E47" w:rsidP="00184E47">
      <w:pPr>
        <w:autoSpaceDE w:val="0"/>
        <w:autoSpaceDN w:val="0"/>
        <w:adjustRightInd w:val="0"/>
        <w:ind w:left="340"/>
        <w:rPr>
          <w:rFonts w:ascii="Times New Roman" w:eastAsia="Times New Roman" w:hAnsi="Times New Roman" w:cs="Times New Roman"/>
          <w:color w:val="000000"/>
        </w:rPr>
      </w:pPr>
      <w:r w:rsidRPr="00184E47">
        <w:rPr>
          <w:rFonts w:ascii="Times New Roman" w:eastAsia="Times New Roman" w:hAnsi="Times New Roman" w:cs="Times New Roman"/>
          <w:color w:val="000000"/>
        </w:rPr>
        <w:t xml:space="preserve">Data </w:t>
      </w:r>
      <w:r w:rsidRPr="00184E47">
        <w:rPr>
          <w:rFonts w:ascii="Times New Roman" w:eastAsia="Times New Roman" w:hAnsi="Times New Roman" w:cs="Times New Roman"/>
          <w:i/>
          <w:iCs/>
          <w:color w:val="000000"/>
        </w:rPr>
        <w:t xml:space="preserve">................................ Tert sustinator, </w:t>
      </w:r>
    </w:p>
    <w:p w14:paraId="76523960"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 </w:t>
      </w:r>
    </w:p>
    <w:p w14:paraId="4B7008F1" w14:textId="77777777" w:rsidR="00184E47" w:rsidRPr="00184E47" w:rsidRDefault="00184E47" w:rsidP="00184E47">
      <w:pPr>
        <w:autoSpaceDE w:val="0"/>
        <w:autoSpaceDN w:val="0"/>
        <w:adjustRightInd w:val="0"/>
        <w:rPr>
          <w:rFonts w:ascii="Times New Roman" w:eastAsia="Times New Roman" w:hAnsi="Times New Roman" w:cs="Times New Roman"/>
          <w:color w:val="000000"/>
        </w:rPr>
      </w:pPr>
      <w:r w:rsidRPr="00184E47">
        <w:rPr>
          <w:rFonts w:ascii="Times New Roman" w:eastAsia="Times New Roman" w:hAnsi="Times New Roman" w:cs="Times New Roman"/>
          <w:color w:val="000000"/>
        </w:rPr>
        <w:t>(</w:t>
      </w:r>
      <w:r w:rsidRPr="00184E47">
        <w:rPr>
          <w:rFonts w:ascii="Times New Roman" w:eastAsia="Times New Roman" w:hAnsi="Times New Roman" w:cs="Times New Roman"/>
          <w:i/>
          <w:iCs/>
          <w:color w:val="000000"/>
        </w:rPr>
        <w:t>semnătura autorizata si stampila</w:t>
      </w:r>
      <w:r w:rsidRPr="00184E47">
        <w:rPr>
          <w:rFonts w:ascii="Times New Roman" w:eastAsia="Times New Roman" w:hAnsi="Times New Roman" w:cs="Times New Roman"/>
          <w:color w:val="000000"/>
        </w:rPr>
        <w:t xml:space="preserve">) </w:t>
      </w:r>
    </w:p>
    <w:p w14:paraId="2413E323" w14:textId="77777777" w:rsidR="00184E47" w:rsidRPr="002E6CD2" w:rsidRDefault="00184E47" w:rsidP="00184E47">
      <w:pPr>
        <w:autoSpaceDE w:val="0"/>
        <w:autoSpaceDN w:val="0"/>
        <w:adjustRightInd w:val="0"/>
        <w:rPr>
          <w:rFonts w:ascii="Times New Roman" w:eastAsia="Calibri" w:hAnsi="Times New Roman" w:cs="Times New Roman"/>
          <w:lang w:val="ro-RO"/>
        </w:rPr>
      </w:pPr>
      <w:r w:rsidRPr="002E6CD2">
        <w:rPr>
          <w:rFonts w:ascii="Times New Roman" w:eastAsia="Calibri" w:hAnsi="Times New Roman" w:cs="Times New Roman"/>
          <w:lang w:val="ro-RO"/>
        </w:rPr>
        <w:t xml:space="preserve">Totodata, declar ca am luat la cunostinta de prevederile Capitolului 3 « </w:t>
      </w:r>
      <w:r w:rsidRPr="002E6CD2">
        <w:rPr>
          <w:rFonts w:ascii="Times New Roman" w:eastAsia="Calibri" w:hAnsi="Times New Roman" w:cs="Times New Roman"/>
          <w:i/>
          <w:iCs/>
          <w:lang w:val="ro-RO"/>
        </w:rPr>
        <w:t xml:space="preserve">Falsuri in inscrisuri » </w:t>
      </w:r>
      <w:r w:rsidRPr="002E6CD2">
        <w:rPr>
          <w:rFonts w:ascii="Times New Roman" w:eastAsia="Calibri" w:hAnsi="Times New Roman" w:cs="Times New Roman"/>
          <w:lang w:val="ro-RO"/>
        </w:rPr>
        <w:t>din Codul Penal.</w:t>
      </w:r>
    </w:p>
    <w:p w14:paraId="29FD8A89" w14:textId="77777777" w:rsidR="00184E47" w:rsidRPr="00184E47" w:rsidRDefault="00184E47" w:rsidP="00184E47">
      <w:pPr>
        <w:autoSpaceDE w:val="0"/>
        <w:autoSpaceDN w:val="0"/>
        <w:adjustRightInd w:val="0"/>
        <w:ind w:left="576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Tert sustinator, </w:t>
      </w:r>
    </w:p>
    <w:p w14:paraId="7EB874EB" w14:textId="77777777" w:rsidR="00184E47" w:rsidRPr="00184E47" w:rsidRDefault="00184E47" w:rsidP="00184E47">
      <w:pPr>
        <w:autoSpaceDE w:val="0"/>
        <w:autoSpaceDN w:val="0"/>
        <w:adjustRightInd w:val="0"/>
        <w:ind w:left="5760"/>
        <w:rPr>
          <w:rFonts w:ascii="Times New Roman" w:eastAsia="Times New Roman" w:hAnsi="Times New Roman" w:cs="Times New Roman"/>
          <w:color w:val="000000"/>
        </w:rPr>
      </w:pPr>
      <w:r w:rsidRPr="00184E47">
        <w:rPr>
          <w:rFonts w:ascii="Times New Roman" w:eastAsia="Times New Roman" w:hAnsi="Times New Roman" w:cs="Times New Roman"/>
          <w:i/>
          <w:iCs/>
          <w:color w:val="000000"/>
        </w:rPr>
        <w:t xml:space="preserve">______________ </w:t>
      </w:r>
    </w:p>
    <w:p w14:paraId="056A62B2" w14:textId="77777777" w:rsidR="00184E47" w:rsidRPr="00184E47" w:rsidRDefault="00184E47" w:rsidP="00184E47">
      <w:pPr>
        <w:spacing w:line="276" w:lineRule="auto"/>
        <w:jc w:val="right"/>
        <w:rPr>
          <w:rFonts w:ascii="Times New Roman" w:eastAsia="Times New Roman" w:hAnsi="Times New Roman" w:cs="Times New Roman"/>
          <w:i/>
          <w:iCs/>
          <w:color w:val="000000"/>
        </w:rPr>
      </w:pPr>
      <w:r w:rsidRPr="00184E47">
        <w:rPr>
          <w:rFonts w:ascii="Times New Roman" w:eastAsia="Times New Roman" w:hAnsi="Times New Roman" w:cs="Times New Roman"/>
          <w:i/>
          <w:iCs/>
          <w:color w:val="000000"/>
        </w:rPr>
        <w:t xml:space="preserve">(semnatura autorizată si stampila) </w:t>
      </w:r>
    </w:p>
    <w:p w14:paraId="5D58FBF0" w14:textId="77777777" w:rsidR="00184E47" w:rsidRDefault="00184E47" w:rsidP="00DA045A">
      <w:pPr>
        <w:jc w:val="right"/>
        <w:rPr>
          <w:rFonts w:ascii="Times New Roman" w:hAnsi="Times New Roman" w:cs="Times New Roman"/>
          <w:b/>
          <w:bCs/>
        </w:rPr>
      </w:pPr>
    </w:p>
    <w:p w14:paraId="39C605A6" w14:textId="77777777" w:rsidR="00E14193" w:rsidRDefault="00E14193" w:rsidP="00DA045A">
      <w:pPr>
        <w:jc w:val="right"/>
        <w:rPr>
          <w:rFonts w:ascii="Times New Roman" w:hAnsi="Times New Roman" w:cs="Times New Roman"/>
          <w:b/>
          <w:bCs/>
        </w:rPr>
      </w:pPr>
    </w:p>
    <w:p w14:paraId="7CD37483" w14:textId="77777777" w:rsidR="00E14193" w:rsidRDefault="00E14193" w:rsidP="00DA045A">
      <w:pPr>
        <w:jc w:val="right"/>
        <w:rPr>
          <w:rFonts w:ascii="Times New Roman" w:hAnsi="Times New Roman" w:cs="Times New Roman"/>
          <w:b/>
          <w:bCs/>
        </w:rPr>
      </w:pPr>
      <w:r>
        <w:rPr>
          <w:rFonts w:ascii="Times New Roman" w:hAnsi="Times New Roman" w:cs="Times New Roman"/>
          <w:b/>
          <w:bCs/>
        </w:rPr>
        <w:br w:type="page"/>
      </w:r>
      <w:r>
        <w:rPr>
          <w:rFonts w:ascii="Times New Roman" w:hAnsi="Times New Roman" w:cs="Times New Roman"/>
          <w:b/>
          <w:bCs/>
        </w:rPr>
        <w:lastRenderedPageBreak/>
        <w:t>Formular nr. 1</w:t>
      </w:r>
      <w:r w:rsidR="001D1B61">
        <w:rPr>
          <w:rFonts w:ascii="Times New Roman" w:hAnsi="Times New Roman" w:cs="Times New Roman"/>
          <w:b/>
          <w:bCs/>
        </w:rPr>
        <w:t>5</w:t>
      </w:r>
    </w:p>
    <w:p w14:paraId="5729C32B" w14:textId="77777777" w:rsidR="00E14193" w:rsidRDefault="00E14193" w:rsidP="00DA045A">
      <w:pPr>
        <w:jc w:val="right"/>
        <w:rPr>
          <w:rFonts w:ascii="Times New Roman" w:hAnsi="Times New Roman" w:cs="Times New Roman"/>
          <w:b/>
          <w:bCs/>
        </w:rPr>
      </w:pPr>
    </w:p>
    <w:p w14:paraId="783132F1" w14:textId="77777777" w:rsidR="00E14193" w:rsidRDefault="00E14193" w:rsidP="00E14193">
      <w:pPr>
        <w:ind w:left="108"/>
        <w:rPr>
          <w:rFonts w:ascii="Times New Roman" w:hAnsi="Times New Roman" w:cs="Times New Roman"/>
          <w:b/>
          <w:bCs/>
        </w:rPr>
      </w:pPr>
    </w:p>
    <w:p w14:paraId="127C3E17" w14:textId="77777777" w:rsidR="00E14193" w:rsidRDefault="00E14193" w:rsidP="00E14193">
      <w:pPr>
        <w:ind w:left="108"/>
        <w:jc w:val="center"/>
        <w:rPr>
          <w:rFonts w:ascii="Times New Roman" w:hAnsi="Times New Roman" w:cs="Times New Roman"/>
          <w:b/>
          <w:bCs/>
        </w:rPr>
      </w:pPr>
      <w:r>
        <w:rPr>
          <w:rFonts w:ascii="Times New Roman" w:hAnsi="Times New Roman" w:cs="Times New Roman"/>
          <w:b/>
          <w:bCs/>
        </w:rPr>
        <w:t>ACORD DE ASOCIERE</w:t>
      </w:r>
    </w:p>
    <w:p w14:paraId="4366B99E" w14:textId="77777777" w:rsidR="00E14193" w:rsidRDefault="00E14193" w:rsidP="00E14193">
      <w:pPr>
        <w:ind w:left="108"/>
        <w:rPr>
          <w:rFonts w:ascii="Times New Roman" w:hAnsi="Times New Roman" w:cs="Times New Roman"/>
          <w:b/>
          <w:bCs/>
        </w:rPr>
      </w:pPr>
    </w:p>
    <w:p w14:paraId="56EBC441" w14:textId="77777777" w:rsidR="00E14193" w:rsidRDefault="00E14193" w:rsidP="00E14193">
      <w:pPr>
        <w:ind w:left="108"/>
        <w:jc w:val="center"/>
        <w:rPr>
          <w:rFonts w:ascii="Times New Roman" w:hAnsi="Times New Roman" w:cs="Times New Roman"/>
          <w:b/>
          <w:bCs/>
        </w:rPr>
      </w:pPr>
      <w:r>
        <w:rPr>
          <w:rFonts w:ascii="Times New Roman" w:hAnsi="Times New Roman" w:cs="Times New Roman"/>
          <w:b/>
          <w:bCs/>
        </w:rPr>
        <w:t>Nr.....................din..................................</w:t>
      </w:r>
    </w:p>
    <w:p w14:paraId="2DD4D3FF" w14:textId="77777777" w:rsidR="00E14193" w:rsidRDefault="00E14193" w:rsidP="00E14193">
      <w:pPr>
        <w:ind w:left="108"/>
        <w:rPr>
          <w:rFonts w:ascii="Times New Roman" w:hAnsi="Times New Roman" w:cs="Times New Roman"/>
        </w:rPr>
      </w:pPr>
    </w:p>
    <w:p w14:paraId="58D5A411" w14:textId="77777777" w:rsidR="00E14193" w:rsidRDefault="00E14193" w:rsidP="00E14193">
      <w:pPr>
        <w:ind w:left="108"/>
        <w:rPr>
          <w:rFonts w:ascii="Times New Roman" w:hAnsi="Times New Roman" w:cs="Times New Roman"/>
          <w:b/>
          <w:bCs/>
        </w:rPr>
      </w:pPr>
      <w:r>
        <w:rPr>
          <w:rFonts w:ascii="Times New Roman" w:hAnsi="Times New Roman" w:cs="Times New Roman"/>
          <w:b/>
          <w:bCs/>
        </w:rPr>
        <w:t xml:space="preserve">CAPITOLUL I - PARTILE ACORDULUI </w:t>
      </w:r>
    </w:p>
    <w:p w14:paraId="1704167E" w14:textId="77777777" w:rsidR="00E14193" w:rsidRDefault="00E14193" w:rsidP="00E14193">
      <w:pPr>
        <w:ind w:left="108"/>
        <w:rPr>
          <w:rFonts w:ascii="Times New Roman" w:hAnsi="Times New Roman" w:cs="Times New Roman"/>
          <w:lang w:val="fr-FR"/>
        </w:rPr>
      </w:pPr>
      <w:r>
        <w:rPr>
          <w:rFonts w:ascii="Times New Roman" w:hAnsi="Times New Roman" w:cs="Times New Roman"/>
          <w:b/>
          <w:bCs/>
          <w:lang w:val="fr-FR"/>
        </w:rPr>
        <w:t>Art. 1</w:t>
      </w:r>
      <w:r>
        <w:rPr>
          <w:rFonts w:ascii="Times New Roman" w:hAnsi="Times New Roman" w:cs="Times New Roman"/>
          <w:lang w:val="fr-FR"/>
        </w:rPr>
        <w:t>Prezentulacord se încheieîntre :</w:t>
      </w:r>
    </w:p>
    <w:p w14:paraId="12DF8BFC" w14:textId="77777777" w:rsidR="00E14193" w:rsidRDefault="00E14193" w:rsidP="00E14193">
      <w:pPr>
        <w:ind w:left="108"/>
        <w:rPr>
          <w:rFonts w:ascii="Times New Roman" w:hAnsi="Times New Roman" w:cs="Times New Roman"/>
          <w:lang w:val="fr-FR"/>
        </w:rPr>
      </w:pPr>
      <w:r>
        <w:rPr>
          <w:rFonts w:ascii="Times New Roman" w:hAnsi="Times New Roman" w:cs="Times New Roman"/>
          <w:lang w:val="fr-FR"/>
        </w:rPr>
        <w:t>S.C..................................................., cusediulîn .....................................,str. ..................................... nr..................., telefon ..................... fax .........................,înmatriculata la RegistrulComertuluidin ......................................... sub nr...........................,codunic de înregistrare...................................., cont ............................................deschis la............................................................... reprezentata de ......................................................avândfunctia de.......................................... . încalitate de asociat - LIDER DE ASOCIERE</w:t>
      </w:r>
    </w:p>
    <w:p w14:paraId="2509FC78" w14:textId="77777777" w:rsidR="00E14193" w:rsidRDefault="00E14193" w:rsidP="00E14193">
      <w:pPr>
        <w:ind w:left="108"/>
        <w:rPr>
          <w:rFonts w:ascii="Times New Roman" w:hAnsi="Times New Roman" w:cs="Times New Roman"/>
          <w:lang w:val="fr-FR"/>
        </w:rPr>
      </w:pPr>
      <w:r>
        <w:rPr>
          <w:rFonts w:ascii="Times New Roman" w:hAnsi="Times New Roman" w:cs="Times New Roman"/>
          <w:lang w:val="fr-FR"/>
        </w:rPr>
        <w:t>si</w:t>
      </w:r>
    </w:p>
    <w:p w14:paraId="0B274ABC" w14:textId="77777777" w:rsidR="00E14193" w:rsidRDefault="00E14193" w:rsidP="00E14193">
      <w:pPr>
        <w:ind w:left="108"/>
        <w:rPr>
          <w:rFonts w:ascii="Times New Roman" w:hAnsi="Times New Roman" w:cs="Times New Roman"/>
          <w:lang w:val="fr-FR"/>
        </w:rPr>
      </w:pPr>
      <w:r>
        <w:rPr>
          <w:rFonts w:ascii="Times New Roman" w:hAnsi="Times New Roman" w:cs="Times New Roman"/>
          <w:lang w:val="fr-FR"/>
        </w:rPr>
        <w:t>S.C................................................., cusediulîn .................................., str. ................................ nr..................., telefon ..................... fax ................................,înmatriculata la RegistrulComertuluidin ........................................ sub nr............................, codunic de înregistrare...................................., cont .............................................deschis la............................................ reprezentata de .................................................................având functia de.......................................... . încalitate de ASOCIAT</w:t>
      </w:r>
    </w:p>
    <w:p w14:paraId="7D6AB82E" w14:textId="77777777" w:rsidR="00E14193" w:rsidRDefault="00E14193" w:rsidP="00E14193">
      <w:pPr>
        <w:ind w:left="108"/>
        <w:rPr>
          <w:rFonts w:ascii="Times New Roman" w:hAnsi="Times New Roman" w:cs="Times New Roman"/>
          <w:lang w:val="fr-FR"/>
        </w:rPr>
      </w:pPr>
    </w:p>
    <w:p w14:paraId="0228AB29" w14:textId="77777777" w:rsidR="00E14193" w:rsidRDefault="00E14193" w:rsidP="00E14193">
      <w:pPr>
        <w:ind w:left="108"/>
        <w:rPr>
          <w:rFonts w:ascii="Times New Roman" w:hAnsi="Times New Roman" w:cs="Times New Roman"/>
          <w:b/>
          <w:bCs/>
          <w:lang w:val="fr-FR"/>
        </w:rPr>
      </w:pPr>
      <w:r>
        <w:rPr>
          <w:rFonts w:ascii="Times New Roman" w:hAnsi="Times New Roman" w:cs="Times New Roman"/>
          <w:b/>
          <w:bCs/>
          <w:lang w:val="fr-FR"/>
        </w:rPr>
        <w:t>CAPITOLUL II - OBIECTUL ACORDULUI</w:t>
      </w:r>
    </w:p>
    <w:p w14:paraId="6D3AED7A" w14:textId="77777777" w:rsidR="00E14193" w:rsidRDefault="00E14193" w:rsidP="00E14193">
      <w:pPr>
        <w:ind w:left="108"/>
        <w:rPr>
          <w:rFonts w:ascii="Times New Roman" w:hAnsi="Times New Roman" w:cs="Times New Roman"/>
          <w:lang w:val="fr-FR"/>
        </w:rPr>
      </w:pPr>
      <w:r>
        <w:rPr>
          <w:rFonts w:ascii="Times New Roman" w:hAnsi="Times New Roman" w:cs="Times New Roman"/>
          <w:b/>
          <w:bCs/>
          <w:lang w:val="fr-FR"/>
        </w:rPr>
        <w:t>Art. 2.</w:t>
      </w:r>
      <w:r>
        <w:rPr>
          <w:rFonts w:ascii="Times New Roman" w:hAnsi="Times New Roman" w:cs="Times New Roman"/>
          <w:lang w:val="fr-FR"/>
        </w:rPr>
        <w:t>Obiectul prezentului acord îl constituie asocierea în vederea……………………..conform Documentatiei de Atribuire puse la dispozitie de catre C.N.A.I.R. S.A.-D.R.D.P. BRASOV</w:t>
      </w:r>
    </w:p>
    <w:p w14:paraId="08B55A43" w14:textId="77777777" w:rsidR="00E14193" w:rsidRDefault="00E14193" w:rsidP="00E14193">
      <w:pPr>
        <w:ind w:left="108"/>
        <w:rPr>
          <w:rFonts w:ascii="Times New Roman" w:hAnsi="Times New Roman" w:cs="Times New Roman"/>
          <w:b/>
          <w:bCs/>
          <w:lang w:val="fr-FR"/>
        </w:rPr>
      </w:pPr>
    </w:p>
    <w:p w14:paraId="305466FA" w14:textId="77777777" w:rsidR="00E14193" w:rsidRDefault="00E14193" w:rsidP="00E14193">
      <w:pPr>
        <w:ind w:left="108"/>
        <w:rPr>
          <w:rFonts w:ascii="Times New Roman" w:hAnsi="Times New Roman" w:cs="Times New Roman"/>
          <w:b/>
          <w:bCs/>
          <w:lang w:val="it-IT"/>
        </w:rPr>
      </w:pPr>
      <w:r>
        <w:rPr>
          <w:rFonts w:ascii="Times New Roman" w:hAnsi="Times New Roman" w:cs="Times New Roman"/>
          <w:b/>
          <w:bCs/>
          <w:lang w:val="it-IT"/>
        </w:rPr>
        <w:t>CAPITOLUL III - TERMENUL ACORDULUI</w:t>
      </w:r>
    </w:p>
    <w:p w14:paraId="30FF45DC" w14:textId="77777777" w:rsidR="00E14193" w:rsidRDefault="00E14193" w:rsidP="00E14193">
      <w:pPr>
        <w:ind w:left="108"/>
        <w:rPr>
          <w:rFonts w:ascii="Times New Roman" w:hAnsi="Times New Roman" w:cs="Times New Roman"/>
          <w:lang w:val="it-IT"/>
        </w:rPr>
      </w:pPr>
      <w:r>
        <w:rPr>
          <w:rFonts w:ascii="Times New Roman" w:hAnsi="Times New Roman" w:cs="Times New Roman"/>
          <w:b/>
          <w:bCs/>
          <w:lang w:val="it-IT"/>
        </w:rPr>
        <w:t>Art. 3</w:t>
      </w:r>
      <w:r>
        <w:rPr>
          <w:rFonts w:ascii="Times New Roman" w:hAnsi="Times New Roman" w:cs="Times New Roman"/>
          <w:lang w:val="it-IT"/>
        </w:rPr>
        <w:t>. Prezentul acord ramâne în vigoare pâna la expirarea duratei de valabilitate a contractului, respectiv pâna la stingerea tuturor datoriilor legate de acesta.</w:t>
      </w:r>
    </w:p>
    <w:p w14:paraId="4C27D5DF" w14:textId="77777777" w:rsidR="00E14193" w:rsidRDefault="00E14193" w:rsidP="00E14193">
      <w:pPr>
        <w:ind w:left="108"/>
        <w:rPr>
          <w:rFonts w:ascii="Times New Roman" w:hAnsi="Times New Roman" w:cs="Times New Roman"/>
          <w:lang w:val="it-IT"/>
        </w:rPr>
      </w:pPr>
    </w:p>
    <w:p w14:paraId="2F44BAC2" w14:textId="77777777" w:rsidR="00E14193" w:rsidRDefault="00E14193" w:rsidP="00E14193">
      <w:pPr>
        <w:ind w:left="108"/>
        <w:rPr>
          <w:rFonts w:ascii="Times New Roman" w:hAnsi="Times New Roman" w:cs="Times New Roman"/>
          <w:b/>
          <w:bCs/>
          <w:lang w:val="it-IT"/>
        </w:rPr>
      </w:pPr>
      <w:r>
        <w:rPr>
          <w:rFonts w:ascii="Times New Roman" w:hAnsi="Times New Roman" w:cs="Times New Roman"/>
          <w:b/>
          <w:bCs/>
          <w:lang w:val="it-IT"/>
        </w:rPr>
        <w:t>CAPITOLUL IV - ALTE CLAUZE</w:t>
      </w:r>
    </w:p>
    <w:p w14:paraId="7ABD69C8" w14:textId="77777777" w:rsidR="00E14193" w:rsidRDefault="00E14193" w:rsidP="00E14193">
      <w:pPr>
        <w:ind w:left="108"/>
        <w:rPr>
          <w:rFonts w:ascii="Times New Roman" w:hAnsi="Times New Roman" w:cs="Times New Roman"/>
          <w:b/>
          <w:bCs/>
          <w:lang w:val="it-IT"/>
        </w:rPr>
      </w:pPr>
    </w:p>
    <w:p w14:paraId="4F901E88" w14:textId="77777777" w:rsidR="00E14193" w:rsidRDefault="00E14193" w:rsidP="00E14193">
      <w:pPr>
        <w:ind w:left="108"/>
        <w:rPr>
          <w:rFonts w:ascii="Times New Roman" w:hAnsi="Times New Roman" w:cs="Times New Roman"/>
          <w:lang w:val="it-IT"/>
        </w:rPr>
      </w:pPr>
      <w:r>
        <w:rPr>
          <w:rFonts w:ascii="Times New Roman" w:hAnsi="Times New Roman" w:cs="Times New Roman"/>
          <w:b/>
          <w:bCs/>
          <w:lang w:val="it-IT"/>
        </w:rPr>
        <w:t>Art. 4.</w:t>
      </w:r>
      <w:r>
        <w:rPr>
          <w:rFonts w:ascii="Times New Roman" w:hAnsi="Times New Roman" w:cs="Times New Roman"/>
          <w:lang w:val="it-IT"/>
        </w:rPr>
        <w:t xml:space="preserve"> Partenerii convin ca liderul de asociere sa fie.................................................................</w:t>
      </w:r>
    </w:p>
    <w:p w14:paraId="66F0316D" w14:textId="77777777" w:rsidR="00E14193" w:rsidRDefault="00E14193" w:rsidP="00E14193">
      <w:pPr>
        <w:ind w:left="108"/>
        <w:rPr>
          <w:rFonts w:ascii="Times New Roman" w:hAnsi="Times New Roman" w:cs="Times New Roman"/>
          <w:lang w:val="it-IT"/>
        </w:rPr>
      </w:pPr>
      <w:r>
        <w:rPr>
          <w:rFonts w:ascii="Times New Roman" w:hAnsi="Times New Roman" w:cs="Times New Roman"/>
          <w:lang w:val="it-IT"/>
        </w:rPr>
        <w:t>........................................... Contractul de achizitie cu achizitorul va fi semnat de catre liderul de asociere……………………………………………………………………………………………, desemnat ca fiind reprezentantul autorizat sa primeasca instructiunile pentru si în numele oricaruia si tuturor membrilor asocierii.</w:t>
      </w:r>
    </w:p>
    <w:p w14:paraId="27A523A0" w14:textId="77777777" w:rsidR="00E14193" w:rsidRDefault="00E14193" w:rsidP="00E14193">
      <w:pPr>
        <w:ind w:left="108"/>
        <w:rPr>
          <w:rFonts w:ascii="Times New Roman" w:hAnsi="Times New Roman" w:cs="Times New Roman"/>
          <w:lang w:val="it-IT"/>
        </w:rPr>
      </w:pPr>
    </w:p>
    <w:p w14:paraId="055482BA" w14:textId="77777777" w:rsidR="00E14193" w:rsidRDefault="00E14193" w:rsidP="00E14193">
      <w:pPr>
        <w:ind w:left="108"/>
        <w:rPr>
          <w:rFonts w:ascii="Times New Roman" w:hAnsi="Times New Roman" w:cs="Times New Roman"/>
          <w:lang w:val="it-IT"/>
        </w:rPr>
      </w:pPr>
      <w:r>
        <w:rPr>
          <w:rFonts w:ascii="Times New Roman" w:hAnsi="Times New Roman" w:cs="Times New Roman"/>
          <w:b/>
          <w:bCs/>
          <w:lang w:val="it-IT"/>
        </w:rPr>
        <w:t>Art. 5.</w:t>
      </w:r>
      <w:r>
        <w:rPr>
          <w:rFonts w:ascii="Times New Roman" w:hAnsi="Times New Roman" w:cs="Times New Roman"/>
          <w:lang w:val="it-IT"/>
        </w:rPr>
        <w:t xml:space="preserve"> Executia întregului contract, inclusiv plata, va fi făcută exclusiv cu asociatul desemnat ca lider.</w:t>
      </w:r>
    </w:p>
    <w:p w14:paraId="1627C5A2" w14:textId="77777777" w:rsidR="00E14193" w:rsidRDefault="00E14193" w:rsidP="00E14193">
      <w:pPr>
        <w:ind w:left="108"/>
        <w:rPr>
          <w:rFonts w:ascii="Times New Roman" w:hAnsi="Times New Roman" w:cs="Times New Roman"/>
          <w:lang w:val="it-IT"/>
        </w:rPr>
      </w:pPr>
    </w:p>
    <w:p w14:paraId="0ED583D6" w14:textId="77777777" w:rsidR="00E14193" w:rsidRDefault="00E14193" w:rsidP="00E14193">
      <w:pPr>
        <w:ind w:left="108"/>
        <w:rPr>
          <w:rFonts w:ascii="Times New Roman" w:hAnsi="Times New Roman" w:cs="Times New Roman"/>
          <w:lang w:val="it-IT"/>
        </w:rPr>
      </w:pPr>
      <w:r>
        <w:rPr>
          <w:rFonts w:ascii="Times New Roman" w:hAnsi="Times New Roman" w:cs="Times New Roman"/>
          <w:b/>
          <w:bCs/>
          <w:lang w:val="it-IT"/>
        </w:rPr>
        <w:t>Art. 6.</w:t>
      </w:r>
      <w:r>
        <w:rPr>
          <w:rFonts w:ascii="Times New Roman" w:hAnsi="Times New Roman" w:cs="Times New Roman"/>
          <w:lang w:val="it-IT"/>
        </w:rPr>
        <w:t xml:space="preserve"> Partile vor rãspunde solidar si individual in fata Beneficiarului in ceea ce priveste toate obligatiile si responsabilitãtile decurgând din sau in legatura cu Contractul.</w:t>
      </w:r>
    </w:p>
    <w:p w14:paraId="302F741F" w14:textId="77777777" w:rsidR="00E14193" w:rsidRDefault="00E14193" w:rsidP="00E14193">
      <w:pPr>
        <w:autoSpaceDE w:val="0"/>
        <w:autoSpaceDN w:val="0"/>
        <w:adjustRightInd w:val="0"/>
        <w:rPr>
          <w:rFonts w:ascii="Times New Roman" w:hAnsi="Times New Roman" w:cs="Times New Roman"/>
          <w:lang w:val="it-IT"/>
        </w:rPr>
      </w:pPr>
    </w:p>
    <w:p w14:paraId="278698C3" w14:textId="77777777" w:rsidR="00E14193" w:rsidRDefault="00E14193" w:rsidP="00E14193">
      <w:pPr>
        <w:autoSpaceDE w:val="0"/>
        <w:autoSpaceDN w:val="0"/>
        <w:adjustRightInd w:val="0"/>
        <w:rPr>
          <w:rFonts w:ascii="Times New Roman" w:hAnsi="Times New Roman" w:cs="Times New Roman"/>
          <w:lang w:val="it-IT"/>
        </w:rPr>
      </w:pPr>
      <w:r>
        <w:rPr>
          <w:rFonts w:ascii="Times New Roman" w:hAnsi="Times New Roman" w:cs="Times New Roman"/>
          <w:b/>
          <w:bCs/>
          <w:lang w:val="it-IT"/>
        </w:rPr>
        <w:t xml:space="preserve">  Art. 7.</w:t>
      </w:r>
      <w:r>
        <w:rPr>
          <w:rFonts w:ascii="Times New Roman" w:hAnsi="Times New Roman" w:cs="Times New Roman"/>
          <w:lang w:val="it-IT"/>
        </w:rPr>
        <w:t>..................................................................................... va suporta cheltuielile de contractare</w:t>
      </w:r>
    </w:p>
    <w:p w14:paraId="719F3FF6" w14:textId="77777777" w:rsidR="00E14193" w:rsidRDefault="00E14193" w:rsidP="00E14193">
      <w:pPr>
        <w:ind w:left="108"/>
        <w:rPr>
          <w:rFonts w:ascii="Times New Roman" w:hAnsi="Times New Roman" w:cs="Times New Roman"/>
          <w:lang w:val="it-IT"/>
        </w:rPr>
      </w:pPr>
      <w:r>
        <w:rPr>
          <w:rFonts w:ascii="Times New Roman" w:hAnsi="Times New Roman" w:cs="Times New Roman"/>
          <w:lang w:val="it-IT"/>
        </w:rPr>
        <w:t>(garantia de participare, garantia de bună executie, etc) aferente obiectivului mentionai la art. 2.</w:t>
      </w:r>
    </w:p>
    <w:p w14:paraId="0565B961" w14:textId="77777777" w:rsidR="00E14193" w:rsidRDefault="00E14193" w:rsidP="00E14193">
      <w:pPr>
        <w:ind w:left="108"/>
        <w:rPr>
          <w:rFonts w:ascii="Times New Roman" w:hAnsi="Times New Roman" w:cs="Times New Roman"/>
          <w:b/>
          <w:bCs/>
          <w:lang w:val="it-IT"/>
        </w:rPr>
      </w:pPr>
    </w:p>
    <w:p w14:paraId="2A857F34" w14:textId="77777777" w:rsidR="00E14193" w:rsidRDefault="00E14193" w:rsidP="00E14193">
      <w:pPr>
        <w:ind w:left="108"/>
        <w:rPr>
          <w:rFonts w:ascii="Times New Roman" w:hAnsi="Times New Roman" w:cs="Times New Roman"/>
          <w:lang w:val="it-IT"/>
        </w:rPr>
      </w:pPr>
      <w:r>
        <w:rPr>
          <w:rFonts w:ascii="Times New Roman" w:hAnsi="Times New Roman" w:cs="Times New Roman"/>
          <w:b/>
          <w:bCs/>
          <w:lang w:val="it-IT"/>
        </w:rPr>
        <w:t>Art. 8.</w:t>
      </w:r>
      <w:r>
        <w:rPr>
          <w:rFonts w:ascii="Times New Roman" w:hAnsi="Times New Roman" w:cs="Times New Roman"/>
          <w:lang w:val="it-IT"/>
        </w:rPr>
        <w:t xml:space="preserve"> In caz de adjudecare, asociatii au convenit urmatoarele cote de participare in cadrul asocierii:</w:t>
      </w:r>
    </w:p>
    <w:p w14:paraId="5E6DB3DF" w14:textId="77777777" w:rsidR="00E14193" w:rsidRDefault="00E14193" w:rsidP="00E14193">
      <w:pPr>
        <w:ind w:left="108"/>
        <w:rPr>
          <w:rFonts w:ascii="Times New Roman" w:hAnsi="Times New Roman" w:cs="Times New Roman"/>
          <w:lang w:val="it-IT"/>
        </w:rPr>
      </w:pPr>
      <w:r>
        <w:rPr>
          <w:rFonts w:ascii="Times New Roman" w:hAnsi="Times New Roman" w:cs="Times New Roman"/>
          <w:lang w:val="it-IT"/>
        </w:rPr>
        <w:t>…............................................................................................. % (</w:t>
      </w:r>
      <w:r>
        <w:rPr>
          <w:rFonts w:ascii="Times New Roman" w:hAnsi="Times New Roman" w:cs="Times New Roman"/>
          <w:i/>
          <w:iCs/>
          <w:lang w:val="it-IT"/>
        </w:rPr>
        <w:t>in litere</w:t>
      </w:r>
      <w:r>
        <w:rPr>
          <w:rFonts w:ascii="Times New Roman" w:hAnsi="Times New Roman" w:cs="Times New Roman"/>
          <w:lang w:val="it-IT"/>
        </w:rPr>
        <w:t>),</w:t>
      </w:r>
    </w:p>
    <w:p w14:paraId="319A64E1" w14:textId="77777777" w:rsidR="00E14193" w:rsidRDefault="00E14193" w:rsidP="00E14193">
      <w:pPr>
        <w:ind w:left="108"/>
        <w:rPr>
          <w:rFonts w:ascii="Times New Roman" w:hAnsi="Times New Roman" w:cs="Times New Roman"/>
          <w:lang w:val="it-IT"/>
        </w:rPr>
      </w:pPr>
      <w:r>
        <w:rPr>
          <w:rFonts w:ascii="Times New Roman" w:hAnsi="Times New Roman" w:cs="Times New Roman"/>
          <w:lang w:val="it-IT"/>
        </w:rPr>
        <w:lastRenderedPageBreak/>
        <w:t>…............................................................................................. % (</w:t>
      </w:r>
      <w:r>
        <w:rPr>
          <w:rFonts w:ascii="Times New Roman" w:hAnsi="Times New Roman" w:cs="Times New Roman"/>
          <w:i/>
          <w:iCs/>
          <w:lang w:val="it-IT"/>
        </w:rPr>
        <w:t>in litere</w:t>
      </w:r>
      <w:r>
        <w:rPr>
          <w:rFonts w:ascii="Times New Roman" w:hAnsi="Times New Roman" w:cs="Times New Roman"/>
          <w:lang w:val="it-IT"/>
        </w:rPr>
        <w:t>)..</w:t>
      </w:r>
    </w:p>
    <w:p w14:paraId="0B1CD0AD" w14:textId="77777777" w:rsidR="00E14193" w:rsidRDefault="00E14193" w:rsidP="00E14193">
      <w:pPr>
        <w:ind w:left="108"/>
        <w:rPr>
          <w:rFonts w:ascii="Times New Roman" w:hAnsi="Times New Roman" w:cs="Times New Roman"/>
          <w:lang w:val="it-IT"/>
        </w:rPr>
      </w:pPr>
      <w:r>
        <w:rPr>
          <w:rFonts w:ascii="Times New Roman" w:hAnsi="Times New Roman" w:cs="Times New Roman"/>
          <w:b/>
          <w:bCs/>
          <w:lang w:val="it-IT"/>
        </w:rPr>
        <w:t>Art. 9</w:t>
      </w:r>
      <w:r>
        <w:rPr>
          <w:rFonts w:ascii="Times New Roman" w:hAnsi="Times New Roman" w:cs="Times New Roman"/>
          <w:lang w:val="it-IT"/>
        </w:rPr>
        <w:t>. Asociatii convin sa se sustina ori de câte ori va fi nevoie pe tot parcursul realizãrii contractului, acordându-si sprijin de natura tehnica, manageriala sau/si logistica ori de câte ori situatia o cere.</w:t>
      </w:r>
    </w:p>
    <w:p w14:paraId="6B7E3484" w14:textId="77777777" w:rsidR="00E14193" w:rsidRDefault="00E14193" w:rsidP="00E14193">
      <w:pPr>
        <w:ind w:left="108"/>
        <w:rPr>
          <w:rFonts w:ascii="Times New Roman" w:hAnsi="Times New Roman" w:cs="Times New Roman"/>
          <w:lang w:val="it-IT"/>
        </w:rPr>
      </w:pPr>
    </w:p>
    <w:p w14:paraId="63B1AA95" w14:textId="77777777" w:rsidR="00E14193" w:rsidRDefault="00E14193" w:rsidP="00E14193">
      <w:pPr>
        <w:spacing w:after="160"/>
        <w:ind w:left="142" w:right="1"/>
        <w:rPr>
          <w:rFonts w:ascii="Times New Roman" w:hAnsi="Times New Roman" w:cs="Times New Roman"/>
          <w:lang w:val="ro-RO"/>
        </w:rPr>
      </w:pPr>
      <w:r>
        <w:rPr>
          <w:rFonts w:ascii="Times New Roman" w:hAnsi="Times New Roman" w:cs="Times New Roman"/>
          <w:b/>
          <w:bCs/>
          <w:lang w:val="it-IT"/>
        </w:rPr>
        <w:t>Art. 10</w:t>
      </w:r>
      <w:r>
        <w:rPr>
          <w:rFonts w:ascii="Times New Roman" w:hAnsi="Times New Roman" w:cs="Times New Roman"/>
          <w:lang w:val="it-IT"/>
        </w:rPr>
        <w:t xml:space="preserve">. Asociatii convin ca </w:t>
      </w:r>
      <w:r>
        <w:rPr>
          <w:rFonts w:ascii="Times New Roman" w:hAnsi="Times New Roman" w:cs="Times New Roman"/>
          <w:lang w:val="ro-RO"/>
        </w:rPr>
        <w:t>in cazul in care unul dintre membrii asocierii este supus procedurii de insolventa/ dizolvare/ administrare judiciara sau este sub controlul altei autoritati, ceilalti membri ai Asocierii vor prelua toate sarcinile si obligatiile acestuia in cadrul prezentului Contract.</w:t>
      </w:r>
    </w:p>
    <w:p w14:paraId="31E9EF12" w14:textId="77777777" w:rsidR="00E14193" w:rsidRDefault="00E14193" w:rsidP="00E14193">
      <w:pPr>
        <w:ind w:left="108"/>
        <w:rPr>
          <w:rFonts w:ascii="Times New Roman" w:hAnsi="Times New Roman" w:cs="Times New Roman"/>
          <w:lang w:val="it-IT"/>
        </w:rPr>
      </w:pPr>
    </w:p>
    <w:p w14:paraId="76855051" w14:textId="77777777" w:rsidR="00E14193" w:rsidRDefault="00E14193" w:rsidP="00E14193">
      <w:pPr>
        <w:ind w:left="108"/>
        <w:rPr>
          <w:rFonts w:ascii="Times New Roman" w:hAnsi="Times New Roman" w:cs="Times New Roman"/>
          <w:lang w:val="it-IT"/>
        </w:rPr>
      </w:pPr>
      <w:r>
        <w:rPr>
          <w:rFonts w:ascii="Times New Roman" w:hAnsi="Times New Roman" w:cs="Times New Roman"/>
          <w:b/>
          <w:bCs/>
          <w:lang w:val="it-IT"/>
        </w:rPr>
        <w:t>Art. 11.</w:t>
      </w:r>
      <w:r>
        <w:rPr>
          <w:rFonts w:ascii="Times New Roman" w:hAnsi="Times New Roman" w:cs="Times New Roman"/>
          <w:lang w:val="it-IT"/>
        </w:rPr>
        <w:t xml:space="preserve"> Niciuna dintre Parti nu va fi indreptatita sa vanda, cesioneze sau in orice alta modalitate sa greveze sau sa transmitã cota sa sau parte din aceasta altfel decat prin efectul legii si prin obtinerea consimtamantului scris prealabil atât al celorlalte Parti cat si a Beneficiarului.</w:t>
      </w:r>
    </w:p>
    <w:p w14:paraId="736717E7" w14:textId="77777777" w:rsidR="00E14193" w:rsidRDefault="00E14193" w:rsidP="00E14193">
      <w:pPr>
        <w:ind w:left="108"/>
        <w:rPr>
          <w:rFonts w:ascii="Times New Roman" w:hAnsi="Times New Roman" w:cs="Times New Roman"/>
          <w:lang w:val="it-IT"/>
        </w:rPr>
      </w:pPr>
    </w:p>
    <w:p w14:paraId="550CE916" w14:textId="77777777" w:rsidR="00E14193" w:rsidRDefault="00E14193" w:rsidP="00E14193">
      <w:pPr>
        <w:autoSpaceDE w:val="0"/>
        <w:autoSpaceDN w:val="0"/>
        <w:adjustRightInd w:val="0"/>
        <w:rPr>
          <w:rFonts w:ascii="Times New Roman" w:hAnsi="Times New Roman" w:cs="Times New Roman"/>
          <w:lang w:val="it-IT"/>
        </w:rPr>
      </w:pPr>
      <w:r>
        <w:rPr>
          <w:rFonts w:ascii="Times New Roman" w:hAnsi="Times New Roman" w:cs="Times New Roman"/>
          <w:lang w:val="it-IT"/>
        </w:rPr>
        <w:t>Art. 12. Eventualele litigii apărute ca urmare a derulării prezentului acord se vor rezolva pe cale amiabilă.</w:t>
      </w:r>
    </w:p>
    <w:p w14:paraId="6B56C7AF" w14:textId="77777777" w:rsidR="00E14193" w:rsidRDefault="00E14193" w:rsidP="00E14193">
      <w:pPr>
        <w:ind w:left="108"/>
        <w:rPr>
          <w:rFonts w:ascii="Times New Roman" w:hAnsi="Times New Roman" w:cs="Times New Roman"/>
          <w:lang w:val="it-IT"/>
        </w:rPr>
      </w:pPr>
      <w:r>
        <w:rPr>
          <w:rFonts w:ascii="Times New Roman" w:hAnsi="Times New Roman" w:cs="Times New Roman"/>
          <w:lang w:val="it-IT"/>
        </w:rPr>
        <w:t>Dacă acest lucru nu este posibil se va apela la instantele judecătoresti competente din România.</w:t>
      </w:r>
    </w:p>
    <w:p w14:paraId="7B37647B" w14:textId="77777777" w:rsidR="00E14193" w:rsidRDefault="00E14193" w:rsidP="00E14193">
      <w:pPr>
        <w:ind w:left="108"/>
        <w:rPr>
          <w:rFonts w:ascii="Times New Roman" w:hAnsi="Times New Roman" w:cs="Times New Roman"/>
          <w:lang w:val="it-IT"/>
        </w:rPr>
      </w:pPr>
    </w:p>
    <w:p w14:paraId="1716AFB5" w14:textId="77777777" w:rsidR="00E14193" w:rsidRDefault="00E14193" w:rsidP="00E14193">
      <w:pPr>
        <w:ind w:left="108"/>
        <w:rPr>
          <w:rFonts w:ascii="Times New Roman" w:hAnsi="Times New Roman" w:cs="Times New Roman"/>
          <w:lang w:val="it-IT"/>
        </w:rPr>
      </w:pPr>
      <w:r>
        <w:rPr>
          <w:rFonts w:ascii="Times New Roman" w:hAnsi="Times New Roman" w:cs="Times New Roman"/>
          <w:b/>
          <w:bCs/>
          <w:lang w:val="it-IT"/>
        </w:rPr>
        <w:t>Art. 13</w:t>
      </w:r>
      <w:r>
        <w:rPr>
          <w:rFonts w:ascii="Times New Roman" w:hAnsi="Times New Roman" w:cs="Times New Roman"/>
          <w:lang w:val="it-IT"/>
        </w:rPr>
        <w:t>. Prezentul acord se completeazã în ceea ce priveste termenele si conditiile de furnizare/prestare/executie, cu prevederile contractului ce se va încheia între …............................... (liderul de asociere) si Beneficiar.</w:t>
      </w:r>
    </w:p>
    <w:p w14:paraId="5C5F7151" w14:textId="77777777" w:rsidR="00E14193" w:rsidRDefault="00E14193" w:rsidP="00E14193">
      <w:pPr>
        <w:ind w:left="108"/>
        <w:rPr>
          <w:rFonts w:ascii="Times New Roman" w:hAnsi="Times New Roman" w:cs="Times New Roman"/>
          <w:lang w:val="it-IT"/>
        </w:rPr>
      </w:pPr>
      <w:r>
        <w:rPr>
          <w:rFonts w:ascii="Times New Roman" w:hAnsi="Times New Roman" w:cs="Times New Roman"/>
          <w:lang w:val="it-IT"/>
        </w:rPr>
        <w:t>Prezentul acord de asociere s-a încheiat astãzi ….................................. în …........ exemplare.</w:t>
      </w:r>
    </w:p>
    <w:p w14:paraId="548B23F7" w14:textId="77777777" w:rsidR="00E14193" w:rsidRDefault="00E14193" w:rsidP="00E14193">
      <w:pPr>
        <w:ind w:left="108"/>
        <w:rPr>
          <w:rFonts w:ascii="Times New Roman" w:hAnsi="Times New Roman" w:cs="Times New Roman"/>
          <w:lang w:val="it-IT"/>
        </w:rPr>
      </w:pPr>
    </w:p>
    <w:p w14:paraId="78EF9803" w14:textId="77777777" w:rsidR="00E14193" w:rsidRDefault="00E14193" w:rsidP="00E14193">
      <w:pPr>
        <w:ind w:left="108"/>
        <w:rPr>
          <w:rFonts w:ascii="Times New Roman" w:hAnsi="Times New Roman" w:cs="Times New Roman"/>
          <w:lang w:val="it-IT"/>
        </w:rPr>
      </w:pPr>
    </w:p>
    <w:p w14:paraId="1AA7B0C4" w14:textId="77777777" w:rsidR="00E14193" w:rsidRDefault="00E14193" w:rsidP="00E14193">
      <w:pPr>
        <w:ind w:left="108"/>
        <w:rPr>
          <w:rFonts w:ascii="Times New Roman" w:hAnsi="Times New Roman" w:cs="Times New Roman"/>
          <w:lang w:val="it-IT"/>
        </w:rPr>
      </w:pPr>
      <w:r>
        <w:rPr>
          <w:rFonts w:ascii="Times New Roman" w:hAnsi="Times New Roman" w:cs="Times New Roman"/>
          <w:lang w:val="it-IT"/>
        </w:rPr>
        <w:t>LIDER ASOCIAT</w:t>
      </w:r>
      <w:r>
        <w:rPr>
          <w:rFonts w:ascii="Times New Roman" w:hAnsi="Times New Roman" w:cs="Times New Roman"/>
          <w:lang w:val="it-IT"/>
        </w:rPr>
        <w:tab/>
      </w:r>
      <w:r>
        <w:rPr>
          <w:rFonts w:ascii="Times New Roman" w:hAnsi="Times New Roman" w:cs="Times New Roman"/>
          <w:lang w:val="it-IT"/>
        </w:rPr>
        <w:tab/>
      </w:r>
    </w:p>
    <w:p w14:paraId="2E35047B" w14:textId="77777777" w:rsidR="00E14193" w:rsidRDefault="00E14193" w:rsidP="00E14193">
      <w:pPr>
        <w:ind w:left="108"/>
        <w:rPr>
          <w:rFonts w:ascii="Times New Roman" w:hAnsi="Times New Roman" w:cs="Times New Roman"/>
          <w:i/>
          <w:iCs/>
          <w:lang w:val="it-IT"/>
        </w:rPr>
      </w:pPr>
      <w:r>
        <w:rPr>
          <w:rFonts w:ascii="Times New Roman" w:hAnsi="Times New Roman" w:cs="Times New Roman"/>
          <w:i/>
          <w:iCs/>
          <w:lang w:val="it-IT"/>
        </w:rPr>
        <w:t>semnãtura</w:t>
      </w:r>
    </w:p>
    <w:p w14:paraId="42F99BC7" w14:textId="77777777" w:rsidR="00E14193" w:rsidRDefault="00E14193" w:rsidP="00E14193">
      <w:pPr>
        <w:ind w:left="108"/>
        <w:rPr>
          <w:rFonts w:ascii="Times New Roman" w:hAnsi="Times New Roman" w:cs="Times New Roman"/>
          <w:lang w:val="it-IT"/>
        </w:rPr>
      </w:pPr>
    </w:p>
    <w:p w14:paraId="7CDA0ADD" w14:textId="77777777" w:rsidR="00E14193" w:rsidRDefault="00E14193" w:rsidP="00E14193">
      <w:pPr>
        <w:ind w:left="108"/>
        <w:rPr>
          <w:rFonts w:ascii="Times New Roman" w:hAnsi="Times New Roman" w:cs="Times New Roman"/>
          <w:lang w:val="it-IT"/>
        </w:rPr>
      </w:pPr>
    </w:p>
    <w:p w14:paraId="53DFBDDD" w14:textId="77777777" w:rsidR="00E14193" w:rsidRDefault="00E14193" w:rsidP="00E14193">
      <w:pPr>
        <w:ind w:left="108"/>
        <w:rPr>
          <w:rFonts w:ascii="Times New Roman" w:hAnsi="Times New Roman" w:cs="Times New Roman"/>
          <w:lang w:val="it-IT"/>
        </w:rPr>
      </w:pPr>
      <w:r>
        <w:rPr>
          <w:rFonts w:ascii="Times New Roman" w:hAnsi="Times New Roman" w:cs="Times New Roman"/>
          <w:lang w:val="it-IT"/>
        </w:rPr>
        <w:t>ASOCIAT 1</w:t>
      </w:r>
    </w:p>
    <w:p w14:paraId="4983B19C" w14:textId="77777777" w:rsidR="00E14193" w:rsidRDefault="00E14193" w:rsidP="00E14193">
      <w:pPr>
        <w:ind w:left="108"/>
        <w:rPr>
          <w:rFonts w:ascii="Times New Roman" w:hAnsi="Times New Roman" w:cs="Times New Roman"/>
          <w:b/>
          <w:bCs/>
          <w:i/>
          <w:iCs/>
          <w:lang w:val="it-IT"/>
        </w:rPr>
      </w:pPr>
      <w:r>
        <w:rPr>
          <w:rFonts w:ascii="Times New Roman" w:hAnsi="Times New Roman" w:cs="Times New Roman"/>
          <w:i/>
          <w:iCs/>
          <w:lang w:val="it-IT"/>
        </w:rPr>
        <w:t xml:space="preserve">semnãtura </w:t>
      </w:r>
      <w:r>
        <w:rPr>
          <w:rFonts w:ascii="Times New Roman" w:hAnsi="Times New Roman" w:cs="Times New Roman"/>
          <w:i/>
          <w:iCs/>
          <w:lang w:val="it-IT"/>
        </w:rPr>
        <w:tab/>
      </w:r>
    </w:p>
    <w:p w14:paraId="5C417DD8" w14:textId="77777777" w:rsidR="00E14193" w:rsidRDefault="00E14193" w:rsidP="00E14193">
      <w:pPr>
        <w:keepLines/>
        <w:ind w:left="108"/>
        <w:rPr>
          <w:rFonts w:ascii="Times New Roman" w:hAnsi="Times New Roman" w:cs="Times New Roman"/>
          <w:lang w:val="it-IT"/>
        </w:rPr>
      </w:pPr>
    </w:p>
    <w:p w14:paraId="5785AEF2" w14:textId="77777777" w:rsidR="00E14193" w:rsidRDefault="00E14193" w:rsidP="00E14193">
      <w:pPr>
        <w:ind w:left="108"/>
        <w:rPr>
          <w:rFonts w:ascii="Times New Roman" w:hAnsi="Times New Roman" w:cs="Times New Roman"/>
          <w:b/>
          <w:bCs/>
          <w:lang w:val="it-IT" w:eastAsia="en-GB"/>
        </w:rPr>
      </w:pPr>
    </w:p>
    <w:p w14:paraId="3E954DD6" w14:textId="77777777" w:rsidR="00E14193" w:rsidRDefault="00E14193" w:rsidP="00E14193">
      <w:pPr>
        <w:ind w:left="108"/>
        <w:rPr>
          <w:rFonts w:ascii="Times New Roman" w:hAnsi="Times New Roman" w:cs="Times New Roman"/>
          <w:b/>
          <w:bCs/>
          <w:lang w:val="pt-BR" w:eastAsia="en-GB"/>
        </w:rPr>
      </w:pPr>
      <w:r>
        <w:rPr>
          <w:rFonts w:ascii="Times New Roman" w:hAnsi="Times New Roman" w:cs="Times New Roman"/>
          <w:b/>
          <w:bCs/>
          <w:lang w:val="pt-BR" w:eastAsia="en-GB"/>
        </w:rPr>
        <w:t>.......................</w:t>
      </w:r>
    </w:p>
    <w:p w14:paraId="00D7CF02" w14:textId="77777777" w:rsidR="00E14193" w:rsidRDefault="00E14193" w:rsidP="00E14193">
      <w:pPr>
        <w:ind w:left="108"/>
        <w:rPr>
          <w:rFonts w:ascii="Times New Roman" w:hAnsi="Times New Roman" w:cs="Times New Roman"/>
          <w:b/>
          <w:bCs/>
          <w:lang w:val="pt-BR" w:eastAsia="en-GB"/>
        </w:rPr>
      </w:pPr>
    </w:p>
    <w:p w14:paraId="722D1F0B" w14:textId="77777777" w:rsidR="00E14193" w:rsidRDefault="00E14193" w:rsidP="00E14193">
      <w:pPr>
        <w:ind w:left="108"/>
        <w:rPr>
          <w:rFonts w:ascii="Times New Roman" w:hAnsi="Times New Roman" w:cs="Times New Roman"/>
          <w:b/>
          <w:bCs/>
          <w:lang w:val="pt-BR" w:eastAsia="en-GB"/>
        </w:rPr>
      </w:pPr>
    </w:p>
    <w:p w14:paraId="480CE65A" w14:textId="77777777" w:rsidR="00E14193" w:rsidRDefault="00E14193" w:rsidP="00E14193">
      <w:pPr>
        <w:tabs>
          <w:tab w:val="left" w:pos="1995"/>
        </w:tabs>
        <w:ind w:left="108"/>
        <w:rPr>
          <w:rFonts w:ascii="Times New Roman" w:hAnsi="Times New Roman" w:cs="Times New Roman"/>
          <w:b/>
          <w:bCs/>
          <w:lang w:val="pt-BR" w:eastAsia="en-GB"/>
        </w:rPr>
      </w:pPr>
      <w:r>
        <w:rPr>
          <w:rFonts w:ascii="Times New Roman" w:hAnsi="Times New Roman" w:cs="Times New Roman"/>
          <w:b/>
          <w:bCs/>
          <w:lang w:val="pt-BR" w:eastAsia="en-GB"/>
        </w:rPr>
        <w:tab/>
      </w:r>
    </w:p>
    <w:p w14:paraId="31EDEBBB" w14:textId="77777777" w:rsidR="00E14193" w:rsidRDefault="00E14193" w:rsidP="00E14193">
      <w:pPr>
        <w:ind w:left="108"/>
        <w:rPr>
          <w:rFonts w:ascii="Times New Roman" w:hAnsi="Times New Roman" w:cs="Times New Roman"/>
          <w:b/>
          <w:bCs/>
          <w:lang w:val="pt-BR" w:eastAsia="en-GB"/>
        </w:rPr>
      </w:pPr>
    </w:p>
    <w:p w14:paraId="0F792108" w14:textId="77777777" w:rsidR="00E14193" w:rsidRDefault="00E14193" w:rsidP="00E14193">
      <w:pPr>
        <w:ind w:left="108"/>
        <w:rPr>
          <w:rFonts w:ascii="Times New Roman" w:hAnsi="Times New Roman" w:cs="Times New Roman"/>
          <w:b/>
          <w:bCs/>
          <w:lang w:val="pt-BR" w:eastAsia="en-GB"/>
        </w:rPr>
      </w:pPr>
    </w:p>
    <w:p w14:paraId="34F4D6F2" w14:textId="77777777" w:rsidR="00E14193" w:rsidRDefault="00E14193" w:rsidP="00E14193">
      <w:pPr>
        <w:ind w:left="108"/>
        <w:rPr>
          <w:rFonts w:ascii="Times New Roman" w:hAnsi="Times New Roman" w:cs="Times New Roman"/>
          <w:b/>
          <w:bCs/>
          <w:lang w:val="pt-BR" w:eastAsia="en-GB"/>
        </w:rPr>
      </w:pPr>
    </w:p>
    <w:p w14:paraId="2FE6CDBE" w14:textId="77777777" w:rsidR="00E14193" w:rsidRDefault="00E14193" w:rsidP="00E14193">
      <w:pPr>
        <w:ind w:left="108" w:hanging="1410"/>
        <w:rPr>
          <w:rFonts w:ascii="Times New Roman" w:hAnsi="Times New Roman" w:cs="Times New Roman"/>
          <w:lang w:val="pt-BR" w:eastAsia="en-GB"/>
        </w:rPr>
      </w:pPr>
      <w:r>
        <w:rPr>
          <w:rFonts w:ascii="Times New Roman" w:hAnsi="Times New Roman" w:cs="Times New Roman"/>
          <w:b/>
          <w:bCs/>
          <w:lang w:val="pt-BR" w:eastAsia="en-GB"/>
        </w:rPr>
        <w:tab/>
      </w:r>
      <w:r>
        <w:rPr>
          <w:rFonts w:ascii="Times New Roman" w:hAnsi="Times New Roman" w:cs="Times New Roman"/>
          <w:b/>
          <w:bCs/>
          <w:lang w:val="pt-BR" w:eastAsia="en-GB"/>
        </w:rPr>
        <w:tab/>
        <w:t>Nota:</w:t>
      </w:r>
      <w:r>
        <w:rPr>
          <w:rFonts w:ascii="Times New Roman" w:hAnsi="Times New Roman" w:cs="Times New Roman"/>
          <w:b/>
          <w:bCs/>
          <w:lang w:val="pt-BR" w:eastAsia="en-GB"/>
        </w:rPr>
        <w:tab/>
      </w:r>
      <w:r>
        <w:rPr>
          <w:rFonts w:ascii="Times New Roman" w:hAnsi="Times New Roman" w:cs="Times New Roman"/>
          <w:i/>
          <w:iCs/>
          <w:lang w:val="pt-BR" w:eastAsia="en-GB"/>
        </w:rPr>
        <w:t>Prezentul Acord de Asociere contine clauzele obligatorii, partile putând adăuga si alte clauze.</w:t>
      </w:r>
    </w:p>
    <w:p w14:paraId="446FC4F8" w14:textId="77777777" w:rsidR="00E14193" w:rsidRDefault="00E14193" w:rsidP="00E14193">
      <w:pPr>
        <w:jc w:val="center"/>
        <w:rPr>
          <w:rFonts w:ascii="Times New Roman" w:hAnsi="Times New Roman" w:cs="Times New Roman"/>
          <w:b/>
          <w:bCs/>
        </w:rPr>
      </w:pPr>
    </w:p>
    <w:p w14:paraId="0EE43ADC" w14:textId="77777777" w:rsidR="00543F52" w:rsidRDefault="00543F52" w:rsidP="00E14193">
      <w:pPr>
        <w:jc w:val="center"/>
        <w:rPr>
          <w:rFonts w:ascii="Times New Roman" w:hAnsi="Times New Roman" w:cs="Times New Roman"/>
          <w:b/>
          <w:bCs/>
        </w:rPr>
      </w:pPr>
    </w:p>
    <w:p w14:paraId="64B2B873" w14:textId="77777777" w:rsidR="00543F52" w:rsidRDefault="00543F52" w:rsidP="00E14193">
      <w:pPr>
        <w:jc w:val="center"/>
        <w:rPr>
          <w:rFonts w:ascii="Times New Roman" w:hAnsi="Times New Roman" w:cs="Times New Roman"/>
          <w:b/>
          <w:bCs/>
        </w:rPr>
      </w:pPr>
    </w:p>
    <w:p w14:paraId="375B0C43" w14:textId="77777777" w:rsidR="00543F52" w:rsidRDefault="003E6F7F" w:rsidP="00E14193">
      <w:pPr>
        <w:jc w:val="center"/>
        <w:rPr>
          <w:rFonts w:ascii="Times New Roman" w:hAnsi="Times New Roman" w:cs="Times New Roman"/>
          <w:b/>
          <w:bCs/>
        </w:rPr>
      </w:pPr>
      <w:r>
        <w:rPr>
          <w:rFonts w:ascii="Times New Roman" w:hAnsi="Times New Roman" w:cs="Times New Roman"/>
          <w:b/>
          <w:bCs/>
        </w:rPr>
        <w:br w:type="page"/>
      </w:r>
    </w:p>
    <w:p w14:paraId="3AF2432D" w14:textId="77777777" w:rsidR="00543F52" w:rsidRDefault="00543F52" w:rsidP="00E14193">
      <w:pPr>
        <w:jc w:val="center"/>
        <w:rPr>
          <w:rFonts w:ascii="Times New Roman" w:hAnsi="Times New Roman" w:cs="Times New Roman"/>
          <w:b/>
          <w:bCs/>
        </w:rPr>
      </w:pPr>
      <w:r>
        <w:rPr>
          <w:rFonts w:ascii="Times New Roman" w:hAnsi="Times New Roman" w:cs="Times New Roman"/>
          <w:b/>
          <w:bCs/>
        </w:rPr>
        <w:lastRenderedPageBreak/>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Formular</w:t>
      </w:r>
      <w:r w:rsidR="003E6F7F">
        <w:rPr>
          <w:rFonts w:ascii="Times New Roman" w:hAnsi="Times New Roman" w:cs="Times New Roman"/>
          <w:b/>
          <w:bCs/>
        </w:rPr>
        <w:t xml:space="preserve"> nr</w:t>
      </w:r>
      <w:r w:rsidR="00303001">
        <w:rPr>
          <w:rFonts w:ascii="Times New Roman" w:hAnsi="Times New Roman" w:cs="Times New Roman"/>
          <w:b/>
          <w:bCs/>
        </w:rPr>
        <w:t>.</w:t>
      </w:r>
      <w:r>
        <w:rPr>
          <w:rFonts w:ascii="Times New Roman" w:hAnsi="Times New Roman" w:cs="Times New Roman"/>
          <w:b/>
          <w:bCs/>
        </w:rPr>
        <w:t xml:space="preserve"> 1</w:t>
      </w:r>
      <w:r w:rsidR="001D1B61">
        <w:rPr>
          <w:rFonts w:ascii="Times New Roman" w:hAnsi="Times New Roman" w:cs="Times New Roman"/>
          <w:b/>
          <w:bCs/>
        </w:rPr>
        <w:t>6</w:t>
      </w:r>
    </w:p>
    <w:p w14:paraId="7B07F135" w14:textId="77777777" w:rsidR="00543F52" w:rsidRDefault="00543F52" w:rsidP="00E14193">
      <w:pPr>
        <w:jc w:val="center"/>
        <w:rPr>
          <w:rFonts w:ascii="Times New Roman" w:hAnsi="Times New Roman" w:cs="Times New Roman"/>
          <w:b/>
          <w:bCs/>
        </w:rPr>
      </w:pPr>
    </w:p>
    <w:p w14:paraId="7ABD729D" w14:textId="77777777" w:rsidR="00543F52" w:rsidRPr="004515BB" w:rsidRDefault="003E6F7F" w:rsidP="00543F52">
      <w:pPr>
        <w:pStyle w:val="StyleFormularItalic"/>
        <w:jc w:val="left"/>
      </w:pPr>
      <w:r>
        <w:rPr>
          <w:b w:val="0"/>
        </w:rPr>
        <w:tab/>
      </w:r>
      <w:r>
        <w:rPr>
          <w:b w:val="0"/>
        </w:rPr>
        <w:tab/>
      </w:r>
      <w:r w:rsidR="00543F52" w:rsidRPr="004515BB">
        <w:rPr>
          <w:b w:val="0"/>
        </w:rPr>
        <w:t xml:space="preserve">Ofertantul                                                                                                           </w:t>
      </w:r>
    </w:p>
    <w:p w14:paraId="50E2F4AF" w14:textId="77777777" w:rsidR="00543F52" w:rsidRDefault="00543F52" w:rsidP="003E6F7F">
      <w:pPr>
        <w:ind w:firstLine="709"/>
        <w:rPr>
          <w:rFonts w:ascii="Times New Roman" w:hAnsi="Times New Roman" w:cs="Times New Roman"/>
          <w:b/>
        </w:rPr>
      </w:pPr>
      <w:r>
        <w:rPr>
          <w:rFonts w:ascii="Times New Roman" w:hAnsi="Times New Roman" w:cs="Times New Roman"/>
          <w:b/>
        </w:rPr>
        <w:t>______________________</w:t>
      </w:r>
    </w:p>
    <w:p w14:paraId="2DD1BCF6" w14:textId="77777777" w:rsidR="00543F52" w:rsidRDefault="00543F52" w:rsidP="00543F52">
      <w:pPr>
        <w:rPr>
          <w:rFonts w:ascii="Times New Roman" w:hAnsi="Times New Roman" w:cs="Times New Roman"/>
          <w:b/>
        </w:rPr>
      </w:pPr>
    </w:p>
    <w:p w14:paraId="624AE59C" w14:textId="77777777" w:rsidR="00543F52" w:rsidRPr="004515BB" w:rsidRDefault="00543F52" w:rsidP="00543F52">
      <w:pPr>
        <w:jc w:val="center"/>
        <w:rPr>
          <w:rFonts w:ascii="Times New Roman" w:hAnsi="Times New Roman" w:cs="Times New Roman"/>
          <w:b/>
        </w:rPr>
      </w:pPr>
    </w:p>
    <w:p w14:paraId="6E576D02" w14:textId="77777777" w:rsidR="00543F52" w:rsidRDefault="00543F52" w:rsidP="00543F52">
      <w:pPr>
        <w:jc w:val="center"/>
        <w:rPr>
          <w:rFonts w:ascii="Times New Roman" w:hAnsi="Times New Roman" w:cs="Times New Roman"/>
          <w:b/>
        </w:rPr>
      </w:pPr>
      <w:bookmarkStart w:id="2" w:name="_Hlk67994312"/>
    </w:p>
    <w:p w14:paraId="2AFDCFAD" w14:textId="77777777" w:rsidR="00543F52" w:rsidRDefault="00543F52" w:rsidP="00543F52">
      <w:pPr>
        <w:jc w:val="center"/>
        <w:rPr>
          <w:rFonts w:ascii="Times New Roman" w:hAnsi="Times New Roman" w:cs="Times New Roman"/>
          <w:b/>
        </w:rPr>
      </w:pPr>
    </w:p>
    <w:p w14:paraId="6614F3B1" w14:textId="77777777" w:rsidR="00543F52" w:rsidRDefault="00543F52" w:rsidP="00543F52">
      <w:pPr>
        <w:jc w:val="center"/>
        <w:rPr>
          <w:rFonts w:ascii="Times New Roman" w:hAnsi="Times New Roman" w:cs="Times New Roman"/>
          <w:b/>
        </w:rPr>
      </w:pPr>
    </w:p>
    <w:p w14:paraId="4CD5B0F4" w14:textId="77777777" w:rsidR="00543F52" w:rsidRPr="004515BB" w:rsidRDefault="00543F52" w:rsidP="00543F52">
      <w:pPr>
        <w:jc w:val="center"/>
        <w:rPr>
          <w:rFonts w:ascii="Times New Roman" w:hAnsi="Times New Roman" w:cs="Times New Roman"/>
          <w:b/>
        </w:rPr>
      </w:pPr>
      <w:r w:rsidRPr="004515BB">
        <w:rPr>
          <w:rFonts w:ascii="Times New Roman" w:hAnsi="Times New Roman" w:cs="Times New Roman"/>
          <w:b/>
        </w:rPr>
        <w:t>ACORD DE SUBCONTRACTARE</w:t>
      </w:r>
    </w:p>
    <w:bookmarkEnd w:id="2"/>
    <w:p w14:paraId="3CF270CF" w14:textId="77777777" w:rsidR="00543F52" w:rsidRPr="004515BB" w:rsidRDefault="00543F52" w:rsidP="00543F52">
      <w:pPr>
        <w:jc w:val="center"/>
        <w:rPr>
          <w:rFonts w:ascii="Times New Roman" w:hAnsi="Times New Roman" w:cs="Times New Roman"/>
          <w:b/>
        </w:rPr>
      </w:pPr>
      <w:r w:rsidRPr="004515BB">
        <w:rPr>
          <w:rFonts w:ascii="Times New Roman" w:hAnsi="Times New Roman" w:cs="Times New Roman"/>
          <w:b/>
        </w:rPr>
        <w:t>nr………./…………</w:t>
      </w:r>
    </w:p>
    <w:p w14:paraId="3BDE8BD1" w14:textId="77777777" w:rsidR="00543F52" w:rsidRPr="004515BB" w:rsidRDefault="00543F52" w:rsidP="00543F52">
      <w:pPr>
        <w:rPr>
          <w:rFonts w:ascii="Times New Roman" w:hAnsi="Times New Roman" w:cs="Times New Roman"/>
          <w:b/>
        </w:rPr>
      </w:pPr>
    </w:p>
    <w:p w14:paraId="63A6A9DD" w14:textId="77777777" w:rsidR="00543F52" w:rsidRPr="004515BB" w:rsidRDefault="00543F52" w:rsidP="00543F52">
      <w:pPr>
        <w:rPr>
          <w:rFonts w:ascii="Times New Roman" w:hAnsi="Times New Roman" w:cs="Times New Roman"/>
          <w:b/>
        </w:rPr>
      </w:pPr>
    </w:p>
    <w:p w14:paraId="0BCF746E" w14:textId="77777777" w:rsidR="00543F52" w:rsidRPr="004515BB" w:rsidRDefault="00543F52" w:rsidP="00543F52">
      <w:pPr>
        <w:rPr>
          <w:rFonts w:ascii="Times New Roman" w:hAnsi="Times New Roman" w:cs="Times New Roman"/>
          <w:b/>
        </w:rPr>
      </w:pPr>
    </w:p>
    <w:p w14:paraId="30B25E14" w14:textId="77777777" w:rsidR="00543F52" w:rsidRPr="004515BB" w:rsidRDefault="00543F52" w:rsidP="00543F52">
      <w:pPr>
        <w:rPr>
          <w:rFonts w:ascii="Times New Roman" w:hAnsi="Times New Roman" w:cs="Times New Roman"/>
        </w:rPr>
      </w:pPr>
      <w:r w:rsidRPr="004515BB">
        <w:rPr>
          <w:rFonts w:ascii="Times New Roman" w:hAnsi="Times New Roman" w:cs="Times New Roman"/>
          <w:b/>
        </w:rPr>
        <w:tab/>
      </w:r>
      <w:r w:rsidRPr="004515BB">
        <w:rPr>
          <w:rFonts w:ascii="Times New Roman" w:hAnsi="Times New Roman" w:cs="Times New Roman"/>
        </w:rPr>
        <w:t xml:space="preserve">La contractul/acordul cadru nr……………………………………/…………………………….. incheiat intre _________________________________________________________________________ </w:t>
      </w:r>
    </w:p>
    <w:p w14:paraId="45CFEEFF"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privind executia/prestarea de “______________________________”.</w:t>
      </w:r>
    </w:p>
    <w:p w14:paraId="55107C49" w14:textId="77777777" w:rsidR="00543F52" w:rsidRPr="004515BB" w:rsidRDefault="00543F52" w:rsidP="00543F52">
      <w:pPr>
        <w:rPr>
          <w:rFonts w:ascii="Times New Roman" w:hAnsi="Times New Roman" w:cs="Times New Roman"/>
          <w:i/>
        </w:rPr>
      </w:pPr>
      <w:r w:rsidRPr="004515BB">
        <w:rPr>
          <w:rFonts w:ascii="Times New Roman" w:hAnsi="Times New Roman" w:cs="Times New Roman"/>
          <w:i/>
        </w:rPr>
        <w:t xml:space="preserve">                                                               (denumire contract)</w:t>
      </w:r>
    </w:p>
    <w:p w14:paraId="747CD994" w14:textId="77777777" w:rsidR="00543F52" w:rsidRPr="004515BB" w:rsidRDefault="00543F52" w:rsidP="00543F52">
      <w:pPr>
        <w:rPr>
          <w:rFonts w:ascii="Times New Roman" w:hAnsi="Times New Roman" w:cs="Times New Roman"/>
        </w:rPr>
      </w:pPr>
    </w:p>
    <w:p w14:paraId="74B3F388" w14:textId="77777777" w:rsidR="00543F52" w:rsidRPr="004515BB" w:rsidRDefault="00543F52" w:rsidP="00543F52">
      <w:pPr>
        <w:rPr>
          <w:rFonts w:ascii="Times New Roman" w:hAnsi="Times New Roman" w:cs="Times New Roman"/>
          <w:b/>
          <w:i/>
          <w:u w:val="single"/>
        </w:rPr>
      </w:pPr>
      <w:r w:rsidRPr="004515BB">
        <w:rPr>
          <w:rFonts w:ascii="Times New Roman" w:hAnsi="Times New Roman" w:cs="Times New Roman"/>
          <w:b/>
          <w:i/>
          <w:u w:val="single"/>
        </w:rPr>
        <w:t>1. Parti contractante:</w:t>
      </w:r>
    </w:p>
    <w:p w14:paraId="3692907C" w14:textId="77777777" w:rsidR="00543F52" w:rsidRPr="004515BB" w:rsidRDefault="00543F52" w:rsidP="00543F52">
      <w:pPr>
        <w:rPr>
          <w:rFonts w:ascii="Times New Roman" w:hAnsi="Times New Roman" w:cs="Times New Roman"/>
        </w:rPr>
      </w:pPr>
    </w:p>
    <w:p w14:paraId="2FBDA410"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ab/>
        <w:t>Acest contract este incheiat intre S.C. ________________________ cu sediul in _______________</w:t>
      </w:r>
    </w:p>
    <w:p w14:paraId="194BCA70" w14:textId="77777777" w:rsidR="00543F52" w:rsidRPr="003067C1" w:rsidRDefault="00543F52" w:rsidP="00543F52">
      <w:pPr>
        <w:rPr>
          <w:rFonts w:ascii="Times New Roman" w:hAnsi="Times New Roman" w:cs="Times New Roman"/>
          <w:lang w:val="sv-SE"/>
        </w:rPr>
      </w:pPr>
      <w:r w:rsidRPr="003067C1">
        <w:rPr>
          <w:rFonts w:ascii="Times New Roman" w:hAnsi="Times New Roman" w:cs="Times New Roman"/>
          <w:lang w:val="sv-SE"/>
        </w:rPr>
        <w:t>____________________, reprezentata prin __________________________________ -Director General si</w:t>
      </w:r>
    </w:p>
    <w:p w14:paraId="0BA1EF40" w14:textId="77777777" w:rsidR="00543F52" w:rsidRPr="003067C1" w:rsidRDefault="00543F52" w:rsidP="00543F52">
      <w:pPr>
        <w:rPr>
          <w:rFonts w:ascii="Times New Roman" w:hAnsi="Times New Roman" w:cs="Times New Roman"/>
          <w:i/>
          <w:lang w:val="sv-SE"/>
        </w:rPr>
      </w:pPr>
      <w:r w:rsidRPr="003067C1">
        <w:rPr>
          <w:rFonts w:ascii="Times New Roman" w:hAnsi="Times New Roman" w:cs="Times New Roman"/>
          <w:i/>
          <w:lang w:val="sv-SE"/>
        </w:rPr>
        <w:t xml:space="preserve">     (adresa,tel.,fax)                                                    </w:t>
      </w:r>
    </w:p>
    <w:p w14:paraId="5E642571" w14:textId="77777777" w:rsidR="00543F52" w:rsidRPr="003067C1" w:rsidRDefault="00543F52" w:rsidP="00543F52">
      <w:pPr>
        <w:rPr>
          <w:rFonts w:ascii="Times New Roman" w:hAnsi="Times New Roman" w:cs="Times New Roman"/>
          <w:lang w:val="sv-SE"/>
        </w:rPr>
      </w:pPr>
    </w:p>
    <w:p w14:paraId="42FD4CEC"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______________________________ -Director Economic, denumita in cele ce urmeaza contractant general</w:t>
      </w:r>
    </w:p>
    <w:p w14:paraId="0A7CD0A8" w14:textId="77777777" w:rsidR="00543F52" w:rsidRPr="004515BB" w:rsidRDefault="00543F52" w:rsidP="00543F52">
      <w:pPr>
        <w:rPr>
          <w:rFonts w:ascii="Times New Roman" w:hAnsi="Times New Roman" w:cs="Times New Roman"/>
        </w:rPr>
      </w:pPr>
    </w:p>
    <w:p w14:paraId="715D651D" w14:textId="77777777" w:rsidR="00543F52" w:rsidRPr="00EC28BF" w:rsidRDefault="00543F52" w:rsidP="00543F52">
      <w:pPr>
        <w:rPr>
          <w:rFonts w:ascii="Times New Roman" w:hAnsi="Times New Roman" w:cs="Times New Roman"/>
          <w:lang w:val="sv-SE"/>
        </w:rPr>
      </w:pPr>
      <w:r w:rsidRPr="00EC28BF">
        <w:rPr>
          <w:rFonts w:ascii="Times New Roman" w:hAnsi="Times New Roman" w:cs="Times New Roman"/>
          <w:lang w:val="sv-SE"/>
        </w:rPr>
        <w:t>si</w:t>
      </w:r>
    </w:p>
    <w:p w14:paraId="26FD108F" w14:textId="77777777" w:rsidR="00543F52" w:rsidRPr="00EC28BF" w:rsidRDefault="00543F52" w:rsidP="00543F52">
      <w:pPr>
        <w:rPr>
          <w:rFonts w:ascii="Times New Roman" w:hAnsi="Times New Roman" w:cs="Times New Roman"/>
          <w:lang w:val="sv-SE"/>
        </w:rPr>
      </w:pPr>
    </w:p>
    <w:p w14:paraId="5570FDB6" w14:textId="77777777" w:rsidR="00543F52" w:rsidRPr="00EC28BF" w:rsidRDefault="00543F52" w:rsidP="00543F52">
      <w:pPr>
        <w:rPr>
          <w:rFonts w:ascii="Times New Roman" w:hAnsi="Times New Roman" w:cs="Times New Roman"/>
          <w:lang w:val="sv-SE"/>
        </w:rPr>
      </w:pPr>
      <w:r w:rsidRPr="00EC28BF">
        <w:rPr>
          <w:rFonts w:ascii="Times New Roman" w:hAnsi="Times New Roman" w:cs="Times New Roman"/>
          <w:lang w:val="sv-SE"/>
        </w:rPr>
        <w:t>S.C. ________________________ cu sediul in _______________________________________________,</w:t>
      </w:r>
    </w:p>
    <w:p w14:paraId="6AC21F0F" w14:textId="77777777" w:rsidR="00543F52" w:rsidRPr="004515BB" w:rsidRDefault="00543F52" w:rsidP="00543F52">
      <w:pPr>
        <w:rPr>
          <w:rFonts w:ascii="Times New Roman" w:hAnsi="Times New Roman" w:cs="Times New Roman"/>
          <w:i/>
        </w:rPr>
      </w:pPr>
      <w:r w:rsidRPr="00EC28BF">
        <w:rPr>
          <w:rFonts w:ascii="Times New Roman" w:hAnsi="Times New Roman" w:cs="Times New Roman"/>
          <w:i/>
          <w:lang w:val="sv-SE"/>
        </w:rPr>
        <w:t xml:space="preserve">                                                                                                   </w:t>
      </w:r>
      <w:r w:rsidRPr="004515BB">
        <w:rPr>
          <w:rFonts w:ascii="Times New Roman" w:hAnsi="Times New Roman" w:cs="Times New Roman"/>
          <w:i/>
        </w:rPr>
        <w:t xml:space="preserve">(adresa,tel.,fax)                                                     </w:t>
      </w:r>
    </w:p>
    <w:p w14:paraId="342E6A87"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reprezentata prin __________________- Director General si ____________________- Director Economic, denumita in cele ce urmeaza subcontractant.</w:t>
      </w:r>
    </w:p>
    <w:p w14:paraId="73B97BFB" w14:textId="77777777" w:rsidR="00543F52" w:rsidRPr="004515BB" w:rsidRDefault="00543F52" w:rsidP="00543F52">
      <w:pPr>
        <w:rPr>
          <w:rFonts w:ascii="Times New Roman" w:hAnsi="Times New Roman" w:cs="Times New Roman"/>
        </w:rPr>
      </w:pPr>
    </w:p>
    <w:p w14:paraId="2DD63C34" w14:textId="77777777" w:rsidR="00543F52" w:rsidRPr="004515BB" w:rsidRDefault="00543F52" w:rsidP="00543F52">
      <w:pPr>
        <w:rPr>
          <w:rFonts w:ascii="Times New Roman" w:hAnsi="Times New Roman" w:cs="Times New Roman"/>
          <w:b/>
          <w:i/>
          <w:u w:val="single"/>
        </w:rPr>
      </w:pPr>
      <w:r w:rsidRPr="004515BB">
        <w:rPr>
          <w:rFonts w:ascii="Times New Roman" w:hAnsi="Times New Roman" w:cs="Times New Roman"/>
          <w:b/>
          <w:i/>
          <w:u w:val="single"/>
        </w:rPr>
        <w:t>2. Obiectul contractului:</w:t>
      </w:r>
    </w:p>
    <w:p w14:paraId="0ED05FA6" w14:textId="77777777" w:rsidR="00543F52" w:rsidRPr="004515BB" w:rsidRDefault="00543F52" w:rsidP="00543F52">
      <w:pPr>
        <w:rPr>
          <w:rFonts w:ascii="Times New Roman" w:hAnsi="Times New Roman" w:cs="Times New Roman"/>
        </w:rPr>
      </w:pPr>
    </w:p>
    <w:p w14:paraId="6AF22517" w14:textId="77777777" w:rsidR="00543F52" w:rsidRPr="004515BB" w:rsidRDefault="00543F52" w:rsidP="00543F52">
      <w:pPr>
        <w:rPr>
          <w:rFonts w:ascii="Times New Roman" w:hAnsi="Times New Roman" w:cs="Times New Roman"/>
        </w:rPr>
      </w:pPr>
      <w:r w:rsidRPr="004515BB">
        <w:rPr>
          <w:rFonts w:ascii="Times New Roman" w:hAnsi="Times New Roman" w:cs="Times New Roman"/>
          <w:b/>
        </w:rPr>
        <w:t>Art.1.</w:t>
      </w:r>
      <w:r w:rsidRPr="004515BB">
        <w:rPr>
          <w:rFonts w:ascii="Times New Roman" w:hAnsi="Times New Roman" w:cs="Times New Roman"/>
        </w:rPr>
        <w:t xml:space="preserve"> ___________________________ ce fac obiectul prezentului contract sunt_________________ de:</w:t>
      </w:r>
    </w:p>
    <w:p w14:paraId="6685CFA0" w14:textId="77777777" w:rsidR="00543F52" w:rsidRPr="004515BB" w:rsidRDefault="00543F52" w:rsidP="00543F52">
      <w:pPr>
        <w:rPr>
          <w:rFonts w:ascii="Times New Roman" w:hAnsi="Times New Roman" w:cs="Times New Roman"/>
        </w:rPr>
      </w:pPr>
    </w:p>
    <w:p w14:paraId="367B1919" w14:textId="77777777" w:rsidR="00543F52" w:rsidRPr="004515BB" w:rsidRDefault="00543F52" w:rsidP="00543F52">
      <w:pPr>
        <w:widowControl/>
        <w:numPr>
          <w:ilvl w:val="0"/>
          <w:numId w:val="10"/>
        </w:numPr>
        <w:suppressAutoHyphens w:val="0"/>
        <w:jc w:val="both"/>
        <w:rPr>
          <w:rFonts w:ascii="Times New Roman" w:hAnsi="Times New Roman" w:cs="Times New Roman"/>
        </w:rPr>
      </w:pPr>
      <w:r w:rsidRPr="004515BB">
        <w:rPr>
          <w:rFonts w:ascii="Times New Roman" w:hAnsi="Times New Roman" w:cs="Times New Roman"/>
        </w:rPr>
        <w:t>____________________</w:t>
      </w:r>
    </w:p>
    <w:p w14:paraId="2B7EA41B" w14:textId="77777777" w:rsidR="00543F52" w:rsidRPr="004515BB" w:rsidRDefault="00543F52" w:rsidP="00543F52">
      <w:pPr>
        <w:widowControl/>
        <w:numPr>
          <w:ilvl w:val="0"/>
          <w:numId w:val="10"/>
        </w:numPr>
        <w:suppressAutoHyphens w:val="0"/>
        <w:jc w:val="both"/>
        <w:rPr>
          <w:rFonts w:ascii="Times New Roman" w:hAnsi="Times New Roman" w:cs="Times New Roman"/>
        </w:rPr>
      </w:pPr>
      <w:r w:rsidRPr="004515BB">
        <w:rPr>
          <w:rFonts w:ascii="Times New Roman" w:hAnsi="Times New Roman" w:cs="Times New Roman"/>
        </w:rPr>
        <w:t>____________________.</w:t>
      </w:r>
    </w:p>
    <w:p w14:paraId="346A7959" w14:textId="77777777" w:rsidR="00543F52" w:rsidRPr="004515BB" w:rsidRDefault="00543F52" w:rsidP="00543F52">
      <w:pPr>
        <w:ind w:left="360"/>
        <w:rPr>
          <w:rFonts w:ascii="Times New Roman" w:hAnsi="Times New Roman" w:cs="Times New Roman"/>
        </w:rPr>
      </w:pPr>
    </w:p>
    <w:p w14:paraId="73BE277E" w14:textId="77777777" w:rsidR="00543F52" w:rsidRDefault="00543F52" w:rsidP="00543F52">
      <w:pPr>
        <w:rPr>
          <w:rFonts w:ascii="Times New Roman" w:hAnsi="Times New Roman" w:cs="Times New Roman"/>
        </w:rPr>
      </w:pPr>
      <w:r w:rsidRPr="004515BB">
        <w:rPr>
          <w:rFonts w:ascii="Times New Roman" w:hAnsi="Times New Roman" w:cs="Times New Roman"/>
          <w:b/>
        </w:rPr>
        <w:t>Art.2.</w:t>
      </w:r>
      <w:r>
        <w:rPr>
          <w:rFonts w:ascii="Times New Roman" w:hAnsi="Times New Roman" w:cs="Times New Roman"/>
          <w:b/>
        </w:rPr>
        <w:t xml:space="preserve"> </w:t>
      </w:r>
      <w:r w:rsidRPr="007E4895">
        <w:rPr>
          <w:rFonts w:ascii="Times New Roman" w:hAnsi="Times New Roman" w:cs="Times New Roman"/>
        </w:rPr>
        <w:t>Partile convin ca</w:t>
      </w:r>
      <w:r w:rsidRPr="007E4895">
        <w:rPr>
          <w:rFonts w:ascii="Times New Roman" w:hAnsi="Times New Roman" w:cs="Times New Roman"/>
          <w:b/>
        </w:rPr>
        <w:t xml:space="preserve"> </w:t>
      </w:r>
      <w:r w:rsidRPr="007E4895">
        <w:rPr>
          <w:rFonts w:ascii="Times New Roman" w:hAnsi="Times New Roman" w:cs="Times New Roman"/>
        </w:rPr>
        <w:t xml:space="preserve">valoarea activitatilor ce vor fi indeplinite de Subcontractant potrivit art. 2.1 sa fie in procent de ________________ din Pretul Contractului. </w:t>
      </w:r>
    </w:p>
    <w:p w14:paraId="60FDF6A5" w14:textId="77777777" w:rsidR="00543F52" w:rsidRPr="004515BB" w:rsidRDefault="00543F52" w:rsidP="00543F52">
      <w:pPr>
        <w:rPr>
          <w:rFonts w:ascii="Times New Roman" w:hAnsi="Times New Roman" w:cs="Times New Roman"/>
          <w:i/>
        </w:rPr>
      </w:pPr>
      <w:r w:rsidRPr="004515BB">
        <w:rPr>
          <w:rFonts w:ascii="Times New Roman" w:hAnsi="Times New Roman" w:cs="Times New Roman"/>
          <w:i/>
        </w:rPr>
        <w:t xml:space="preserve">                                      (lucrari,produse,servicii)</w:t>
      </w:r>
    </w:p>
    <w:p w14:paraId="09EC0B1C" w14:textId="77777777" w:rsidR="00543F52" w:rsidRPr="004515BB" w:rsidRDefault="00543F52" w:rsidP="00543F52">
      <w:pPr>
        <w:rPr>
          <w:rFonts w:ascii="Times New Roman" w:hAnsi="Times New Roman" w:cs="Times New Roman"/>
        </w:rPr>
      </w:pPr>
      <w:r w:rsidRPr="004515BB">
        <w:rPr>
          <w:rFonts w:ascii="Times New Roman" w:hAnsi="Times New Roman" w:cs="Times New Roman"/>
          <w:b/>
        </w:rPr>
        <w:t>Art.3.</w:t>
      </w:r>
      <w:r w:rsidRPr="004515BB">
        <w:rPr>
          <w:rFonts w:ascii="Times New Roman" w:hAnsi="Times New Roman" w:cs="Times New Roman"/>
        </w:rPr>
        <w:t xml:space="preserve"> Contractantul general va plati subcontractantului urmatoarele sume:</w:t>
      </w:r>
    </w:p>
    <w:p w14:paraId="3F72EB9E" w14:textId="77777777" w:rsidR="00543F52" w:rsidRPr="004515BB" w:rsidRDefault="00543F52" w:rsidP="00543F52">
      <w:pPr>
        <w:rPr>
          <w:rFonts w:ascii="Times New Roman" w:hAnsi="Times New Roman" w:cs="Times New Roman"/>
          <w:i/>
        </w:rPr>
      </w:pPr>
      <w:r w:rsidRPr="004515BB">
        <w:rPr>
          <w:rFonts w:ascii="Times New Roman" w:hAnsi="Times New Roman" w:cs="Times New Roman"/>
          <w:i/>
        </w:rPr>
        <w:t xml:space="preserve">           </w:t>
      </w:r>
    </w:p>
    <w:p w14:paraId="36C5D9F3"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lastRenderedPageBreak/>
        <w:t>- lunar, in termen de __ (zile) de la primirea de catre contractantul general</w:t>
      </w:r>
      <w:r w:rsidRPr="004515BB">
        <w:rPr>
          <w:rFonts w:ascii="Times New Roman" w:hAnsi="Times New Roman" w:cs="Times New Roman"/>
          <w:i/>
        </w:rPr>
        <w:t xml:space="preserve">                                                                                                                               </w:t>
      </w:r>
      <w:r w:rsidRPr="004515BB">
        <w:rPr>
          <w:rFonts w:ascii="Times New Roman" w:hAnsi="Times New Roman" w:cs="Times New Roman"/>
        </w:rPr>
        <w:t>a facturii intocmite de subcontractant, contravaloarea ___________________________________ executate</w:t>
      </w:r>
    </w:p>
    <w:p w14:paraId="5F47190A" w14:textId="77777777" w:rsidR="00543F52" w:rsidRPr="004515BB" w:rsidRDefault="00543F52" w:rsidP="00543F52">
      <w:pPr>
        <w:rPr>
          <w:rFonts w:ascii="Times New Roman" w:hAnsi="Times New Roman" w:cs="Times New Roman"/>
          <w:i/>
        </w:rPr>
      </w:pPr>
      <w:r w:rsidRPr="004515BB">
        <w:rPr>
          <w:rFonts w:ascii="Times New Roman" w:hAnsi="Times New Roman" w:cs="Times New Roman"/>
          <w:i/>
        </w:rPr>
        <w:t xml:space="preserve">                                                                                           (lucrari,produse,servicii)</w:t>
      </w:r>
    </w:p>
    <w:p w14:paraId="459885B3"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in perioada respectiva.</w:t>
      </w:r>
    </w:p>
    <w:p w14:paraId="074E018B"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 plata _________________________________________ se va face in limita asigurarii finantarii _______</w:t>
      </w:r>
    </w:p>
    <w:p w14:paraId="569DD8FB" w14:textId="77777777" w:rsidR="00543F52" w:rsidRPr="004515BB" w:rsidRDefault="00543F52" w:rsidP="00543F52">
      <w:pPr>
        <w:rPr>
          <w:rFonts w:ascii="Times New Roman" w:hAnsi="Times New Roman" w:cs="Times New Roman"/>
          <w:i/>
        </w:rPr>
      </w:pPr>
      <w:r w:rsidRPr="004515BB">
        <w:rPr>
          <w:rFonts w:ascii="Times New Roman" w:hAnsi="Times New Roman" w:cs="Times New Roman"/>
          <w:i/>
        </w:rPr>
        <w:t xml:space="preserve">         (lucrarilor, produselor, serviciilor)</w:t>
      </w:r>
    </w:p>
    <w:p w14:paraId="009A0AD3"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____________________________ de catre beneficiarul ________________________________________</w:t>
      </w:r>
    </w:p>
    <w:p w14:paraId="309DFADF" w14:textId="77777777" w:rsidR="00543F52" w:rsidRPr="004515BB" w:rsidRDefault="00543F52" w:rsidP="00543F52">
      <w:pPr>
        <w:rPr>
          <w:rFonts w:ascii="Times New Roman" w:hAnsi="Times New Roman" w:cs="Times New Roman"/>
        </w:rPr>
      </w:pPr>
      <w:r w:rsidRPr="004515BB">
        <w:rPr>
          <w:rFonts w:ascii="Times New Roman" w:hAnsi="Times New Roman" w:cs="Times New Roman"/>
          <w:i/>
        </w:rPr>
        <w:t xml:space="preserve"> (lucrarilor, produselor, serviciilor)                                              (denumire autoritare contractanta)</w:t>
      </w:r>
    </w:p>
    <w:p w14:paraId="37AE1C06" w14:textId="77777777" w:rsidR="00543F52" w:rsidRPr="004515BB" w:rsidRDefault="00543F52" w:rsidP="00543F52">
      <w:pPr>
        <w:rPr>
          <w:rFonts w:ascii="Times New Roman" w:hAnsi="Times New Roman" w:cs="Times New Roman"/>
        </w:rPr>
      </w:pPr>
      <w:r w:rsidRPr="004515BB">
        <w:rPr>
          <w:rFonts w:ascii="Times New Roman" w:hAnsi="Times New Roman" w:cs="Times New Roman"/>
          <w:b/>
        </w:rPr>
        <w:t xml:space="preserve">Art.4. </w:t>
      </w:r>
      <w:r w:rsidRPr="004515BB">
        <w:rPr>
          <w:rFonts w:ascii="Times New Roman" w:hAnsi="Times New Roman" w:cs="Times New Roman"/>
        </w:rPr>
        <w:t xml:space="preserve">Durata de executie a ____________________________________________ este in conformitate cu </w:t>
      </w:r>
    </w:p>
    <w:p w14:paraId="2D75DD72" w14:textId="77777777" w:rsidR="00543F52" w:rsidRPr="004515BB" w:rsidRDefault="00543F52" w:rsidP="00543F52">
      <w:pPr>
        <w:rPr>
          <w:rFonts w:ascii="Times New Roman" w:hAnsi="Times New Roman" w:cs="Times New Roman"/>
        </w:rPr>
      </w:pPr>
      <w:r w:rsidRPr="004515BB">
        <w:rPr>
          <w:rFonts w:ascii="Times New Roman" w:hAnsi="Times New Roman" w:cs="Times New Roman"/>
          <w:i/>
        </w:rPr>
        <w:t xml:space="preserve">                                                            (lucrarilor, produselor, serviciilor)</w:t>
      </w:r>
    </w:p>
    <w:p w14:paraId="1DBD36AF"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contractul, esalonata conform graficului anexa la contract.</w:t>
      </w:r>
    </w:p>
    <w:p w14:paraId="7EE789FF" w14:textId="77777777" w:rsidR="00543F52" w:rsidRPr="00EC28BF" w:rsidRDefault="00543F52" w:rsidP="00543F52">
      <w:pPr>
        <w:rPr>
          <w:rFonts w:ascii="Times New Roman" w:hAnsi="Times New Roman" w:cs="Times New Roman"/>
          <w:lang w:val="sv-SE"/>
        </w:rPr>
      </w:pPr>
      <w:r w:rsidRPr="00EC28BF">
        <w:rPr>
          <w:rFonts w:ascii="Times New Roman" w:hAnsi="Times New Roman" w:cs="Times New Roman"/>
          <w:b/>
          <w:lang w:val="sv-SE"/>
        </w:rPr>
        <w:t>Art.5.</w:t>
      </w:r>
      <w:r w:rsidRPr="00EC28BF">
        <w:rPr>
          <w:rFonts w:ascii="Times New Roman" w:hAnsi="Times New Roman" w:cs="Times New Roman"/>
          <w:lang w:val="sv-SE"/>
        </w:rPr>
        <w:t xml:space="preserve"> Durata garantiei de buna executie este de ____ luni si incepe de la data semnarii procesului verbal incheiat la terminarea ____________________________.</w:t>
      </w:r>
    </w:p>
    <w:p w14:paraId="13A60535" w14:textId="77777777" w:rsidR="00543F52" w:rsidRPr="004515BB" w:rsidRDefault="00543F52" w:rsidP="00543F52">
      <w:pPr>
        <w:rPr>
          <w:rFonts w:ascii="Times New Roman" w:hAnsi="Times New Roman" w:cs="Times New Roman"/>
        </w:rPr>
      </w:pPr>
      <w:r w:rsidRPr="00EC28BF">
        <w:rPr>
          <w:rFonts w:ascii="Times New Roman" w:hAnsi="Times New Roman" w:cs="Times New Roman"/>
          <w:i/>
          <w:lang w:val="sv-SE"/>
        </w:rPr>
        <w:t xml:space="preserve">                                   </w:t>
      </w:r>
      <w:r w:rsidRPr="004515BB">
        <w:rPr>
          <w:rFonts w:ascii="Times New Roman" w:hAnsi="Times New Roman" w:cs="Times New Roman"/>
          <w:i/>
        </w:rPr>
        <w:t>(lucrarilor, produselor, serviciilor)</w:t>
      </w:r>
    </w:p>
    <w:p w14:paraId="6322889C" w14:textId="77777777" w:rsidR="00543F52" w:rsidRPr="004515BB" w:rsidRDefault="00543F52" w:rsidP="00543F52">
      <w:pPr>
        <w:rPr>
          <w:rFonts w:ascii="Times New Roman" w:hAnsi="Times New Roman" w:cs="Times New Roman"/>
        </w:rPr>
      </w:pPr>
    </w:p>
    <w:p w14:paraId="3EDFB804" w14:textId="77777777" w:rsidR="00543F52" w:rsidRPr="004515BB" w:rsidRDefault="00543F52" w:rsidP="00543F52">
      <w:pPr>
        <w:rPr>
          <w:rFonts w:ascii="Times New Roman" w:hAnsi="Times New Roman" w:cs="Times New Roman"/>
        </w:rPr>
      </w:pPr>
      <w:r w:rsidRPr="004515BB">
        <w:rPr>
          <w:rFonts w:ascii="Times New Roman" w:hAnsi="Times New Roman" w:cs="Times New Roman"/>
          <w:b/>
        </w:rPr>
        <w:t>Art.6</w:t>
      </w:r>
      <w:r w:rsidRPr="004515BB">
        <w:rPr>
          <w:rFonts w:ascii="Times New Roman" w:hAnsi="Times New Roman" w:cs="Times New Roman"/>
        </w:rPr>
        <w:t>. Contractantul general va preda subantreprenorului documentatia completa verificata cu dispozitiile legale.</w:t>
      </w:r>
    </w:p>
    <w:p w14:paraId="27A34826" w14:textId="77777777" w:rsidR="00543F52" w:rsidRPr="004515BB" w:rsidRDefault="00543F52" w:rsidP="00543F52">
      <w:pPr>
        <w:rPr>
          <w:rFonts w:ascii="Times New Roman" w:hAnsi="Times New Roman" w:cs="Times New Roman"/>
        </w:rPr>
      </w:pPr>
    </w:p>
    <w:p w14:paraId="3E13935A" w14:textId="77777777" w:rsidR="00543F52" w:rsidRPr="004515BB" w:rsidRDefault="00543F52" w:rsidP="00543F52">
      <w:pPr>
        <w:rPr>
          <w:rFonts w:ascii="Times New Roman" w:hAnsi="Times New Roman" w:cs="Times New Roman"/>
          <w:b/>
          <w:i/>
          <w:u w:val="single"/>
        </w:rPr>
      </w:pPr>
      <w:r w:rsidRPr="004515BB">
        <w:rPr>
          <w:rFonts w:ascii="Times New Roman" w:hAnsi="Times New Roman" w:cs="Times New Roman"/>
          <w:b/>
          <w:i/>
          <w:u w:val="single"/>
        </w:rPr>
        <w:t>3. Alte dispozitii:</w:t>
      </w:r>
    </w:p>
    <w:p w14:paraId="1008AA5B" w14:textId="77777777" w:rsidR="00543F52" w:rsidRPr="004515BB" w:rsidRDefault="00543F52" w:rsidP="00543F52">
      <w:pPr>
        <w:rPr>
          <w:rFonts w:ascii="Times New Roman" w:hAnsi="Times New Roman" w:cs="Times New Roman"/>
          <w:b/>
          <w:i/>
          <w:u w:val="single"/>
        </w:rPr>
      </w:pPr>
    </w:p>
    <w:p w14:paraId="377C238D" w14:textId="77777777" w:rsidR="00543F52" w:rsidRPr="004515BB" w:rsidRDefault="00543F52" w:rsidP="00543F52">
      <w:pPr>
        <w:rPr>
          <w:rFonts w:ascii="Times New Roman" w:hAnsi="Times New Roman" w:cs="Times New Roman"/>
        </w:rPr>
      </w:pPr>
      <w:r w:rsidRPr="004515BB">
        <w:rPr>
          <w:rFonts w:ascii="Times New Roman" w:hAnsi="Times New Roman" w:cs="Times New Roman"/>
          <w:b/>
        </w:rPr>
        <w:t>Art.7.</w:t>
      </w:r>
      <w:r w:rsidRPr="004515BB">
        <w:rPr>
          <w:rFonts w:ascii="Times New Roman" w:hAnsi="Times New Roman" w:cs="Times New Roman"/>
        </w:rPr>
        <w:t xml:space="preserve"> Pentru nerespectarea termenului de finalizare a ________________________________________</w:t>
      </w:r>
    </w:p>
    <w:p w14:paraId="306C9E6F" w14:textId="77777777" w:rsidR="00543F52" w:rsidRPr="004515BB" w:rsidRDefault="00543F52" w:rsidP="00543F52">
      <w:pPr>
        <w:rPr>
          <w:rFonts w:ascii="Times New Roman" w:hAnsi="Times New Roman" w:cs="Times New Roman"/>
        </w:rPr>
      </w:pPr>
      <w:r w:rsidRPr="004515BB">
        <w:rPr>
          <w:rFonts w:ascii="Times New Roman" w:hAnsi="Times New Roman" w:cs="Times New Roman"/>
          <w:i/>
        </w:rPr>
        <w:t xml:space="preserve">                                                                                                    (lucrarilor, produselor, serviciilor)</w:t>
      </w:r>
    </w:p>
    <w:p w14:paraId="5206C35E" w14:textId="77777777" w:rsidR="00543F52" w:rsidRPr="004515BB" w:rsidRDefault="00543F52" w:rsidP="00543F52">
      <w:pPr>
        <w:rPr>
          <w:rFonts w:ascii="Times New Roman" w:hAnsi="Times New Roman" w:cs="Times New Roman"/>
          <w:i/>
        </w:rPr>
      </w:pPr>
    </w:p>
    <w:p w14:paraId="6881CC15"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si neincadrarea din vina subcontractantului,  in durata de executie angajata de contractantul general in fata beneficiarului, subcontractantul va plati penalitati de ______% pe zi intarziere din valoarea _____________________________ nerealizata la termen.</w:t>
      </w:r>
    </w:p>
    <w:p w14:paraId="567F20C9" w14:textId="77777777" w:rsidR="00543F52" w:rsidRPr="00034A20" w:rsidRDefault="00543F52" w:rsidP="00543F52">
      <w:pPr>
        <w:rPr>
          <w:rFonts w:ascii="Times New Roman" w:hAnsi="Times New Roman" w:cs="Times New Roman"/>
          <w:lang w:val="sv-SE"/>
        </w:rPr>
      </w:pPr>
      <w:r w:rsidRPr="004515BB">
        <w:rPr>
          <w:rFonts w:ascii="Times New Roman" w:hAnsi="Times New Roman" w:cs="Times New Roman"/>
          <w:i/>
        </w:rPr>
        <w:t xml:space="preserve"> </w:t>
      </w:r>
      <w:r w:rsidRPr="00034A20">
        <w:rPr>
          <w:rFonts w:ascii="Times New Roman" w:hAnsi="Times New Roman" w:cs="Times New Roman"/>
          <w:i/>
          <w:lang w:val="sv-SE"/>
        </w:rPr>
        <w:t>(lucrarilor, produselor, serviciilor)</w:t>
      </w:r>
    </w:p>
    <w:p w14:paraId="6619B315" w14:textId="77777777" w:rsidR="00543F52" w:rsidRPr="00EC28BF" w:rsidRDefault="00543F52" w:rsidP="00543F52">
      <w:pPr>
        <w:rPr>
          <w:rFonts w:ascii="Times New Roman" w:hAnsi="Times New Roman" w:cs="Times New Roman"/>
          <w:lang w:val="sv-SE"/>
        </w:rPr>
      </w:pPr>
      <w:r w:rsidRPr="00034A20">
        <w:rPr>
          <w:rFonts w:ascii="Times New Roman" w:hAnsi="Times New Roman" w:cs="Times New Roman"/>
          <w:lang w:val="sv-SE"/>
        </w:rPr>
        <w:tab/>
      </w:r>
      <w:r w:rsidRPr="00EC28BF">
        <w:rPr>
          <w:rFonts w:ascii="Times New Roman" w:hAnsi="Times New Roman" w:cs="Times New Roman"/>
          <w:lang w:val="sv-SE"/>
        </w:rPr>
        <w:t>Pentru nerespectarea termenelor de plata prevazute la art.3. , contractantul general va plati penalitati de _____ % pe zi intarziere la suma datorata.</w:t>
      </w:r>
    </w:p>
    <w:p w14:paraId="02F81455" w14:textId="77777777" w:rsidR="00543F52" w:rsidRPr="00EC28BF" w:rsidRDefault="00543F52" w:rsidP="00543F52">
      <w:pPr>
        <w:rPr>
          <w:rFonts w:ascii="Times New Roman" w:hAnsi="Times New Roman" w:cs="Times New Roman"/>
          <w:lang w:val="sv-SE"/>
        </w:rPr>
      </w:pPr>
    </w:p>
    <w:p w14:paraId="0230C358" w14:textId="77777777" w:rsidR="00543F52" w:rsidRPr="004515BB" w:rsidRDefault="00543F52" w:rsidP="00543F52">
      <w:pPr>
        <w:rPr>
          <w:rFonts w:ascii="Times New Roman" w:hAnsi="Times New Roman" w:cs="Times New Roman"/>
        </w:rPr>
      </w:pPr>
      <w:r w:rsidRPr="004515BB">
        <w:rPr>
          <w:rFonts w:ascii="Times New Roman" w:hAnsi="Times New Roman" w:cs="Times New Roman"/>
          <w:b/>
        </w:rPr>
        <w:t>Art.8.</w:t>
      </w:r>
      <w:r w:rsidRPr="004515BB">
        <w:rPr>
          <w:rFonts w:ascii="Times New Roman" w:hAnsi="Times New Roman" w:cs="Times New Roman"/>
        </w:rPr>
        <w:t xml:space="preserve"> Subcontractantul se angajeaza fata de contractant cu aceleasi obligatii si responsabilitati pe care contractantul le are fata de investitor conform contractului/acordului cadru________________________.</w:t>
      </w:r>
    </w:p>
    <w:p w14:paraId="23C2BEDF" w14:textId="77777777" w:rsidR="00543F52" w:rsidRPr="004515BB" w:rsidRDefault="00543F52" w:rsidP="00543F52">
      <w:pPr>
        <w:rPr>
          <w:rFonts w:ascii="Times New Roman" w:hAnsi="Times New Roman" w:cs="Times New Roman"/>
          <w:i/>
        </w:rPr>
      </w:pPr>
      <w:r w:rsidRPr="004515BB">
        <w:rPr>
          <w:rFonts w:ascii="Times New Roman" w:hAnsi="Times New Roman" w:cs="Times New Roman"/>
          <w:i/>
        </w:rPr>
        <w:t xml:space="preserve">                                                                                                                                 (denumire contract)</w:t>
      </w:r>
    </w:p>
    <w:p w14:paraId="01212875" w14:textId="77777777" w:rsidR="00543F52" w:rsidRPr="004515BB" w:rsidRDefault="00543F52" w:rsidP="00543F52">
      <w:pPr>
        <w:rPr>
          <w:rFonts w:ascii="Times New Roman" w:hAnsi="Times New Roman" w:cs="Times New Roman"/>
        </w:rPr>
      </w:pPr>
      <w:r w:rsidRPr="004515BB">
        <w:rPr>
          <w:rFonts w:ascii="Times New Roman" w:hAnsi="Times New Roman" w:cs="Times New Roman"/>
          <w:b/>
        </w:rPr>
        <w:t>Art.9.</w:t>
      </w:r>
      <w:r w:rsidRPr="004515BB">
        <w:rPr>
          <w:rFonts w:ascii="Times New Roman" w:hAnsi="Times New Roman" w:cs="Times New Roman"/>
        </w:rPr>
        <w:t xml:space="preserve"> Neintelegerile dintre parti se vor rezolva pe cale amiabila. Daca acest lucru nu este posibil, litigiile se vor solutiona pe cale legala.</w:t>
      </w:r>
    </w:p>
    <w:p w14:paraId="7019CC38" w14:textId="77777777" w:rsidR="00543F52" w:rsidRPr="004515BB" w:rsidRDefault="00543F52" w:rsidP="00543F52">
      <w:pPr>
        <w:rPr>
          <w:rFonts w:ascii="Times New Roman" w:hAnsi="Times New Roman" w:cs="Times New Roman"/>
        </w:rPr>
      </w:pPr>
    </w:p>
    <w:p w14:paraId="28BC77A2"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ab/>
        <w:t>Prezentul contract s-a incheiat in doua exemplare, cate un exemplar pentru fiecare parte.</w:t>
      </w:r>
    </w:p>
    <w:p w14:paraId="61464775" w14:textId="77777777" w:rsidR="00543F52" w:rsidRPr="004515BB" w:rsidRDefault="00543F52" w:rsidP="00543F52">
      <w:pPr>
        <w:rPr>
          <w:rFonts w:ascii="Times New Roman" w:hAnsi="Times New Roman" w:cs="Times New Roman"/>
        </w:rPr>
      </w:pPr>
    </w:p>
    <w:p w14:paraId="603049E4" w14:textId="77777777" w:rsidR="00543F52" w:rsidRPr="004515BB" w:rsidRDefault="00543F52" w:rsidP="00543F52">
      <w:pPr>
        <w:rPr>
          <w:rFonts w:ascii="Times New Roman" w:hAnsi="Times New Roman" w:cs="Times New Roman"/>
        </w:rPr>
      </w:pPr>
    </w:p>
    <w:p w14:paraId="378F895E" w14:textId="77777777" w:rsidR="00543F52" w:rsidRPr="004515BB" w:rsidRDefault="00543F52" w:rsidP="00543F52">
      <w:pPr>
        <w:rPr>
          <w:rFonts w:ascii="Times New Roman" w:hAnsi="Times New Roman" w:cs="Times New Roman"/>
        </w:rPr>
      </w:pPr>
    </w:p>
    <w:p w14:paraId="1895B750" w14:textId="77777777" w:rsidR="00543F52" w:rsidRPr="004515BB" w:rsidRDefault="00543F52" w:rsidP="00543F52">
      <w:pPr>
        <w:rPr>
          <w:rFonts w:ascii="Times New Roman" w:hAnsi="Times New Roman" w:cs="Times New Roman"/>
        </w:rPr>
      </w:pPr>
    </w:p>
    <w:p w14:paraId="42A63B93" w14:textId="77777777" w:rsidR="00543F52" w:rsidRPr="004515BB" w:rsidRDefault="00543F52" w:rsidP="00543F52">
      <w:pPr>
        <w:rPr>
          <w:rFonts w:ascii="Times New Roman" w:hAnsi="Times New Roman" w:cs="Times New Roman"/>
        </w:rPr>
      </w:pPr>
      <w:r w:rsidRPr="004515BB">
        <w:rPr>
          <w:rFonts w:ascii="Times New Roman" w:hAnsi="Times New Roman" w:cs="Times New Roman"/>
        </w:rPr>
        <w:t>______________________</w:t>
      </w:r>
      <w:r w:rsidRPr="004515BB">
        <w:rPr>
          <w:rFonts w:ascii="Times New Roman" w:hAnsi="Times New Roman" w:cs="Times New Roman"/>
        </w:rPr>
        <w:tab/>
      </w:r>
      <w:r w:rsidRPr="004515BB">
        <w:rPr>
          <w:rFonts w:ascii="Times New Roman" w:hAnsi="Times New Roman" w:cs="Times New Roman"/>
        </w:rPr>
        <w:tab/>
      </w:r>
      <w:r w:rsidRPr="004515BB">
        <w:rPr>
          <w:rFonts w:ascii="Times New Roman" w:hAnsi="Times New Roman" w:cs="Times New Roman"/>
        </w:rPr>
        <w:tab/>
      </w:r>
      <w:r w:rsidRPr="004515BB">
        <w:rPr>
          <w:rFonts w:ascii="Times New Roman" w:hAnsi="Times New Roman" w:cs="Times New Roman"/>
        </w:rPr>
        <w:tab/>
        <w:t>_________________________</w:t>
      </w:r>
    </w:p>
    <w:p w14:paraId="7E484320" w14:textId="77777777" w:rsidR="00543F52" w:rsidRDefault="00543F52" w:rsidP="00543F52">
      <w:pPr>
        <w:rPr>
          <w:rFonts w:ascii="Times New Roman" w:hAnsi="Times New Roman" w:cs="Times New Roman"/>
          <w:i/>
        </w:rPr>
      </w:pPr>
      <w:r w:rsidRPr="004515BB">
        <w:rPr>
          <w:rFonts w:ascii="Times New Roman" w:hAnsi="Times New Roman" w:cs="Times New Roman"/>
        </w:rPr>
        <w:t xml:space="preserve">     </w:t>
      </w:r>
      <w:r w:rsidRPr="004515BB">
        <w:rPr>
          <w:rFonts w:ascii="Times New Roman" w:hAnsi="Times New Roman" w:cs="Times New Roman"/>
          <w:i/>
        </w:rPr>
        <w:t xml:space="preserve">  (contractant)     </w:t>
      </w:r>
      <w:r w:rsidRPr="004515BB">
        <w:rPr>
          <w:rFonts w:ascii="Times New Roman" w:hAnsi="Times New Roman" w:cs="Times New Roman"/>
          <w:i/>
        </w:rPr>
        <w:tab/>
      </w:r>
      <w:r w:rsidRPr="004515BB">
        <w:rPr>
          <w:rFonts w:ascii="Times New Roman" w:hAnsi="Times New Roman" w:cs="Times New Roman"/>
          <w:i/>
        </w:rPr>
        <w:tab/>
      </w:r>
      <w:r w:rsidRPr="004515BB">
        <w:rPr>
          <w:rFonts w:ascii="Times New Roman" w:hAnsi="Times New Roman" w:cs="Times New Roman"/>
          <w:i/>
        </w:rPr>
        <w:tab/>
      </w:r>
      <w:r w:rsidRPr="004515BB">
        <w:rPr>
          <w:rFonts w:ascii="Times New Roman" w:hAnsi="Times New Roman" w:cs="Times New Roman"/>
          <w:i/>
        </w:rPr>
        <w:tab/>
        <w:t xml:space="preserve">                            (subcontractant)</w:t>
      </w:r>
    </w:p>
    <w:p w14:paraId="354422D4" w14:textId="77777777" w:rsidR="00543F52" w:rsidRDefault="00543F52" w:rsidP="003E6F7F">
      <w:pPr>
        <w:rPr>
          <w:rFonts w:ascii="Times New Roman" w:hAnsi="Times New Roman" w:cs="Times New Roman"/>
          <w:b/>
          <w:bCs/>
        </w:rPr>
      </w:pPr>
    </w:p>
    <w:sectPr w:rsidR="00543F52" w:rsidSect="00667009">
      <w:footerReference w:type="default" r:id="rId8"/>
      <w:footerReference w:type="first" r:id="rId9"/>
      <w:pgSz w:w="11906" w:h="16838"/>
      <w:pgMar w:top="1134" w:right="1016"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CBAA4" w14:textId="77777777" w:rsidR="003C496F" w:rsidRDefault="003C496F">
      <w:pPr>
        <w:rPr>
          <w:rFonts w:hint="eastAsia"/>
        </w:rPr>
      </w:pPr>
      <w:r>
        <w:separator/>
      </w:r>
    </w:p>
  </w:endnote>
  <w:endnote w:type="continuationSeparator" w:id="0">
    <w:p w14:paraId="185B34F4" w14:textId="77777777" w:rsidR="003C496F" w:rsidRDefault="003C496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roid Sans Fallback">
    <w:altName w:val="MS Gothic"/>
    <w:charset w:val="86"/>
    <w:family w:val="roman"/>
    <w:pitch w:val="default"/>
    <w:sig w:usb0="00000000" w:usb1="2BDFFCFB" w:usb2="00000036" w:usb3="00000000" w:csb0="203F01FF" w:csb1="D7FF0000"/>
  </w:font>
  <w:font w:name="Liberation Serif">
    <w:altName w:val="Times New Roman"/>
    <w:charset w:val="00"/>
    <w:family w:val="roman"/>
    <w:pitch w:val="variable"/>
  </w:font>
  <w:font w:name="FreeSans">
    <w:altName w:val="Sylfaen"/>
    <w:charset w:val="00"/>
    <w:family w:val="auto"/>
    <w:pitch w:val="default"/>
    <w:sig w:usb0="E4839EFF" w:usb1="4600FDFF" w:usb2="000030A0" w:usb3="00000584" w:csb0="600001BF" w:csb1="DFF70000"/>
  </w:font>
  <w:font w:name="Liberation Sans">
    <w:altName w:val="Arial"/>
    <w:charset w:val="01"/>
    <w:family w:val="roman"/>
    <w:pitch w:val="default"/>
    <w:sig w:usb0="A00002AF" w:usb1="500078FB" w:usb2="00000000" w:usb3="00000000" w:csb0="6000009F" w:csb1="DFD7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A1BFE" w14:textId="77777777" w:rsidR="0035392D" w:rsidRDefault="0035392D">
    <w:pPr>
      <w:pStyle w:val="Footer"/>
      <w:tabs>
        <w:tab w:val="clear" w:pos="4320"/>
        <w:tab w:val="clear" w:pos="8640"/>
        <w:tab w:val="center" w:pos="4840"/>
        <w:tab w:val="right" w:pos="9680"/>
      </w:tabs>
      <w:rPr>
        <w:rFonts w:hint="eastAsia"/>
      </w:rPr>
    </w:pPr>
    <w:r>
      <w:rPr>
        <w:sz w:val="16"/>
        <w:szCs w:val="16"/>
      </w:rPr>
      <w:tab/>
    </w:r>
    <w:r>
      <w:rPr>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A90DE" w14:textId="77777777" w:rsidR="0035392D" w:rsidRDefault="0035392D">
    <w:pP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8F0C4" w14:textId="77777777" w:rsidR="003C496F" w:rsidRDefault="003C496F">
      <w:pPr>
        <w:rPr>
          <w:rFonts w:hint="eastAsia"/>
        </w:rPr>
      </w:pPr>
      <w:r>
        <w:separator/>
      </w:r>
    </w:p>
  </w:footnote>
  <w:footnote w:type="continuationSeparator" w:id="0">
    <w:p w14:paraId="2EB9F3A2" w14:textId="77777777" w:rsidR="003C496F" w:rsidRDefault="003C496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pStyle w:val="Formular"/>
      <w:lvlText w:val="Formularul Nr. %1."/>
      <w:lvlJc w:val="right"/>
      <w:pPr>
        <w:tabs>
          <w:tab w:val="num" w:pos="9217"/>
        </w:tabs>
        <w:ind w:left="9073" w:firstLine="0"/>
      </w:pPr>
    </w:lvl>
    <w:lvl w:ilvl="1">
      <w:start w:val="1"/>
      <w:numFmt w:val="none"/>
      <w:suff w:val="nothing"/>
      <w:lvlText w:val=""/>
      <w:lvlJc w:val="left"/>
      <w:pPr>
        <w:tabs>
          <w:tab w:val="num" w:pos="0"/>
        </w:tabs>
        <w:ind w:left="288" w:firstLine="0"/>
      </w:pPr>
    </w:lvl>
    <w:lvl w:ilvl="2">
      <w:start w:val="1"/>
      <w:numFmt w:val="none"/>
      <w:suff w:val="nothing"/>
      <w:lvlText w:val=""/>
      <w:lvlJc w:val="left"/>
      <w:pPr>
        <w:tabs>
          <w:tab w:val="num" w:pos="0"/>
        </w:tabs>
        <w:ind w:left="432" w:hanging="432"/>
      </w:pPr>
    </w:lvl>
    <w:lvl w:ilvl="3">
      <w:start w:val="1"/>
      <w:numFmt w:val="none"/>
      <w:suff w:val="nothing"/>
      <w:lvlText w:val=""/>
      <w:lvlJc w:val="right"/>
      <w:pPr>
        <w:tabs>
          <w:tab w:val="num" w:pos="0"/>
        </w:tabs>
        <w:ind w:left="576" w:hanging="144"/>
      </w:pPr>
    </w:lvl>
    <w:lvl w:ilvl="4">
      <w:start w:val="1"/>
      <w:numFmt w:val="none"/>
      <w:suff w:val="nothing"/>
      <w:lvlText w:val=""/>
      <w:lvlJc w:val="left"/>
      <w:pPr>
        <w:tabs>
          <w:tab w:val="num" w:pos="0"/>
        </w:tabs>
        <w:ind w:left="720" w:hanging="432"/>
      </w:pPr>
    </w:lvl>
    <w:lvl w:ilvl="5">
      <w:start w:val="1"/>
      <w:numFmt w:val="none"/>
      <w:suff w:val="nothing"/>
      <w:lvlText w:val=""/>
      <w:lvlJc w:val="left"/>
      <w:pPr>
        <w:tabs>
          <w:tab w:val="num" w:pos="0"/>
        </w:tabs>
        <w:ind w:left="864" w:hanging="432"/>
      </w:pPr>
    </w:lvl>
    <w:lvl w:ilvl="6">
      <w:start w:val="1"/>
      <w:numFmt w:val="none"/>
      <w:suff w:val="nothing"/>
      <w:lvlText w:val=""/>
      <w:lvlJc w:val="right"/>
      <w:pPr>
        <w:tabs>
          <w:tab w:val="num" w:pos="0"/>
        </w:tabs>
        <w:ind w:left="1008" w:hanging="288"/>
      </w:pPr>
    </w:lvl>
    <w:lvl w:ilvl="7">
      <w:start w:val="1"/>
      <w:numFmt w:val="none"/>
      <w:suff w:val="nothing"/>
      <w:lvlText w:val=""/>
      <w:lvlJc w:val="left"/>
      <w:pPr>
        <w:tabs>
          <w:tab w:val="num" w:pos="0"/>
        </w:tabs>
        <w:ind w:left="1152" w:hanging="432"/>
      </w:pPr>
    </w:lvl>
    <w:lvl w:ilvl="8">
      <w:start w:val="1"/>
      <w:numFmt w:val="none"/>
      <w:suff w:val="nothing"/>
      <w:lvlText w:val=""/>
      <w:lvlJc w:val="right"/>
      <w:pPr>
        <w:tabs>
          <w:tab w:val="num" w:pos="0"/>
        </w:tabs>
        <w:ind w:left="1296" w:hanging="144"/>
      </w:p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562" w:hanging="420"/>
      </w:pPr>
      <w:rPr>
        <w:b/>
        <w:caps/>
      </w:rPr>
    </w:lvl>
  </w:abstractNum>
  <w:abstractNum w:abstractNumId="4" w15:restartNumberingAfterBreak="0">
    <w:nsid w:val="00000005"/>
    <w:multiLevelType w:val="singleLevel"/>
    <w:tmpl w:val="00000005"/>
    <w:name w:val="WW8Num5"/>
    <w:lvl w:ilvl="0">
      <w:start w:val="2"/>
      <w:numFmt w:val="bullet"/>
      <w:lvlText w:val="-"/>
      <w:lvlJc w:val="left"/>
      <w:pPr>
        <w:tabs>
          <w:tab w:val="num" w:pos="0"/>
        </w:tabs>
        <w:ind w:left="720" w:hanging="360"/>
      </w:pPr>
      <w:rPr>
        <w:rFonts w:ascii="Arial" w:hAnsi="Arial" w:cs="Arial"/>
        <w:caps/>
      </w:rPr>
    </w:lvl>
  </w:abstractNum>
  <w:abstractNum w:abstractNumId="5"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2B3F10"/>
    <w:multiLevelType w:val="hybridMultilevel"/>
    <w:tmpl w:val="06CE6E58"/>
    <w:lvl w:ilvl="0" w:tplc="CC103FCC">
      <w:start w:val="5"/>
      <w:numFmt w:val="bullet"/>
      <w:lvlText w:val="-"/>
      <w:lvlJc w:val="left"/>
      <w:pPr>
        <w:ind w:left="420" w:hanging="360"/>
      </w:pPr>
      <w:rPr>
        <w:rFonts w:ascii="Times New Roman" w:eastAsia="Droid Sans Fallback" w:hAnsi="Times New Roman" w:cs="Times New Roman" w:hint="default"/>
      </w:rPr>
    </w:lvl>
    <w:lvl w:ilvl="1" w:tplc="04180003" w:tentative="1">
      <w:start w:val="1"/>
      <w:numFmt w:val="bullet"/>
      <w:lvlText w:val="o"/>
      <w:lvlJc w:val="left"/>
      <w:pPr>
        <w:ind w:left="1140" w:hanging="360"/>
      </w:pPr>
      <w:rPr>
        <w:rFonts w:ascii="Courier New" w:hAnsi="Courier New" w:cs="Courier New" w:hint="default"/>
      </w:rPr>
    </w:lvl>
    <w:lvl w:ilvl="2" w:tplc="04180005" w:tentative="1">
      <w:start w:val="1"/>
      <w:numFmt w:val="bullet"/>
      <w:lvlText w:val=""/>
      <w:lvlJc w:val="left"/>
      <w:pPr>
        <w:ind w:left="1860" w:hanging="360"/>
      </w:pPr>
      <w:rPr>
        <w:rFonts w:ascii="Wingdings" w:hAnsi="Wingdings" w:hint="default"/>
      </w:rPr>
    </w:lvl>
    <w:lvl w:ilvl="3" w:tplc="04180001" w:tentative="1">
      <w:start w:val="1"/>
      <w:numFmt w:val="bullet"/>
      <w:lvlText w:val=""/>
      <w:lvlJc w:val="left"/>
      <w:pPr>
        <w:ind w:left="2580" w:hanging="360"/>
      </w:pPr>
      <w:rPr>
        <w:rFonts w:ascii="Symbol" w:hAnsi="Symbol" w:hint="default"/>
      </w:rPr>
    </w:lvl>
    <w:lvl w:ilvl="4" w:tplc="04180003" w:tentative="1">
      <w:start w:val="1"/>
      <w:numFmt w:val="bullet"/>
      <w:lvlText w:val="o"/>
      <w:lvlJc w:val="left"/>
      <w:pPr>
        <w:ind w:left="3300" w:hanging="360"/>
      </w:pPr>
      <w:rPr>
        <w:rFonts w:ascii="Courier New" w:hAnsi="Courier New" w:cs="Courier New" w:hint="default"/>
      </w:rPr>
    </w:lvl>
    <w:lvl w:ilvl="5" w:tplc="04180005" w:tentative="1">
      <w:start w:val="1"/>
      <w:numFmt w:val="bullet"/>
      <w:lvlText w:val=""/>
      <w:lvlJc w:val="left"/>
      <w:pPr>
        <w:ind w:left="4020" w:hanging="360"/>
      </w:pPr>
      <w:rPr>
        <w:rFonts w:ascii="Wingdings" w:hAnsi="Wingdings" w:hint="default"/>
      </w:rPr>
    </w:lvl>
    <w:lvl w:ilvl="6" w:tplc="04180001" w:tentative="1">
      <w:start w:val="1"/>
      <w:numFmt w:val="bullet"/>
      <w:lvlText w:val=""/>
      <w:lvlJc w:val="left"/>
      <w:pPr>
        <w:ind w:left="4740" w:hanging="360"/>
      </w:pPr>
      <w:rPr>
        <w:rFonts w:ascii="Symbol" w:hAnsi="Symbol" w:hint="default"/>
      </w:rPr>
    </w:lvl>
    <w:lvl w:ilvl="7" w:tplc="04180003" w:tentative="1">
      <w:start w:val="1"/>
      <w:numFmt w:val="bullet"/>
      <w:lvlText w:val="o"/>
      <w:lvlJc w:val="left"/>
      <w:pPr>
        <w:ind w:left="5460" w:hanging="360"/>
      </w:pPr>
      <w:rPr>
        <w:rFonts w:ascii="Courier New" w:hAnsi="Courier New" w:cs="Courier New" w:hint="default"/>
      </w:rPr>
    </w:lvl>
    <w:lvl w:ilvl="8" w:tplc="04180005" w:tentative="1">
      <w:start w:val="1"/>
      <w:numFmt w:val="bullet"/>
      <w:lvlText w:val=""/>
      <w:lvlJc w:val="left"/>
      <w:pPr>
        <w:ind w:left="6180" w:hanging="360"/>
      </w:pPr>
      <w:rPr>
        <w:rFonts w:ascii="Wingdings" w:hAnsi="Wingdings" w:hint="default"/>
      </w:rPr>
    </w:lvl>
  </w:abstractNum>
  <w:abstractNum w:abstractNumId="7" w15:restartNumberingAfterBreak="0">
    <w:nsid w:val="3F446477"/>
    <w:multiLevelType w:val="multilevel"/>
    <w:tmpl w:val="4C00F89A"/>
    <w:lvl w:ilvl="0">
      <w:start w:val="1"/>
      <w:numFmt w:val="lowerLetter"/>
      <w:lvlText w:val="(%1)"/>
      <w:lvlJc w:val="left"/>
      <w:pPr>
        <w:tabs>
          <w:tab w:val="num" w:pos="2181"/>
        </w:tabs>
        <w:ind w:left="2181" w:hanging="480"/>
      </w:pPr>
      <w:rPr>
        <w:rFonts w:cs="Times New Roman" w:hint="default"/>
      </w:rPr>
    </w:lvl>
    <w:lvl w:ilvl="1">
      <w:start w:val="1"/>
      <w:numFmt w:val="decimal"/>
      <w:lvlText w:val="%2"/>
      <w:lvlJc w:val="left"/>
      <w:pPr>
        <w:tabs>
          <w:tab w:val="num" w:pos="2781"/>
        </w:tabs>
        <w:ind w:left="2781" w:hanging="360"/>
      </w:pPr>
      <w:rPr>
        <w:rFonts w:cs="Times New Roman" w:hint="default"/>
        <w:b/>
        <w:bCs/>
      </w:rPr>
    </w:lvl>
    <w:lvl w:ilvl="2">
      <w:start w:val="1"/>
      <w:numFmt w:val="lowerRoman"/>
      <w:lvlText w:val="%3."/>
      <w:lvlJc w:val="right"/>
      <w:pPr>
        <w:tabs>
          <w:tab w:val="num" w:pos="3501"/>
        </w:tabs>
        <w:ind w:left="3501" w:hanging="180"/>
      </w:pPr>
      <w:rPr>
        <w:rFonts w:cs="Times New Roman"/>
      </w:rPr>
    </w:lvl>
    <w:lvl w:ilvl="3">
      <w:start w:val="1"/>
      <w:numFmt w:val="decimal"/>
      <w:lvlText w:val="%4."/>
      <w:lvlJc w:val="left"/>
      <w:pPr>
        <w:tabs>
          <w:tab w:val="num" w:pos="4221"/>
        </w:tabs>
        <w:ind w:left="4221" w:hanging="360"/>
      </w:pPr>
      <w:rPr>
        <w:rFonts w:cs="Times New Roman"/>
      </w:rPr>
    </w:lvl>
    <w:lvl w:ilvl="4">
      <w:start w:val="1"/>
      <w:numFmt w:val="lowerLetter"/>
      <w:lvlText w:val="%5."/>
      <w:lvlJc w:val="left"/>
      <w:pPr>
        <w:tabs>
          <w:tab w:val="num" w:pos="4941"/>
        </w:tabs>
        <w:ind w:left="4941" w:hanging="360"/>
      </w:pPr>
      <w:rPr>
        <w:rFonts w:cs="Times New Roman"/>
      </w:rPr>
    </w:lvl>
    <w:lvl w:ilvl="5">
      <w:start w:val="1"/>
      <w:numFmt w:val="lowerRoman"/>
      <w:lvlText w:val="%6."/>
      <w:lvlJc w:val="right"/>
      <w:pPr>
        <w:tabs>
          <w:tab w:val="num" w:pos="5661"/>
        </w:tabs>
        <w:ind w:left="5661" w:hanging="180"/>
      </w:pPr>
      <w:rPr>
        <w:rFonts w:cs="Times New Roman"/>
      </w:rPr>
    </w:lvl>
    <w:lvl w:ilvl="6">
      <w:start w:val="1"/>
      <w:numFmt w:val="decimal"/>
      <w:lvlText w:val="%7."/>
      <w:lvlJc w:val="left"/>
      <w:pPr>
        <w:tabs>
          <w:tab w:val="num" w:pos="6381"/>
        </w:tabs>
        <w:ind w:left="6381" w:hanging="360"/>
      </w:pPr>
      <w:rPr>
        <w:rFonts w:cs="Times New Roman"/>
      </w:rPr>
    </w:lvl>
    <w:lvl w:ilvl="7">
      <w:start w:val="1"/>
      <w:numFmt w:val="lowerLetter"/>
      <w:lvlText w:val="%8."/>
      <w:lvlJc w:val="left"/>
      <w:pPr>
        <w:tabs>
          <w:tab w:val="num" w:pos="7101"/>
        </w:tabs>
        <w:ind w:left="7101" w:hanging="360"/>
      </w:pPr>
      <w:rPr>
        <w:rFonts w:cs="Times New Roman"/>
      </w:rPr>
    </w:lvl>
    <w:lvl w:ilvl="8">
      <w:start w:val="1"/>
      <w:numFmt w:val="lowerRoman"/>
      <w:lvlText w:val="%9."/>
      <w:lvlJc w:val="right"/>
      <w:pPr>
        <w:tabs>
          <w:tab w:val="num" w:pos="7821"/>
        </w:tabs>
        <w:ind w:left="7821" w:hanging="180"/>
      </w:pPr>
      <w:rPr>
        <w:rFonts w:cs="Times New Roman"/>
      </w:rPr>
    </w:lvl>
  </w:abstractNum>
  <w:abstractNum w:abstractNumId="8" w15:restartNumberingAfterBreak="0">
    <w:nsid w:val="504B096A"/>
    <w:multiLevelType w:val="hybridMultilevel"/>
    <w:tmpl w:val="A05095B8"/>
    <w:lvl w:ilvl="0" w:tplc="FFFFFFFF">
      <w:start w:val="1"/>
      <w:numFmt w:val="lowerLetter"/>
      <w:lvlText w:val="%1)"/>
      <w:lvlJc w:val="left"/>
      <w:pPr>
        <w:ind w:left="360" w:hanging="360"/>
      </w:pPr>
      <w:rPr>
        <w:rFonts w:cs="Times New Roman" w:hint="default"/>
      </w:rPr>
    </w:lvl>
    <w:lvl w:ilvl="1" w:tplc="FFFFFFFF">
      <w:start w:val="1"/>
      <w:numFmt w:val="lowerLetter"/>
      <w:lvlText w:val="%2."/>
      <w:lvlJc w:val="left"/>
      <w:pPr>
        <w:ind w:left="1530" w:hanging="360"/>
      </w:pPr>
      <w:rPr>
        <w:rFonts w:cs="Times New Roman"/>
      </w:rPr>
    </w:lvl>
    <w:lvl w:ilvl="2" w:tplc="FFFFFFFF">
      <w:start w:val="1"/>
      <w:numFmt w:val="lowerRoman"/>
      <w:lvlText w:val="%3."/>
      <w:lvlJc w:val="right"/>
      <w:pPr>
        <w:ind w:left="2250" w:hanging="180"/>
      </w:pPr>
      <w:rPr>
        <w:rFonts w:cs="Times New Roman"/>
      </w:rPr>
    </w:lvl>
    <w:lvl w:ilvl="3" w:tplc="FFFFFFFF">
      <w:start w:val="1"/>
      <w:numFmt w:val="decimal"/>
      <w:lvlText w:val="%4."/>
      <w:lvlJc w:val="left"/>
      <w:pPr>
        <w:ind w:left="2970" w:hanging="360"/>
      </w:pPr>
      <w:rPr>
        <w:rFonts w:cs="Times New Roman"/>
      </w:rPr>
    </w:lvl>
    <w:lvl w:ilvl="4" w:tplc="FFFFFFFF">
      <w:start w:val="1"/>
      <w:numFmt w:val="lowerLetter"/>
      <w:lvlText w:val="%5."/>
      <w:lvlJc w:val="left"/>
      <w:pPr>
        <w:ind w:left="3690" w:hanging="360"/>
      </w:pPr>
      <w:rPr>
        <w:rFonts w:cs="Times New Roman"/>
      </w:rPr>
    </w:lvl>
    <w:lvl w:ilvl="5" w:tplc="FFFFFFFF">
      <w:start w:val="1"/>
      <w:numFmt w:val="lowerRoman"/>
      <w:lvlText w:val="%6."/>
      <w:lvlJc w:val="right"/>
      <w:pPr>
        <w:ind w:left="4410" w:hanging="180"/>
      </w:pPr>
      <w:rPr>
        <w:rFonts w:cs="Times New Roman"/>
      </w:rPr>
    </w:lvl>
    <w:lvl w:ilvl="6" w:tplc="FFFFFFFF">
      <w:start w:val="1"/>
      <w:numFmt w:val="decimal"/>
      <w:lvlText w:val="%7."/>
      <w:lvlJc w:val="left"/>
      <w:pPr>
        <w:ind w:left="5130" w:hanging="360"/>
      </w:pPr>
      <w:rPr>
        <w:rFonts w:cs="Times New Roman"/>
      </w:rPr>
    </w:lvl>
    <w:lvl w:ilvl="7" w:tplc="FFFFFFFF">
      <w:start w:val="1"/>
      <w:numFmt w:val="lowerLetter"/>
      <w:lvlText w:val="%8."/>
      <w:lvlJc w:val="left"/>
      <w:pPr>
        <w:ind w:left="5850" w:hanging="360"/>
      </w:pPr>
      <w:rPr>
        <w:rFonts w:cs="Times New Roman"/>
      </w:rPr>
    </w:lvl>
    <w:lvl w:ilvl="8" w:tplc="FFFFFFFF">
      <w:start w:val="1"/>
      <w:numFmt w:val="lowerRoman"/>
      <w:lvlText w:val="%9."/>
      <w:lvlJc w:val="right"/>
      <w:pPr>
        <w:ind w:left="6570" w:hanging="180"/>
      </w:pPr>
      <w:rPr>
        <w:rFonts w:cs="Times New Roman"/>
      </w:rPr>
    </w:lvl>
  </w:abstractNum>
  <w:abstractNum w:abstractNumId="9" w15:restartNumberingAfterBreak="0">
    <w:nsid w:val="57C72DD2"/>
    <w:multiLevelType w:val="hybridMultilevel"/>
    <w:tmpl w:val="3786991C"/>
    <w:lvl w:ilvl="0" w:tplc="70166C2C">
      <w:start w:val="1"/>
      <w:numFmt w:val="decimal"/>
      <w:lvlText w:val="%1."/>
      <w:lvlJc w:val="left"/>
      <w:pPr>
        <w:ind w:left="840" w:hanging="48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46359338">
    <w:abstractNumId w:val="0"/>
  </w:num>
  <w:num w:numId="2" w16cid:durableId="1312712247">
    <w:abstractNumId w:val="1"/>
  </w:num>
  <w:num w:numId="3" w16cid:durableId="521675250">
    <w:abstractNumId w:val="2"/>
  </w:num>
  <w:num w:numId="4" w16cid:durableId="2064480195">
    <w:abstractNumId w:val="3"/>
  </w:num>
  <w:num w:numId="5" w16cid:durableId="1448744130">
    <w:abstractNumId w:val="4"/>
  </w:num>
  <w:num w:numId="6" w16cid:durableId="27413664">
    <w:abstractNumId w:val="9"/>
  </w:num>
  <w:num w:numId="7" w16cid:durableId="13667115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88950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934243">
    <w:abstractNumId w:val="6"/>
  </w:num>
  <w:num w:numId="10" w16cid:durableId="641839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683"/>
    <w:rsid w:val="00034A20"/>
    <w:rsid w:val="00047C25"/>
    <w:rsid w:val="00050491"/>
    <w:rsid w:val="0006558D"/>
    <w:rsid w:val="00097491"/>
    <w:rsid w:val="000B250B"/>
    <w:rsid w:val="00104307"/>
    <w:rsid w:val="0011079E"/>
    <w:rsid w:val="001325AB"/>
    <w:rsid w:val="00135164"/>
    <w:rsid w:val="0014360F"/>
    <w:rsid w:val="00150B0F"/>
    <w:rsid w:val="00153C58"/>
    <w:rsid w:val="00166C76"/>
    <w:rsid w:val="00172F3B"/>
    <w:rsid w:val="00181145"/>
    <w:rsid w:val="00184E47"/>
    <w:rsid w:val="00186D88"/>
    <w:rsid w:val="001B1D12"/>
    <w:rsid w:val="001D1B61"/>
    <w:rsid w:val="001E52C5"/>
    <w:rsid w:val="001F11FB"/>
    <w:rsid w:val="002048EC"/>
    <w:rsid w:val="00264CCA"/>
    <w:rsid w:val="0027371D"/>
    <w:rsid w:val="0028018D"/>
    <w:rsid w:val="00292A7A"/>
    <w:rsid w:val="002D18E9"/>
    <w:rsid w:val="002F3ED3"/>
    <w:rsid w:val="00303001"/>
    <w:rsid w:val="003067C1"/>
    <w:rsid w:val="00310B20"/>
    <w:rsid w:val="0035392D"/>
    <w:rsid w:val="00362F44"/>
    <w:rsid w:val="003672FB"/>
    <w:rsid w:val="00370C58"/>
    <w:rsid w:val="00387751"/>
    <w:rsid w:val="00391FC5"/>
    <w:rsid w:val="003A2291"/>
    <w:rsid w:val="003C0EFD"/>
    <w:rsid w:val="003C496F"/>
    <w:rsid w:val="003D0A48"/>
    <w:rsid w:val="003D0CE8"/>
    <w:rsid w:val="003E0393"/>
    <w:rsid w:val="003E6F7F"/>
    <w:rsid w:val="003F587F"/>
    <w:rsid w:val="003F6696"/>
    <w:rsid w:val="00420463"/>
    <w:rsid w:val="00452926"/>
    <w:rsid w:val="004633D4"/>
    <w:rsid w:val="00467417"/>
    <w:rsid w:val="00493DD5"/>
    <w:rsid w:val="00495BB9"/>
    <w:rsid w:val="004D0454"/>
    <w:rsid w:val="004E5F52"/>
    <w:rsid w:val="005058B5"/>
    <w:rsid w:val="00506ECD"/>
    <w:rsid w:val="00507BA5"/>
    <w:rsid w:val="00522A1C"/>
    <w:rsid w:val="00543F52"/>
    <w:rsid w:val="00546400"/>
    <w:rsid w:val="00550565"/>
    <w:rsid w:val="005569BE"/>
    <w:rsid w:val="00570AC4"/>
    <w:rsid w:val="00584C39"/>
    <w:rsid w:val="00587A27"/>
    <w:rsid w:val="00591817"/>
    <w:rsid w:val="0059672C"/>
    <w:rsid w:val="005B1B81"/>
    <w:rsid w:val="005C52AB"/>
    <w:rsid w:val="005D199F"/>
    <w:rsid w:val="005E6086"/>
    <w:rsid w:val="005F043B"/>
    <w:rsid w:val="00600E8B"/>
    <w:rsid w:val="00616CBE"/>
    <w:rsid w:val="00620B09"/>
    <w:rsid w:val="00654117"/>
    <w:rsid w:val="00663679"/>
    <w:rsid w:val="0066632E"/>
    <w:rsid w:val="00667009"/>
    <w:rsid w:val="00671E70"/>
    <w:rsid w:val="00696465"/>
    <w:rsid w:val="006A0F4D"/>
    <w:rsid w:val="006B3CB1"/>
    <w:rsid w:val="006B789A"/>
    <w:rsid w:val="006C6FEA"/>
    <w:rsid w:val="006E006B"/>
    <w:rsid w:val="00701982"/>
    <w:rsid w:val="00707DBA"/>
    <w:rsid w:val="0075341C"/>
    <w:rsid w:val="0077291A"/>
    <w:rsid w:val="00776525"/>
    <w:rsid w:val="0077795B"/>
    <w:rsid w:val="007874CA"/>
    <w:rsid w:val="007F24AB"/>
    <w:rsid w:val="00823648"/>
    <w:rsid w:val="00832108"/>
    <w:rsid w:val="00833DC0"/>
    <w:rsid w:val="00833E66"/>
    <w:rsid w:val="008406F2"/>
    <w:rsid w:val="00852AC6"/>
    <w:rsid w:val="00857993"/>
    <w:rsid w:val="00862B7C"/>
    <w:rsid w:val="008641A5"/>
    <w:rsid w:val="00887D5E"/>
    <w:rsid w:val="008D56E8"/>
    <w:rsid w:val="008E1828"/>
    <w:rsid w:val="008E2F1A"/>
    <w:rsid w:val="008F1170"/>
    <w:rsid w:val="008F2D4D"/>
    <w:rsid w:val="00926A5B"/>
    <w:rsid w:val="00975250"/>
    <w:rsid w:val="00990C94"/>
    <w:rsid w:val="009B6231"/>
    <w:rsid w:val="009D60C9"/>
    <w:rsid w:val="00A134C8"/>
    <w:rsid w:val="00A25D13"/>
    <w:rsid w:val="00A42CA9"/>
    <w:rsid w:val="00A46EA0"/>
    <w:rsid w:val="00A51F89"/>
    <w:rsid w:val="00A60776"/>
    <w:rsid w:val="00A72E16"/>
    <w:rsid w:val="00AA503B"/>
    <w:rsid w:val="00AC3E23"/>
    <w:rsid w:val="00AF0310"/>
    <w:rsid w:val="00B14A86"/>
    <w:rsid w:val="00B174A1"/>
    <w:rsid w:val="00B17E26"/>
    <w:rsid w:val="00B21817"/>
    <w:rsid w:val="00B27DD4"/>
    <w:rsid w:val="00B3670A"/>
    <w:rsid w:val="00B67FEF"/>
    <w:rsid w:val="00B77F81"/>
    <w:rsid w:val="00BF3550"/>
    <w:rsid w:val="00BF5FA2"/>
    <w:rsid w:val="00C11C18"/>
    <w:rsid w:val="00C33AD8"/>
    <w:rsid w:val="00C4032C"/>
    <w:rsid w:val="00C44683"/>
    <w:rsid w:val="00C80923"/>
    <w:rsid w:val="00C80BC2"/>
    <w:rsid w:val="00CA4913"/>
    <w:rsid w:val="00CE6482"/>
    <w:rsid w:val="00CF7D57"/>
    <w:rsid w:val="00D50058"/>
    <w:rsid w:val="00D76BE2"/>
    <w:rsid w:val="00D77EFF"/>
    <w:rsid w:val="00DA045A"/>
    <w:rsid w:val="00DA256B"/>
    <w:rsid w:val="00DC7577"/>
    <w:rsid w:val="00DF4FAB"/>
    <w:rsid w:val="00DF7674"/>
    <w:rsid w:val="00DF784A"/>
    <w:rsid w:val="00E14193"/>
    <w:rsid w:val="00E15902"/>
    <w:rsid w:val="00E34EA4"/>
    <w:rsid w:val="00E35D2C"/>
    <w:rsid w:val="00E3732E"/>
    <w:rsid w:val="00EB1097"/>
    <w:rsid w:val="00EC28BF"/>
    <w:rsid w:val="00EC355E"/>
    <w:rsid w:val="00ED66D4"/>
    <w:rsid w:val="00F171D3"/>
    <w:rsid w:val="00F36686"/>
    <w:rsid w:val="00F410A2"/>
    <w:rsid w:val="00F50006"/>
    <w:rsid w:val="00F74A5B"/>
    <w:rsid w:val="00F92785"/>
    <w:rsid w:val="00FA0B65"/>
    <w:rsid w:val="00FA2E03"/>
    <w:rsid w:val="00FA764A"/>
    <w:rsid w:val="00FC27DE"/>
    <w:rsid w:val="00FD6294"/>
    <w:rsid w:val="00FD6D3C"/>
    <w:rsid w:val="00FE5A4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42A44C8"/>
  <w15:chartTrackingRefBased/>
  <w15:docId w15:val="{233334AE-FEFF-4D4C-AECE-C9EB7BD44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uppressAutoHyphens/>
    </w:pPr>
    <w:rPr>
      <w:rFonts w:ascii="Liberation Serif" w:eastAsia="Droid Sans Fallback" w:hAnsi="Liberation Serif" w:cs="FreeSans"/>
      <w:kern w:val="1"/>
      <w:sz w:val="24"/>
      <w:szCs w:val="24"/>
      <w:lang w:val="en-US" w:eastAsia="zh-CN" w:bidi="hi-IN"/>
    </w:rPr>
  </w:style>
  <w:style w:type="paragraph" w:styleId="Heading1">
    <w:name w:val="heading 1"/>
    <w:basedOn w:val="Normal"/>
    <w:next w:val="Normal"/>
    <w:qFormat/>
    <w:pPr>
      <w:keepNext/>
      <w:numPr>
        <w:numId w:val="2"/>
      </w:numPr>
      <w:outlineLvl w:val="0"/>
    </w:pPr>
    <w:rPr>
      <w:b/>
    </w:rPr>
  </w:style>
  <w:style w:type="paragraph" w:styleId="Heading4">
    <w:name w:val="heading 4"/>
    <w:basedOn w:val="Normal"/>
    <w:next w:val="Normal"/>
    <w:qFormat/>
    <w:pPr>
      <w:keepNext/>
      <w:numPr>
        <w:ilvl w:val="3"/>
        <w:numId w:val="2"/>
      </w:numPr>
      <w:spacing w:after="120"/>
      <w:jc w:val="righ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b/>
      <w:caps/>
    </w:rPr>
  </w:style>
  <w:style w:type="character" w:customStyle="1" w:styleId="WW8Num5z0">
    <w:name w:val="WW8Num5z0"/>
    <w:rPr>
      <w:rFonts w:ascii="Arial" w:hAnsi="Arial" w:cs="Arial"/>
      <w:caps/>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14z0">
    <w:name w:val="WW8Num14z0"/>
    <w:rPr>
      <w:b/>
      <w:caps/>
    </w:rPr>
  </w:style>
  <w:style w:type="character" w:customStyle="1" w:styleId="WW8Num12z0">
    <w:name w:val="WW8Num12z0"/>
    <w:rPr>
      <w:rFonts w:ascii="Arial" w:hAnsi="Arial" w:cs="Arial"/>
      <w:caps/>
    </w:rPr>
  </w:style>
  <w:style w:type="character" w:customStyle="1" w:styleId="WW8Num7z0">
    <w:name w:val="WW8Num7z0"/>
    <w:rPr>
      <w:rFonts w:ascii="Wingdings" w:hAnsi="Wingdings" w:cs="Wingdings"/>
      <w:b/>
      <w:caps/>
    </w:rPr>
  </w:style>
  <w:style w:type="character" w:customStyle="1" w:styleId="WW8Num11z0">
    <w:name w:val="WW8Num11z0"/>
  </w:style>
  <w:style w:type="character" w:customStyle="1" w:styleId="WW8Num11z1">
    <w:name w:val="WW8Num11z1"/>
    <w:rPr>
      <w:b/>
    </w:rPr>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styleId="PageNumber">
    <w:name w:val="page number"/>
    <w:basedOn w:val="DefaultParagraphFont"/>
  </w:style>
  <w:style w:type="paragraph" w:customStyle="1" w:styleId="Heading">
    <w:name w:val="Heading"/>
    <w:basedOn w:val="Normal"/>
    <w:next w:val="BodyText"/>
    <w:pPr>
      <w:keepNext/>
      <w:spacing w:before="240" w:after="120"/>
    </w:pPr>
    <w:rPr>
      <w:rFonts w:ascii="Liberation Sans" w:hAnsi="Liberation Sans"/>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paragraph" w:customStyle="1" w:styleId="Formular">
    <w:name w:val="Formular"/>
    <w:basedOn w:val="Heading1"/>
    <w:next w:val="Normal"/>
    <w:pPr>
      <w:numPr>
        <w:numId w:val="3"/>
      </w:numPr>
      <w:tabs>
        <w:tab w:val="left" w:pos="283"/>
      </w:tabs>
      <w:spacing w:before="280" w:after="280"/>
      <w:ind w:left="283" w:hanging="283"/>
      <w:jc w:val="right"/>
    </w:pPr>
    <w:rPr>
      <w:rFonts w:ascii="Arial" w:hAnsi="Arial" w:cs="Arial"/>
      <w:b w:val="0"/>
      <w:bCs/>
      <w:sz w:val="32"/>
      <w:szCs w:val="32"/>
    </w:rPr>
  </w:style>
  <w:style w:type="paragraph" w:customStyle="1" w:styleId="StyleFormularItalic">
    <w:name w:val="Style Formular + Italic"/>
    <w:basedOn w:val="Formular"/>
    <w:pPr>
      <w:numPr>
        <w:numId w:val="0"/>
      </w:numPr>
      <w:spacing w:before="0" w:after="0"/>
    </w:pPr>
    <w:rPr>
      <w:rFonts w:ascii="Times New Roman" w:hAnsi="Times New Roman" w:cs="Times New Roman"/>
      <w:b/>
      <w:bCs w:val="0"/>
      <w:iCs/>
      <w:sz w:val="22"/>
      <w:szCs w:val="22"/>
    </w:rPr>
  </w:style>
  <w:style w:type="paragraph" w:customStyle="1" w:styleId="LO-Normal">
    <w:name w:val="LO-Normal"/>
    <w:pPr>
      <w:suppressAutoHyphens/>
      <w:autoSpaceDE w:val="0"/>
    </w:pPr>
    <w:rPr>
      <w:color w:val="000000"/>
      <w:sz w:val="24"/>
      <w:szCs w:val="24"/>
      <w:lang w:val="en-US" w:eastAsia="zh-CN"/>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Footer">
    <w:name w:val="footer"/>
    <w:basedOn w:val="Normal"/>
    <w:link w:val="FooterChar"/>
    <w:pPr>
      <w:tabs>
        <w:tab w:val="center" w:pos="4320"/>
        <w:tab w:val="right" w:pos="8640"/>
      </w:tabs>
    </w:pPr>
  </w:style>
  <w:style w:type="paragraph" w:styleId="BalloonText">
    <w:name w:val="Balloon Text"/>
    <w:basedOn w:val="Normal"/>
    <w:link w:val="BalloonTextChar"/>
    <w:rsid w:val="002D18E9"/>
    <w:rPr>
      <w:rFonts w:ascii="Segoe UI" w:hAnsi="Segoe UI" w:cs="Mangal"/>
      <w:sz w:val="18"/>
      <w:szCs w:val="16"/>
    </w:rPr>
  </w:style>
  <w:style w:type="character" w:customStyle="1" w:styleId="BalloonTextChar">
    <w:name w:val="Balloon Text Char"/>
    <w:link w:val="BalloonText"/>
    <w:rsid w:val="002D18E9"/>
    <w:rPr>
      <w:rFonts w:ascii="Segoe UI" w:eastAsia="Droid Sans Fallback" w:hAnsi="Segoe UI" w:cs="Mangal"/>
      <w:kern w:val="1"/>
      <w:sz w:val="18"/>
      <w:szCs w:val="16"/>
      <w:lang w:val="en-US" w:eastAsia="zh-CN" w:bidi="hi-IN"/>
    </w:rPr>
  </w:style>
  <w:style w:type="paragraph" w:customStyle="1" w:styleId="TableText">
    <w:name w:val="Table Text"/>
    <w:basedOn w:val="Normal"/>
    <w:rsid w:val="008F1170"/>
    <w:pPr>
      <w:widowControl/>
      <w:tabs>
        <w:tab w:val="decimal" w:pos="0"/>
      </w:tabs>
      <w:suppressAutoHyphens w:val="0"/>
      <w:overflowPunct w:val="0"/>
      <w:autoSpaceDE w:val="0"/>
      <w:autoSpaceDN w:val="0"/>
      <w:adjustRightInd w:val="0"/>
      <w:textAlignment w:val="baseline"/>
    </w:pPr>
    <w:rPr>
      <w:rFonts w:ascii="Times New Roman" w:eastAsia="Times New Roman" w:hAnsi="Times New Roman" w:cs="Times New Roman"/>
      <w:kern w:val="0"/>
      <w:lang w:eastAsia="en-US" w:bidi="ar-SA"/>
    </w:rPr>
  </w:style>
  <w:style w:type="table" w:styleId="TableGrid">
    <w:name w:val="Table Grid"/>
    <w:basedOn w:val="TableNormal"/>
    <w:uiPriority w:val="39"/>
    <w:rsid w:val="00591817"/>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823648"/>
    <w:pPr>
      <w:widowControl/>
      <w:suppressAutoHyphens w:val="0"/>
      <w:spacing w:after="200" w:line="276" w:lineRule="auto"/>
      <w:ind w:left="720"/>
    </w:pPr>
    <w:rPr>
      <w:rFonts w:ascii="Calibri" w:eastAsia="Calibri" w:hAnsi="Calibri" w:cs="Calibri"/>
      <w:kern w:val="0"/>
      <w:sz w:val="22"/>
      <w:szCs w:val="22"/>
      <w:lang w:val="ro-RO" w:eastAsia="en-US" w:bidi="ar-SA"/>
    </w:rPr>
  </w:style>
  <w:style w:type="paragraph" w:customStyle="1" w:styleId="Standard">
    <w:name w:val="Standard"/>
    <w:rsid w:val="005B1B81"/>
    <w:pPr>
      <w:suppressAutoHyphens/>
      <w:autoSpaceDN w:val="0"/>
      <w:spacing w:after="240"/>
      <w:jc w:val="both"/>
      <w:textAlignment w:val="baseline"/>
    </w:pPr>
    <w:rPr>
      <w:rFonts w:ascii="Arial" w:hAnsi="Arial" w:cs="Arial"/>
      <w:color w:val="000000"/>
      <w:kern w:val="3"/>
      <w:sz w:val="24"/>
      <w:szCs w:val="24"/>
      <w:lang w:val="en-GB" w:eastAsia="en-US"/>
    </w:rPr>
  </w:style>
  <w:style w:type="paragraph" w:customStyle="1" w:styleId="Default">
    <w:name w:val="Default"/>
    <w:rsid w:val="00184E47"/>
    <w:pPr>
      <w:autoSpaceDE w:val="0"/>
      <w:autoSpaceDN w:val="0"/>
      <w:adjustRightInd w:val="0"/>
    </w:pPr>
    <w:rPr>
      <w:rFonts w:ascii="Arial" w:eastAsia="Calibri" w:hAnsi="Arial" w:cs="Arial"/>
      <w:color w:val="000000"/>
      <w:sz w:val="24"/>
      <w:szCs w:val="24"/>
      <w:lang w:val="en-US" w:eastAsia="en-US"/>
    </w:rPr>
  </w:style>
  <w:style w:type="paragraph" w:customStyle="1" w:styleId="Normal1">
    <w:name w:val="Normal1"/>
    <w:rsid w:val="00FD6294"/>
    <w:pPr>
      <w:suppressAutoHyphens/>
      <w:spacing w:after="240"/>
      <w:jc w:val="both"/>
      <w:textAlignment w:val="baseline"/>
    </w:pPr>
    <w:rPr>
      <w:rFonts w:ascii="Arial" w:hAnsi="Arial" w:cs="Arial"/>
      <w:color w:val="000000"/>
      <w:sz w:val="24"/>
      <w:szCs w:val="24"/>
      <w:lang w:val="en-GB" w:eastAsia="zh-CN"/>
    </w:rPr>
  </w:style>
  <w:style w:type="character" w:customStyle="1" w:styleId="FooterChar">
    <w:name w:val="Footer Char"/>
    <w:link w:val="Footer"/>
    <w:locked/>
    <w:rsid w:val="00FD6294"/>
    <w:rPr>
      <w:rFonts w:ascii="Liberation Serif" w:eastAsia="Droid Sans Fallback" w:hAnsi="Liberation Serif" w:cs="FreeSans"/>
      <w:kern w:val="1"/>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547615">
      <w:bodyDiv w:val="1"/>
      <w:marLeft w:val="0"/>
      <w:marRight w:val="0"/>
      <w:marTop w:val="0"/>
      <w:marBottom w:val="0"/>
      <w:divBdr>
        <w:top w:val="none" w:sz="0" w:space="0" w:color="auto"/>
        <w:left w:val="none" w:sz="0" w:space="0" w:color="auto"/>
        <w:bottom w:val="none" w:sz="0" w:space="0" w:color="auto"/>
        <w:right w:val="none" w:sz="0" w:space="0" w:color="auto"/>
      </w:divBdr>
    </w:div>
    <w:div w:id="196355314">
      <w:bodyDiv w:val="1"/>
      <w:marLeft w:val="0"/>
      <w:marRight w:val="0"/>
      <w:marTop w:val="0"/>
      <w:marBottom w:val="0"/>
      <w:divBdr>
        <w:top w:val="none" w:sz="0" w:space="0" w:color="auto"/>
        <w:left w:val="none" w:sz="0" w:space="0" w:color="auto"/>
        <w:bottom w:val="none" w:sz="0" w:space="0" w:color="auto"/>
        <w:right w:val="none" w:sz="0" w:space="0" w:color="auto"/>
      </w:divBdr>
    </w:div>
    <w:div w:id="437335242">
      <w:bodyDiv w:val="1"/>
      <w:marLeft w:val="0"/>
      <w:marRight w:val="0"/>
      <w:marTop w:val="0"/>
      <w:marBottom w:val="0"/>
      <w:divBdr>
        <w:top w:val="none" w:sz="0" w:space="0" w:color="auto"/>
        <w:left w:val="none" w:sz="0" w:space="0" w:color="auto"/>
        <w:bottom w:val="none" w:sz="0" w:space="0" w:color="auto"/>
        <w:right w:val="none" w:sz="0" w:space="0" w:color="auto"/>
      </w:divBdr>
    </w:div>
    <w:div w:id="1305037411">
      <w:bodyDiv w:val="1"/>
      <w:marLeft w:val="0"/>
      <w:marRight w:val="0"/>
      <w:marTop w:val="0"/>
      <w:marBottom w:val="0"/>
      <w:divBdr>
        <w:top w:val="none" w:sz="0" w:space="0" w:color="auto"/>
        <w:left w:val="none" w:sz="0" w:space="0" w:color="auto"/>
        <w:bottom w:val="none" w:sz="0" w:space="0" w:color="auto"/>
        <w:right w:val="none" w:sz="0" w:space="0" w:color="auto"/>
      </w:divBdr>
    </w:div>
    <w:div w:id="1609891848">
      <w:bodyDiv w:val="1"/>
      <w:marLeft w:val="0"/>
      <w:marRight w:val="0"/>
      <w:marTop w:val="0"/>
      <w:marBottom w:val="0"/>
      <w:divBdr>
        <w:top w:val="none" w:sz="0" w:space="0" w:color="auto"/>
        <w:left w:val="none" w:sz="0" w:space="0" w:color="auto"/>
        <w:bottom w:val="none" w:sz="0" w:space="0" w:color="auto"/>
        <w:right w:val="none" w:sz="0" w:space="0" w:color="auto"/>
      </w:divBdr>
    </w:div>
    <w:div w:id="201198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E13B1-CBAB-4AD2-85AB-2BF1481CE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27</Pages>
  <Words>9834</Words>
  <Characters>56057</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DRDP</Company>
  <LinksUpToDate>false</LinksUpToDate>
  <CharactersWithSpaces>65760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dc:creator>
  <cp:keywords/>
  <dc:description/>
  <cp:lastModifiedBy>ValeriaB</cp:lastModifiedBy>
  <cp:revision>13</cp:revision>
  <cp:lastPrinted>2025-02-28T10:54:00Z</cp:lastPrinted>
  <dcterms:created xsi:type="dcterms:W3CDTF">2023-06-20T10:13:00Z</dcterms:created>
  <dcterms:modified xsi:type="dcterms:W3CDTF">2025-03-26T11:48:00Z</dcterms:modified>
</cp:coreProperties>
</file>